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6D36" w:rsidRDefault="004D6D36" w:rsidP="001815AF">
      <w:pPr>
        <w:spacing w:before="8" w:line="120" w:lineRule="exact"/>
        <w:jc w:val="both"/>
        <w:rPr>
          <w:sz w:val="12"/>
          <w:szCs w:val="12"/>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360678" w:rsidRPr="00360678" w:rsidRDefault="00360678" w:rsidP="001815AF">
      <w:pPr>
        <w:spacing w:line="780" w:lineRule="exact"/>
        <w:ind w:left="41" w:right="36"/>
        <w:jc w:val="both"/>
        <w:rPr>
          <w:rFonts w:ascii="Sylfaen" w:hAnsi="Sylfaen"/>
          <w:sz w:val="72"/>
          <w:szCs w:val="72"/>
          <w:lang w:val="ka-GE"/>
        </w:rPr>
      </w:pPr>
      <w:r>
        <w:rPr>
          <w:rFonts w:ascii="Sylfaen" w:hAnsi="Sylfaen"/>
          <w:b/>
          <w:sz w:val="72"/>
          <w:szCs w:val="72"/>
          <w:lang w:val="ka-GE"/>
        </w:rPr>
        <w:t>შტრიხკოდიანი სასწორი</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8" w:line="280" w:lineRule="exact"/>
        <w:jc w:val="both"/>
        <w:rPr>
          <w:sz w:val="28"/>
          <w:szCs w:val="28"/>
        </w:rPr>
      </w:pPr>
    </w:p>
    <w:p w:rsidR="004D6D36" w:rsidRPr="00360678" w:rsidRDefault="00360678" w:rsidP="001815AF">
      <w:pPr>
        <w:ind w:left="2651" w:right="2647"/>
        <w:jc w:val="both"/>
        <w:rPr>
          <w:rFonts w:ascii="Sylfaen" w:hAnsi="Sylfaen"/>
          <w:sz w:val="52"/>
          <w:szCs w:val="52"/>
          <w:lang w:val="ka-GE"/>
        </w:rPr>
      </w:pPr>
      <w:r>
        <w:rPr>
          <w:rFonts w:ascii="Sylfaen" w:hAnsi="Sylfaen"/>
          <w:b/>
          <w:sz w:val="52"/>
          <w:szCs w:val="52"/>
          <w:lang w:val="ka-GE"/>
        </w:rPr>
        <w:t>სწრაფი სტარტი</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7" w:line="280" w:lineRule="exact"/>
        <w:jc w:val="both"/>
        <w:rPr>
          <w:sz w:val="28"/>
          <w:szCs w:val="28"/>
        </w:rPr>
      </w:pPr>
    </w:p>
    <w:p w:rsidR="004D6D36" w:rsidRPr="00263B7E" w:rsidRDefault="00360678" w:rsidP="001815AF">
      <w:pPr>
        <w:ind w:left="1917" w:right="1915"/>
        <w:jc w:val="both"/>
        <w:rPr>
          <w:rFonts w:ascii="Sylfaen" w:hAnsi="Sylfaen"/>
          <w:sz w:val="44"/>
          <w:szCs w:val="44"/>
          <w:lang w:val="ka-GE"/>
        </w:rPr>
        <w:sectPr w:rsidR="004D6D36" w:rsidRPr="00263B7E">
          <w:pgSz w:w="11920" w:h="16840"/>
          <w:pgMar w:top="1560" w:right="1460" w:bottom="280" w:left="1460" w:header="720" w:footer="720" w:gutter="0"/>
          <w:cols w:space="720"/>
        </w:sectPr>
      </w:pPr>
      <w:r>
        <w:rPr>
          <w:b/>
          <w:sz w:val="44"/>
          <w:szCs w:val="44"/>
        </w:rPr>
        <w:t>Pi</w:t>
      </w:r>
      <w:r>
        <w:rPr>
          <w:b/>
          <w:spacing w:val="1"/>
          <w:sz w:val="44"/>
          <w:szCs w:val="44"/>
        </w:rPr>
        <w:t>n</w:t>
      </w:r>
      <w:r>
        <w:rPr>
          <w:b/>
          <w:sz w:val="44"/>
          <w:szCs w:val="44"/>
        </w:rPr>
        <w:t>n</w:t>
      </w:r>
      <w:r>
        <w:rPr>
          <w:b/>
          <w:spacing w:val="1"/>
          <w:sz w:val="44"/>
          <w:szCs w:val="44"/>
        </w:rPr>
        <w:t>a</w:t>
      </w:r>
      <w:r>
        <w:rPr>
          <w:b/>
          <w:sz w:val="44"/>
          <w:szCs w:val="44"/>
        </w:rPr>
        <w:t>cle</w:t>
      </w:r>
      <w:r>
        <w:rPr>
          <w:b/>
          <w:spacing w:val="-17"/>
          <w:sz w:val="44"/>
          <w:szCs w:val="44"/>
        </w:rPr>
        <w:t xml:space="preserve"> </w:t>
      </w:r>
      <w:r>
        <w:rPr>
          <w:b/>
          <w:spacing w:val="-41"/>
          <w:sz w:val="44"/>
          <w:szCs w:val="44"/>
        </w:rPr>
        <w:t>T</w:t>
      </w:r>
      <w:r>
        <w:rPr>
          <w:b/>
          <w:sz w:val="44"/>
          <w:szCs w:val="44"/>
        </w:rPr>
        <w:t>ec</w:t>
      </w:r>
      <w:r>
        <w:rPr>
          <w:b/>
          <w:spacing w:val="1"/>
          <w:sz w:val="44"/>
          <w:szCs w:val="44"/>
        </w:rPr>
        <w:t>h</w:t>
      </w:r>
      <w:r>
        <w:rPr>
          <w:b/>
          <w:sz w:val="44"/>
          <w:szCs w:val="44"/>
        </w:rPr>
        <w:t>n</w:t>
      </w:r>
      <w:r>
        <w:rPr>
          <w:b/>
          <w:spacing w:val="1"/>
          <w:sz w:val="44"/>
          <w:szCs w:val="44"/>
        </w:rPr>
        <w:t>o</w:t>
      </w:r>
      <w:r>
        <w:rPr>
          <w:b/>
          <w:sz w:val="44"/>
          <w:szCs w:val="44"/>
        </w:rPr>
        <w:t>l</w:t>
      </w:r>
      <w:r>
        <w:rPr>
          <w:b/>
          <w:spacing w:val="1"/>
          <w:sz w:val="44"/>
          <w:szCs w:val="44"/>
        </w:rPr>
        <w:t>o</w:t>
      </w:r>
      <w:r>
        <w:rPr>
          <w:b/>
          <w:sz w:val="44"/>
          <w:szCs w:val="44"/>
        </w:rPr>
        <w:t>gy</w:t>
      </w:r>
      <w:r>
        <w:rPr>
          <w:b/>
          <w:spacing w:val="-20"/>
          <w:sz w:val="44"/>
          <w:szCs w:val="44"/>
        </w:rPr>
        <w:t xml:space="preserve"> </w:t>
      </w:r>
      <w:r>
        <w:rPr>
          <w:b/>
          <w:w w:val="99"/>
          <w:sz w:val="44"/>
          <w:szCs w:val="44"/>
        </w:rPr>
        <w:t>Corp</w:t>
      </w:r>
      <w:r w:rsidR="00263B7E">
        <w:rPr>
          <w:rFonts w:ascii="Sylfaen" w:hAnsi="Sylfaen"/>
          <w:b/>
          <w:w w:val="99"/>
          <w:sz w:val="44"/>
          <w:szCs w:val="44"/>
          <w:lang w:val="ka-GE"/>
        </w:rPr>
        <w:t>.</w:t>
      </w:r>
    </w:p>
    <w:p w:rsidR="004D6D36" w:rsidRPr="003A0468" w:rsidRDefault="00360678" w:rsidP="001815AF">
      <w:pPr>
        <w:jc w:val="both"/>
        <w:rPr>
          <w:rFonts w:ascii="Sylfaen" w:hAnsi="Sylfaen"/>
          <w:b/>
          <w:sz w:val="28"/>
          <w:lang w:val="ka-GE"/>
        </w:rPr>
      </w:pPr>
      <w:r w:rsidRPr="003A0468">
        <w:rPr>
          <w:rFonts w:ascii="Sylfaen" w:hAnsi="Sylfaen" w:cs="Sylfaen"/>
          <w:b/>
          <w:sz w:val="28"/>
        </w:rPr>
        <w:lastRenderedPageBreak/>
        <w:t>უსაფრთხოებასთან</w:t>
      </w:r>
      <w:r w:rsidRPr="003A0468">
        <w:rPr>
          <w:b/>
          <w:sz w:val="28"/>
        </w:rPr>
        <w:t xml:space="preserve"> </w:t>
      </w:r>
      <w:r w:rsidRPr="003A0468">
        <w:rPr>
          <w:rFonts w:ascii="Sylfaen" w:hAnsi="Sylfaen" w:cs="Sylfaen"/>
          <w:b/>
          <w:sz w:val="28"/>
        </w:rPr>
        <w:t>დაკავშირებული</w:t>
      </w:r>
      <w:r w:rsidRPr="003A0468">
        <w:rPr>
          <w:b/>
          <w:sz w:val="28"/>
        </w:rPr>
        <w:t xml:space="preserve"> </w:t>
      </w:r>
      <w:r w:rsidRPr="003A0468">
        <w:rPr>
          <w:rFonts w:ascii="Sylfaen" w:hAnsi="Sylfaen" w:cs="Sylfaen"/>
          <w:b/>
          <w:sz w:val="28"/>
        </w:rPr>
        <w:t>მნიშვნელოვანი</w:t>
      </w:r>
      <w:r w:rsidRPr="003A0468">
        <w:rPr>
          <w:b/>
          <w:sz w:val="28"/>
        </w:rPr>
        <w:t xml:space="preserve"> </w:t>
      </w:r>
      <w:r w:rsidRPr="003A0468">
        <w:rPr>
          <w:rFonts w:ascii="Sylfaen" w:hAnsi="Sylfaen" w:cs="Sylfaen"/>
          <w:b/>
          <w:sz w:val="28"/>
        </w:rPr>
        <w:t>ინფორმაცია</w:t>
      </w:r>
    </w:p>
    <w:p w:rsidR="004D6D36" w:rsidRPr="00263B7E" w:rsidRDefault="00360678" w:rsidP="001815AF">
      <w:pPr>
        <w:ind w:left="532"/>
        <w:jc w:val="both"/>
        <w:rPr>
          <w:rFonts w:ascii="Sylfaen" w:hAnsi="Sylfaen"/>
          <w:szCs w:val="24"/>
          <w:lang w:val="ka-GE"/>
        </w:rPr>
      </w:pPr>
      <w:r w:rsidRPr="00263B7E">
        <w:rPr>
          <w:szCs w:val="24"/>
        </w:rPr>
        <w:t xml:space="preserve">1.    </w:t>
      </w:r>
      <w:r w:rsidRPr="00263B7E">
        <w:rPr>
          <w:rFonts w:ascii="Sylfaen" w:hAnsi="Sylfaen"/>
          <w:szCs w:val="24"/>
          <w:lang w:val="ka-GE"/>
        </w:rPr>
        <w:t>ყურადღებით გაეცანით მოცემულ ინსტრუქციებს.</w:t>
      </w:r>
    </w:p>
    <w:p w:rsidR="004D6D36" w:rsidRPr="00263B7E" w:rsidRDefault="00360678" w:rsidP="001815AF">
      <w:pPr>
        <w:tabs>
          <w:tab w:val="left" w:pos="940"/>
        </w:tabs>
        <w:spacing w:before="10" w:line="300" w:lineRule="exact"/>
        <w:ind w:left="952" w:right="127" w:hanging="420"/>
        <w:jc w:val="both"/>
        <w:rPr>
          <w:rFonts w:ascii="Sylfaen" w:hAnsi="Sylfaen"/>
          <w:szCs w:val="24"/>
          <w:lang w:val="ka-GE"/>
        </w:rPr>
      </w:pPr>
      <w:r w:rsidRPr="00263B7E">
        <w:rPr>
          <w:szCs w:val="24"/>
          <w:lang w:val="ka-GE"/>
        </w:rPr>
        <w:t>2.</w:t>
      </w:r>
      <w:r w:rsidRPr="00263B7E">
        <w:rPr>
          <w:szCs w:val="24"/>
          <w:lang w:val="ka-GE"/>
        </w:rPr>
        <w:tab/>
      </w:r>
      <w:r w:rsidRPr="00263B7E">
        <w:rPr>
          <w:rFonts w:ascii="Sylfaen" w:hAnsi="Sylfaen"/>
          <w:szCs w:val="24"/>
          <w:lang w:val="ka-GE"/>
        </w:rPr>
        <w:t xml:space="preserve">SD ბარათის უსაფრთხოების მიზნით, მისი გამოღებისას, პაუზის რეჟიმზე გადასაყვანად ჯერ მსუბუქად დააჭირეთ ჩართვა-გამორთვის ღილაკს და მხოლოდ ამის შემდეგ გამოიღეთ ბარათი. </w:t>
      </w:r>
    </w:p>
    <w:p w:rsidR="004D6D36" w:rsidRPr="00263B7E" w:rsidRDefault="00360678" w:rsidP="001815AF">
      <w:pPr>
        <w:spacing w:before="25"/>
        <w:ind w:left="532"/>
        <w:jc w:val="both"/>
        <w:rPr>
          <w:rFonts w:ascii="Sylfaen" w:hAnsi="Sylfaen"/>
          <w:szCs w:val="24"/>
          <w:lang w:val="ka-GE"/>
        </w:rPr>
      </w:pPr>
      <w:r w:rsidRPr="00263B7E">
        <w:rPr>
          <w:szCs w:val="24"/>
          <w:lang w:val="ka-GE"/>
        </w:rPr>
        <w:t xml:space="preserve">3.    </w:t>
      </w:r>
      <w:r w:rsidRPr="00263B7E">
        <w:rPr>
          <w:rFonts w:ascii="Sylfaen" w:hAnsi="Sylfaen"/>
          <w:szCs w:val="24"/>
          <w:lang w:val="ka-GE"/>
        </w:rPr>
        <w:t xml:space="preserve">ინსტრუქციაში </w:t>
      </w:r>
      <w:r w:rsidR="003A0468">
        <w:rPr>
          <w:rFonts w:ascii="Sylfaen" w:hAnsi="Sylfaen"/>
          <w:szCs w:val="24"/>
          <w:lang w:val="ka-GE"/>
        </w:rPr>
        <w:t xml:space="preserve">ხშირად ჩაიხედეთ, </w:t>
      </w:r>
      <w:r w:rsidRPr="00263B7E">
        <w:rPr>
          <w:rFonts w:ascii="Sylfaen" w:hAnsi="Sylfaen"/>
          <w:szCs w:val="24"/>
          <w:lang w:val="ka-GE"/>
        </w:rPr>
        <w:t xml:space="preserve">ინფორმაციისთვის გამოგადგებათ. </w:t>
      </w:r>
    </w:p>
    <w:p w:rsidR="004D6D36" w:rsidRPr="00263B7E" w:rsidRDefault="00360678" w:rsidP="001815AF">
      <w:pPr>
        <w:tabs>
          <w:tab w:val="left" w:pos="940"/>
        </w:tabs>
        <w:spacing w:before="36" w:line="271" w:lineRule="auto"/>
        <w:ind w:left="952" w:right="126" w:hanging="420"/>
        <w:jc w:val="both"/>
        <w:rPr>
          <w:rFonts w:ascii="Sylfaen" w:hAnsi="Sylfaen"/>
          <w:szCs w:val="24"/>
          <w:lang w:val="ka-GE"/>
        </w:rPr>
      </w:pPr>
      <w:r w:rsidRPr="00263B7E">
        <w:rPr>
          <w:szCs w:val="24"/>
          <w:lang w:val="ka-GE"/>
        </w:rPr>
        <w:t>4.</w:t>
      </w:r>
      <w:r w:rsidRPr="00263B7E">
        <w:rPr>
          <w:szCs w:val="24"/>
          <w:lang w:val="ka-GE"/>
        </w:rPr>
        <w:tab/>
      </w:r>
      <w:r w:rsidRPr="00263B7E">
        <w:rPr>
          <w:rFonts w:ascii="Sylfaen" w:hAnsi="Sylfaen"/>
          <w:szCs w:val="24"/>
          <w:lang w:val="ka-GE"/>
        </w:rPr>
        <w:t>მოწყობილობის ჩართვამდე დარწმუნდით</w:t>
      </w:r>
      <w:r w:rsidR="003A0468">
        <w:rPr>
          <w:rFonts w:ascii="Sylfaen" w:hAnsi="Sylfaen"/>
          <w:szCs w:val="24"/>
          <w:lang w:val="ka-GE"/>
        </w:rPr>
        <w:t>,</w:t>
      </w:r>
      <w:r w:rsidRPr="00263B7E">
        <w:rPr>
          <w:rFonts w:ascii="Sylfaen" w:hAnsi="Sylfaen"/>
          <w:szCs w:val="24"/>
          <w:lang w:val="ka-GE"/>
        </w:rPr>
        <w:t xml:space="preserve"> რომ ელექტროენერგია მოთხოვნებს შეესაბამება (როგორიცაა ელექტროენერგიის წნევა და სიხშირე) და შეამოწმეთ ელექტროენერგიის წყარო ნამდვილად არის </w:t>
      </w:r>
      <w:r w:rsidR="00461C88">
        <w:rPr>
          <w:rFonts w:ascii="Sylfaen" w:hAnsi="Sylfaen"/>
          <w:szCs w:val="24"/>
          <w:lang w:val="ka-GE"/>
        </w:rPr>
        <w:t>დამიწებული თუ არა.</w:t>
      </w:r>
      <w:r w:rsidRPr="00263B7E">
        <w:rPr>
          <w:rFonts w:ascii="Sylfaen" w:hAnsi="Sylfaen"/>
          <w:szCs w:val="24"/>
          <w:lang w:val="ka-GE"/>
        </w:rPr>
        <w:t xml:space="preserve"> </w:t>
      </w:r>
    </w:p>
    <w:p w:rsidR="004D6D36" w:rsidRPr="00263B7E" w:rsidRDefault="00360678" w:rsidP="001815AF">
      <w:pPr>
        <w:tabs>
          <w:tab w:val="left" w:pos="940"/>
        </w:tabs>
        <w:spacing w:before="1" w:line="271" w:lineRule="auto"/>
        <w:ind w:left="952" w:right="129" w:hanging="420"/>
        <w:jc w:val="both"/>
        <w:rPr>
          <w:rFonts w:ascii="Sylfaen" w:hAnsi="Sylfaen"/>
          <w:szCs w:val="24"/>
          <w:lang w:val="ka-GE"/>
        </w:rPr>
      </w:pPr>
      <w:r w:rsidRPr="00263B7E">
        <w:rPr>
          <w:szCs w:val="24"/>
          <w:lang w:val="ka-GE"/>
        </w:rPr>
        <w:t>5.</w:t>
      </w:r>
      <w:r w:rsidRPr="00263B7E">
        <w:rPr>
          <w:szCs w:val="24"/>
          <w:lang w:val="ka-GE"/>
        </w:rPr>
        <w:tab/>
      </w:r>
      <w:r w:rsidR="004C769B" w:rsidRPr="00263B7E">
        <w:rPr>
          <w:rFonts w:ascii="Sylfaen" w:hAnsi="Sylfaen"/>
          <w:szCs w:val="24"/>
          <w:lang w:val="ka-GE"/>
        </w:rPr>
        <w:t xml:space="preserve">წინამდებარე პროდუქტი აკმაყოფილებს </w:t>
      </w:r>
      <w:r w:rsidR="004C769B" w:rsidRPr="00263B7E">
        <w:rPr>
          <w:spacing w:val="-3"/>
          <w:szCs w:val="24"/>
          <w:lang w:val="ka-GE"/>
        </w:rPr>
        <w:t>I</w:t>
      </w:r>
      <w:r w:rsidR="004C769B" w:rsidRPr="00263B7E">
        <w:rPr>
          <w:szCs w:val="24"/>
          <w:lang w:val="ka-GE"/>
        </w:rPr>
        <w:t>EC</w:t>
      </w:r>
      <w:r w:rsidR="004C769B" w:rsidRPr="00263B7E">
        <w:rPr>
          <w:spacing w:val="7"/>
          <w:szCs w:val="24"/>
          <w:lang w:val="ka-GE"/>
        </w:rPr>
        <w:t xml:space="preserve"> </w:t>
      </w:r>
      <w:r w:rsidR="004C769B" w:rsidRPr="00263B7E">
        <w:rPr>
          <w:szCs w:val="24"/>
          <w:lang w:val="ka-GE"/>
        </w:rPr>
        <w:t>60950:2001</w:t>
      </w:r>
      <w:r w:rsidR="004C769B" w:rsidRPr="00263B7E">
        <w:rPr>
          <w:rFonts w:ascii="Sylfaen" w:hAnsi="Sylfaen"/>
          <w:szCs w:val="24"/>
          <w:lang w:val="ka-GE"/>
        </w:rPr>
        <w:t xml:space="preserve"> ეროვნული სტანდარტით გათვალისწინებულ მოთხოვნებს. სტანდარტის სახელწოდებაა ,,ინფორმაცია</w:t>
      </w:r>
      <w:r w:rsidR="00461C88">
        <w:rPr>
          <w:rFonts w:ascii="Sylfaen" w:hAnsi="Sylfaen"/>
          <w:szCs w:val="24"/>
          <w:lang w:val="ka-GE"/>
        </w:rPr>
        <w:t xml:space="preserve"> </w:t>
      </w:r>
      <w:r w:rsidR="004C769B" w:rsidRPr="00263B7E">
        <w:rPr>
          <w:rFonts w:ascii="Sylfaen" w:hAnsi="Sylfaen"/>
          <w:szCs w:val="24"/>
          <w:lang w:val="ka-GE"/>
        </w:rPr>
        <w:t>ტექნიკური აღჭურვილობის უსაფრთხოების შესახებ.’’</w:t>
      </w:r>
    </w:p>
    <w:p w:rsidR="004D6D36" w:rsidRPr="00263B7E" w:rsidRDefault="00360678" w:rsidP="001815AF">
      <w:pPr>
        <w:tabs>
          <w:tab w:val="left" w:pos="940"/>
        </w:tabs>
        <w:spacing w:before="1" w:line="271" w:lineRule="auto"/>
        <w:ind w:left="952" w:right="71" w:hanging="420"/>
        <w:jc w:val="both"/>
        <w:rPr>
          <w:rFonts w:ascii="Sylfaen" w:hAnsi="Sylfaen"/>
          <w:szCs w:val="24"/>
          <w:lang w:val="ka-GE"/>
        </w:rPr>
      </w:pPr>
      <w:r w:rsidRPr="00263B7E">
        <w:rPr>
          <w:szCs w:val="24"/>
          <w:lang w:val="ka-GE"/>
        </w:rPr>
        <w:t>6.</w:t>
      </w:r>
      <w:r w:rsidRPr="00263B7E">
        <w:rPr>
          <w:szCs w:val="24"/>
          <w:lang w:val="ka-GE"/>
        </w:rPr>
        <w:tab/>
      </w:r>
      <w:r w:rsidR="004C769B" w:rsidRPr="00263B7E">
        <w:rPr>
          <w:rFonts w:ascii="Sylfaen" w:hAnsi="Sylfaen"/>
          <w:szCs w:val="24"/>
          <w:lang w:val="ka-GE"/>
        </w:rPr>
        <w:t>ჭექა-ქუხილის დროს შესაძლოა დაზია</w:t>
      </w:r>
      <w:r w:rsidR="00461C88">
        <w:rPr>
          <w:rFonts w:ascii="Sylfaen" w:hAnsi="Sylfaen"/>
          <w:szCs w:val="24"/>
          <w:lang w:val="ka-GE"/>
        </w:rPr>
        <w:t>ნდეს მოცემული პროდუქტი. ამიტომ,</w:t>
      </w:r>
      <w:r w:rsidR="004C769B" w:rsidRPr="00263B7E">
        <w:rPr>
          <w:rFonts w:ascii="Sylfaen" w:hAnsi="Sylfaen"/>
          <w:szCs w:val="24"/>
          <w:lang w:val="ka-GE"/>
        </w:rPr>
        <w:t xml:space="preserve"> თ</w:t>
      </w:r>
      <w:r w:rsidR="00461C88">
        <w:rPr>
          <w:rFonts w:ascii="Sylfaen" w:hAnsi="Sylfaen"/>
          <w:szCs w:val="24"/>
          <w:lang w:val="ka-GE"/>
        </w:rPr>
        <w:t>ქვენი პირადი უსაფრთხოების მიზნებისთვისაც</w:t>
      </w:r>
      <w:r w:rsidR="004C769B" w:rsidRPr="00263B7E">
        <w:rPr>
          <w:rFonts w:ascii="Sylfaen" w:hAnsi="Sylfaen"/>
          <w:szCs w:val="24"/>
          <w:lang w:val="ka-GE"/>
        </w:rPr>
        <w:t xml:space="preserve">, </w:t>
      </w:r>
      <w:r w:rsidR="00461C88">
        <w:rPr>
          <w:rFonts w:ascii="Sylfaen" w:hAnsi="Sylfaen"/>
          <w:szCs w:val="24"/>
          <w:lang w:val="ka-GE"/>
        </w:rPr>
        <w:t>გათიშეთ</w:t>
      </w:r>
      <w:r w:rsidR="004C769B" w:rsidRPr="00263B7E">
        <w:rPr>
          <w:rFonts w:ascii="Sylfaen" w:hAnsi="Sylfaen"/>
          <w:szCs w:val="24"/>
          <w:lang w:val="ka-GE"/>
        </w:rPr>
        <w:t xml:space="preserve"> ქსელის კაბელი, ელექტროკაბელი და სხვა </w:t>
      </w:r>
      <w:r w:rsidR="00B76E00" w:rsidRPr="00263B7E">
        <w:rPr>
          <w:rFonts w:ascii="Sylfaen" w:hAnsi="Sylfaen"/>
          <w:szCs w:val="24"/>
          <w:lang w:val="ka-GE"/>
        </w:rPr>
        <w:t xml:space="preserve">სადენი, რომელიც ენერგიის გარე წყაროს უკავშირდება. </w:t>
      </w:r>
    </w:p>
    <w:p w:rsidR="004D6D36" w:rsidRPr="00263B7E" w:rsidRDefault="00360678" w:rsidP="001815AF">
      <w:pPr>
        <w:spacing w:before="1"/>
        <w:ind w:left="525"/>
        <w:jc w:val="both"/>
        <w:rPr>
          <w:rFonts w:ascii="Sylfaen" w:hAnsi="Sylfaen"/>
          <w:szCs w:val="24"/>
          <w:lang w:val="ka-GE"/>
        </w:rPr>
      </w:pPr>
      <w:r w:rsidRPr="00263B7E">
        <w:rPr>
          <w:szCs w:val="24"/>
          <w:lang w:val="ka-GE"/>
        </w:rPr>
        <w:t>7.</w:t>
      </w:r>
      <w:r w:rsidR="00B76E00" w:rsidRPr="00263B7E">
        <w:rPr>
          <w:rFonts w:ascii="Sylfaen" w:hAnsi="Sylfaen"/>
          <w:szCs w:val="24"/>
          <w:lang w:val="ka-GE"/>
        </w:rPr>
        <w:t xml:space="preserve"> </w:t>
      </w:r>
      <w:r w:rsidR="00461C88">
        <w:rPr>
          <w:rFonts w:ascii="Sylfaen" w:hAnsi="Sylfaen"/>
          <w:szCs w:val="24"/>
          <w:lang w:val="ka-GE"/>
        </w:rPr>
        <w:t xml:space="preserve">   </w:t>
      </w:r>
      <w:r w:rsidR="007D3185">
        <w:rPr>
          <w:rFonts w:ascii="Sylfaen" w:hAnsi="Sylfaen"/>
          <w:szCs w:val="24"/>
          <w:lang w:val="ka-GE"/>
        </w:rPr>
        <w:t xml:space="preserve"> არაკომპეტენტურმა</w:t>
      </w:r>
      <w:r w:rsidR="00654DA8" w:rsidRPr="00263B7E">
        <w:rPr>
          <w:rFonts w:ascii="Sylfaen" w:hAnsi="Sylfaen"/>
          <w:szCs w:val="24"/>
          <w:lang w:val="ka-GE"/>
        </w:rPr>
        <w:t xml:space="preserve"> ან შესაბამისი უფლების არმქონე</w:t>
      </w:r>
      <w:r w:rsidR="007D3185">
        <w:rPr>
          <w:rFonts w:ascii="Sylfaen" w:hAnsi="Sylfaen"/>
          <w:szCs w:val="24"/>
          <w:lang w:val="ka-GE"/>
        </w:rPr>
        <w:t xml:space="preserve"> პირ</w:t>
      </w:r>
      <w:r w:rsidR="00654DA8" w:rsidRPr="00263B7E">
        <w:rPr>
          <w:rFonts w:ascii="Sylfaen" w:hAnsi="Sylfaen"/>
          <w:szCs w:val="24"/>
          <w:lang w:val="ka-GE"/>
        </w:rPr>
        <w:t xml:space="preserve">ებმა არ უნდა გახსნან მოწყობილობის </w:t>
      </w:r>
      <w:r w:rsidR="00461C88">
        <w:rPr>
          <w:rFonts w:ascii="Sylfaen" w:hAnsi="Sylfaen"/>
          <w:szCs w:val="24"/>
          <w:lang w:val="ka-GE"/>
        </w:rPr>
        <w:t>კორპუსი</w:t>
      </w:r>
      <w:r w:rsidR="00654DA8" w:rsidRPr="00263B7E">
        <w:rPr>
          <w:rFonts w:ascii="Sylfaen" w:hAnsi="Sylfaen"/>
          <w:szCs w:val="24"/>
          <w:lang w:val="ka-GE"/>
        </w:rPr>
        <w:t>.</w:t>
      </w:r>
    </w:p>
    <w:p w:rsidR="004D6D36" w:rsidRPr="00263B7E" w:rsidRDefault="00360678" w:rsidP="001815AF">
      <w:pPr>
        <w:tabs>
          <w:tab w:val="left" w:pos="940"/>
        </w:tabs>
        <w:spacing w:before="36" w:line="271" w:lineRule="auto"/>
        <w:ind w:left="952" w:right="129" w:hanging="420"/>
        <w:jc w:val="both"/>
        <w:rPr>
          <w:rFonts w:ascii="Sylfaen" w:hAnsi="Sylfaen"/>
          <w:szCs w:val="24"/>
          <w:lang w:val="ka-GE"/>
        </w:rPr>
      </w:pPr>
      <w:r w:rsidRPr="00263B7E">
        <w:rPr>
          <w:szCs w:val="24"/>
          <w:lang w:val="ka-GE"/>
        </w:rPr>
        <w:t>8.</w:t>
      </w:r>
      <w:r w:rsidRPr="00263B7E">
        <w:rPr>
          <w:szCs w:val="24"/>
          <w:lang w:val="ka-GE"/>
        </w:rPr>
        <w:tab/>
      </w:r>
      <w:r w:rsidR="000079B7" w:rsidRPr="00263B7E">
        <w:rPr>
          <w:rFonts w:ascii="Sylfaen" w:hAnsi="Sylfaen"/>
          <w:szCs w:val="24"/>
          <w:lang w:val="ka-GE"/>
        </w:rPr>
        <w:t>ნურაფერს ჩაყრით და ნურც ჩაასხამთ მოწყობილობაში; არც რაიმე ჩააგდოთ მასში. წინააღმდეგ შემთხვევაში, შ</w:t>
      </w:r>
      <w:r w:rsidR="00932574" w:rsidRPr="00263B7E">
        <w:rPr>
          <w:rFonts w:ascii="Sylfaen" w:hAnsi="Sylfaen"/>
          <w:szCs w:val="24"/>
          <w:lang w:val="ka-GE"/>
        </w:rPr>
        <w:t xml:space="preserve">ესაძლოა მოკლე ჩართვა გამოიწვიოთ, რასაც, თავის მხრივ, ხანძარი ან ელექტროენერგიის გათიშვა შეიძლება მოჰყვეს. </w:t>
      </w:r>
    </w:p>
    <w:p w:rsidR="004D6D36" w:rsidRPr="00263B7E" w:rsidRDefault="00360678" w:rsidP="001815AF">
      <w:pPr>
        <w:spacing w:before="1"/>
        <w:ind w:left="532"/>
        <w:jc w:val="both"/>
        <w:rPr>
          <w:rFonts w:ascii="Sylfaen" w:hAnsi="Sylfaen"/>
          <w:szCs w:val="24"/>
          <w:lang w:val="ka-GE"/>
        </w:rPr>
      </w:pPr>
      <w:r w:rsidRPr="00263B7E">
        <w:rPr>
          <w:szCs w:val="24"/>
          <w:lang w:val="ka-GE"/>
        </w:rPr>
        <w:t xml:space="preserve">9.    </w:t>
      </w:r>
      <w:r w:rsidR="00461C88">
        <w:rPr>
          <w:rFonts w:ascii="Sylfaen" w:hAnsi="Sylfaen"/>
          <w:szCs w:val="24"/>
          <w:lang w:val="ka-GE"/>
        </w:rPr>
        <w:t xml:space="preserve"> </w:t>
      </w:r>
      <w:r w:rsidR="00654DA8" w:rsidRPr="00263B7E">
        <w:rPr>
          <w:rFonts w:ascii="Sylfaen" w:hAnsi="Sylfaen"/>
          <w:szCs w:val="24"/>
          <w:lang w:val="ka-GE"/>
        </w:rPr>
        <w:t>სველი ხელით ნუ შეაერთებთ</w:t>
      </w:r>
      <w:r w:rsidR="00461C88">
        <w:rPr>
          <w:rFonts w:ascii="Sylfaen" w:hAnsi="Sylfaen"/>
          <w:szCs w:val="24"/>
          <w:lang w:val="ka-GE"/>
        </w:rPr>
        <w:t xml:space="preserve"> სასწორს დენის წყაროსთან</w:t>
      </w:r>
      <w:r w:rsidR="00654DA8" w:rsidRPr="00263B7E">
        <w:rPr>
          <w:rFonts w:ascii="Sylfaen" w:hAnsi="Sylfaen"/>
          <w:szCs w:val="24"/>
          <w:lang w:val="ka-GE"/>
        </w:rPr>
        <w:t xml:space="preserve"> და ნურც გამორთავთ.</w:t>
      </w:r>
    </w:p>
    <w:p w:rsidR="004D6D36" w:rsidRPr="00263B7E" w:rsidRDefault="00360678" w:rsidP="001815AF">
      <w:pPr>
        <w:spacing w:before="36"/>
        <w:ind w:left="532"/>
        <w:jc w:val="both"/>
        <w:rPr>
          <w:rFonts w:ascii="Sylfaen" w:hAnsi="Sylfaen"/>
          <w:szCs w:val="24"/>
          <w:lang w:val="ka-GE"/>
        </w:rPr>
      </w:pPr>
      <w:r w:rsidRPr="00263B7E">
        <w:rPr>
          <w:szCs w:val="24"/>
          <w:lang w:val="ka-GE"/>
        </w:rPr>
        <w:t xml:space="preserve">10.  </w:t>
      </w:r>
      <w:r w:rsidR="00461C88">
        <w:rPr>
          <w:rFonts w:ascii="Sylfaen" w:hAnsi="Sylfaen"/>
          <w:szCs w:val="24"/>
          <w:lang w:val="ka-GE"/>
        </w:rPr>
        <w:t xml:space="preserve">  დენში შეერთებისას და დენის წყაროდან გამოერთებისას</w:t>
      </w:r>
      <w:r w:rsidR="00932574" w:rsidRPr="00263B7E">
        <w:rPr>
          <w:rFonts w:ascii="Sylfaen" w:hAnsi="Sylfaen"/>
          <w:szCs w:val="24"/>
          <w:lang w:val="ka-GE"/>
        </w:rPr>
        <w:t xml:space="preserve"> მუდამ გამორთული </w:t>
      </w:r>
      <w:r w:rsidR="00461C88">
        <w:rPr>
          <w:rFonts w:ascii="Sylfaen" w:hAnsi="Sylfaen"/>
          <w:szCs w:val="24"/>
          <w:lang w:val="ka-GE"/>
        </w:rPr>
        <w:t xml:space="preserve">უნდა </w:t>
      </w:r>
      <w:r w:rsidR="00932574" w:rsidRPr="00263B7E">
        <w:rPr>
          <w:rFonts w:ascii="Sylfaen" w:hAnsi="Sylfaen"/>
          <w:szCs w:val="24"/>
          <w:lang w:val="ka-GE"/>
        </w:rPr>
        <w:t>იყოს.</w:t>
      </w:r>
    </w:p>
    <w:p w:rsidR="004D6D36" w:rsidRPr="00263B7E" w:rsidRDefault="00360678" w:rsidP="001815AF">
      <w:pPr>
        <w:spacing w:before="36" w:line="271" w:lineRule="auto"/>
        <w:ind w:left="952" w:right="129" w:hanging="420"/>
        <w:jc w:val="both"/>
        <w:rPr>
          <w:rFonts w:ascii="Sylfaen" w:hAnsi="Sylfaen"/>
          <w:szCs w:val="24"/>
          <w:lang w:val="ka-GE"/>
        </w:rPr>
      </w:pPr>
      <w:r w:rsidRPr="00263B7E">
        <w:rPr>
          <w:szCs w:val="24"/>
          <w:lang w:val="ka-GE"/>
        </w:rPr>
        <w:t xml:space="preserve">11.  </w:t>
      </w:r>
      <w:r w:rsidR="00932574" w:rsidRPr="00263B7E">
        <w:rPr>
          <w:rFonts w:ascii="Sylfaen" w:hAnsi="Sylfaen"/>
          <w:szCs w:val="24"/>
          <w:lang w:val="ka-GE"/>
        </w:rPr>
        <w:t>მთავარ პლატაზე ლითიუმის ბატარეის</w:t>
      </w:r>
      <w:r w:rsidR="00263B7E" w:rsidRPr="00263B7E">
        <w:rPr>
          <w:rFonts w:ascii="Sylfaen" w:hAnsi="Sylfaen"/>
          <w:szCs w:val="24"/>
          <w:lang w:val="ka-GE"/>
        </w:rPr>
        <w:t>ა და UPS ლითიუმის ბატარეის</w:t>
      </w:r>
      <w:r w:rsidR="00932574" w:rsidRPr="00263B7E">
        <w:rPr>
          <w:rFonts w:ascii="Sylfaen" w:hAnsi="Sylfaen"/>
          <w:szCs w:val="24"/>
          <w:lang w:val="ka-GE"/>
        </w:rPr>
        <w:t xml:space="preserve"> არასწორად გამოცვლამ</w:t>
      </w:r>
      <w:r w:rsidR="00263B7E" w:rsidRPr="00263B7E">
        <w:rPr>
          <w:rFonts w:ascii="Sylfaen" w:hAnsi="Sylfaen"/>
          <w:szCs w:val="24"/>
          <w:lang w:val="ka-GE"/>
        </w:rPr>
        <w:t xml:space="preserve"> შესაძლოა მოწყობილობის აფეთქება გამოიწვიოს, ამიტომ, </w:t>
      </w:r>
      <w:r w:rsidR="00461C88">
        <w:rPr>
          <w:rFonts w:ascii="Sylfaen" w:hAnsi="Sylfaen"/>
          <w:szCs w:val="24"/>
          <w:lang w:val="ka-GE"/>
        </w:rPr>
        <w:t>ისინი აუცილებლად გამოცდილმა მომსახურე პერსონალმა უნდა გამოცვალოს.</w:t>
      </w:r>
    </w:p>
    <w:p w:rsidR="004D6D36" w:rsidRPr="00586139" w:rsidRDefault="00360678" w:rsidP="001815AF">
      <w:pPr>
        <w:spacing w:before="1" w:line="271" w:lineRule="auto"/>
        <w:ind w:left="952" w:right="136" w:hanging="420"/>
        <w:jc w:val="both"/>
        <w:rPr>
          <w:rFonts w:ascii="Sylfaen" w:hAnsi="Sylfaen"/>
          <w:szCs w:val="24"/>
          <w:lang w:val="ka-GE"/>
        </w:rPr>
      </w:pPr>
      <w:r w:rsidRPr="00586139">
        <w:rPr>
          <w:szCs w:val="24"/>
          <w:lang w:val="ka-GE"/>
        </w:rPr>
        <w:t xml:space="preserve">12.  </w:t>
      </w:r>
      <w:r w:rsidR="00586139">
        <w:rPr>
          <w:rFonts w:ascii="Sylfaen" w:hAnsi="Sylfaen"/>
          <w:szCs w:val="24"/>
          <w:lang w:val="ka-GE"/>
        </w:rPr>
        <w:t>ნუ შეცვლით ბატარეას არასწორი ბატარეით. წინააღმდეგ შემთხვევაში, შესაძლოა აფეთქდეთ. ძველი ელემენტი კი შესაბამისი წესების მიხედვით უნდა გადააგდოთ.</w:t>
      </w:r>
    </w:p>
    <w:p w:rsidR="004D6D36" w:rsidRPr="00586139" w:rsidRDefault="00586139" w:rsidP="001815AF">
      <w:pPr>
        <w:spacing w:before="1" w:line="271" w:lineRule="auto"/>
        <w:ind w:left="952" w:right="129" w:hanging="420"/>
        <w:jc w:val="both"/>
        <w:rPr>
          <w:rFonts w:ascii="Sylfaen" w:hAnsi="Sylfaen"/>
          <w:szCs w:val="24"/>
          <w:lang w:val="ka-GE"/>
        </w:rPr>
      </w:pPr>
      <w:r w:rsidRPr="003944B3">
        <w:rPr>
          <w:szCs w:val="24"/>
          <w:lang w:val="ka-GE"/>
        </w:rPr>
        <w:t xml:space="preserve">13. </w:t>
      </w:r>
      <w:r>
        <w:rPr>
          <w:rFonts w:ascii="Sylfaen" w:hAnsi="Sylfaen"/>
          <w:szCs w:val="24"/>
          <w:lang w:val="ka-GE"/>
        </w:rPr>
        <w:t xml:space="preserve">ლითიუმის ბატარეა ყოველ სამ თვეში ერთხელ დატენეთ იმ შემთხვევაში, თუ დროგამოშვებით დაჯდება და გამოუსადეგარი გახდება. </w:t>
      </w:r>
    </w:p>
    <w:p w:rsidR="004D6D36" w:rsidRPr="003944B3" w:rsidRDefault="00A3423E" w:rsidP="001815AF">
      <w:pPr>
        <w:spacing w:line="260" w:lineRule="exact"/>
        <w:ind w:left="532"/>
        <w:jc w:val="both"/>
        <w:rPr>
          <w:szCs w:val="24"/>
          <w:lang w:val="ka-GE"/>
        </w:rPr>
      </w:pPr>
      <w:r w:rsidRPr="003944B3">
        <w:rPr>
          <w:szCs w:val="24"/>
          <w:lang w:val="ka-GE"/>
        </w:rPr>
        <w:t>14.</w:t>
      </w:r>
      <w:r w:rsidR="00360678" w:rsidRPr="003944B3">
        <w:rPr>
          <w:szCs w:val="24"/>
          <w:lang w:val="ka-GE"/>
        </w:rPr>
        <w:t>.</w:t>
      </w:r>
      <w:r w:rsidR="00586139">
        <w:rPr>
          <w:rFonts w:ascii="Sylfaen" w:hAnsi="Sylfaen"/>
          <w:szCs w:val="24"/>
          <w:lang w:val="ka-GE"/>
        </w:rPr>
        <w:t xml:space="preserve"> პროდუქტი შეფუთულ მდგომარეობაში გააჩერეთ  </w:t>
      </w:r>
      <w:r w:rsidR="00586139" w:rsidRPr="003944B3">
        <w:rPr>
          <w:szCs w:val="24"/>
          <w:lang w:val="ka-GE"/>
        </w:rPr>
        <w:t>1</w:t>
      </w:r>
      <w:r w:rsidR="00586139" w:rsidRPr="003944B3">
        <w:rPr>
          <w:spacing w:val="3"/>
          <w:szCs w:val="24"/>
          <w:lang w:val="ka-GE"/>
        </w:rPr>
        <w:t>0</w:t>
      </w:r>
      <w:r w:rsidR="00586139" w:rsidRPr="003944B3">
        <w:rPr>
          <w:spacing w:val="-1"/>
          <w:szCs w:val="24"/>
          <w:lang w:val="ka-GE"/>
        </w:rPr>
        <w:t>-</w:t>
      </w:r>
      <w:r w:rsidR="00586139" w:rsidRPr="003944B3">
        <w:rPr>
          <w:szCs w:val="24"/>
          <w:lang w:val="ka-GE"/>
        </w:rPr>
        <w:t>40</w:t>
      </w:r>
      <w:r w:rsidR="00586139" w:rsidRPr="003944B3">
        <w:rPr>
          <w:rFonts w:ascii="Batang" w:eastAsia="Batang" w:hAnsi="Batang" w:cs="Batang"/>
          <w:szCs w:val="24"/>
          <w:lang w:val="ka-GE"/>
        </w:rPr>
        <w:t>℃</w:t>
      </w:r>
      <w:r w:rsidR="00586139">
        <w:rPr>
          <w:rFonts w:ascii="Sylfaen" w:eastAsia="Batang" w:hAnsi="Sylfaen" w:cs="Batang"/>
          <w:szCs w:val="24"/>
          <w:lang w:val="ka-GE"/>
        </w:rPr>
        <w:t xml:space="preserve">ტემპერატურაზე ჩართვამდე, იმ შემთხვევაში, თუ ტრანსპორტირების განმავლობაში </w:t>
      </w:r>
      <w:r w:rsidR="00586139" w:rsidRPr="003944B3">
        <w:rPr>
          <w:szCs w:val="24"/>
          <w:lang w:val="ka-GE"/>
        </w:rPr>
        <w:t>1</w:t>
      </w:r>
      <w:r w:rsidR="00586139" w:rsidRPr="003944B3">
        <w:rPr>
          <w:spacing w:val="3"/>
          <w:szCs w:val="24"/>
          <w:lang w:val="ka-GE"/>
        </w:rPr>
        <w:t>0</w:t>
      </w:r>
      <w:r w:rsidR="00586139" w:rsidRPr="003944B3">
        <w:rPr>
          <w:rFonts w:ascii="Batang" w:eastAsia="Batang" w:hAnsi="Batang" w:cs="Batang"/>
          <w:szCs w:val="24"/>
          <w:lang w:val="ka-GE"/>
        </w:rPr>
        <w:t>℃</w:t>
      </w:r>
      <w:r w:rsidR="00586139">
        <w:rPr>
          <w:rFonts w:ascii="Sylfaen" w:eastAsia="Batang" w:hAnsi="Sylfaen" w:cs="Batang"/>
          <w:szCs w:val="24"/>
          <w:lang w:val="ka-GE"/>
        </w:rPr>
        <w:t xml:space="preserve">-ზე ნაკლებ ტემპერატურაზე იმყოფებოდა. ამგვარად თქვენ თავიდან აიცილებთ </w:t>
      </w:r>
      <w:r>
        <w:rPr>
          <w:rFonts w:ascii="Sylfaen" w:eastAsia="Batang" w:hAnsi="Sylfaen" w:cs="Batang"/>
          <w:szCs w:val="24"/>
          <w:lang w:val="ka-GE"/>
        </w:rPr>
        <w:t>გარემოს ტემპერატურის მკვეთრი ცვლილებით გამოწვეულ დაზიანებას.</w:t>
      </w:r>
    </w:p>
    <w:p w:rsidR="004D6D36" w:rsidRPr="00A3423E" w:rsidRDefault="00360678" w:rsidP="001815AF">
      <w:pPr>
        <w:spacing w:before="25" w:line="271" w:lineRule="auto"/>
        <w:ind w:left="952" w:right="130" w:hanging="420"/>
        <w:jc w:val="both"/>
        <w:rPr>
          <w:rFonts w:ascii="Sylfaen" w:hAnsi="Sylfaen"/>
          <w:szCs w:val="24"/>
          <w:lang w:val="ka-GE"/>
        </w:rPr>
      </w:pPr>
      <w:r w:rsidRPr="003944B3">
        <w:rPr>
          <w:szCs w:val="24"/>
          <w:lang w:val="ka-GE"/>
        </w:rPr>
        <w:t xml:space="preserve">15.  </w:t>
      </w:r>
      <w:r w:rsidR="00A3423E">
        <w:rPr>
          <w:rFonts w:ascii="Sylfaen" w:hAnsi="Sylfaen"/>
          <w:szCs w:val="24"/>
          <w:lang w:val="ka-GE"/>
        </w:rPr>
        <w:t xml:space="preserve">დენში შესაერთებელი მოწყობილობის შემთხვევაში, შტეფსელი უნდა დამონტაჟდეს მასთან ახლოს და ადვილად მისაწვდომი უნდა იყოს. </w:t>
      </w:r>
    </w:p>
    <w:p w:rsidR="004D6D36" w:rsidRPr="00A3423E" w:rsidRDefault="00360678" w:rsidP="001815AF">
      <w:pPr>
        <w:spacing w:before="1"/>
        <w:ind w:left="532"/>
        <w:jc w:val="both"/>
        <w:rPr>
          <w:rFonts w:ascii="Sylfaen" w:hAnsi="Sylfaen"/>
          <w:szCs w:val="24"/>
          <w:lang w:val="ka-GE"/>
        </w:rPr>
      </w:pPr>
      <w:r w:rsidRPr="003944B3">
        <w:rPr>
          <w:szCs w:val="24"/>
          <w:lang w:val="ka-GE"/>
        </w:rPr>
        <w:t xml:space="preserve">16.  </w:t>
      </w:r>
      <w:r w:rsidR="00A3423E">
        <w:rPr>
          <w:rFonts w:ascii="Sylfaen" w:hAnsi="Sylfaen"/>
          <w:szCs w:val="24"/>
          <w:lang w:val="ka-GE"/>
        </w:rPr>
        <w:t>ამ მოწყობილობას არაფერი ესროლოთ და არც დაარტყათ.</w:t>
      </w:r>
    </w:p>
    <w:p w:rsidR="004D6D36" w:rsidRPr="00A3423E" w:rsidRDefault="00360678" w:rsidP="001815AF">
      <w:pPr>
        <w:spacing w:before="36"/>
        <w:ind w:left="532"/>
        <w:jc w:val="both"/>
        <w:rPr>
          <w:rFonts w:ascii="Sylfaen" w:hAnsi="Sylfaen"/>
          <w:szCs w:val="24"/>
          <w:lang w:val="ka-GE"/>
        </w:rPr>
      </w:pPr>
      <w:r w:rsidRPr="003944B3">
        <w:rPr>
          <w:szCs w:val="24"/>
          <w:lang w:val="ka-GE"/>
        </w:rPr>
        <w:t xml:space="preserve">17.  </w:t>
      </w:r>
      <w:r w:rsidR="00A3423E">
        <w:rPr>
          <w:rFonts w:ascii="Sylfaen" w:hAnsi="Sylfaen"/>
          <w:szCs w:val="24"/>
          <w:lang w:val="ka-GE"/>
        </w:rPr>
        <w:t xml:space="preserve">მთავარ კაბელს ნუ გამოაძრობთ ფუნქციონირებისას, თორემ შეიძლება მოწყობილობა გატყდეს. </w:t>
      </w:r>
    </w:p>
    <w:p w:rsidR="004D6D36" w:rsidRPr="00A3423E" w:rsidRDefault="00360678" w:rsidP="001815AF">
      <w:pPr>
        <w:spacing w:before="36"/>
        <w:ind w:left="532"/>
        <w:jc w:val="both"/>
        <w:rPr>
          <w:rFonts w:ascii="Sylfaen" w:hAnsi="Sylfaen"/>
          <w:szCs w:val="24"/>
          <w:lang w:val="ka-GE"/>
        </w:rPr>
      </w:pPr>
      <w:r w:rsidRPr="003944B3">
        <w:rPr>
          <w:szCs w:val="24"/>
          <w:lang w:val="ka-GE"/>
        </w:rPr>
        <w:t xml:space="preserve">18.  </w:t>
      </w:r>
      <w:r w:rsidR="00A3423E">
        <w:rPr>
          <w:rFonts w:ascii="Sylfaen" w:hAnsi="Sylfaen"/>
          <w:szCs w:val="24"/>
          <w:lang w:val="ka-GE"/>
        </w:rPr>
        <w:t>აუცილებლად მხოლოდ და მხოლოდ ჩვენი კაბელი უნდა გამოიყენოთ.</w:t>
      </w:r>
    </w:p>
    <w:p w:rsidR="004D6D36" w:rsidRPr="00A3423E" w:rsidRDefault="00360678" w:rsidP="001815AF">
      <w:pPr>
        <w:spacing w:before="36" w:line="271" w:lineRule="auto"/>
        <w:ind w:left="952" w:right="127" w:hanging="420"/>
        <w:jc w:val="both"/>
        <w:rPr>
          <w:rFonts w:ascii="Sylfaen" w:hAnsi="Sylfaen"/>
          <w:szCs w:val="24"/>
          <w:lang w:val="ka-GE"/>
        </w:rPr>
      </w:pPr>
      <w:r w:rsidRPr="003944B3">
        <w:rPr>
          <w:szCs w:val="24"/>
          <w:lang w:val="ka-GE"/>
        </w:rPr>
        <w:t xml:space="preserve">19.  </w:t>
      </w:r>
      <w:r w:rsidR="00A3423E">
        <w:rPr>
          <w:rFonts w:ascii="Sylfaen" w:hAnsi="Sylfaen"/>
          <w:szCs w:val="24"/>
          <w:lang w:val="ka-GE"/>
        </w:rPr>
        <w:t xml:space="preserve">ზედმეტი ხმაურიანობის, დამწვრის სუნისა ან კვამლის შემთხვევაში, გათიშეთ დენი და დაუყოვნებლივ გამოაძრეთ მოწყობილობა დენის წყაროდან. ამ დროს დაუკავშირდით მომსახურების ცენტრს. წინააღმდეგ შემთხვევაში დენის დარტყმა ან ხანძარი გემუქრებათ. </w:t>
      </w:r>
    </w:p>
    <w:p w:rsidR="004D6D36" w:rsidRPr="00A3423E" w:rsidRDefault="00360678" w:rsidP="001815AF">
      <w:pPr>
        <w:spacing w:before="1"/>
        <w:ind w:left="532"/>
        <w:jc w:val="both"/>
        <w:rPr>
          <w:rFonts w:ascii="Sylfaen" w:hAnsi="Sylfaen"/>
          <w:szCs w:val="24"/>
          <w:lang w:val="ka-GE"/>
        </w:rPr>
      </w:pPr>
      <w:r w:rsidRPr="003944B3">
        <w:rPr>
          <w:szCs w:val="24"/>
          <w:lang w:val="ka-GE"/>
        </w:rPr>
        <w:t xml:space="preserve">20.  </w:t>
      </w:r>
      <w:r w:rsidR="00A3423E">
        <w:rPr>
          <w:rFonts w:ascii="Sylfaen" w:hAnsi="Sylfaen"/>
          <w:szCs w:val="24"/>
          <w:lang w:val="ka-GE"/>
        </w:rPr>
        <w:t>ბავშ</w:t>
      </w:r>
      <w:r w:rsidR="00C662C6">
        <w:rPr>
          <w:rFonts w:ascii="Sylfaen" w:hAnsi="Sylfaen"/>
          <w:szCs w:val="24"/>
          <w:lang w:val="ka-GE"/>
        </w:rPr>
        <w:t>ვებს ნუ დართავთ სასწორზე დადგომის</w:t>
      </w:r>
      <w:r w:rsidR="00A3423E">
        <w:rPr>
          <w:rFonts w:ascii="Sylfaen" w:hAnsi="Sylfaen"/>
          <w:szCs w:val="24"/>
          <w:lang w:val="ka-GE"/>
        </w:rPr>
        <w:t xml:space="preserve"> ნებას, თორემ იგი შეიძლება წაიქცეს და ზიანი მიაყენოს მათ. </w:t>
      </w:r>
    </w:p>
    <w:p w:rsidR="004D6D36" w:rsidRPr="000734F9" w:rsidRDefault="00360678" w:rsidP="001815AF">
      <w:pPr>
        <w:spacing w:before="36"/>
        <w:ind w:left="532"/>
        <w:jc w:val="both"/>
        <w:rPr>
          <w:rFonts w:ascii="Sylfaen" w:hAnsi="Sylfaen"/>
          <w:szCs w:val="24"/>
          <w:lang w:val="ka-GE"/>
        </w:rPr>
      </w:pPr>
      <w:r w:rsidRPr="003944B3">
        <w:rPr>
          <w:szCs w:val="24"/>
          <w:lang w:val="ka-GE"/>
        </w:rPr>
        <w:t xml:space="preserve">21.  </w:t>
      </w:r>
      <w:r w:rsidR="000734F9">
        <w:rPr>
          <w:rFonts w:ascii="Sylfaen" w:hAnsi="Sylfaen"/>
          <w:szCs w:val="24"/>
          <w:lang w:val="ka-GE"/>
        </w:rPr>
        <w:t xml:space="preserve">ნუ მოაძრობთ ნაწილებსა ან კაბელებს. </w:t>
      </w:r>
    </w:p>
    <w:p w:rsidR="004D6D36" w:rsidRPr="000734F9" w:rsidRDefault="00360678" w:rsidP="001815AF">
      <w:pPr>
        <w:spacing w:before="36"/>
        <w:ind w:left="532"/>
        <w:jc w:val="both"/>
        <w:rPr>
          <w:rFonts w:ascii="Sylfaen" w:hAnsi="Sylfaen"/>
          <w:szCs w:val="24"/>
          <w:lang w:val="ka-GE"/>
        </w:rPr>
      </w:pPr>
      <w:r w:rsidRPr="003944B3">
        <w:rPr>
          <w:szCs w:val="24"/>
          <w:lang w:val="ka-GE"/>
        </w:rPr>
        <w:t xml:space="preserve">22.  </w:t>
      </w:r>
      <w:r w:rsidR="000734F9">
        <w:rPr>
          <w:rFonts w:ascii="Sylfaen" w:hAnsi="Sylfaen"/>
          <w:szCs w:val="24"/>
          <w:lang w:val="ka-GE"/>
        </w:rPr>
        <w:t xml:space="preserve">გამორთეთ მოწყობილობა, თუ დიდი ხნის განმავლობაში არ აპირებთ მის გამოყენებას. </w:t>
      </w:r>
    </w:p>
    <w:p w:rsidR="00263B7E" w:rsidRDefault="00263B7E" w:rsidP="001815AF">
      <w:pPr>
        <w:spacing w:before="90" w:line="269" w:lineRule="auto"/>
        <w:ind w:right="165"/>
        <w:jc w:val="both"/>
        <w:rPr>
          <w:rFonts w:ascii="Sylfaen" w:hAnsi="Sylfaen"/>
          <w:spacing w:val="1"/>
          <w:szCs w:val="24"/>
          <w:lang w:val="ka-GE"/>
        </w:rPr>
      </w:pPr>
    </w:p>
    <w:p w:rsidR="00263B7E" w:rsidRDefault="00263B7E" w:rsidP="001815AF">
      <w:pPr>
        <w:spacing w:before="90" w:line="269" w:lineRule="auto"/>
        <w:ind w:left="309" w:right="165" w:hanging="120"/>
        <w:jc w:val="both"/>
        <w:rPr>
          <w:rFonts w:ascii="Sylfaen" w:hAnsi="Sylfaen"/>
          <w:spacing w:val="1"/>
          <w:szCs w:val="24"/>
          <w:lang w:val="ka-GE"/>
        </w:rPr>
      </w:pPr>
    </w:p>
    <w:p w:rsidR="004D6D36" w:rsidRPr="00DF1742" w:rsidRDefault="000734F9" w:rsidP="001815AF">
      <w:pPr>
        <w:spacing w:before="90" w:line="269" w:lineRule="auto"/>
        <w:ind w:right="165"/>
        <w:jc w:val="both"/>
        <w:rPr>
          <w:rFonts w:ascii="Sylfaen" w:hAnsi="Sylfaen"/>
          <w:b/>
          <w:sz w:val="18"/>
          <w:szCs w:val="24"/>
          <w:lang w:val="ka-GE"/>
        </w:rPr>
      </w:pPr>
      <w:r>
        <w:rPr>
          <w:rFonts w:ascii="Sylfaen" w:hAnsi="Sylfaen"/>
          <w:spacing w:val="1"/>
          <w:szCs w:val="24"/>
          <w:lang w:val="ka-GE"/>
        </w:rPr>
        <w:t xml:space="preserve">   </w:t>
      </w:r>
      <w:r w:rsidRPr="00DF1742">
        <w:rPr>
          <w:rFonts w:ascii="Sylfaen" w:hAnsi="Sylfaen"/>
          <w:b/>
          <w:sz w:val="18"/>
          <w:szCs w:val="24"/>
          <w:lang w:val="ka-GE"/>
        </w:rPr>
        <w:t>ჩვენ დიდი ინტერესით ველით თქვენს გამოხმაურებას ჩვენი ნაწარმის გამოყენების შემდგომ და  ნებისმიერ რჩევას (განსაკუთრებით - ნაწარმის უფრო მოხერხებულად გამოყენებასთან დაკავშირებულ რჩევებს).  დაგვიკავშირდით</w:t>
      </w:r>
      <w:r w:rsidR="009B3CF2" w:rsidRPr="00DF1742">
        <w:rPr>
          <w:rFonts w:ascii="Sylfaen" w:hAnsi="Sylfaen"/>
          <w:b/>
          <w:sz w:val="18"/>
          <w:szCs w:val="24"/>
          <w:lang w:val="ka-GE"/>
        </w:rPr>
        <w:t xml:space="preserve"> ქვემოთ მოცემული მეთოდებით და სანაცვლოდ საჩუქარს მიიღებთ.</w:t>
      </w:r>
    </w:p>
    <w:p w:rsidR="004D6D36" w:rsidRPr="00DF1742" w:rsidRDefault="00707D80" w:rsidP="001815AF">
      <w:pPr>
        <w:spacing w:before="3"/>
        <w:ind w:left="660"/>
        <w:jc w:val="both"/>
        <w:rPr>
          <w:b/>
          <w:sz w:val="18"/>
          <w:szCs w:val="24"/>
          <w:lang w:val="ka-GE"/>
        </w:rPr>
      </w:pPr>
      <w:r w:rsidRPr="00DF1742">
        <w:rPr>
          <w:b/>
          <w:sz w:val="14"/>
        </w:rPr>
        <w:pict>
          <v:group id="_x0000_s1909" style="position:absolute;left:0;text-align:left;margin-left:39pt;margin-top:683.25pt;width:519.3pt;height:117pt;z-index:-3723;mso-position-horizontal-relative:page;mso-position-vertical-relative:page" coordorigin="780,13665" coordsize="10386,2340">
            <v:shape id="_x0000_s1910" style="position:absolute;left:780;top:13665;width:10386;height:2340" coordorigin="780,13665" coordsize="10386,2340" path="m780,16005r10386,l11166,13665r-10386,l780,16005xe" filled="f" strokeweight=".5pt">
              <v:path arrowok="t"/>
            </v:shape>
            <w10:wrap anchorx="page" anchory="page"/>
          </v:group>
        </w:pict>
      </w:r>
      <w:r w:rsidR="009B3CF2" w:rsidRPr="00DF1742">
        <w:rPr>
          <w:rFonts w:ascii="Sylfaen" w:hAnsi="Sylfaen"/>
          <w:b/>
          <w:sz w:val="18"/>
          <w:szCs w:val="24"/>
          <w:lang w:val="ka-GE"/>
        </w:rPr>
        <w:t>კონტაქტი</w:t>
      </w:r>
      <w:r w:rsidR="00360678" w:rsidRPr="00DF1742">
        <w:rPr>
          <w:b/>
          <w:sz w:val="18"/>
          <w:szCs w:val="24"/>
          <w:lang w:val="ka-GE"/>
        </w:rPr>
        <w:t>:</w:t>
      </w:r>
    </w:p>
    <w:p w:rsidR="004D6D36" w:rsidRPr="00DF1742" w:rsidRDefault="009B3CF2" w:rsidP="001815AF">
      <w:pPr>
        <w:spacing w:before="36"/>
        <w:ind w:left="669"/>
        <w:jc w:val="both"/>
        <w:rPr>
          <w:b/>
          <w:sz w:val="18"/>
          <w:szCs w:val="24"/>
          <w:lang w:val="ka-GE"/>
        </w:rPr>
      </w:pPr>
      <w:r w:rsidRPr="00DF1742">
        <w:rPr>
          <w:rFonts w:ascii="Sylfaen" w:hAnsi="Sylfaen"/>
          <w:b/>
          <w:sz w:val="18"/>
          <w:szCs w:val="24"/>
          <w:lang w:val="ka-GE"/>
        </w:rPr>
        <w:t>ტელეფონი</w:t>
      </w:r>
      <w:r w:rsidR="00360678" w:rsidRPr="00DF1742">
        <w:rPr>
          <w:b/>
          <w:sz w:val="18"/>
          <w:szCs w:val="24"/>
          <w:lang w:val="ka-GE"/>
        </w:rPr>
        <w:t>: 0592</w:t>
      </w:r>
      <w:r w:rsidR="00360678" w:rsidRPr="00DF1742">
        <w:rPr>
          <w:b/>
          <w:spacing w:val="-1"/>
          <w:sz w:val="18"/>
          <w:szCs w:val="24"/>
          <w:lang w:val="ka-GE"/>
        </w:rPr>
        <w:t>-</w:t>
      </w:r>
      <w:r w:rsidR="00360678" w:rsidRPr="00DF1742">
        <w:rPr>
          <w:b/>
          <w:sz w:val="18"/>
          <w:szCs w:val="24"/>
          <w:lang w:val="ka-GE"/>
        </w:rPr>
        <w:t>57100</w:t>
      </w:r>
      <w:r w:rsidR="00360678" w:rsidRPr="00DF1742">
        <w:rPr>
          <w:b/>
          <w:spacing w:val="2"/>
          <w:sz w:val="18"/>
          <w:szCs w:val="24"/>
          <w:lang w:val="ka-GE"/>
        </w:rPr>
        <w:t>8</w:t>
      </w:r>
      <w:r w:rsidR="00360678" w:rsidRPr="00DF1742">
        <w:rPr>
          <w:b/>
          <w:sz w:val="18"/>
          <w:szCs w:val="24"/>
          <w:lang w:val="ka-GE"/>
        </w:rPr>
        <w:t>5</w:t>
      </w:r>
    </w:p>
    <w:p w:rsidR="004D6D36" w:rsidRPr="00DF1742" w:rsidRDefault="009B3CF2" w:rsidP="001815AF">
      <w:pPr>
        <w:spacing w:before="36"/>
        <w:ind w:left="660"/>
        <w:jc w:val="both"/>
        <w:rPr>
          <w:b/>
          <w:sz w:val="18"/>
          <w:szCs w:val="24"/>
          <w:lang w:val="ka-GE"/>
        </w:rPr>
      </w:pPr>
      <w:r w:rsidRPr="00DF1742">
        <w:rPr>
          <w:rFonts w:ascii="Sylfaen" w:hAnsi="Sylfaen"/>
          <w:b/>
          <w:sz w:val="18"/>
          <w:szCs w:val="24"/>
          <w:lang w:val="ka-GE"/>
        </w:rPr>
        <w:t>ელ-ფოსტა</w:t>
      </w:r>
      <w:hyperlink r:id="rId7">
        <w:r w:rsidR="00360678" w:rsidRPr="00DF1742">
          <w:rPr>
            <w:b/>
            <w:sz w:val="18"/>
            <w:szCs w:val="24"/>
            <w:lang w:val="ka-GE"/>
          </w:rPr>
          <w:t xml:space="preserve">: </w:t>
        </w:r>
        <w:r w:rsidR="00360678" w:rsidRPr="00DF1742">
          <w:rPr>
            <w:b/>
            <w:spacing w:val="1"/>
            <w:sz w:val="18"/>
            <w:szCs w:val="24"/>
            <w:lang w:val="ka-GE"/>
          </w:rPr>
          <w:t>P</w:t>
        </w:r>
        <w:r w:rsidR="00360678" w:rsidRPr="00DF1742">
          <w:rPr>
            <w:b/>
            <w:sz w:val="18"/>
            <w:szCs w:val="24"/>
            <w:lang w:val="ka-GE"/>
          </w:rPr>
          <w:t>T@</w:t>
        </w:r>
        <w:r w:rsidR="00360678" w:rsidRPr="00DF1742">
          <w:rPr>
            <w:b/>
            <w:spacing w:val="-1"/>
            <w:sz w:val="18"/>
            <w:szCs w:val="24"/>
            <w:lang w:val="ka-GE"/>
          </w:rPr>
          <w:t>ac</w:t>
        </w:r>
        <w:r w:rsidR="00360678" w:rsidRPr="00DF1742">
          <w:rPr>
            <w:b/>
            <w:sz w:val="18"/>
            <w:szCs w:val="24"/>
            <w:lang w:val="ka-GE"/>
          </w:rPr>
          <w:t>las.</w:t>
        </w:r>
        <w:r w:rsidR="00360678" w:rsidRPr="00DF1742">
          <w:rPr>
            <w:b/>
            <w:spacing w:val="-1"/>
            <w:sz w:val="18"/>
            <w:szCs w:val="24"/>
            <w:lang w:val="ka-GE"/>
          </w:rPr>
          <w:t>c</w:t>
        </w:r>
        <w:r w:rsidR="00360678" w:rsidRPr="00DF1742">
          <w:rPr>
            <w:b/>
            <w:sz w:val="18"/>
            <w:szCs w:val="24"/>
            <w:lang w:val="ka-GE"/>
          </w:rPr>
          <w:t>om</w:t>
        </w:r>
      </w:hyperlink>
    </w:p>
    <w:p w:rsidR="004D6D36" w:rsidRPr="00DF1742" w:rsidRDefault="009B3CF2" w:rsidP="001815AF">
      <w:pPr>
        <w:spacing w:line="300" w:lineRule="exact"/>
        <w:ind w:left="660"/>
        <w:jc w:val="both"/>
        <w:rPr>
          <w:rFonts w:ascii="Batang" w:eastAsia="Batang" w:hAnsi="Batang" w:cs="Batang"/>
          <w:b/>
          <w:sz w:val="18"/>
          <w:szCs w:val="24"/>
          <w:lang w:val="ka-GE"/>
        </w:rPr>
        <w:sectPr w:rsidR="004D6D36" w:rsidRPr="00DF1742">
          <w:pgSz w:w="11920" w:h="16840"/>
          <w:pgMar w:top="920" w:right="680" w:bottom="280" w:left="740" w:header="720" w:footer="720" w:gutter="0"/>
          <w:cols w:space="720"/>
        </w:sectPr>
      </w:pPr>
      <w:r w:rsidRPr="00DF1742">
        <w:rPr>
          <w:rFonts w:ascii="Sylfaen" w:hAnsi="Sylfaen"/>
          <w:b/>
          <w:spacing w:val="1"/>
          <w:position w:val="-1"/>
          <w:sz w:val="18"/>
          <w:szCs w:val="24"/>
          <w:lang w:val="ka-GE"/>
        </w:rPr>
        <w:t>ვებ-გვერდი</w:t>
      </w:r>
      <w:r w:rsidR="00360678" w:rsidRPr="00DF1742">
        <w:rPr>
          <w:b/>
          <w:position w:val="-1"/>
          <w:sz w:val="18"/>
          <w:szCs w:val="24"/>
          <w:lang w:val="ka-GE"/>
        </w:rPr>
        <w:t>:</w:t>
      </w:r>
      <w:r w:rsidR="00360678" w:rsidRPr="00DF1742">
        <w:rPr>
          <w:b/>
          <w:spacing w:val="1"/>
          <w:position w:val="-1"/>
          <w:sz w:val="18"/>
          <w:szCs w:val="24"/>
          <w:lang w:val="ka-GE"/>
        </w:rPr>
        <w:t xml:space="preserve"> </w:t>
      </w:r>
      <w:hyperlink r:id="rId8">
        <w:r w:rsidR="00360678" w:rsidRPr="00DF1742">
          <w:rPr>
            <w:b/>
            <w:position w:val="-1"/>
            <w:sz w:val="18"/>
            <w:szCs w:val="24"/>
            <w:lang w:val="ka-GE"/>
          </w:rPr>
          <w:t>w</w:t>
        </w:r>
        <w:r w:rsidR="00360678" w:rsidRPr="00DF1742">
          <w:rPr>
            <w:b/>
            <w:spacing w:val="-1"/>
            <w:position w:val="-1"/>
            <w:sz w:val="18"/>
            <w:szCs w:val="24"/>
            <w:lang w:val="ka-GE"/>
          </w:rPr>
          <w:t>w</w:t>
        </w:r>
        <w:r w:rsidR="00360678" w:rsidRPr="00DF1742">
          <w:rPr>
            <w:b/>
            <w:position w:val="-1"/>
            <w:sz w:val="18"/>
            <w:szCs w:val="24"/>
            <w:lang w:val="ka-GE"/>
          </w:rPr>
          <w:t>w.</w:t>
        </w:r>
        <w:r w:rsidR="00360678" w:rsidRPr="00DF1742">
          <w:rPr>
            <w:b/>
            <w:spacing w:val="-1"/>
            <w:position w:val="-1"/>
            <w:sz w:val="18"/>
            <w:szCs w:val="24"/>
            <w:lang w:val="ka-GE"/>
          </w:rPr>
          <w:t>ac</w:t>
        </w:r>
        <w:r w:rsidR="00360678" w:rsidRPr="00DF1742">
          <w:rPr>
            <w:b/>
            <w:position w:val="-1"/>
            <w:sz w:val="18"/>
            <w:szCs w:val="24"/>
            <w:lang w:val="ka-GE"/>
          </w:rPr>
          <w:t>las.tw</w:t>
        </w:r>
      </w:hyperlink>
      <w:r w:rsidR="00360678" w:rsidRPr="00DF1742">
        <w:rPr>
          <w:b/>
          <w:position w:val="-1"/>
          <w:sz w:val="18"/>
          <w:szCs w:val="24"/>
          <w:lang w:val="ka-GE"/>
        </w:rPr>
        <w:t xml:space="preserve"> </w:t>
      </w:r>
      <w:r w:rsidR="00360678" w:rsidRPr="00DF1742">
        <w:rPr>
          <w:b/>
          <w:spacing w:val="1"/>
          <w:position w:val="-1"/>
          <w:sz w:val="18"/>
          <w:szCs w:val="24"/>
          <w:lang w:val="ka-GE"/>
        </w:rPr>
        <w:t>(</w:t>
      </w:r>
      <w:r w:rsidR="00360678" w:rsidRPr="00DF1742">
        <w:rPr>
          <w:b/>
          <w:position w:val="-1"/>
          <w:sz w:val="18"/>
          <w:szCs w:val="24"/>
          <w:lang w:val="ka-GE"/>
        </w:rPr>
        <w:t>Hom</w:t>
      </w:r>
      <w:r w:rsidR="00360678" w:rsidRPr="00DF1742">
        <w:rPr>
          <w:b/>
          <w:spacing w:val="-1"/>
          <w:position w:val="-1"/>
          <w:sz w:val="18"/>
          <w:szCs w:val="24"/>
          <w:lang w:val="ka-GE"/>
        </w:rPr>
        <w:t>e</w:t>
      </w:r>
      <w:r w:rsidR="00360678" w:rsidRPr="00DF1742">
        <w:rPr>
          <w:b/>
          <w:position w:val="-1"/>
          <w:sz w:val="18"/>
          <w:szCs w:val="24"/>
          <w:lang w:val="ka-GE"/>
        </w:rPr>
        <w:t>p</w:t>
      </w:r>
      <w:r w:rsidR="00360678" w:rsidRPr="00DF1742">
        <w:rPr>
          <w:b/>
          <w:spacing w:val="1"/>
          <w:position w:val="-1"/>
          <w:sz w:val="18"/>
          <w:szCs w:val="24"/>
          <w:lang w:val="ka-GE"/>
        </w:rPr>
        <w:t>a</w:t>
      </w:r>
      <w:r w:rsidR="00360678" w:rsidRPr="00DF1742">
        <w:rPr>
          <w:b/>
          <w:spacing w:val="-2"/>
          <w:position w:val="-1"/>
          <w:sz w:val="18"/>
          <w:szCs w:val="24"/>
          <w:lang w:val="ka-GE"/>
        </w:rPr>
        <w:t>g</w:t>
      </w:r>
      <w:r w:rsidR="00360678" w:rsidRPr="00DF1742">
        <w:rPr>
          <w:b/>
          <w:position w:val="-1"/>
          <w:sz w:val="18"/>
          <w:szCs w:val="24"/>
          <w:lang w:val="ka-GE"/>
        </w:rPr>
        <w:t>e</w:t>
      </w:r>
      <w:r w:rsidR="00360678" w:rsidRPr="00DF1742">
        <w:rPr>
          <w:b/>
          <w:spacing w:val="1"/>
          <w:position w:val="-1"/>
          <w:sz w:val="18"/>
          <w:szCs w:val="24"/>
          <w:lang w:val="ka-GE"/>
        </w:rPr>
        <w:t xml:space="preserve"> </w:t>
      </w:r>
      <w:r w:rsidR="00360678" w:rsidRPr="00DF1742">
        <w:rPr>
          <w:b/>
          <w:spacing w:val="-1"/>
          <w:position w:val="-1"/>
          <w:sz w:val="18"/>
          <w:szCs w:val="24"/>
          <w:lang w:val="ka-GE"/>
        </w:rPr>
        <w:t>&gt;</w:t>
      </w:r>
      <w:r w:rsidR="00360678" w:rsidRPr="00DF1742">
        <w:rPr>
          <w:b/>
          <w:position w:val="-1"/>
          <w:sz w:val="18"/>
          <w:szCs w:val="24"/>
          <w:lang w:val="ka-GE"/>
        </w:rPr>
        <w:t>&gt;</w:t>
      </w:r>
      <w:r w:rsidR="00360678" w:rsidRPr="00DF1742">
        <w:rPr>
          <w:b/>
          <w:spacing w:val="-1"/>
          <w:position w:val="-1"/>
          <w:sz w:val="18"/>
          <w:szCs w:val="24"/>
          <w:lang w:val="ka-GE"/>
        </w:rPr>
        <w:t xml:space="preserve"> </w:t>
      </w:r>
      <w:r w:rsidR="00360678" w:rsidRPr="00DF1742">
        <w:rPr>
          <w:b/>
          <w:spacing w:val="1"/>
          <w:position w:val="-1"/>
          <w:sz w:val="18"/>
          <w:szCs w:val="24"/>
          <w:lang w:val="ka-GE"/>
        </w:rPr>
        <w:t>S</w:t>
      </w:r>
      <w:r w:rsidR="00360678" w:rsidRPr="00DF1742">
        <w:rPr>
          <w:b/>
          <w:spacing w:val="-1"/>
          <w:position w:val="-1"/>
          <w:sz w:val="18"/>
          <w:szCs w:val="24"/>
          <w:lang w:val="ka-GE"/>
        </w:rPr>
        <w:t>e</w:t>
      </w:r>
      <w:r w:rsidR="00360678" w:rsidRPr="00DF1742">
        <w:rPr>
          <w:b/>
          <w:position w:val="-1"/>
          <w:sz w:val="18"/>
          <w:szCs w:val="24"/>
          <w:lang w:val="ka-GE"/>
        </w:rPr>
        <w:t>rvi</w:t>
      </w:r>
      <w:r w:rsidR="00360678" w:rsidRPr="00DF1742">
        <w:rPr>
          <w:b/>
          <w:spacing w:val="1"/>
          <w:position w:val="-1"/>
          <w:sz w:val="18"/>
          <w:szCs w:val="24"/>
          <w:lang w:val="ka-GE"/>
        </w:rPr>
        <w:t>c</w:t>
      </w:r>
      <w:r w:rsidR="00360678" w:rsidRPr="00DF1742">
        <w:rPr>
          <w:b/>
          <w:position w:val="-1"/>
          <w:sz w:val="18"/>
          <w:szCs w:val="24"/>
          <w:lang w:val="ka-GE"/>
        </w:rPr>
        <w:t>e</w:t>
      </w:r>
      <w:r w:rsidR="00360678" w:rsidRPr="00DF1742">
        <w:rPr>
          <w:b/>
          <w:spacing w:val="-1"/>
          <w:position w:val="-1"/>
          <w:sz w:val="18"/>
          <w:szCs w:val="24"/>
          <w:lang w:val="ka-GE"/>
        </w:rPr>
        <w:t xml:space="preserve"> a</w:t>
      </w:r>
      <w:r w:rsidR="00360678" w:rsidRPr="00DF1742">
        <w:rPr>
          <w:b/>
          <w:spacing w:val="2"/>
          <w:position w:val="-1"/>
          <w:sz w:val="18"/>
          <w:szCs w:val="24"/>
          <w:lang w:val="ka-GE"/>
        </w:rPr>
        <w:t>n</w:t>
      </w:r>
      <w:r w:rsidR="00360678" w:rsidRPr="00DF1742">
        <w:rPr>
          <w:b/>
          <w:position w:val="-1"/>
          <w:sz w:val="18"/>
          <w:szCs w:val="24"/>
          <w:lang w:val="ka-GE"/>
        </w:rPr>
        <w:t xml:space="preserve">d </w:t>
      </w:r>
      <w:r w:rsidR="00360678" w:rsidRPr="00DF1742">
        <w:rPr>
          <w:b/>
          <w:spacing w:val="1"/>
          <w:position w:val="-1"/>
          <w:sz w:val="18"/>
          <w:szCs w:val="24"/>
          <w:lang w:val="ka-GE"/>
        </w:rPr>
        <w:t>S</w:t>
      </w:r>
      <w:r w:rsidR="00360678" w:rsidRPr="00DF1742">
        <w:rPr>
          <w:b/>
          <w:position w:val="-1"/>
          <w:sz w:val="18"/>
          <w:szCs w:val="24"/>
          <w:lang w:val="ka-GE"/>
        </w:rPr>
        <w:t>uppo</w:t>
      </w:r>
      <w:r w:rsidR="00360678" w:rsidRPr="00DF1742">
        <w:rPr>
          <w:b/>
          <w:spacing w:val="-1"/>
          <w:position w:val="-1"/>
          <w:sz w:val="18"/>
          <w:szCs w:val="24"/>
          <w:lang w:val="ka-GE"/>
        </w:rPr>
        <w:t>r</w:t>
      </w:r>
      <w:r w:rsidR="00360678" w:rsidRPr="00DF1742">
        <w:rPr>
          <w:b/>
          <w:position w:val="-1"/>
          <w:sz w:val="18"/>
          <w:szCs w:val="24"/>
          <w:lang w:val="ka-GE"/>
        </w:rPr>
        <w:t>t &gt;&gt;</w:t>
      </w:r>
      <w:r w:rsidR="00360678" w:rsidRPr="00DF1742">
        <w:rPr>
          <w:b/>
          <w:spacing w:val="-1"/>
          <w:position w:val="-1"/>
          <w:sz w:val="18"/>
          <w:szCs w:val="24"/>
          <w:lang w:val="ka-GE"/>
        </w:rPr>
        <w:t xml:space="preserve"> </w:t>
      </w:r>
      <w:r w:rsidR="00360678" w:rsidRPr="00DF1742">
        <w:rPr>
          <w:b/>
          <w:spacing w:val="1"/>
          <w:position w:val="-1"/>
          <w:sz w:val="18"/>
          <w:szCs w:val="24"/>
          <w:lang w:val="ka-GE"/>
        </w:rPr>
        <w:t>F</w:t>
      </w:r>
      <w:r w:rsidR="00360678" w:rsidRPr="00DF1742">
        <w:rPr>
          <w:b/>
          <w:spacing w:val="-1"/>
          <w:position w:val="-1"/>
          <w:sz w:val="18"/>
          <w:szCs w:val="24"/>
          <w:lang w:val="ka-GE"/>
        </w:rPr>
        <w:t>ee</w:t>
      </w:r>
      <w:r w:rsidR="00360678" w:rsidRPr="00DF1742">
        <w:rPr>
          <w:b/>
          <w:position w:val="-1"/>
          <w:sz w:val="18"/>
          <w:szCs w:val="24"/>
          <w:lang w:val="ka-GE"/>
        </w:rPr>
        <w:t>db</w:t>
      </w:r>
      <w:r w:rsidR="00360678" w:rsidRPr="00DF1742">
        <w:rPr>
          <w:b/>
          <w:spacing w:val="1"/>
          <w:position w:val="-1"/>
          <w:sz w:val="18"/>
          <w:szCs w:val="24"/>
          <w:lang w:val="ka-GE"/>
        </w:rPr>
        <w:t>a</w:t>
      </w:r>
      <w:r w:rsidR="00360678" w:rsidRPr="00DF1742">
        <w:rPr>
          <w:b/>
          <w:spacing w:val="-1"/>
          <w:position w:val="-1"/>
          <w:sz w:val="18"/>
          <w:szCs w:val="24"/>
          <w:lang w:val="ka-GE"/>
        </w:rPr>
        <w:t>c</w:t>
      </w:r>
      <w:r w:rsidR="00360678" w:rsidRPr="00DF1742">
        <w:rPr>
          <w:b/>
          <w:position w:val="-1"/>
          <w:sz w:val="18"/>
          <w:szCs w:val="24"/>
          <w:lang w:val="ka-GE"/>
        </w:rPr>
        <w:t xml:space="preserve">k </w:t>
      </w:r>
      <w:r w:rsidR="00360678" w:rsidRPr="00DF1742">
        <w:rPr>
          <w:b/>
          <w:spacing w:val="1"/>
          <w:position w:val="-1"/>
          <w:sz w:val="18"/>
          <w:szCs w:val="24"/>
          <w:lang w:val="ka-GE"/>
        </w:rPr>
        <w:t>&gt;</w:t>
      </w:r>
      <w:r w:rsidR="00360678" w:rsidRPr="00DF1742">
        <w:rPr>
          <w:b/>
          <w:position w:val="-1"/>
          <w:sz w:val="18"/>
          <w:szCs w:val="24"/>
          <w:lang w:val="ka-GE"/>
        </w:rPr>
        <w:t>&gt;</w:t>
      </w:r>
      <w:r w:rsidR="00360678" w:rsidRPr="00DF1742">
        <w:rPr>
          <w:b/>
          <w:spacing w:val="-1"/>
          <w:position w:val="-1"/>
          <w:sz w:val="18"/>
          <w:szCs w:val="24"/>
          <w:lang w:val="ka-GE"/>
        </w:rPr>
        <w:t xml:space="preserve"> </w:t>
      </w:r>
      <w:r w:rsidR="00360678" w:rsidRPr="00DF1742">
        <w:rPr>
          <w:b/>
          <w:spacing w:val="1"/>
          <w:position w:val="-1"/>
          <w:sz w:val="18"/>
          <w:szCs w:val="24"/>
          <w:lang w:val="ka-GE"/>
        </w:rPr>
        <w:t>S</w:t>
      </w:r>
      <w:r w:rsidR="00360678" w:rsidRPr="00DF1742">
        <w:rPr>
          <w:b/>
          <w:spacing w:val="-1"/>
          <w:position w:val="-1"/>
          <w:sz w:val="18"/>
          <w:szCs w:val="24"/>
          <w:lang w:val="ka-GE"/>
        </w:rPr>
        <w:t>a</w:t>
      </w:r>
      <w:r w:rsidR="00360678" w:rsidRPr="00DF1742">
        <w:rPr>
          <w:b/>
          <w:position w:val="-1"/>
          <w:sz w:val="18"/>
          <w:szCs w:val="24"/>
          <w:lang w:val="ka-GE"/>
        </w:rPr>
        <w:t>t</w:t>
      </w:r>
      <w:r w:rsidR="00360678" w:rsidRPr="00DF1742">
        <w:rPr>
          <w:b/>
          <w:spacing w:val="1"/>
          <w:position w:val="-1"/>
          <w:sz w:val="18"/>
          <w:szCs w:val="24"/>
          <w:lang w:val="ka-GE"/>
        </w:rPr>
        <w:t>i</w:t>
      </w:r>
      <w:r w:rsidR="00360678" w:rsidRPr="00DF1742">
        <w:rPr>
          <w:b/>
          <w:position w:val="-1"/>
          <w:sz w:val="18"/>
          <w:szCs w:val="24"/>
          <w:lang w:val="ka-GE"/>
        </w:rPr>
        <w:t>sf</w:t>
      </w:r>
      <w:r w:rsidR="00360678" w:rsidRPr="00DF1742">
        <w:rPr>
          <w:b/>
          <w:spacing w:val="-1"/>
          <w:position w:val="-1"/>
          <w:sz w:val="18"/>
          <w:szCs w:val="24"/>
          <w:lang w:val="ka-GE"/>
        </w:rPr>
        <w:t>ac</w:t>
      </w:r>
      <w:r w:rsidR="00360678" w:rsidRPr="00DF1742">
        <w:rPr>
          <w:b/>
          <w:position w:val="-1"/>
          <w:sz w:val="18"/>
          <w:szCs w:val="24"/>
          <w:lang w:val="ka-GE"/>
        </w:rPr>
        <w:t>t</w:t>
      </w:r>
      <w:r w:rsidR="00360678" w:rsidRPr="00DF1742">
        <w:rPr>
          <w:b/>
          <w:spacing w:val="1"/>
          <w:position w:val="-1"/>
          <w:sz w:val="18"/>
          <w:szCs w:val="24"/>
          <w:lang w:val="ka-GE"/>
        </w:rPr>
        <w:t>i</w:t>
      </w:r>
      <w:r w:rsidR="00360678" w:rsidRPr="00DF1742">
        <w:rPr>
          <w:b/>
          <w:position w:val="-1"/>
          <w:sz w:val="18"/>
          <w:szCs w:val="24"/>
          <w:lang w:val="ka-GE"/>
        </w:rPr>
        <w:t xml:space="preserve">on </w:t>
      </w:r>
      <w:r w:rsidR="00360678" w:rsidRPr="00DF1742">
        <w:rPr>
          <w:b/>
          <w:spacing w:val="1"/>
          <w:position w:val="-1"/>
          <w:sz w:val="18"/>
          <w:szCs w:val="24"/>
          <w:lang w:val="ka-GE"/>
        </w:rPr>
        <w:t>S</w:t>
      </w:r>
      <w:r w:rsidR="00360678" w:rsidRPr="00DF1742">
        <w:rPr>
          <w:b/>
          <w:position w:val="-1"/>
          <w:sz w:val="18"/>
          <w:szCs w:val="24"/>
          <w:lang w:val="ka-GE"/>
        </w:rPr>
        <w:t>urv</w:t>
      </w:r>
      <w:r w:rsidR="00360678" w:rsidRPr="00DF1742">
        <w:rPr>
          <w:b/>
          <w:spacing w:val="3"/>
          <w:position w:val="-1"/>
          <w:sz w:val="18"/>
          <w:szCs w:val="24"/>
          <w:lang w:val="ka-GE"/>
        </w:rPr>
        <w:t>e</w:t>
      </w:r>
      <w:r w:rsidR="00360678" w:rsidRPr="00DF1742">
        <w:rPr>
          <w:b/>
          <w:position w:val="-1"/>
          <w:sz w:val="18"/>
          <w:szCs w:val="24"/>
          <w:lang w:val="ka-GE"/>
        </w:rPr>
        <w:t>y</w:t>
      </w:r>
      <w:r w:rsidR="00360678" w:rsidRPr="00DF1742">
        <w:rPr>
          <w:rFonts w:ascii="Batang" w:eastAsia="Batang" w:hAnsi="Batang" w:cs="Batang"/>
          <w:b/>
          <w:position w:val="-1"/>
          <w:sz w:val="18"/>
          <w:szCs w:val="24"/>
          <w:lang w:val="ka-GE"/>
        </w:rPr>
        <w:t>）</w:t>
      </w:r>
    </w:p>
    <w:p w:rsidR="004D6D36" w:rsidRPr="009B3CF2" w:rsidRDefault="009B3CF2" w:rsidP="001815AF">
      <w:pPr>
        <w:spacing w:before="52"/>
        <w:ind w:left="4339" w:right="4381"/>
        <w:jc w:val="both"/>
        <w:rPr>
          <w:rFonts w:ascii="Sylfaen" w:hAnsi="Sylfaen"/>
          <w:sz w:val="32"/>
          <w:szCs w:val="32"/>
          <w:lang w:val="ka-GE"/>
        </w:rPr>
      </w:pPr>
      <w:r>
        <w:rPr>
          <w:rFonts w:ascii="Sylfaen" w:hAnsi="Sylfaen"/>
          <w:b/>
          <w:w w:val="99"/>
          <w:sz w:val="32"/>
          <w:szCs w:val="32"/>
          <w:lang w:val="ka-GE"/>
        </w:rPr>
        <w:lastRenderedPageBreak/>
        <w:t>შინაარსი</w:t>
      </w:r>
    </w:p>
    <w:p w:rsidR="004D6D36" w:rsidRPr="003944B3" w:rsidRDefault="00360678" w:rsidP="001815AF">
      <w:pPr>
        <w:spacing w:before="16"/>
        <w:ind w:left="72" w:right="67"/>
        <w:jc w:val="both"/>
        <w:rPr>
          <w:sz w:val="22"/>
          <w:szCs w:val="24"/>
          <w:lang w:val="ka-GE"/>
        </w:rPr>
      </w:pPr>
      <w:r w:rsidRPr="003944B3">
        <w:rPr>
          <w:sz w:val="22"/>
          <w:szCs w:val="24"/>
          <w:lang w:val="ka-GE"/>
        </w:rPr>
        <w:t xml:space="preserve">1   </w:t>
      </w:r>
      <w:r w:rsidR="009B3CF2" w:rsidRPr="009B3CF2">
        <w:rPr>
          <w:rFonts w:ascii="Sylfaen" w:hAnsi="Sylfaen"/>
          <w:spacing w:val="29"/>
          <w:sz w:val="22"/>
          <w:szCs w:val="24"/>
          <w:lang w:val="ka-GE"/>
        </w:rPr>
        <w:t>მონტაჟი</w:t>
      </w:r>
      <w:r w:rsidRPr="003944B3">
        <w:rPr>
          <w:spacing w:val="-17"/>
          <w:sz w:val="22"/>
          <w:szCs w:val="24"/>
          <w:lang w:val="ka-GE"/>
        </w:rPr>
        <w:t xml:space="preserve"> </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41"/>
          <w:sz w:val="22"/>
          <w:szCs w:val="24"/>
          <w:lang w:val="ka-GE"/>
        </w:rPr>
        <w:t xml:space="preserve"> </w:t>
      </w:r>
      <w:r w:rsidRPr="003944B3">
        <w:rPr>
          <w:sz w:val="22"/>
          <w:szCs w:val="24"/>
          <w:lang w:val="ka-GE"/>
        </w:rPr>
        <w:t>1</w:t>
      </w:r>
    </w:p>
    <w:p w:rsidR="004D6D36" w:rsidRPr="003944B3" w:rsidRDefault="00360678" w:rsidP="001815AF">
      <w:pPr>
        <w:spacing w:before="36"/>
        <w:ind w:left="492"/>
        <w:jc w:val="both"/>
        <w:rPr>
          <w:sz w:val="22"/>
          <w:szCs w:val="24"/>
          <w:lang w:val="ka-GE"/>
        </w:rPr>
      </w:pPr>
      <w:r w:rsidRPr="003944B3">
        <w:rPr>
          <w:sz w:val="22"/>
          <w:szCs w:val="24"/>
          <w:lang w:val="ka-GE"/>
        </w:rPr>
        <w:t xml:space="preserve">1.1         </w:t>
      </w:r>
      <w:r w:rsidR="009B3CF2">
        <w:rPr>
          <w:rFonts w:ascii="Sylfaen" w:hAnsi="Sylfaen"/>
          <w:sz w:val="22"/>
          <w:szCs w:val="24"/>
          <w:lang w:val="ka-GE"/>
        </w:rPr>
        <w:t>დისპლეის სვეტის მონტაჟი</w:t>
      </w:r>
      <w:r w:rsidRPr="003944B3">
        <w:rPr>
          <w:spacing w:val="-41"/>
          <w:sz w:val="22"/>
          <w:szCs w:val="24"/>
          <w:lang w:val="ka-GE"/>
        </w:rPr>
        <w:t xml:space="preserve"> </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1</w:t>
      </w:r>
    </w:p>
    <w:p w:rsidR="004D6D36" w:rsidRPr="003944B3" w:rsidRDefault="00360678" w:rsidP="001815AF">
      <w:pPr>
        <w:spacing w:before="36"/>
        <w:ind w:left="492"/>
        <w:jc w:val="both"/>
        <w:rPr>
          <w:sz w:val="22"/>
          <w:szCs w:val="24"/>
          <w:lang w:val="ka-GE"/>
        </w:rPr>
      </w:pPr>
      <w:r w:rsidRPr="003944B3">
        <w:rPr>
          <w:sz w:val="22"/>
          <w:szCs w:val="24"/>
          <w:lang w:val="ka-GE"/>
        </w:rPr>
        <w:t xml:space="preserve">1.2         </w:t>
      </w:r>
      <w:r w:rsidR="009B3CF2">
        <w:rPr>
          <w:rFonts w:ascii="Sylfaen" w:hAnsi="Sylfaen"/>
          <w:spacing w:val="1"/>
          <w:sz w:val="22"/>
          <w:szCs w:val="24"/>
          <w:lang w:val="ka-GE"/>
        </w:rPr>
        <w:t>ქაღალდის ჩასმა</w:t>
      </w:r>
      <w:r w:rsidRPr="003944B3">
        <w:rPr>
          <w:spacing w:val="-16"/>
          <w:sz w:val="22"/>
          <w:szCs w:val="24"/>
          <w:lang w:val="ka-GE"/>
        </w:rPr>
        <w:t xml:space="preserve"> </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2</w:t>
      </w:r>
    </w:p>
    <w:p w:rsidR="004D6D36" w:rsidRPr="003944B3" w:rsidRDefault="00360678" w:rsidP="001815AF">
      <w:pPr>
        <w:spacing w:before="36"/>
        <w:ind w:left="912"/>
        <w:jc w:val="both"/>
        <w:rPr>
          <w:sz w:val="22"/>
          <w:szCs w:val="24"/>
          <w:lang w:val="ka-GE"/>
        </w:rPr>
      </w:pPr>
      <w:r w:rsidRPr="003944B3">
        <w:rPr>
          <w:sz w:val="22"/>
          <w:szCs w:val="24"/>
          <w:lang w:val="ka-GE"/>
        </w:rPr>
        <w:t xml:space="preserve">1.2.1      </w:t>
      </w:r>
      <w:r w:rsidR="009B3CF2">
        <w:rPr>
          <w:rFonts w:ascii="Sylfaen" w:hAnsi="Sylfaen"/>
          <w:spacing w:val="-3"/>
          <w:sz w:val="22"/>
          <w:szCs w:val="24"/>
          <w:lang w:val="ka-GE"/>
        </w:rPr>
        <w:t>ეტიკეტის ქაღალდის ჩასმა</w:t>
      </w:r>
      <w:r w:rsidRPr="003944B3">
        <w:rPr>
          <w:spacing w:val="-22"/>
          <w:sz w:val="22"/>
          <w:szCs w:val="24"/>
          <w:lang w:val="ka-GE"/>
        </w:rPr>
        <w:t xml:space="preserve"> </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2</w:t>
      </w:r>
    </w:p>
    <w:p w:rsidR="004D6D36" w:rsidRPr="003944B3" w:rsidRDefault="00360678" w:rsidP="001815AF">
      <w:pPr>
        <w:spacing w:before="36"/>
        <w:ind w:left="912"/>
        <w:jc w:val="both"/>
        <w:rPr>
          <w:sz w:val="22"/>
          <w:szCs w:val="24"/>
          <w:lang w:val="ka-GE"/>
        </w:rPr>
      </w:pPr>
      <w:r w:rsidRPr="003944B3">
        <w:rPr>
          <w:sz w:val="22"/>
          <w:szCs w:val="24"/>
          <w:lang w:val="ka-GE"/>
        </w:rPr>
        <w:t xml:space="preserve">1.2.2      </w:t>
      </w:r>
      <w:r w:rsidR="009B3CF2">
        <w:rPr>
          <w:rFonts w:ascii="Sylfaen" w:hAnsi="Sylfaen"/>
          <w:spacing w:val="-3"/>
          <w:sz w:val="22"/>
          <w:szCs w:val="24"/>
          <w:lang w:val="ka-GE"/>
        </w:rPr>
        <w:t>უხაზო, სუფთა ქაღალდის ჩასმა</w:t>
      </w:r>
      <w:r w:rsidR="009B3CF2">
        <w:rPr>
          <w:rFonts w:ascii="Sylfaen" w:hAnsi="Sylfaen"/>
          <w:spacing w:val="1"/>
          <w:sz w:val="22"/>
          <w:szCs w:val="24"/>
          <w:lang w:val="ka-GE"/>
        </w:rPr>
        <w:t xml:space="preserve"> </w:t>
      </w:r>
      <w:r w:rsidRPr="003944B3">
        <w:rPr>
          <w:sz w:val="22"/>
          <w:szCs w:val="24"/>
          <w:lang w:val="ka-GE"/>
        </w:rPr>
        <w:t>...............................................................................................</w:t>
      </w:r>
      <w:r w:rsidRPr="003944B3">
        <w:rPr>
          <w:spacing w:val="5"/>
          <w:sz w:val="22"/>
          <w:szCs w:val="24"/>
          <w:lang w:val="ka-GE"/>
        </w:rPr>
        <w:t>.</w:t>
      </w:r>
      <w:r w:rsidRPr="003944B3">
        <w:rPr>
          <w:sz w:val="22"/>
          <w:szCs w:val="24"/>
          <w:lang w:val="ka-GE"/>
        </w:rPr>
        <w:t>4</w:t>
      </w:r>
    </w:p>
    <w:p w:rsidR="004D6D36" w:rsidRPr="003944B3" w:rsidRDefault="00360678" w:rsidP="001815AF">
      <w:pPr>
        <w:spacing w:before="36"/>
        <w:ind w:left="72" w:right="67"/>
        <w:jc w:val="both"/>
        <w:rPr>
          <w:sz w:val="22"/>
          <w:szCs w:val="24"/>
          <w:lang w:val="ka-GE"/>
        </w:rPr>
      </w:pPr>
      <w:r w:rsidRPr="003944B3">
        <w:rPr>
          <w:sz w:val="22"/>
          <w:szCs w:val="24"/>
          <w:lang w:val="ka-GE"/>
        </w:rPr>
        <w:t xml:space="preserve">2   </w:t>
      </w:r>
      <w:r w:rsidRPr="003944B3">
        <w:rPr>
          <w:spacing w:val="29"/>
          <w:sz w:val="22"/>
          <w:szCs w:val="24"/>
          <w:lang w:val="ka-GE"/>
        </w:rPr>
        <w:t xml:space="preserve"> </w:t>
      </w:r>
      <w:r w:rsidR="009B3CF2">
        <w:rPr>
          <w:rFonts w:ascii="Sylfaen" w:hAnsi="Sylfaen"/>
          <w:spacing w:val="1"/>
          <w:sz w:val="22"/>
          <w:szCs w:val="24"/>
          <w:lang w:val="ka-GE"/>
        </w:rPr>
        <w:t>ჩართვა/გამორთვა</w:t>
      </w:r>
      <w:r w:rsidRPr="003944B3">
        <w:rPr>
          <w:spacing w:val="-13"/>
          <w:sz w:val="22"/>
          <w:szCs w:val="24"/>
          <w:lang w:val="ka-GE"/>
        </w:rPr>
        <w:t xml:space="preserve"> </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41"/>
          <w:sz w:val="22"/>
          <w:szCs w:val="24"/>
          <w:lang w:val="ka-GE"/>
        </w:rPr>
        <w:t xml:space="preserve"> </w:t>
      </w:r>
      <w:r w:rsidRPr="003944B3">
        <w:rPr>
          <w:sz w:val="22"/>
          <w:szCs w:val="24"/>
          <w:lang w:val="ka-GE"/>
        </w:rPr>
        <w:t>5</w:t>
      </w:r>
    </w:p>
    <w:p w:rsidR="004D6D36" w:rsidRPr="003944B3" w:rsidRDefault="00360678" w:rsidP="001815AF">
      <w:pPr>
        <w:spacing w:before="36"/>
        <w:ind w:left="72" w:right="67"/>
        <w:jc w:val="both"/>
        <w:rPr>
          <w:sz w:val="22"/>
          <w:szCs w:val="24"/>
          <w:lang w:val="ka-GE"/>
        </w:rPr>
      </w:pPr>
      <w:r w:rsidRPr="003944B3">
        <w:rPr>
          <w:sz w:val="22"/>
          <w:szCs w:val="24"/>
          <w:lang w:val="ka-GE"/>
        </w:rPr>
        <w:t xml:space="preserve">3   </w:t>
      </w:r>
      <w:r w:rsidRPr="003944B3">
        <w:rPr>
          <w:spacing w:val="29"/>
          <w:sz w:val="22"/>
          <w:szCs w:val="24"/>
          <w:lang w:val="ka-GE"/>
        </w:rPr>
        <w:t xml:space="preserve"> </w:t>
      </w:r>
      <w:r w:rsidRPr="003944B3">
        <w:rPr>
          <w:spacing w:val="3"/>
          <w:sz w:val="22"/>
          <w:szCs w:val="24"/>
          <w:lang w:val="ka-GE"/>
        </w:rPr>
        <w:t>P</w:t>
      </w:r>
      <w:r w:rsidRPr="003944B3">
        <w:rPr>
          <w:spacing w:val="-5"/>
          <w:sz w:val="22"/>
          <w:szCs w:val="24"/>
          <w:lang w:val="ka-GE"/>
        </w:rPr>
        <w:t>L</w:t>
      </w:r>
      <w:r w:rsidRPr="003944B3">
        <w:rPr>
          <w:sz w:val="22"/>
          <w:szCs w:val="24"/>
          <w:lang w:val="ka-GE"/>
        </w:rPr>
        <w:t xml:space="preserve">U </w:t>
      </w:r>
      <w:r w:rsidR="009B3CF2">
        <w:rPr>
          <w:rFonts w:ascii="Sylfaen" w:hAnsi="Sylfaen"/>
          <w:spacing w:val="-1"/>
          <w:sz w:val="22"/>
          <w:szCs w:val="24"/>
          <w:lang w:val="ka-GE"/>
        </w:rPr>
        <w:t xml:space="preserve">-სა და ეტიკეტის </w:t>
      </w:r>
      <w:r w:rsidR="000B1436">
        <w:rPr>
          <w:rFonts w:ascii="Sylfaen" w:hAnsi="Sylfaen"/>
          <w:spacing w:val="-1"/>
          <w:sz w:val="22"/>
          <w:szCs w:val="24"/>
          <w:lang w:val="ka-GE"/>
        </w:rPr>
        <w:t>კორექტირება</w:t>
      </w:r>
      <w:r w:rsidRPr="003944B3">
        <w:rPr>
          <w:spacing w:val="-31"/>
          <w:sz w:val="22"/>
          <w:szCs w:val="24"/>
          <w:lang w:val="ka-GE"/>
        </w:rPr>
        <w:t xml:space="preserve"> </w:t>
      </w:r>
      <w:r w:rsidR="009B3CF2" w:rsidRPr="003944B3">
        <w:rPr>
          <w:sz w:val="22"/>
          <w:szCs w:val="24"/>
          <w:lang w:val="ka-GE"/>
        </w:rPr>
        <w:t>..</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41"/>
          <w:sz w:val="22"/>
          <w:szCs w:val="24"/>
          <w:lang w:val="ka-GE"/>
        </w:rPr>
        <w:t xml:space="preserve"> </w:t>
      </w:r>
      <w:r w:rsidRPr="003944B3">
        <w:rPr>
          <w:sz w:val="22"/>
          <w:szCs w:val="24"/>
          <w:lang w:val="ka-GE"/>
        </w:rPr>
        <w:t>5</w:t>
      </w:r>
    </w:p>
    <w:p w:rsidR="004D6D36" w:rsidRPr="003944B3" w:rsidRDefault="00360678" w:rsidP="001815AF">
      <w:pPr>
        <w:spacing w:before="36"/>
        <w:ind w:left="492"/>
        <w:jc w:val="both"/>
        <w:rPr>
          <w:sz w:val="22"/>
          <w:szCs w:val="24"/>
          <w:lang w:val="ka-GE"/>
        </w:rPr>
      </w:pPr>
      <w:r w:rsidRPr="003944B3">
        <w:rPr>
          <w:sz w:val="22"/>
          <w:szCs w:val="24"/>
          <w:lang w:val="ka-GE"/>
        </w:rPr>
        <w:t xml:space="preserve">3.1         </w:t>
      </w:r>
      <w:r w:rsidR="00B850E7">
        <w:rPr>
          <w:rFonts w:ascii="Sylfaen" w:hAnsi="Sylfaen"/>
          <w:spacing w:val="-3"/>
          <w:sz w:val="22"/>
          <w:szCs w:val="24"/>
          <w:lang w:val="ka-GE"/>
        </w:rPr>
        <w:t>სასწორის</w:t>
      </w:r>
      <w:r w:rsidRPr="003944B3">
        <w:rPr>
          <w:sz w:val="22"/>
          <w:szCs w:val="24"/>
          <w:lang w:val="ka-GE"/>
        </w:rPr>
        <w:t xml:space="preserve"> </w:t>
      </w:r>
      <w:r w:rsidRPr="003944B3">
        <w:rPr>
          <w:spacing w:val="1"/>
          <w:sz w:val="22"/>
          <w:szCs w:val="24"/>
          <w:lang w:val="ka-GE"/>
        </w:rPr>
        <w:t>P</w:t>
      </w:r>
      <w:r w:rsidRPr="003944B3">
        <w:rPr>
          <w:sz w:val="22"/>
          <w:szCs w:val="24"/>
          <w:lang w:val="ka-GE"/>
        </w:rPr>
        <w:t>C</w:t>
      </w:r>
      <w:r w:rsidR="00B850E7">
        <w:rPr>
          <w:rFonts w:ascii="Sylfaen" w:hAnsi="Sylfaen"/>
          <w:sz w:val="22"/>
          <w:szCs w:val="24"/>
          <w:lang w:val="ka-GE"/>
        </w:rPr>
        <w:t xml:space="preserve"> (პერსონალურ კომპიუტერთან) დაკავშირება</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5</w:t>
      </w:r>
    </w:p>
    <w:p w:rsidR="004D6D36" w:rsidRPr="003944B3" w:rsidRDefault="00360678" w:rsidP="001815AF">
      <w:pPr>
        <w:spacing w:before="36"/>
        <w:ind w:left="492"/>
        <w:jc w:val="both"/>
        <w:rPr>
          <w:sz w:val="22"/>
          <w:szCs w:val="24"/>
          <w:lang w:val="ka-GE"/>
        </w:rPr>
      </w:pPr>
      <w:r w:rsidRPr="003944B3">
        <w:rPr>
          <w:sz w:val="22"/>
          <w:szCs w:val="24"/>
          <w:lang w:val="ka-GE"/>
        </w:rPr>
        <w:t xml:space="preserve">3.2         </w:t>
      </w:r>
      <w:r w:rsidRPr="003944B3">
        <w:rPr>
          <w:spacing w:val="3"/>
          <w:sz w:val="22"/>
          <w:szCs w:val="24"/>
          <w:lang w:val="ka-GE"/>
        </w:rPr>
        <w:t>P</w:t>
      </w:r>
      <w:r w:rsidRPr="003944B3">
        <w:rPr>
          <w:spacing w:val="-5"/>
          <w:sz w:val="22"/>
          <w:szCs w:val="24"/>
          <w:lang w:val="ka-GE"/>
        </w:rPr>
        <w:t>L</w:t>
      </w:r>
      <w:r w:rsidRPr="003944B3">
        <w:rPr>
          <w:sz w:val="22"/>
          <w:szCs w:val="24"/>
          <w:lang w:val="ka-GE"/>
        </w:rPr>
        <w:t xml:space="preserve">U </w:t>
      </w:r>
      <w:r w:rsidR="00B850E7">
        <w:rPr>
          <w:rFonts w:ascii="Sylfaen" w:hAnsi="Sylfaen"/>
          <w:sz w:val="22"/>
          <w:szCs w:val="24"/>
          <w:lang w:val="ka-GE"/>
        </w:rPr>
        <w:t xml:space="preserve">-ს </w:t>
      </w:r>
      <w:r w:rsidR="000B1436">
        <w:rPr>
          <w:rFonts w:ascii="Sylfaen" w:hAnsi="Sylfaen"/>
          <w:sz w:val="22"/>
          <w:szCs w:val="24"/>
          <w:lang w:val="ka-GE"/>
        </w:rPr>
        <w:t>კორექტირება</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7</w:t>
      </w:r>
    </w:p>
    <w:p w:rsidR="004D6D36" w:rsidRPr="003944B3" w:rsidRDefault="00360678" w:rsidP="001815AF">
      <w:pPr>
        <w:spacing w:before="36"/>
        <w:ind w:left="492"/>
        <w:jc w:val="both"/>
        <w:rPr>
          <w:sz w:val="22"/>
          <w:szCs w:val="24"/>
          <w:lang w:val="ka-GE"/>
        </w:rPr>
      </w:pPr>
      <w:r w:rsidRPr="003944B3">
        <w:rPr>
          <w:sz w:val="22"/>
          <w:szCs w:val="24"/>
          <w:lang w:val="ka-GE"/>
        </w:rPr>
        <w:t xml:space="preserve">3.3         </w:t>
      </w:r>
      <w:r w:rsidR="00B850E7">
        <w:rPr>
          <w:rFonts w:ascii="Sylfaen" w:hAnsi="Sylfaen"/>
          <w:spacing w:val="-3"/>
          <w:sz w:val="22"/>
          <w:szCs w:val="24"/>
          <w:lang w:val="ka-GE"/>
        </w:rPr>
        <w:t xml:space="preserve">ეტიკეტის </w:t>
      </w:r>
      <w:r w:rsidR="000B1436">
        <w:rPr>
          <w:rFonts w:ascii="Sylfaen" w:hAnsi="Sylfaen"/>
          <w:spacing w:val="-3"/>
          <w:sz w:val="22"/>
          <w:szCs w:val="24"/>
          <w:lang w:val="ka-GE"/>
        </w:rPr>
        <w:t>კორექტირება</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10</w:t>
      </w:r>
    </w:p>
    <w:p w:rsidR="004D6D36" w:rsidRPr="003944B3" w:rsidRDefault="00360678" w:rsidP="001815AF">
      <w:pPr>
        <w:spacing w:before="36"/>
        <w:ind w:left="72" w:right="77"/>
        <w:jc w:val="both"/>
        <w:rPr>
          <w:sz w:val="22"/>
          <w:szCs w:val="24"/>
          <w:lang w:val="ka-GE"/>
        </w:rPr>
      </w:pPr>
      <w:r w:rsidRPr="003944B3">
        <w:rPr>
          <w:sz w:val="22"/>
          <w:szCs w:val="24"/>
          <w:lang w:val="ka-GE"/>
        </w:rPr>
        <w:t xml:space="preserve">4   </w:t>
      </w:r>
      <w:r w:rsidRPr="003944B3">
        <w:rPr>
          <w:spacing w:val="29"/>
          <w:sz w:val="22"/>
          <w:szCs w:val="24"/>
          <w:lang w:val="ka-GE"/>
        </w:rPr>
        <w:t xml:space="preserve"> </w:t>
      </w:r>
      <w:r w:rsidR="00DF1742">
        <w:rPr>
          <w:rFonts w:ascii="Sylfaen" w:hAnsi="Sylfaen"/>
          <w:sz w:val="22"/>
          <w:szCs w:val="24"/>
          <w:lang w:val="ka-GE"/>
        </w:rPr>
        <w:t xml:space="preserve">სწრაფი წვდომის </w:t>
      </w:r>
      <w:r w:rsidR="00B850E7">
        <w:rPr>
          <w:rFonts w:ascii="Sylfaen" w:hAnsi="Sylfaen"/>
          <w:sz w:val="22"/>
          <w:szCs w:val="24"/>
          <w:lang w:val="ka-GE"/>
        </w:rPr>
        <w:t>კლავიში</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31"/>
          <w:sz w:val="22"/>
          <w:szCs w:val="24"/>
          <w:lang w:val="ka-GE"/>
        </w:rPr>
        <w:t xml:space="preserve"> </w:t>
      </w:r>
      <w:r w:rsidRPr="003944B3">
        <w:rPr>
          <w:spacing w:val="-10"/>
          <w:sz w:val="22"/>
          <w:szCs w:val="24"/>
          <w:lang w:val="ka-GE"/>
        </w:rPr>
        <w:t>11</w:t>
      </w:r>
    </w:p>
    <w:p w:rsidR="004D6D36" w:rsidRPr="003944B3" w:rsidRDefault="00360678" w:rsidP="001815AF">
      <w:pPr>
        <w:spacing w:before="36"/>
        <w:ind w:left="492"/>
        <w:jc w:val="both"/>
        <w:rPr>
          <w:sz w:val="22"/>
          <w:szCs w:val="24"/>
          <w:lang w:val="ka-GE"/>
        </w:rPr>
      </w:pPr>
      <w:r w:rsidRPr="003944B3">
        <w:rPr>
          <w:sz w:val="22"/>
          <w:szCs w:val="24"/>
          <w:lang w:val="ka-GE"/>
        </w:rPr>
        <w:t xml:space="preserve">4.1        </w:t>
      </w:r>
      <w:r w:rsidR="006440B8">
        <w:rPr>
          <w:rFonts w:ascii="Sylfaen" w:hAnsi="Sylfaen" w:cs="Sylfaen"/>
          <w:sz w:val="22"/>
          <w:szCs w:val="24"/>
          <w:lang w:val="ka-GE"/>
        </w:rPr>
        <w:t>სწრაფი</w:t>
      </w:r>
      <w:r w:rsidR="006440B8">
        <w:rPr>
          <w:sz w:val="22"/>
          <w:szCs w:val="24"/>
          <w:lang w:val="ka-GE"/>
        </w:rPr>
        <w:t xml:space="preserve"> </w:t>
      </w:r>
      <w:r w:rsidR="006440B8">
        <w:rPr>
          <w:rFonts w:ascii="Sylfaen" w:hAnsi="Sylfaen" w:cs="Sylfaen"/>
          <w:sz w:val="22"/>
          <w:szCs w:val="24"/>
          <w:lang w:val="ka-GE"/>
        </w:rPr>
        <w:t>წვდომის</w:t>
      </w:r>
      <w:r w:rsidR="006440B8">
        <w:rPr>
          <w:sz w:val="22"/>
          <w:szCs w:val="24"/>
          <w:lang w:val="ka-GE"/>
        </w:rPr>
        <w:t xml:space="preserve"> </w:t>
      </w:r>
      <w:r w:rsidR="006440B8">
        <w:rPr>
          <w:rFonts w:ascii="Sylfaen" w:hAnsi="Sylfaen" w:cs="Sylfaen"/>
          <w:sz w:val="22"/>
          <w:szCs w:val="24"/>
          <w:lang w:val="ka-GE"/>
        </w:rPr>
        <w:t>კოდი</w:t>
      </w:r>
      <w:r w:rsidR="00B850E7">
        <w:rPr>
          <w:rFonts w:ascii="Sylfaen" w:hAnsi="Sylfaen"/>
          <w:sz w:val="22"/>
          <w:szCs w:val="24"/>
          <w:lang w:val="ka-GE"/>
        </w:rPr>
        <w:t xml:space="preserve">ს </w:t>
      </w:r>
      <w:r w:rsidR="000B1436">
        <w:rPr>
          <w:rFonts w:ascii="Sylfaen" w:hAnsi="Sylfaen"/>
          <w:sz w:val="22"/>
          <w:szCs w:val="24"/>
          <w:lang w:val="ka-GE"/>
        </w:rPr>
        <w:t>კორექტირება</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14"/>
          <w:sz w:val="22"/>
          <w:szCs w:val="24"/>
          <w:lang w:val="ka-GE"/>
        </w:rPr>
        <w:t>.</w:t>
      </w:r>
      <w:r w:rsidRPr="003944B3">
        <w:rPr>
          <w:spacing w:val="-10"/>
          <w:sz w:val="22"/>
          <w:szCs w:val="24"/>
          <w:lang w:val="ka-GE"/>
        </w:rPr>
        <w:t>11</w:t>
      </w:r>
    </w:p>
    <w:p w:rsidR="004D6D36" w:rsidRPr="003944B3" w:rsidRDefault="00360678" w:rsidP="001815AF">
      <w:pPr>
        <w:spacing w:before="36"/>
        <w:ind w:left="492"/>
        <w:jc w:val="both"/>
        <w:rPr>
          <w:sz w:val="22"/>
          <w:szCs w:val="24"/>
          <w:lang w:val="ka-GE"/>
        </w:rPr>
      </w:pPr>
      <w:r w:rsidRPr="003944B3">
        <w:rPr>
          <w:sz w:val="22"/>
          <w:szCs w:val="24"/>
          <w:lang w:val="ka-GE"/>
        </w:rPr>
        <w:t xml:space="preserve">4.2         </w:t>
      </w:r>
      <w:r w:rsidR="007075D0">
        <w:rPr>
          <w:rFonts w:ascii="Sylfaen" w:hAnsi="Sylfaen"/>
          <w:sz w:val="22"/>
          <w:szCs w:val="24"/>
          <w:lang w:val="ka-GE"/>
        </w:rPr>
        <w:t>,,</w:t>
      </w:r>
      <w:r w:rsidR="00DF1742">
        <w:rPr>
          <w:rFonts w:ascii="Sylfaen" w:hAnsi="Sylfaen"/>
          <w:sz w:val="22"/>
          <w:szCs w:val="24"/>
          <w:lang w:val="ka-GE"/>
        </w:rPr>
        <w:t>სწრაფი წვდომის</w:t>
      </w:r>
      <w:r w:rsidR="007075D0">
        <w:rPr>
          <w:rFonts w:ascii="Sylfaen" w:hAnsi="Sylfaen"/>
          <w:sz w:val="22"/>
          <w:szCs w:val="24"/>
          <w:lang w:val="ka-GE"/>
        </w:rPr>
        <w:t>’’ ფურცლის ჩასმა</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5"/>
          <w:sz w:val="22"/>
          <w:szCs w:val="24"/>
          <w:lang w:val="ka-GE"/>
        </w:rPr>
        <w:t>.</w:t>
      </w:r>
      <w:r w:rsidRPr="003944B3">
        <w:rPr>
          <w:sz w:val="22"/>
          <w:szCs w:val="24"/>
          <w:lang w:val="ka-GE"/>
        </w:rPr>
        <w:t>13</w:t>
      </w:r>
    </w:p>
    <w:p w:rsidR="004D6D36" w:rsidRPr="009B3CF2" w:rsidRDefault="00360678" w:rsidP="001815AF">
      <w:pPr>
        <w:spacing w:before="36"/>
        <w:ind w:left="72" w:right="67"/>
        <w:jc w:val="both"/>
        <w:rPr>
          <w:sz w:val="22"/>
          <w:szCs w:val="24"/>
        </w:rPr>
      </w:pPr>
      <w:r w:rsidRPr="003944B3">
        <w:rPr>
          <w:sz w:val="22"/>
          <w:szCs w:val="24"/>
          <w:lang w:val="ka-GE"/>
        </w:rPr>
        <w:t xml:space="preserve">5   </w:t>
      </w:r>
      <w:r w:rsidRPr="003944B3">
        <w:rPr>
          <w:spacing w:val="29"/>
          <w:sz w:val="22"/>
          <w:szCs w:val="24"/>
          <w:lang w:val="ka-GE"/>
        </w:rPr>
        <w:t xml:space="preserve"> </w:t>
      </w:r>
      <w:r w:rsidR="007075D0">
        <w:rPr>
          <w:rFonts w:ascii="Sylfaen" w:hAnsi="Sylfaen"/>
          <w:spacing w:val="1"/>
          <w:sz w:val="22"/>
          <w:szCs w:val="24"/>
          <w:lang w:val="ka-GE"/>
        </w:rPr>
        <w:t>გაყიდვების ოპერაცია</w:t>
      </w:r>
      <w:r w:rsidRPr="003944B3">
        <w:rPr>
          <w:spacing w:val="-43"/>
          <w:sz w:val="22"/>
          <w:szCs w:val="24"/>
          <w:lang w:val="ka-GE"/>
        </w:rPr>
        <w:t xml:space="preserve"> </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1"/>
          <w:sz w:val="22"/>
          <w:szCs w:val="24"/>
          <w:lang w:val="ka-GE"/>
        </w:rPr>
        <w:t>.</w:t>
      </w:r>
      <w:r w:rsidRPr="003944B3">
        <w:rPr>
          <w:sz w:val="22"/>
          <w:szCs w:val="24"/>
          <w:lang w:val="ka-GE"/>
        </w:rPr>
        <w:t>.....</w:t>
      </w:r>
      <w:r w:rsidRPr="003944B3">
        <w:rPr>
          <w:spacing w:val="-41"/>
          <w:sz w:val="22"/>
          <w:szCs w:val="24"/>
          <w:lang w:val="ka-GE"/>
        </w:rPr>
        <w:t xml:space="preserve"> </w:t>
      </w:r>
      <w:r w:rsidRPr="009B3CF2">
        <w:rPr>
          <w:sz w:val="22"/>
          <w:szCs w:val="24"/>
        </w:rPr>
        <w:t>14</w:t>
      </w:r>
    </w:p>
    <w:p w:rsidR="004D6D36" w:rsidRPr="009B3CF2" w:rsidRDefault="00360678" w:rsidP="001815AF">
      <w:pPr>
        <w:spacing w:before="36"/>
        <w:ind w:left="492"/>
        <w:jc w:val="both"/>
        <w:rPr>
          <w:sz w:val="22"/>
          <w:szCs w:val="24"/>
        </w:rPr>
      </w:pPr>
      <w:r w:rsidRPr="009B3CF2">
        <w:rPr>
          <w:sz w:val="22"/>
          <w:szCs w:val="24"/>
        </w:rPr>
        <w:t xml:space="preserve">5.1         </w:t>
      </w:r>
      <w:r w:rsidR="007075D0">
        <w:rPr>
          <w:rFonts w:ascii="Sylfaen" w:hAnsi="Sylfaen"/>
          <w:sz w:val="22"/>
          <w:szCs w:val="24"/>
          <w:lang w:val="ka-GE"/>
        </w:rPr>
        <w:t>წონის მიხედვით დაანგარიშება</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14</w:t>
      </w:r>
    </w:p>
    <w:p w:rsidR="004D6D36" w:rsidRPr="009B3CF2" w:rsidRDefault="00360678" w:rsidP="001815AF">
      <w:pPr>
        <w:spacing w:before="36"/>
        <w:ind w:left="492"/>
        <w:jc w:val="both"/>
        <w:rPr>
          <w:sz w:val="22"/>
          <w:szCs w:val="24"/>
        </w:rPr>
      </w:pPr>
      <w:r w:rsidRPr="009B3CF2">
        <w:rPr>
          <w:sz w:val="22"/>
          <w:szCs w:val="24"/>
        </w:rPr>
        <w:t xml:space="preserve">5.2         </w:t>
      </w:r>
      <w:r w:rsidR="007075D0">
        <w:rPr>
          <w:rFonts w:ascii="Sylfaen" w:hAnsi="Sylfaen"/>
          <w:sz w:val="22"/>
          <w:szCs w:val="24"/>
          <w:lang w:val="ka-GE"/>
        </w:rPr>
        <w:t>ცალობით დაანგარიშება</w:t>
      </w:r>
      <w:r w:rsidRPr="009B3CF2">
        <w:rPr>
          <w:sz w:val="22"/>
          <w:szCs w:val="24"/>
        </w:rPr>
        <w:t>...............</w:t>
      </w:r>
      <w:r w:rsidRPr="009B3CF2">
        <w:rPr>
          <w:spacing w:val="1"/>
          <w:sz w:val="22"/>
          <w:szCs w:val="24"/>
        </w:rPr>
        <w:t>.</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15</w:t>
      </w:r>
    </w:p>
    <w:p w:rsidR="004D6D36" w:rsidRPr="009B3CF2" w:rsidRDefault="00360678" w:rsidP="001815AF">
      <w:pPr>
        <w:spacing w:before="36"/>
        <w:ind w:left="492"/>
        <w:jc w:val="both"/>
        <w:rPr>
          <w:sz w:val="22"/>
          <w:szCs w:val="24"/>
        </w:rPr>
      </w:pPr>
      <w:r w:rsidRPr="009B3CF2">
        <w:rPr>
          <w:sz w:val="22"/>
          <w:szCs w:val="24"/>
        </w:rPr>
        <w:t xml:space="preserve">5.3         </w:t>
      </w:r>
      <w:r w:rsidR="007075D0">
        <w:rPr>
          <w:rFonts w:ascii="Sylfaen" w:hAnsi="Sylfaen"/>
          <w:spacing w:val="-17"/>
          <w:sz w:val="22"/>
          <w:szCs w:val="24"/>
          <w:lang w:val="ka-GE"/>
        </w:rPr>
        <w:t>ფუნქციონირება ტარას წონის მიხედვით</w:t>
      </w:r>
      <w:r w:rsidRPr="009B3CF2">
        <w:rPr>
          <w:sz w:val="22"/>
          <w:szCs w:val="24"/>
        </w:rPr>
        <w:t>.....</w:t>
      </w:r>
      <w:r w:rsidRPr="009B3CF2">
        <w:rPr>
          <w:spacing w:val="1"/>
          <w:sz w:val="22"/>
          <w:szCs w:val="24"/>
        </w:rPr>
        <w:t>.</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15</w:t>
      </w:r>
    </w:p>
    <w:p w:rsidR="004D6D36" w:rsidRPr="009B3CF2" w:rsidRDefault="00360678" w:rsidP="001815AF">
      <w:pPr>
        <w:spacing w:before="36"/>
        <w:ind w:left="492"/>
        <w:jc w:val="both"/>
        <w:rPr>
          <w:sz w:val="22"/>
          <w:szCs w:val="24"/>
        </w:rPr>
      </w:pPr>
      <w:r w:rsidRPr="009B3CF2">
        <w:rPr>
          <w:sz w:val="22"/>
          <w:szCs w:val="24"/>
        </w:rPr>
        <w:t>5.</w:t>
      </w:r>
      <w:r w:rsidR="007075D0">
        <w:rPr>
          <w:rFonts w:ascii="Sylfaen" w:hAnsi="Sylfaen"/>
          <w:sz w:val="22"/>
          <w:szCs w:val="24"/>
          <w:lang w:val="ka-GE"/>
        </w:rPr>
        <w:t>ფასდაკლება</w:t>
      </w:r>
      <w:r w:rsidRPr="009B3CF2">
        <w:rPr>
          <w:spacing w:val="-38"/>
          <w:sz w:val="22"/>
          <w:szCs w:val="24"/>
        </w:rPr>
        <w:t xml:space="preserve"> </w:t>
      </w:r>
      <w:r w:rsidRPr="009B3CF2">
        <w:rPr>
          <w:sz w:val="22"/>
          <w:szCs w:val="24"/>
        </w:rPr>
        <w:t>...............................</w:t>
      </w:r>
      <w:r w:rsidRPr="009B3CF2">
        <w:rPr>
          <w:spacing w:val="1"/>
          <w:sz w:val="22"/>
          <w:szCs w:val="24"/>
        </w:rPr>
        <w:t>.</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16</w:t>
      </w:r>
    </w:p>
    <w:p w:rsidR="004D6D36" w:rsidRPr="009B3CF2" w:rsidRDefault="00360678" w:rsidP="001815AF">
      <w:pPr>
        <w:spacing w:before="36"/>
        <w:ind w:left="492"/>
        <w:jc w:val="both"/>
        <w:rPr>
          <w:sz w:val="22"/>
          <w:szCs w:val="24"/>
        </w:rPr>
      </w:pPr>
      <w:r w:rsidRPr="009B3CF2">
        <w:rPr>
          <w:sz w:val="22"/>
          <w:szCs w:val="24"/>
        </w:rPr>
        <w:t xml:space="preserve">5.5         </w:t>
      </w:r>
      <w:r w:rsidR="007075D0">
        <w:rPr>
          <w:rFonts w:ascii="Sylfaen" w:hAnsi="Sylfaen"/>
          <w:sz w:val="22"/>
          <w:szCs w:val="24"/>
          <w:lang w:val="ka-GE"/>
        </w:rPr>
        <w:t xml:space="preserve"> შეტანილი ინფორმაციის ფ</w:t>
      </w:r>
      <w:r w:rsidR="00DF1742">
        <w:rPr>
          <w:rFonts w:ascii="Sylfaen" w:hAnsi="Sylfaen"/>
          <w:sz w:val="22"/>
          <w:szCs w:val="24"/>
          <w:lang w:val="ka-GE"/>
        </w:rPr>
        <w:t>უნქციის სახელწოდება</w:t>
      </w:r>
      <w:r w:rsidR="007075D0">
        <w:rPr>
          <w:rFonts w:ascii="Sylfaen" w:hAnsi="Sylfaen"/>
          <w:sz w:val="22"/>
          <w:szCs w:val="24"/>
          <w:lang w:val="ka-GE"/>
        </w:rPr>
        <w:t xml:space="preserve"> ................................................................ </w:t>
      </w:r>
      <w:r w:rsidRPr="009B3CF2">
        <w:rPr>
          <w:sz w:val="22"/>
          <w:szCs w:val="24"/>
        </w:rPr>
        <w:t>16</w:t>
      </w:r>
    </w:p>
    <w:p w:rsidR="004D6D36" w:rsidRPr="009B3CF2" w:rsidRDefault="00360678" w:rsidP="001815AF">
      <w:pPr>
        <w:spacing w:before="36"/>
        <w:ind w:left="492"/>
        <w:jc w:val="both"/>
        <w:rPr>
          <w:sz w:val="22"/>
          <w:szCs w:val="24"/>
        </w:rPr>
      </w:pPr>
      <w:r w:rsidRPr="009B3CF2">
        <w:rPr>
          <w:sz w:val="22"/>
          <w:szCs w:val="24"/>
        </w:rPr>
        <w:t xml:space="preserve">5.6         </w:t>
      </w:r>
      <w:r w:rsidR="007075D0">
        <w:rPr>
          <w:rFonts w:ascii="Sylfaen" w:hAnsi="Sylfaen"/>
          <w:sz w:val="22"/>
          <w:szCs w:val="24"/>
          <w:lang w:val="ka-GE"/>
        </w:rPr>
        <w:t>ფასის ცვლილება</w:t>
      </w:r>
      <w:r w:rsidRPr="009B3CF2">
        <w:rPr>
          <w:spacing w:val="-36"/>
          <w:sz w:val="22"/>
          <w:szCs w:val="24"/>
        </w:rPr>
        <w:t xml:space="preserve"> </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16</w:t>
      </w:r>
    </w:p>
    <w:p w:rsidR="004D6D36" w:rsidRPr="009B3CF2" w:rsidRDefault="00360678" w:rsidP="001815AF">
      <w:pPr>
        <w:spacing w:before="36"/>
        <w:ind w:left="72" w:right="67"/>
        <w:jc w:val="both"/>
        <w:rPr>
          <w:sz w:val="22"/>
          <w:szCs w:val="24"/>
        </w:rPr>
      </w:pPr>
      <w:r w:rsidRPr="009B3CF2">
        <w:rPr>
          <w:sz w:val="22"/>
          <w:szCs w:val="24"/>
        </w:rPr>
        <w:t xml:space="preserve">6   </w:t>
      </w:r>
      <w:r w:rsidRPr="009B3CF2">
        <w:rPr>
          <w:spacing w:val="29"/>
          <w:sz w:val="22"/>
          <w:szCs w:val="24"/>
        </w:rPr>
        <w:t xml:space="preserve"> </w:t>
      </w:r>
      <w:r w:rsidR="007075D0">
        <w:rPr>
          <w:rFonts w:ascii="Sylfaen" w:hAnsi="Sylfaen"/>
          <w:spacing w:val="1"/>
          <w:sz w:val="22"/>
          <w:szCs w:val="24"/>
          <w:lang w:val="ka-GE"/>
        </w:rPr>
        <w:t>შეფუთვის ტიპი</w:t>
      </w:r>
      <w:r w:rsidRPr="009B3CF2">
        <w:rPr>
          <w:spacing w:val="-29"/>
          <w:sz w:val="22"/>
          <w:szCs w:val="24"/>
        </w:rPr>
        <w:t xml:space="preserve"> </w:t>
      </w:r>
      <w:r w:rsidRPr="009B3CF2">
        <w:rPr>
          <w:sz w:val="22"/>
          <w:szCs w:val="24"/>
        </w:rPr>
        <w:t>...............................</w:t>
      </w:r>
      <w:r w:rsidRPr="009B3CF2">
        <w:rPr>
          <w:spacing w:val="1"/>
          <w:sz w:val="22"/>
          <w:szCs w:val="24"/>
        </w:rPr>
        <w:t>.</w:t>
      </w:r>
      <w:r w:rsidRPr="009B3CF2">
        <w:rPr>
          <w:sz w:val="22"/>
          <w:szCs w:val="24"/>
        </w:rPr>
        <w:t>...............................................................................................</w:t>
      </w:r>
      <w:r w:rsidRPr="009B3CF2">
        <w:rPr>
          <w:spacing w:val="1"/>
          <w:sz w:val="22"/>
          <w:szCs w:val="24"/>
        </w:rPr>
        <w:t>.</w:t>
      </w:r>
      <w:r w:rsidRPr="009B3CF2">
        <w:rPr>
          <w:sz w:val="22"/>
          <w:szCs w:val="24"/>
        </w:rPr>
        <w:t>........</w:t>
      </w:r>
      <w:r w:rsidRPr="009B3CF2">
        <w:rPr>
          <w:spacing w:val="-41"/>
          <w:sz w:val="22"/>
          <w:szCs w:val="24"/>
        </w:rPr>
        <w:t xml:space="preserve"> </w:t>
      </w:r>
      <w:r w:rsidRPr="009B3CF2">
        <w:rPr>
          <w:sz w:val="22"/>
          <w:szCs w:val="24"/>
        </w:rPr>
        <w:t>17</w:t>
      </w:r>
    </w:p>
    <w:p w:rsidR="004D6D36" w:rsidRPr="009B3CF2" w:rsidRDefault="00360678" w:rsidP="001815AF">
      <w:pPr>
        <w:spacing w:before="36"/>
        <w:ind w:left="492"/>
        <w:jc w:val="both"/>
        <w:rPr>
          <w:sz w:val="22"/>
          <w:szCs w:val="24"/>
        </w:rPr>
      </w:pPr>
      <w:r w:rsidRPr="009B3CF2">
        <w:rPr>
          <w:sz w:val="22"/>
          <w:szCs w:val="24"/>
        </w:rPr>
        <w:t xml:space="preserve">6.1         </w:t>
      </w:r>
      <w:r w:rsidR="007075D0">
        <w:rPr>
          <w:rFonts w:ascii="Sylfaen" w:hAnsi="Sylfaen"/>
          <w:sz w:val="22"/>
          <w:szCs w:val="24"/>
          <w:lang w:val="ka-GE"/>
        </w:rPr>
        <w:t>ფიქსირებული წონის მიხედვით შეფუთვა</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17</w:t>
      </w:r>
    </w:p>
    <w:p w:rsidR="004D6D36" w:rsidRPr="009B3CF2" w:rsidRDefault="00360678" w:rsidP="001815AF">
      <w:pPr>
        <w:spacing w:before="36"/>
        <w:ind w:left="492"/>
        <w:jc w:val="both"/>
        <w:rPr>
          <w:sz w:val="22"/>
          <w:szCs w:val="24"/>
        </w:rPr>
      </w:pPr>
      <w:r w:rsidRPr="009B3CF2">
        <w:rPr>
          <w:sz w:val="22"/>
          <w:szCs w:val="24"/>
        </w:rPr>
        <w:t xml:space="preserve">6.2         </w:t>
      </w:r>
      <w:r w:rsidR="007075D0">
        <w:rPr>
          <w:rFonts w:ascii="Sylfaen" w:hAnsi="Sylfaen"/>
          <w:spacing w:val="1"/>
          <w:sz w:val="22"/>
          <w:szCs w:val="24"/>
          <w:lang w:val="ka-GE"/>
        </w:rPr>
        <w:t>ფიქსირებული ფასის მიხედვით შეფუთვა</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17</w:t>
      </w:r>
    </w:p>
    <w:p w:rsidR="004D6D36" w:rsidRPr="009B3CF2" w:rsidRDefault="00360678" w:rsidP="001815AF">
      <w:pPr>
        <w:spacing w:before="36"/>
        <w:ind w:left="492"/>
        <w:jc w:val="both"/>
        <w:rPr>
          <w:sz w:val="22"/>
          <w:szCs w:val="24"/>
        </w:rPr>
      </w:pPr>
      <w:r w:rsidRPr="009B3CF2">
        <w:rPr>
          <w:sz w:val="22"/>
          <w:szCs w:val="24"/>
        </w:rPr>
        <w:t xml:space="preserve">6.3         </w:t>
      </w:r>
      <w:r w:rsidR="007075D0">
        <w:rPr>
          <w:rFonts w:ascii="Sylfaen" w:hAnsi="Sylfaen"/>
          <w:sz w:val="22"/>
          <w:szCs w:val="24"/>
          <w:lang w:val="ka-GE"/>
        </w:rPr>
        <w:t>სასაჩუქრე კალათის ფუნქცია</w:t>
      </w:r>
      <w:r w:rsidRPr="009B3CF2">
        <w:rPr>
          <w:sz w:val="22"/>
          <w:szCs w:val="24"/>
        </w:rPr>
        <w:t>................................................................</w:t>
      </w:r>
      <w:r w:rsidRPr="009B3CF2">
        <w:rPr>
          <w:spacing w:val="1"/>
          <w:sz w:val="22"/>
          <w:szCs w:val="24"/>
        </w:rPr>
        <w:t>.</w:t>
      </w:r>
      <w:r w:rsidRPr="009B3CF2">
        <w:rPr>
          <w:sz w:val="22"/>
          <w:szCs w:val="24"/>
        </w:rPr>
        <w:t>............</w:t>
      </w:r>
      <w:r w:rsidRPr="009B3CF2">
        <w:rPr>
          <w:spacing w:val="5"/>
          <w:sz w:val="22"/>
          <w:szCs w:val="24"/>
        </w:rPr>
        <w:t>.</w:t>
      </w:r>
      <w:r w:rsidRPr="009B3CF2">
        <w:rPr>
          <w:sz w:val="22"/>
          <w:szCs w:val="24"/>
        </w:rPr>
        <w:t>17</w:t>
      </w:r>
    </w:p>
    <w:p w:rsidR="004D6D36" w:rsidRPr="009B3CF2" w:rsidRDefault="00360678" w:rsidP="001815AF">
      <w:pPr>
        <w:spacing w:before="36"/>
        <w:ind w:left="72" w:right="67"/>
        <w:jc w:val="both"/>
        <w:rPr>
          <w:sz w:val="22"/>
          <w:szCs w:val="24"/>
        </w:rPr>
      </w:pPr>
      <w:r w:rsidRPr="009B3CF2">
        <w:rPr>
          <w:sz w:val="22"/>
          <w:szCs w:val="24"/>
        </w:rPr>
        <w:t xml:space="preserve">7   </w:t>
      </w:r>
      <w:r w:rsidRPr="009B3CF2">
        <w:rPr>
          <w:spacing w:val="29"/>
          <w:sz w:val="22"/>
          <w:szCs w:val="24"/>
        </w:rPr>
        <w:t xml:space="preserve"> </w:t>
      </w:r>
      <w:r w:rsidR="007075D0">
        <w:rPr>
          <w:rFonts w:ascii="Sylfaen" w:hAnsi="Sylfaen"/>
          <w:spacing w:val="-2"/>
          <w:sz w:val="22"/>
          <w:szCs w:val="24"/>
          <w:lang w:val="ka-GE"/>
        </w:rPr>
        <w:t>ძირითადი პარამეტრები</w:t>
      </w:r>
      <w:r w:rsidRPr="009B3CF2">
        <w:rPr>
          <w:sz w:val="22"/>
          <w:szCs w:val="24"/>
        </w:rPr>
        <w:t>.......</w:t>
      </w:r>
      <w:r w:rsidRPr="009B3CF2">
        <w:rPr>
          <w:spacing w:val="1"/>
          <w:sz w:val="22"/>
          <w:szCs w:val="24"/>
        </w:rPr>
        <w:t>.</w:t>
      </w:r>
      <w:r w:rsidRPr="009B3CF2">
        <w:rPr>
          <w:sz w:val="22"/>
          <w:szCs w:val="24"/>
        </w:rPr>
        <w:t>...............................................................................................</w:t>
      </w:r>
      <w:r w:rsidRPr="009B3CF2">
        <w:rPr>
          <w:spacing w:val="1"/>
          <w:sz w:val="22"/>
          <w:szCs w:val="24"/>
        </w:rPr>
        <w:t>.</w:t>
      </w:r>
      <w:r w:rsidRPr="009B3CF2">
        <w:rPr>
          <w:sz w:val="22"/>
          <w:szCs w:val="24"/>
        </w:rPr>
        <w:t>........</w:t>
      </w:r>
      <w:r w:rsidRPr="009B3CF2">
        <w:rPr>
          <w:spacing w:val="-41"/>
          <w:sz w:val="22"/>
          <w:szCs w:val="24"/>
        </w:rPr>
        <w:t xml:space="preserve"> </w:t>
      </w:r>
      <w:r w:rsidRPr="009B3CF2">
        <w:rPr>
          <w:sz w:val="22"/>
          <w:szCs w:val="24"/>
        </w:rPr>
        <w:t>18</w:t>
      </w:r>
    </w:p>
    <w:p w:rsidR="004D6D36" w:rsidRPr="009B3CF2" w:rsidRDefault="00360678" w:rsidP="001815AF">
      <w:pPr>
        <w:spacing w:before="36" w:line="260" w:lineRule="exact"/>
        <w:ind w:left="72" w:right="67"/>
        <w:jc w:val="both"/>
        <w:rPr>
          <w:sz w:val="22"/>
          <w:szCs w:val="24"/>
        </w:rPr>
      </w:pPr>
      <w:r w:rsidRPr="009B3CF2">
        <w:rPr>
          <w:position w:val="-1"/>
          <w:sz w:val="22"/>
          <w:szCs w:val="24"/>
        </w:rPr>
        <w:t xml:space="preserve">8   </w:t>
      </w:r>
      <w:r w:rsidRPr="009B3CF2">
        <w:rPr>
          <w:spacing w:val="29"/>
          <w:position w:val="-1"/>
          <w:sz w:val="22"/>
          <w:szCs w:val="24"/>
        </w:rPr>
        <w:t xml:space="preserve"> </w:t>
      </w:r>
      <w:r w:rsidR="007075D0">
        <w:rPr>
          <w:rFonts w:ascii="Sylfaen" w:hAnsi="Sylfaen"/>
          <w:position w:val="-1"/>
          <w:sz w:val="22"/>
          <w:szCs w:val="24"/>
          <w:lang w:val="ka-GE"/>
        </w:rPr>
        <w:t>დანართი</w:t>
      </w:r>
      <w:r w:rsidRPr="009B3CF2">
        <w:rPr>
          <w:position w:val="-1"/>
          <w:sz w:val="22"/>
          <w:szCs w:val="24"/>
        </w:rPr>
        <w:t xml:space="preserve">: </w:t>
      </w:r>
      <w:r w:rsidR="007075D0">
        <w:rPr>
          <w:rFonts w:ascii="Sylfaen" w:hAnsi="Sylfaen"/>
          <w:spacing w:val="-1"/>
          <w:position w:val="-1"/>
          <w:sz w:val="22"/>
          <w:szCs w:val="24"/>
          <w:lang w:val="ka-GE"/>
        </w:rPr>
        <w:t>შტრიხკოდის კოდირების სია</w:t>
      </w:r>
      <w:r w:rsidRPr="009B3CF2">
        <w:rPr>
          <w:position w:val="-1"/>
          <w:sz w:val="22"/>
          <w:szCs w:val="24"/>
        </w:rPr>
        <w:t>.....................................................................</w:t>
      </w:r>
      <w:r w:rsidRPr="009B3CF2">
        <w:rPr>
          <w:spacing w:val="1"/>
          <w:position w:val="-1"/>
          <w:sz w:val="22"/>
          <w:szCs w:val="24"/>
        </w:rPr>
        <w:t>.</w:t>
      </w:r>
      <w:r w:rsidRPr="009B3CF2">
        <w:rPr>
          <w:position w:val="-1"/>
          <w:sz w:val="22"/>
          <w:szCs w:val="24"/>
        </w:rPr>
        <w:t>...........</w:t>
      </w:r>
      <w:r w:rsidRPr="009B3CF2">
        <w:rPr>
          <w:spacing w:val="-41"/>
          <w:position w:val="-1"/>
          <w:sz w:val="22"/>
          <w:szCs w:val="24"/>
        </w:rPr>
        <w:t xml:space="preserve"> </w:t>
      </w:r>
      <w:r w:rsidRPr="009B3CF2">
        <w:rPr>
          <w:position w:val="-1"/>
          <w:sz w:val="22"/>
          <w:szCs w:val="24"/>
        </w:rPr>
        <w:t>19</w:t>
      </w:r>
    </w:p>
    <w:p w:rsidR="004D6D36" w:rsidRPr="009B3CF2" w:rsidRDefault="004D6D36" w:rsidP="001815AF">
      <w:pPr>
        <w:spacing w:line="200" w:lineRule="exact"/>
        <w:jc w:val="both"/>
        <w:rPr>
          <w:sz w:val="18"/>
        </w:rPr>
      </w:pPr>
    </w:p>
    <w:p w:rsidR="004D6D36" w:rsidRPr="009B3CF2" w:rsidRDefault="004D6D36" w:rsidP="001815AF">
      <w:pPr>
        <w:spacing w:line="200" w:lineRule="exact"/>
        <w:jc w:val="both"/>
        <w:rPr>
          <w:sz w:val="18"/>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DF1742" w:rsidRDefault="00DF1742" w:rsidP="001815AF">
      <w:pPr>
        <w:spacing w:before="24"/>
        <w:ind w:left="3540" w:right="4310" w:firstLine="708"/>
        <w:jc w:val="both"/>
        <w:rPr>
          <w:rFonts w:ascii="Sylfaen" w:hAnsi="Sylfaen"/>
          <w:b/>
          <w:sz w:val="24"/>
          <w:lang w:val="ka-GE"/>
        </w:rPr>
      </w:pPr>
    </w:p>
    <w:p w:rsidR="00DF1742" w:rsidRDefault="00DF1742" w:rsidP="001815AF">
      <w:pPr>
        <w:spacing w:before="24"/>
        <w:ind w:left="3540" w:right="4310" w:firstLine="708"/>
        <w:jc w:val="both"/>
        <w:rPr>
          <w:rFonts w:ascii="Sylfaen" w:hAnsi="Sylfaen"/>
          <w:b/>
          <w:sz w:val="24"/>
          <w:lang w:val="ka-GE"/>
        </w:rPr>
      </w:pPr>
    </w:p>
    <w:p w:rsidR="004D6D36" w:rsidRPr="00A8444D" w:rsidRDefault="00707D80" w:rsidP="001815AF">
      <w:pPr>
        <w:spacing w:before="24"/>
        <w:ind w:left="3540" w:right="4310" w:firstLine="708"/>
        <w:jc w:val="both"/>
        <w:rPr>
          <w:rFonts w:ascii="Sylfaen" w:hAnsi="Sylfaen"/>
          <w:b/>
          <w:sz w:val="36"/>
          <w:szCs w:val="28"/>
          <w:lang w:val="ka-GE"/>
        </w:rPr>
      </w:pPr>
      <w:r w:rsidRPr="00707D80">
        <w:rPr>
          <w:b/>
          <w:sz w:val="24"/>
        </w:rPr>
        <w:pict>
          <v:group id="_x0000_s1907" style="position:absolute;left:0;text-align:left;margin-left:58pt;margin-top:8in;width:479.6pt;height:89.7pt;z-index:-3722;mso-position-horizontal-relative:page;mso-position-vertical-relative:page" coordorigin="1160,11520" coordsize="9592,1794">
            <v:shape id="_x0000_s1908" style="position:absolute;left:1160;top:11520;width:9592;height:1794" coordorigin="1160,11520" coordsize="9592,1794" path="m1160,13314r9592,l10752,11520r-9592,l1160,13314xe" filled="f">
              <v:path arrowok="t"/>
            </v:shape>
            <w10:wrap anchorx="page" anchory="page"/>
          </v:group>
        </w:pict>
      </w:r>
      <w:r w:rsidR="00A8444D" w:rsidRPr="00A8444D">
        <w:rPr>
          <w:rFonts w:ascii="Sylfaen" w:hAnsi="Sylfaen"/>
          <w:b/>
          <w:sz w:val="24"/>
          <w:lang w:val="ka-GE"/>
        </w:rPr>
        <w:t>განცხადება</w:t>
      </w:r>
    </w:p>
    <w:p w:rsidR="004D6D36" w:rsidRPr="00DF1742" w:rsidRDefault="004D6D36" w:rsidP="001815AF">
      <w:pPr>
        <w:spacing w:before="9" w:line="160" w:lineRule="exact"/>
        <w:jc w:val="both"/>
        <w:rPr>
          <w:sz w:val="16"/>
          <w:szCs w:val="16"/>
          <w:lang w:val="ka-GE"/>
        </w:rPr>
      </w:pPr>
    </w:p>
    <w:p w:rsidR="004D6D36" w:rsidRPr="00DF1742" w:rsidRDefault="00A8444D" w:rsidP="001815AF">
      <w:pPr>
        <w:spacing w:line="269" w:lineRule="auto"/>
        <w:ind w:left="965" w:right="575" w:hanging="180"/>
        <w:jc w:val="both"/>
        <w:rPr>
          <w:sz w:val="24"/>
          <w:szCs w:val="24"/>
          <w:lang w:val="ka-GE"/>
        </w:rPr>
        <w:sectPr w:rsidR="004D6D36" w:rsidRPr="00DF1742">
          <w:pgSz w:w="11920" w:h="16840"/>
          <w:pgMar w:top="780" w:right="740" w:bottom="280" w:left="780" w:header="720" w:footer="720" w:gutter="0"/>
          <w:cols w:space="720"/>
        </w:sectPr>
      </w:pPr>
      <w:r>
        <w:rPr>
          <w:rFonts w:ascii="Sylfaen" w:hAnsi="Sylfaen"/>
          <w:b/>
          <w:spacing w:val="-1"/>
          <w:sz w:val="24"/>
          <w:szCs w:val="24"/>
          <w:lang w:val="ka-GE"/>
        </w:rPr>
        <w:t>მეტი ინფორმაცია</w:t>
      </w:r>
      <w:r w:rsidR="00360678" w:rsidRPr="00DF1742">
        <w:rPr>
          <w:b/>
          <w:sz w:val="24"/>
          <w:szCs w:val="24"/>
          <w:lang w:val="ka-GE"/>
        </w:rPr>
        <w:t xml:space="preserve"> </w:t>
      </w:r>
      <w:r w:rsidR="00360678" w:rsidRPr="00DF1742">
        <w:rPr>
          <w:b/>
          <w:spacing w:val="-3"/>
          <w:sz w:val="24"/>
          <w:szCs w:val="24"/>
          <w:lang w:val="ka-GE"/>
        </w:rPr>
        <w:t>P</w:t>
      </w:r>
      <w:r w:rsidR="00360678" w:rsidRPr="00DF1742">
        <w:rPr>
          <w:b/>
          <w:sz w:val="24"/>
          <w:szCs w:val="24"/>
          <w:lang w:val="ka-GE"/>
        </w:rPr>
        <w:t xml:space="preserve">LU </w:t>
      </w:r>
      <w:r>
        <w:rPr>
          <w:rFonts w:ascii="Sylfaen" w:hAnsi="Sylfaen"/>
          <w:b/>
          <w:sz w:val="24"/>
          <w:szCs w:val="24"/>
          <w:lang w:val="ka-GE"/>
        </w:rPr>
        <w:t>-ს შესწორების</w:t>
      </w:r>
      <w:r w:rsidR="00360678" w:rsidRPr="00DF1742">
        <w:rPr>
          <w:b/>
          <w:sz w:val="24"/>
          <w:szCs w:val="24"/>
          <w:lang w:val="ka-GE"/>
        </w:rPr>
        <w:t>, H</w:t>
      </w:r>
      <w:r w:rsidR="00360678" w:rsidRPr="00DF1742">
        <w:rPr>
          <w:b/>
          <w:spacing w:val="1"/>
          <w:sz w:val="24"/>
          <w:szCs w:val="24"/>
          <w:lang w:val="ka-GE"/>
        </w:rPr>
        <w:t>O</w:t>
      </w:r>
      <w:r w:rsidR="00360678" w:rsidRPr="00DF1742">
        <w:rPr>
          <w:b/>
          <w:sz w:val="24"/>
          <w:szCs w:val="24"/>
          <w:lang w:val="ka-GE"/>
        </w:rPr>
        <w:t>T</w:t>
      </w:r>
      <w:r w:rsidR="00360678" w:rsidRPr="00DF1742">
        <w:rPr>
          <w:b/>
          <w:spacing w:val="-2"/>
          <w:sz w:val="24"/>
          <w:szCs w:val="24"/>
          <w:lang w:val="ka-GE"/>
        </w:rPr>
        <w:t>K</w:t>
      </w:r>
      <w:r w:rsidR="00360678" w:rsidRPr="00DF1742">
        <w:rPr>
          <w:b/>
          <w:sz w:val="24"/>
          <w:szCs w:val="24"/>
          <w:lang w:val="ka-GE"/>
        </w:rPr>
        <w:t>EY</w:t>
      </w:r>
      <w:r w:rsidR="00360678" w:rsidRPr="00DF1742">
        <w:rPr>
          <w:b/>
          <w:spacing w:val="-5"/>
          <w:sz w:val="24"/>
          <w:szCs w:val="24"/>
          <w:lang w:val="ka-GE"/>
        </w:rPr>
        <w:t xml:space="preserve"> </w:t>
      </w:r>
      <w:r>
        <w:rPr>
          <w:rFonts w:ascii="Sylfaen" w:hAnsi="Sylfaen"/>
          <w:b/>
          <w:sz w:val="24"/>
          <w:szCs w:val="24"/>
          <w:lang w:val="ka-GE"/>
        </w:rPr>
        <w:t>მონაცემების გადმოწერისა და სხვა შესაბამის პარამეტრებთან დაკავშირებით ხელმისაწვდომია ბმულზე:</w:t>
      </w:r>
      <w:r w:rsidR="00360678" w:rsidRPr="00DF1742">
        <w:rPr>
          <w:b/>
          <w:sz w:val="24"/>
          <w:szCs w:val="24"/>
          <w:lang w:val="ka-GE"/>
        </w:rPr>
        <w:t xml:space="preserve"> </w:t>
      </w:r>
      <w:r w:rsidR="00360678" w:rsidRPr="00DF1742">
        <w:rPr>
          <w:b/>
          <w:color w:val="0000FF"/>
          <w:spacing w:val="1"/>
          <w:sz w:val="24"/>
          <w:szCs w:val="24"/>
          <w:u w:val="thick" w:color="0000FF"/>
          <w:lang w:val="ka-GE"/>
        </w:rPr>
        <w:t>ht</w:t>
      </w:r>
      <w:r w:rsidR="00360678" w:rsidRPr="00DF1742">
        <w:rPr>
          <w:b/>
          <w:color w:val="0000FF"/>
          <w:sz w:val="24"/>
          <w:szCs w:val="24"/>
          <w:u w:val="thick" w:color="0000FF"/>
          <w:lang w:val="ka-GE"/>
        </w:rPr>
        <w:t>tp://</w:t>
      </w:r>
      <w:r w:rsidR="00360678" w:rsidRPr="00DF1742">
        <w:rPr>
          <w:b/>
          <w:color w:val="0000FF"/>
          <w:spacing w:val="1"/>
          <w:sz w:val="24"/>
          <w:szCs w:val="24"/>
          <w:u w:val="thick" w:color="0000FF"/>
          <w:lang w:val="ka-GE"/>
        </w:rPr>
        <w:t>d</w:t>
      </w:r>
      <w:r w:rsidR="00360678" w:rsidRPr="00DF1742">
        <w:rPr>
          <w:b/>
          <w:color w:val="0000FF"/>
          <w:sz w:val="24"/>
          <w:szCs w:val="24"/>
          <w:u w:val="thick" w:color="0000FF"/>
          <w:lang w:val="ka-GE"/>
        </w:rPr>
        <w:t>own</w:t>
      </w:r>
      <w:r w:rsidR="00360678" w:rsidRPr="00DF1742">
        <w:rPr>
          <w:b/>
          <w:color w:val="0000FF"/>
          <w:spacing w:val="1"/>
          <w:sz w:val="24"/>
          <w:szCs w:val="24"/>
          <w:u w:val="thick" w:color="0000FF"/>
          <w:lang w:val="ka-GE"/>
        </w:rPr>
        <w:t>l</w:t>
      </w:r>
      <w:r w:rsidR="00360678" w:rsidRPr="00DF1742">
        <w:rPr>
          <w:b/>
          <w:color w:val="0000FF"/>
          <w:sz w:val="24"/>
          <w:szCs w:val="24"/>
          <w:u w:val="thick" w:color="0000FF"/>
          <w:lang w:val="ka-GE"/>
        </w:rPr>
        <w:t>oa</w:t>
      </w:r>
      <w:r w:rsidR="00360678" w:rsidRPr="00DF1742">
        <w:rPr>
          <w:b/>
          <w:color w:val="0000FF"/>
          <w:spacing w:val="1"/>
          <w:sz w:val="24"/>
          <w:szCs w:val="24"/>
          <w:u w:val="thick" w:color="0000FF"/>
          <w:lang w:val="ka-GE"/>
        </w:rPr>
        <w:t>d</w:t>
      </w:r>
      <w:r w:rsidR="00360678" w:rsidRPr="00DF1742">
        <w:rPr>
          <w:b/>
          <w:color w:val="0000FF"/>
          <w:sz w:val="24"/>
          <w:szCs w:val="24"/>
          <w:u w:val="thick" w:color="0000FF"/>
          <w:lang w:val="ka-GE"/>
        </w:rPr>
        <w:t>.a</w:t>
      </w:r>
      <w:r w:rsidR="00360678" w:rsidRPr="00DF1742">
        <w:rPr>
          <w:b/>
          <w:color w:val="0000FF"/>
          <w:spacing w:val="-1"/>
          <w:sz w:val="24"/>
          <w:szCs w:val="24"/>
          <w:u w:val="thick" w:color="0000FF"/>
          <w:lang w:val="ka-GE"/>
        </w:rPr>
        <w:t>c</w:t>
      </w:r>
      <w:r w:rsidR="00360678" w:rsidRPr="00DF1742">
        <w:rPr>
          <w:b/>
          <w:color w:val="0000FF"/>
          <w:sz w:val="24"/>
          <w:szCs w:val="24"/>
          <w:u w:val="thick" w:color="0000FF"/>
          <w:lang w:val="ka-GE"/>
        </w:rPr>
        <w:t>las.co</w:t>
      </w:r>
      <w:r w:rsidR="00360678" w:rsidRPr="00DF1742">
        <w:rPr>
          <w:b/>
          <w:color w:val="0000FF"/>
          <w:spacing w:val="-3"/>
          <w:sz w:val="24"/>
          <w:szCs w:val="24"/>
          <w:u w:val="thick" w:color="0000FF"/>
          <w:lang w:val="ka-GE"/>
        </w:rPr>
        <w:t>m</w:t>
      </w:r>
      <w:r w:rsidR="00360678" w:rsidRPr="00DF1742">
        <w:rPr>
          <w:b/>
          <w:color w:val="0000FF"/>
          <w:sz w:val="24"/>
          <w:szCs w:val="24"/>
          <w:u w:val="thick" w:color="0000FF"/>
          <w:lang w:val="ka-GE"/>
        </w:rPr>
        <w:t>/en</w:t>
      </w:r>
      <w:r w:rsidR="00360678" w:rsidRPr="00DF1742">
        <w:rPr>
          <w:b/>
          <w:color w:val="0000FF"/>
          <w:spacing w:val="1"/>
          <w:sz w:val="24"/>
          <w:szCs w:val="24"/>
          <w:u w:val="thick" w:color="0000FF"/>
          <w:lang w:val="ka-GE"/>
        </w:rPr>
        <w:t>/</w:t>
      </w:r>
      <w:r w:rsidR="00360678" w:rsidRPr="00DF1742">
        <w:rPr>
          <w:b/>
          <w:color w:val="0000FF"/>
          <w:sz w:val="24"/>
          <w:szCs w:val="24"/>
          <w:u w:val="thick" w:color="0000FF"/>
          <w:lang w:val="ka-GE"/>
        </w:rPr>
        <w:t>i</w:t>
      </w:r>
      <w:r w:rsidR="00360678" w:rsidRPr="00DF1742">
        <w:rPr>
          <w:b/>
          <w:color w:val="0000FF"/>
          <w:spacing w:val="1"/>
          <w:sz w:val="24"/>
          <w:szCs w:val="24"/>
          <w:u w:val="thick" w:color="0000FF"/>
          <w:lang w:val="ka-GE"/>
        </w:rPr>
        <w:t>nd</w:t>
      </w:r>
      <w:r w:rsidR="00360678" w:rsidRPr="00DF1742">
        <w:rPr>
          <w:b/>
          <w:color w:val="0000FF"/>
          <w:spacing w:val="-1"/>
          <w:sz w:val="24"/>
          <w:szCs w:val="24"/>
          <w:u w:val="thick" w:color="0000FF"/>
          <w:lang w:val="ka-GE"/>
        </w:rPr>
        <w:t>e</w:t>
      </w:r>
      <w:r w:rsidR="00360678" w:rsidRPr="00DF1742">
        <w:rPr>
          <w:b/>
          <w:color w:val="0000FF"/>
          <w:sz w:val="24"/>
          <w:szCs w:val="24"/>
          <w:u w:val="thick" w:color="0000FF"/>
          <w:lang w:val="ka-GE"/>
        </w:rPr>
        <w:t>x1.</w:t>
      </w:r>
      <w:r w:rsidR="00360678" w:rsidRPr="00DF1742">
        <w:rPr>
          <w:b/>
          <w:color w:val="0000FF"/>
          <w:spacing w:val="1"/>
          <w:sz w:val="24"/>
          <w:szCs w:val="24"/>
          <w:u w:val="thick" w:color="0000FF"/>
          <w:lang w:val="ka-GE"/>
        </w:rPr>
        <w:t>h</w:t>
      </w:r>
      <w:r w:rsidR="00360678" w:rsidRPr="00DF1742">
        <w:rPr>
          <w:b/>
          <w:color w:val="0000FF"/>
          <w:sz w:val="24"/>
          <w:szCs w:val="24"/>
          <w:u w:val="thick" w:color="0000FF"/>
          <w:lang w:val="ka-GE"/>
        </w:rPr>
        <w:t>t</w:t>
      </w:r>
      <w:r w:rsidR="00360678" w:rsidRPr="00DF1742">
        <w:rPr>
          <w:b/>
          <w:color w:val="0000FF"/>
          <w:spacing w:val="-4"/>
          <w:sz w:val="24"/>
          <w:szCs w:val="24"/>
          <w:u w:val="thick" w:color="0000FF"/>
          <w:lang w:val="ka-GE"/>
        </w:rPr>
        <w:t>m</w:t>
      </w:r>
      <w:r w:rsidR="00360678" w:rsidRPr="00DF1742">
        <w:rPr>
          <w:b/>
          <w:color w:val="0000FF"/>
          <w:sz w:val="24"/>
          <w:szCs w:val="24"/>
          <w:u w:val="thick" w:color="0000FF"/>
          <w:lang w:val="ka-GE"/>
        </w:rPr>
        <w:t>l</w:t>
      </w:r>
    </w:p>
    <w:p w:rsidR="00185CED" w:rsidRPr="00DF1742" w:rsidRDefault="00185CED" w:rsidP="001815AF">
      <w:pPr>
        <w:spacing w:before="51"/>
        <w:jc w:val="both"/>
        <w:rPr>
          <w:b/>
          <w:sz w:val="36"/>
          <w:szCs w:val="36"/>
          <w:lang w:val="ka-GE"/>
        </w:rPr>
      </w:pPr>
    </w:p>
    <w:p w:rsidR="004D6D36" w:rsidRPr="00A8444D" w:rsidRDefault="00360678" w:rsidP="001815AF">
      <w:pPr>
        <w:spacing w:before="51"/>
        <w:ind w:left="112"/>
        <w:jc w:val="both"/>
        <w:rPr>
          <w:rFonts w:ascii="Sylfaen" w:hAnsi="Sylfaen"/>
          <w:sz w:val="36"/>
          <w:szCs w:val="36"/>
          <w:lang w:val="ka-GE"/>
        </w:rPr>
      </w:pPr>
      <w:r w:rsidRPr="00DF1742">
        <w:rPr>
          <w:b/>
          <w:sz w:val="36"/>
          <w:szCs w:val="36"/>
          <w:lang w:val="ka-GE"/>
        </w:rPr>
        <w:t xml:space="preserve">1 </w:t>
      </w:r>
      <w:r w:rsidRPr="00DF1742">
        <w:rPr>
          <w:b/>
          <w:spacing w:val="72"/>
          <w:sz w:val="36"/>
          <w:szCs w:val="36"/>
          <w:lang w:val="ka-GE"/>
        </w:rPr>
        <w:t xml:space="preserve"> </w:t>
      </w:r>
      <w:r w:rsidR="00A8444D">
        <w:rPr>
          <w:rFonts w:ascii="Sylfaen" w:hAnsi="Sylfaen"/>
          <w:b/>
          <w:spacing w:val="-1"/>
          <w:sz w:val="36"/>
          <w:szCs w:val="36"/>
          <w:lang w:val="ka-GE"/>
        </w:rPr>
        <w:t>მონტაჟი</w:t>
      </w:r>
    </w:p>
    <w:p w:rsidR="004D6D36" w:rsidRPr="00DF1742" w:rsidRDefault="004D6D36" w:rsidP="001815AF">
      <w:pPr>
        <w:spacing w:before="2" w:line="260" w:lineRule="exact"/>
        <w:jc w:val="both"/>
        <w:rPr>
          <w:sz w:val="26"/>
          <w:szCs w:val="26"/>
          <w:lang w:val="ka-GE"/>
        </w:rPr>
      </w:pPr>
    </w:p>
    <w:p w:rsidR="004D6D36" w:rsidRPr="00A8444D" w:rsidRDefault="00707D80" w:rsidP="001815AF">
      <w:pPr>
        <w:ind w:left="112" w:right="-65"/>
        <w:jc w:val="both"/>
        <w:rPr>
          <w:rFonts w:ascii="Sylfaen" w:hAnsi="Sylfaen"/>
          <w:sz w:val="24"/>
          <w:szCs w:val="30"/>
          <w:lang w:val="ka-GE"/>
        </w:rPr>
      </w:pPr>
      <w:r w:rsidRPr="00707D80">
        <w:rPr>
          <w:sz w:val="16"/>
        </w:rPr>
        <w:pict>
          <v:group id="_x0000_s1902" style="position:absolute;left:0;text-align:left;margin-left:49.55pt;margin-top:43.3pt;width:140.05pt;height:159.65pt;z-index:-3720;mso-position-horizontal-relative:page" coordorigin="991,866" coordsize="2801,31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906" type="#_x0000_t75" style="position:absolute;left:991;top:866;width:2801;height:3193">
              <v:imagedata r:id="rId9" o:title=""/>
            </v:shape>
            <v:shape id="_x0000_s1905" style="position:absolute;left:1324;top:2793;width:112;height:405" coordorigin="1324,2793" coordsize="112,405" path="m1375,2818r-43,-25l1365,2835r4,14l1374,2852r6,-2l1375,2818xe" fillcolor="black" stroked="f">
              <v:path arrowok="t"/>
            </v:shape>
            <v:shape id="_x0000_s1904" style="position:absolute;left:1324;top:2793;width:112;height:405" coordorigin="1324,2793" coordsize="112,405" path="m1383,2845r53,8l1392,2828r-9,17xe" fillcolor="black" stroked="f">
              <v:path arrowok="t"/>
            </v:shape>
            <v:shape id="_x0000_s1903" style="position:absolute;left:1324;top:2793;width:112;height:405" coordorigin="1324,2793" coordsize="112,405" path="m1593,2447r-6,2l1584,2454r-209,364l1380,2850r-6,2l1369,2849r-4,-14l1332,2793r-8,134l1364,2846r-2,-6l1364,2846r-40,81l1436,2853r-53,-8l1392,2828r210,-364l1604,2459r-1,-6l1598,2450r-5,-3xe" fillcolor="black" stroked="f">
              <v:path arrowok="t"/>
            </v:shape>
            <w10:wrap anchorx="page"/>
          </v:group>
        </w:pict>
      </w:r>
      <w:r w:rsidR="00360678" w:rsidRPr="00DF1742">
        <w:rPr>
          <w:b/>
          <w:spacing w:val="1"/>
          <w:sz w:val="24"/>
          <w:szCs w:val="30"/>
          <w:lang w:val="ka-GE"/>
        </w:rPr>
        <w:t>1</w:t>
      </w:r>
      <w:r w:rsidR="00360678" w:rsidRPr="00DF1742">
        <w:rPr>
          <w:b/>
          <w:sz w:val="24"/>
          <w:szCs w:val="30"/>
          <w:lang w:val="ka-GE"/>
        </w:rPr>
        <w:t xml:space="preserve">.1 </w:t>
      </w:r>
      <w:r w:rsidR="00360678" w:rsidRPr="00DF1742">
        <w:rPr>
          <w:b/>
          <w:spacing w:val="51"/>
          <w:sz w:val="24"/>
          <w:szCs w:val="30"/>
          <w:lang w:val="ka-GE"/>
        </w:rPr>
        <w:t xml:space="preserve"> </w:t>
      </w:r>
      <w:r w:rsidR="00A8444D" w:rsidRPr="00A8444D">
        <w:rPr>
          <w:rFonts w:ascii="Sylfaen" w:hAnsi="Sylfaen"/>
          <w:b/>
          <w:sz w:val="24"/>
          <w:szCs w:val="30"/>
          <w:lang w:val="ka-GE"/>
        </w:rPr>
        <w:t>დისპლეის სვეტის მონტაჟი</w:t>
      </w: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before="4" w:line="260" w:lineRule="exact"/>
        <w:jc w:val="both"/>
        <w:rPr>
          <w:sz w:val="26"/>
          <w:szCs w:val="26"/>
          <w:lang w:val="ka-GE"/>
        </w:rPr>
      </w:pPr>
    </w:p>
    <w:p w:rsidR="004D6D36" w:rsidRPr="00A8444D" w:rsidRDefault="00707D80" w:rsidP="001815AF">
      <w:pPr>
        <w:ind w:right="1727"/>
        <w:jc w:val="both"/>
        <w:rPr>
          <w:rFonts w:ascii="Sylfaen" w:hAnsi="Sylfaen"/>
          <w:sz w:val="22"/>
          <w:szCs w:val="24"/>
          <w:lang w:val="ka-GE"/>
        </w:rPr>
      </w:pPr>
      <w:r w:rsidRPr="00707D80">
        <w:pict>
          <v:group id="_x0000_s1897" style="position:absolute;left:0;text-align:left;margin-left:51.45pt;margin-top:10.55pt;width:130.15pt;height:162.45pt;z-index:-3721;mso-position-horizontal-relative:page" coordorigin="1029,211" coordsize="2603,3249">
            <v:shape id="_x0000_s1901" type="#_x0000_t75" style="position:absolute;left:1029;top:211;width:2603;height:3249">
              <v:imagedata r:id="rId10" o:title=""/>
            </v:shape>
            <v:shape id="_x0000_s1900" style="position:absolute;left:2542;top:1931;width:476;height:86" coordorigin="2542,1931" coordsize="476,86" path="m2969,2007r-2,11l2970,2013r-1,-6xe" fillcolor="black" stroked="f">
              <v:path arrowok="t"/>
            </v:shape>
            <v:shape id="_x0000_s1899" style="position:absolute;left:2542;top:1931;width:476;height:86" coordorigin="2542,1931" coordsize="476,86" path="m2545,2555r-3,5l2543,2566r4,3l2552,2573r6,-1l2561,2567r394,-533l2951,2006r4,28l2967,2018r2,-11l2970,2013r-3,5l2955,2034r40,29l3018,1931r-53,73l2960,2000r-6,1l2898,1992r41,30l2545,2555xe" fillcolor="black" stroked="f">
              <v:path arrowok="t"/>
            </v:shape>
            <v:shape id="_x0000_s1898" style="position:absolute;left:2542;top:1931;width:476;height:86" coordorigin="2542,1931" coordsize="476,86" path="m3018,1931r-120,61l2954,2001r6,-1l2965,2004r53,-73xe" fillcolor="black" stroked="f">
              <v:path arrowok="t"/>
            </v:shape>
            <w10:wrap anchorx="page"/>
          </v:group>
        </w:pict>
      </w:r>
      <w:r w:rsidR="00360678" w:rsidRPr="00DF1742">
        <w:rPr>
          <w:sz w:val="24"/>
          <w:szCs w:val="24"/>
          <w:lang w:val="ka-GE"/>
        </w:rPr>
        <w:t>1.</w:t>
      </w:r>
      <w:r w:rsidR="00360678" w:rsidRPr="00DF1742">
        <w:rPr>
          <w:spacing w:val="-5"/>
          <w:sz w:val="24"/>
          <w:szCs w:val="24"/>
          <w:lang w:val="ka-GE"/>
        </w:rPr>
        <w:t xml:space="preserve"> </w:t>
      </w:r>
      <w:r w:rsidR="00A8444D" w:rsidRPr="00A8444D">
        <w:rPr>
          <w:rFonts w:ascii="Sylfaen" w:hAnsi="Sylfaen"/>
          <w:spacing w:val="-17"/>
          <w:sz w:val="22"/>
          <w:szCs w:val="24"/>
          <w:lang w:val="ka-GE"/>
        </w:rPr>
        <w:t>გამოსწიეთ სამაგრ</w:t>
      </w:r>
      <w:r w:rsidR="00A8444D">
        <w:rPr>
          <w:rFonts w:ascii="Sylfaen" w:hAnsi="Sylfaen"/>
          <w:spacing w:val="-17"/>
          <w:sz w:val="22"/>
          <w:szCs w:val="24"/>
          <w:lang w:val="ka-GE"/>
        </w:rPr>
        <w:t>ი</w:t>
      </w: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before="8" w:line="240" w:lineRule="exact"/>
        <w:jc w:val="both"/>
        <w:rPr>
          <w:sz w:val="24"/>
          <w:szCs w:val="24"/>
          <w:lang w:val="ka-GE"/>
        </w:rPr>
      </w:pPr>
    </w:p>
    <w:p w:rsidR="004D6D36" w:rsidRPr="00DF1742" w:rsidRDefault="00360678" w:rsidP="001815AF">
      <w:pPr>
        <w:spacing w:line="260" w:lineRule="exact"/>
        <w:ind w:left="182"/>
        <w:jc w:val="both"/>
        <w:rPr>
          <w:szCs w:val="24"/>
          <w:lang w:val="ka-GE"/>
        </w:rPr>
      </w:pPr>
      <w:r w:rsidRPr="00DF1742">
        <w:rPr>
          <w:position w:val="-1"/>
          <w:szCs w:val="24"/>
          <w:lang w:val="ka-GE"/>
        </w:rPr>
        <w:t xml:space="preserve">2. </w:t>
      </w:r>
      <w:r w:rsidR="00A8444D" w:rsidRPr="00A8444D">
        <w:rPr>
          <w:rFonts w:ascii="Sylfaen" w:hAnsi="Sylfaen"/>
          <w:position w:val="-1"/>
          <w:szCs w:val="24"/>
          <w:lang w:val="ka-GE"/>
        </w:rPr>
        <w:t>ზედ ჩამოაცვით დისპლეის სვეტი</w:t>
      </w:r>
      <w:r w:rsidRPr="00DF1742">
        <w:rPr>
          <w:position w:val="-1"/>
          <w:szCs w:val="24"/>
          <w:lang w:val="ka-GE"/>
        </w:rPr>
        <w:t>.</w:t>
      </w:r>
    </w:p>
    <w:p w:rsidR="004D6D36" w:rsidRPr="00DF1742" w:rsidRDefault="00360678" w:rsidP="001815AF">
      <w:pPr>
        <w:spacing w:line="200" w:lineRule="exact"/>
        <w:jc w:val="both"/>
        <w:rPr>
          <w:lang w:val="ka-GE"/>
        </w:rPr>
      </w:pPr>
      <w:r w:rsidRPr="00DF1742">
        <w:rPr>
          <w:lang w:val="ka-GE"/>
        </w:rPr>
        <w:br w:type="column"/>
      </w: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line="200" w:lineRule="exact"/>
        <w:jc w:val="both"/>
        <w:rPr>
          <w:lang w:val="ka-GE"/>
        </w:rPr>
      </w:pPr>
    </w:p>
    <w:p w:rsidR="004D6D36" w:rsidRPr="00DF1742" w:rsidRDefault="004D6D36" w:rsidP="001815AF">
      <w:pPr>
        <w:spacing w:before="8" w:line="240" w:lineRule="exact"/>
        <w:jc w:val="both"/>
        <w:rPr>
          <w:sz w:val="24"/>
          <w:szCs w:val="24"/>
          <w:lang w:val="ka-GE"/>
        </w:rPr>
      </w:pPr>
    </w:p>
    <w:p w:rsidR="004D6D36" w:rsidRDefault="003944B3" w:rsidP="001815AF">
      <w:pPr>
        <w:ind w:left="209"/>
        <w:jc w:val="both"/>
      </w:pPr>
      <w:r>
        <w:pict>
          <v:shape id="_x0000_i1025" type="#_x0000_t75" style="width:140.95pt;height:219.85pt">
            <v:imagedata r:id="rId11" o:title=""/>
          </v:shape>
        </w:pict>
      </w:r>
    </w:p>
    <w:p w:rsidR="004D6D36" w:rsidRDefault="004D6D36" w:rsidP="001815AF">
      <w:pPr>
        <w:spacing w:line="200" w:lineRule="exact"/>
        <w:jc w:val="both"/>
      </w:pPr>
    </w:p>
    <w:p w:rsidR="004D6D36" w:rsidRDefault="004D6D36" w:rsidP="001815AF">
      <w:pPr>
        <w:spacing w:before="19" w:line="220" w:lineRule="exact"/>
        <w:jc w:val="both"/>
        <w:rPr>
          <w:sz w:val="22"/>
          <w:szCs w:val="22"/>
        </w:rPr>
      </w:pPr>
    </w:p>
    <w:p w:rsidR="004D6D36" w:rsidRDefault="00707D80" w:rsidP="001815AF">
      <w:pPr>
        <w:jc w:val="both"/>
        <w:rPr>
          <w:sz w:val="24"/>
          <w:szCs w:val="24"/>
        </w:rPr>
      </w:pPr>
      <w:r w:rsidRPr="00707D80">
        <w:pict>
          <v:group id="_x0000_s1889" style="position:absolute;left:0;text-align:left;margin-left:234.15pt;margin-top:-38.95pt;width:54.7pt;height:34.45pt;z-index:-3719;mso-position-horizontal-relative:page" coordorigin="4683,-779" coordsize="1094,689">
            <v:shape id="_x0000_s1895" type="#_x0000_t75" style="position:absolute;left:4853;top:-772;width:916;height:623">
              <v:imagedata r:id="rId12" o:title=""/>
            </v:shape>
            <v:shape id="_x0000_s1894" type="#_x0000_t75" style="position:absolute;left:4755;top:-385;width:142;height:267">
              <v:imagedata r:id="rId13" o:title=""/>
            </v:shape>
            <v:shape id="_x0000_s1893" type="#_x0000_t75" style="position:absolute;left:4690;top:-354;width:110;height:257">
              <v:imagedata r:id="rId14" o:title=""/>
            </v:shape>
            <v:shape id="_x0000_s1892" style="position:absolute;left:4853;top:-772;width:916;height:623" coordorigin="4853,-772" coordsize="916,623" path="m5443,-772r54,176l4853,-395r77,247l5574,-350r55,176l5769,-546,5443,-772xe" filled="f">
              <v:path arrowok="t"/>
            </v:shape>
            <v:shape id="_x0000_s1891" style="position:absolute;left:4755;top:-385;width:142;height:267" coordorigin="4755,-385" coordsize="142,267" path="m4755,-364r77,246l4897,-138r-77,-247l4755,-364xe" filled="f">
              <v:path arrowok="t"/>
            </v:shape>
            <v:shape id="_x0000_s1890" style="position:absolute;left:4690;top:-354;width:110;height:257" coordorigin="4690,-354" coordsize="110,257" path="m4690,-344r77,246l4800,-108r-77,-246l4690,-344xe" filled="f">
              <v:path arrowok="t"/>
            </v:shape>
            <w10:wrap anchorx="page"/>
          </v:group>
        </w:pict>
      </w:r>
      <w:r w:rsidR="00D65E52">
        <w:rPr>
          <w:rFonts w:ascii="Sylfaen" w:hAnsi="Sylfaen"/>
          <w:b/>
          <w:i/>
          <w:spacing w:val="-17"/>
          <w:sz w:val="24"/>
          <w:szCs w:val="24"/>
          <w:lang w:val="ka-GE"/>
        </w:rPr>
        <w:t>გაფრთხილება</w:t>
      </w:r>
      <w:r w:rsidR="00360678">
        <w:rPr>
          <w:b/>
          <w:sz w:val="24"/>
          <w:szCs w:val="24"/>
        </w:rPr>
        <w:t>:</w:t>
      </w:r>
    </w:p>
    <w:p w:rsidR="004D6D36" w:rsidRPr="00D65E52" w:rsidRDefault="00360678" w:rsidP="001815AF">
      <w:pPr>
        <w:spacing w:line="260" w:lineRule="exact"/>
        <w:jc w:val="both"/>
        <w:rPr>
          <w:rFonts w:ascii="Sylfaen" w:hAnsi="Sylfaen"/>
          <w:sz w:val="22"/>
          <w:szCs w:val="24"/>
          <w:lang w:val="ka-GE"/>
        </w:rPr>
        <w:sectPr w:rsidR="004D6D36" w:rsidRPr="00D65E52">
          <w:footerReference w:type="default" r:id="rId15"/>
          <w:pgSz w:w="11920" w:h="16840"/>
          <w:pgMar w:top="1020" w:right="1420" w:bottom="280" w:left="740" w:header="0" w:footer="838" w:gutter="0"/>
          <w:pgNumType w:start="1"/>
          <w:cols w:num="2" w:space="720" w:equalWidth="0">
            <w:col w:w="3824" w:space="1509"/>
            <w:col w:w="4427"/>
          </w:cols>
        </w:sectPr>
      </w:pPr>
      <w:r w:rsidRPr="00D65E52">
        <w:rPr>
          <w:spacing w:val="-5"/>
          <w:sz w:val="22"/>
          <w:szCs w:val="24"/>
        </w:rPr>
        <w:t>L</w:t>
      </w:r>
      <w:r w:rsidRPr="00D65E52">
        <w:rPr>
          <w:spacing w:val="3"/>
          <w:sz w:val="22"/>
          <w:szCs w:val="24"/>
        </w:rPr>
        <w:t>C</w:t>
      </w:r>
      <w:r w:rsidRPr="00D65E52">
        <w:rPr>
          <w:sz w:val="22"/>
          <w:szCs w:val="24"/>
        </w:rPr>
        <w:t>D</w:t>
      </w:r>
      <w:r w:rsidRPr="00D65E52">
        <w:rPr>
          <w:spacing w:val="4"/>
          <w:sz w:val="22"/>
          <w:szCs w:val="24"/>
        </w:rPr>
        <w:t xml:space="preserve"> </w:t>
      </w:r>
      <w:r w:rsidR="00D65E52" w:rsidRPr="00D65E52">
        <w:rPr>
          <w:rFonts w:ascii="Sylfaen" w:hAnsi="Sylfaen"/>
          <w:spacing w:val="4"/>
          <w:sz w:val="22"/>
          <w:szCs w:val="24"/>
          <w:lang w:val="ka-GE"/>
        </w:rPr>
        <w:t xml:space="preserve"> საფარი არ გააღოთ </w:t>
      </w:r>
      <w:r w:rsidR="00D65E52" w:rsidRPr="00D65E52">
        <w:rPr>
          <w:rFonts w:ascii="Sylfaen" w:hAnsi="Sylfaen"/>
          <w:spacing w:val="-1"/>
          <w:sz w:val="22"/>
          <w:szCs w:val="24"/>
          <w:lang w:val="ka-GE"/>
        </w:rPr>
        <w:t>დისპლეის სვეტის დამონტაჟებისას.</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0" w:line="240" w:lineRule="exact"/>
        <w:jc w:val="both"/>
        <w:rPr>
          <w:sz w:val="24"/>
          <w:szCs w:val="24"/>
        </w:rPr>
      </w:pPr>
    </w:p>
    <w:p w:rsidR="004D6D36" w:rsidRDefault="003944B3" w:rsidP="001815AF">
      <w:pPr>
        <w:ind w:left="280"/>
        <w:jc w:val="both"/>
      </w:pPr>
      <w:r>
        <w:pict>
          <v:shape id="_x0000_i1026" type="#_x0000_t75" style="width:173.1pt;height:192.25pt">
            <v:imagedata r:id="rId16" o:title=""/>
          </v:shape>
        </w:pict>
      </w:r>
    </w:p>
    <w:p w:rsidR="004D6D36" w:rsidRDefault="004D6D36" w:rsidP="001815AF">
      <w:pPr>
        <w:spacing w:before="8" w:line="260" w:lineRule="exact"/>
        <w:jc w:val="both"/>
        <w:rPr>
          <w:sz w:val="26"/>
          <w:szCs w:val="26"/>
        </w:rPr>
      </w:pPr>
    </w:p>
    <w:p w:rsidR="004D6D36" w:rsidRPr="00185CED" w:rsidRDefault="00360678" w:rsidP="001815AF">
      <w:pPr>
        <w:spacing w:line="248" w:lineRule="auto"/>
        <w:ind w:left="227" w:right="22"/>
        <w:jc w:val="both"/>
        <w:rPr>
          <w:rFonts w:ascii="Sylfaen" w:hAnsi="Sylfaen"/>
          <w:sz w:val="24"/>
          <w:szCs w:val="24"/>
          <w:lang w:val="ka-GE"/>
        </w:rPr>
      </w:pPr>
      <w:r>
        <w:rPr>
          <w:sz w:val="24"/>
          <w:szCs w:val="24"/>
        </w:rPr>
        <w:t xml:space="preserve">3. </w:t>
      </w:r>
      <w:r>
        <w:rPr>
          <w:spacing w:val="3"/>
          <w:sz w:val="24"/>
          <w:szCs w:val="24"/>
        </w:rPr>
        <w:t xml:space="preserve"> </w:t>
      </w:r>
      <w:r w:rsidR="00185CED">
        <w:rPr>
          <w:rFonts w:ascii="Sylfaen" w:hAnsi="Sylfaen"/>
          <w:sz w:val="24"/>
          <w:szCs w:val="24"/>
          <w:lang w:val="ka-GE"/>
        </w:rPr>
        <w:t>სურათის მიხედვით დაამაგრეთ სადგარი.</w:t>
      </w:r>
    </w:p>
    <w:p w:rsidR="004D6D36" w:rsidRDefault="00360678" w:rsidP="001815AF">
      <w:pPr>
        <w:spacing w:line="200" w:lineRule="exact"/>
        <w:jc w:val="both"/>
      </w:pPr>
      <w:r>
        <w:br w:type="column"/>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3" w:line="240" w:lineRule="exact"/>
        <w:jc w:val="both"/>
        <w:rPr>
          <w:sz w:val="24"/>
          <w:szCs w:val="24"/>
        </w:rPr>
      </w:pPr>
    </w:p>
    <w:p w:rsidR="004D6D36" w:rsidRPr="00D65E52" w:rsidRDefault="00707D80" w:rsidP="001815AF">
      <w:pPr>
        <w:ind w:left="3303"/>
        <w:jc w:val="both"/>
        <w:rPr>
          <w:rFonts w:ascii="Sylfaen" w:hAnsi="Sylfaen"/>
          <w:sz w:val="24"/>
          <w:szCs w:val="24"/>
          <w:lang w:val="ka-GE"/>
        </w:rPr>
      </w:pPr>
      <w:r w:rsidRPr="00707D80">
        <w:pict>
          <v:group id="_x0000_s1880" style="position:absolute;left:0;text-align:left;margin-left:264.8pt;margin-top:-102.9pt;width:237.65pt;height:205.45pt;z-index:-3718;mso-position-horizontal-relative:page" coordorigin="5296,-2058" coordsize="4753,4109">
            <v:shape id="_x0000_s1887" type="#_x0000_t75" style="position:absolute;left:5296;top:-2058;width:4666;height:4109">
              <v:imagedata r:id="rId17" o:title=""/>
            </v:shape>
            <v:shape id="_x0000_s1886" style="position:absolute;left:8524;top:-72;width:1438;height:449" coordorigin="8524,-72" coordsize="1438,449" path="m8524,377r1438,l9962,-72r-1438,l8524,377xe" stroked="f">
              <v:path arrowok="t"/>
            </v:shape>
            <v:shape id="_x0000_s1885" style="position:absolute;left:7357;top:216;width:1347;height:775" coordorigin="7357,216" coordsize="1347,775" path="m7357,969r12,22l8606,287r17,-10l8629,328r75,-112l8611,255r-17,10l7357,969xe" fillcolor="red" stroked="f">
              <v:path arrowok="t"/>
            </v:shape>
            <v:shape id="_x0000_s1884" style="position:absolute;left:7357;top:216;width:1347;height:775" coordorigin="7357,216" coordsize="1347,775" path="m8611,255r93,-39l8570,223r24,42l8611,255xe" fillcolor="red" stroked="f">
              <v:path arrowok="t"/>
            </v:shape>
            <v:shape id="_x0000_s1883" style="position:absolute;left:7357;top:216;width:1347;height:775" coordorigin="7357,216" coordsize="1347,775" path="m8629,328r-6,-51l8606,287r23,41xe" fillcolor="red" stroked="f">
              <v:path arrowok="t"/>
            </v:shape>
            <v:shape id="_x0000_s1882" style="position:absolute;left:6972;top:980;width:477;height:298" coordorigin="6972,980" coordsize="477,298" path="m7202,980r-27,3l7149,987r-25,6l7101,1001r-22,9l7059,1020r-19,12l7023,1044r-14,13l6996,1072r-10,15l6979,1103r-5,16l6972,1135r,9l6975,1160r5,16l6988,1191r11,14l7012,1219r15,12l7044,1242r19,9l7084,1260r22,7l7130,1272r25,4l7181,1277r26,1l7220,1277r27,-3l7273,1270r25,-6l7321,1257r22,-9l7363,1237r19,-11l7399,1214r14,-14l7426,1186r10,-15l7443,1155r5,-16l7450,1122r,-8l7447,1097r-5,-16l7434,1066r-11,-14l7410,1039r-15,-12l7378,1016r-19,-10l7338,998r-22,-7l7292,986r-25,-4l7241,980r-26,l7202,980xe" filled="f" strokecolor="red" strokeweight="1pt">
              <v:path arrowok="t"/>
            </v:shape>
            <v:shape id="_x0000_s1881" style="position:absolute;left:7894;top:1319;width:2145;height:530" coordorigin="7894,1319" coordsize="2145,530" path="m7894,1849r2145,l10039,1319r-2145,l7894,1849xe" stroked="f">
              <v:path arrowok="t"/>
            </v:shape>
            <w10:wrap anchorx="page"/>
          </v:group>
        </w:pict>
      </w:r>
      <w:r w:rsidR="00D65E52">
        <w:rPr>
          <w:rFonts w:ascii="Sylfaen" w:hAnsi="Sylfaen"/>
          <w:lang w:val="ka-GE"/>
        </w:rPr>
        <w:t>მაერთებელი</w:t>
      </w:r>
    </w:p>
    <w:p w:rsidR="004D6D36" w:rsidRDefault="004D6D36" w:rsidP="001815AF">
      <w:pPr>
        <w:spacing w:before="9" w:line="100" w:lineRule="exact"/>
        <w:jc w:val="both"/>
        <w:rPr>
          <w:sz w:val="11"/>
          <w:szCs w:val="11"/>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D65E52" w:rsidRDefault="00360678" w:rsidP="001815AF">
      <w:pPr>
        <w:ind w:left="2672"/>
        <w:jc w:val="both"/>
        <w:rPr>
          <w:rFonts w:ascii="Sylfaen" w:hAnsi="Sylfaen"/>
          <w:sz w:val="24"/>
          <w:szCs w:val="24"/>
          <w:lang w:val="ka-GE"/>
        </w:rPr>
      </w:pPr>
      <w:r>
        <w:rPr>
          <w:sz w:val="24"/>
          <w:szCs w:val="24"/>
        </w:rPr>
        <w:t xml:space="preserve">4 </w:t>
      </w:r>
      <w:r w:rsidR="00D65E52">
        <w:rPr>
          <w:rFonts w:ascii="Sylfaen" w:hAnsi="Sylfaen"/>
          <w:sz w:val="24"/>
          <w:szCs w:val="24"/>
          <w:lang w:val="ka-GE"/>
        </w:rPr>
        <w:t>ჭანჭიკი</w:t>
      </w:r>
    </w:p>
    <w:p w:rsidR="004D6D36" w:rsidRPr="00185CED" w:rsidRDefault="004D6D36" w:rsidP="001815AF">
      <w:pPr>
        <w:spacing w:before="6" w:line="260" w:lineRule="exact"/>
        <w:jc w:val="both"/>
        <w:rPr>
          <w:rFonts w:ascii="Sylfaen" w:hAnsi="Sylfaen"/>
          <w:sz w:val="26"/>
          <w:szCs w:val="26"/>
          <w:lang w:val="ka-GE"/>
        </w:rPr>
      </w:pPr>
    </w:p>
    <w:p w:rsidR="004D6D36" w:rsidRPr="00185CED" w:rsidRDefault="00360678" w:rsidP="001815AF">
      <w:pPr>
        <w:spacing w:line="248" w:lineRule="auto"/>
        <w:ind w:right="1123"/>
        <w:jc w:val="both"/>
        <w:rPr>
          <w:rFonts w:ascii="Sylfaen" w:hAnsi="Sylfaen"/>
          <w:sz w:val="24"/>
          <w:szCs w:val="24"/>
          <w:lang w:val="ka-GE"/>
        </w:rPr>
        <w:sectPr w:rsidR="004D6D36" w:rsidRPr="00185CED">
          <w:type w:val="continuous"/>
          <w:pgSz w:w="11920" w:h="16840"/>
          <w:pgMar w:top="1560" w:right="1420" w:bottom="280" w:left="740" w:header="720" w:footer="720" w:gutter="0"/>
          <w:cols w:num="2" w:space="720" w:equalWidth="0">
            <w:col w:w="3741" w:space="886"/>
            <w:col w:w="5133"/>
          </w:cols>
        </w:sectPr>
      </w:pPr>
      <w:r>
        <w:rPr>
          <w:sz w:val="24"/>
          <w:szCs w:val="24"/>
        </w:rPr>
        <w:t>4.</w:t>
      </w:r>
      <w:r>
        <w:rPr>
          <w:spacing w:val="36"/>
          <w:sz w:val="24"/>
          <w:szCs w:val="24"/>
        </w:rPr>
        <w:t xml:space="preserve"> </w:t>
      </w:r>
      <w:r w:rsidR="00185CED">
        <w:rPr>
          <w:rFonts w:ascii="Sylfaen" w:hAnsi="Sylfaen"/>
          <w:spacing w:val="1"/>
          <w:sz w:val="24"/>
          <w:szCs w:val="24"/>
          <w:lang w:val="ka-GE"/>
        </w:rPr>
        <w:t>დაამაგრეთ სადგარზე სვეტი</w:t>
      </w:r>
      <w:r>
        <w:rPr>
          <w:sz w:val="24"/>
          <w:szCs w:val="24"/>
        </w:rPr>
        <w:t>.</w:t>
      </w:r>
      <w:r>
        <w:rPr>
          <w:spacing w:val="36"/>
          <w:sz w:val="24"/>
          <w:szCs w:val="24"/>
        </w:rPr>
        <w:t xml:space="preserve"> </w:t>
      </w:r>
      <w:r w:rsidR="00185CED">
        <w:rPr>
          <w:rFonts w:ascii="Sylfaen" w:hAnsi="Sylfaen"/>
          <w:sz w:val="24"/>
          <w:szCs w:val="24"/>
          <w:lang w:val="ka-GE"/>
        </w:rPr>
        <w:t>შეაერთეთ კაბელი და დააფიქსირეთ 4 ჭანჭიკით.</w:t>
      </w:r>
    </w:p>
    <w:p w:rsidR="004D6D36" w:rsidRPr="00185CED" w:rsidRDefault="00707D80" w:rsidP="001815AF">
      <w:pPr>
        <w:spacing w:before="52"/>
        <w:jc w:val="both"/>
        <w:rPr>
          <w:rFonts w:ascii="Sylfaen" w:hAnsi="Sylfaen"/>
          <w:sz w:val="30"/>
          <w:szCs w:val="30"/>
          <w:lang w:val="ka-GE"/>
        </w:rPr>
      </w:pPr>
      <w:r w:rsidRPr="00707D80">
        <w:lastRenderedPageBreak/>
        <w:pict>
          <v:group id="_x0000_s1877" style="position:absolute;left:0;text-align:left;margin-left:233.95pt;margin-top:12.9pt;width:3.25pt;height:1.3pt;z-index:-3716;mso-position-horizontal-relative:page" coordorigin="4679,258" coordsize="65,26">
            <v:shape id="_x0000_s1879" style="position:absolute;left:4692;top:271;width:5;height:0" coordorigin="4692,271" coordsize="5,0" path="m4692,271r5,e" filled="f" strokecolor="#1f1a17" strokeweight="1.3pt">
              <v:path arrowok="t"/>
            </v:shape>
            <v:shape id="_x0000_s1878" style="position:absolute;left:4730;top:271;width:1;height:0" coordorigin="4730,271" coordsize="1,0" path="m4730,271r1,e" filled="f" strokecolor="#1f1a17" strokeweight="1.3pt">
              <v:path arrowok="t"/>
            </v:shape>
            <w10:wrap anchorx="page"/>
          </v:group>
        </w:pict>
      </w:r>
      <w:r w:rsidRPr="00707D80">
        <w:pict>
          <v:group id="_x0000_s1875" style="position:absolute;left:0;text-align:left;margin-left:237.45pt;margin-top:7.15pt;width:.05pt;height:0;z-index:-3715;mso-position-horizontal-relative:page" coordorigin="4749,143" coordsize="1,0">
            <v:shape id="_x0000_s1876" style="position:absolute;left:4749;top:143;width:1;height:0" coordorigin="4749,143" coordsize="1,0" path="m4749,143r1,e" filled="f" strokecolor="#1f1a17" strokeweight=".15pt">
              <v:path arrowok="t"/>
            </v:shape>
            <w10:wrap anchorx="page"/>
          </v:group>
        </w:pict>
      </w:r>
      <w:r w:rsidR="00185CED">
        <w:rPr>
          <w:rFonts w:ascii="Sylfaen" w:hAnsi="Sylfaen"/>
          <w:b/>
          <w:spacing w:val="1"/>
          <w:sz w:val="30"/>
          <w:szCs w:val="30"/>
          <w:lang w:val="ka-GE"/>
        </w:rPr>
        <w:t xml:space="preserve">  </w:t>
      </w:r>
      <w:r w:rsidR="00360678">
        <w:rPr>
          <w:b/>
          <w:spacing w:val="1"/>
          <w:sz w:val="30"/>
          <w:szCs w:val="30"/>
        </w:rPr>
        <w:t>1</w:t>
      </w:r>
      <w:r w:rsidR="00360678">
        <w:rPr>
          <w:b/>
          <w:sz w:val="30"/>
          <w:szCs w:val="30"/>
        </w:rPr>
        <w:t xml:space="preserve">.2 </w:t>
      </w:r>
      <w:r w:rsidR="00360678">
        <w:rPr>
          <w:b/>
          <w:spacing w:val="51"/>
          <w:sz w:val="30"/>
          <w:szCs w:val="30"/>
        </w:rPr>
        <w:t xml:space="preserve"> </w:t>
      </w:r>
      <w:r w:rsidR="00185CED">
        <w:rPr>
          <w:rFonts w:ascii="Sylfaen" w:hAnsi="Sylfaen"/>
          <w:b/>
          <w:spacing w:val="-1"/>
          <w:sz w:val="30"/>
          <w:szCs w:val="30"/>
          <w:lang w:val="ka-GE"/>
        </w:rPr>
        <w:t>ქაღალდის ჩასმა</w:t>
      </w:r>
    </w:p>
    <w:p w:rsidR="004D6D36" w:rsidRPr="00185CED" w:rsidRDefault="00707D80" w:rsidP="001815AF">
      <w:pPr>
        <w:ind w:left="112"/>
        <w:jc w:val="both"/>
        <w:rPr>
          <w:rFonts w:ascii="Sylfaen" w:hAnsi="Sylfaen"/>
          <w:sz w:val="28"/>
          <w:szCs w:val="28"/>
          <w:lang w:val="ka-GE"/>
        </w:rPr>
      </w:pPr>
      <w:r w:rsidRPr="00707D80">
        <w:pict>
          <v:group id="_x0000_s1873" style="position:absolute;left:0;text-align:left;margin-left:146.45pt;margin-top:11.15pt;width:.05pt;height:0;z-index:-3714;mso-position-horizontal-relative:page" coordorigin="2929,223" coordsize="1,0">
            <v:shape id="_x0000_s1874" style="position:absolute;left:2929;top:223;width:1;height:0" coordorigin="2929,223" coordsize="1,0" path="m2929,223r1,e" filled="f" strokecolor="#6b6968" strokeweight=".15pt">
              <v:path arrowok="t"/>
            </v:shape>
            <w10:wrap anchorx="page"/>
          </v:group>
        </w:pict>
      </w:r>
      <w:r w:rsidRPr="00707D80">
        <w:pict>
          <v:group id="_x0000_s1870" style="position:absolute;left:0;text-align:left;margin-left:122.25pt;margin-top:11.35pt;width:1.7pt;height:1.2pt;z-index:-3713;mso-position-horizontal-relative:page" coordorigin="2445,227" coordsize="34,24">
            <v:shape id="_x0000_s1872" style="position:absolute;left:2455;top:237;width:14;height:4" coordorigin="2455,237" coordsize="14,4" path="m2469,237r-14,l2455,241r14,-4xe" fillcolor="#696766" stroked="f">
              <v:path arrowok="t"/>
            </v:shape>
            <v:shape id="_x0000_s1871" style="position:absolute;left:2455;top:238;width:4;height:0" coordorigin="2455,238" coordsize="4,0" path="m2455,238r4,e" filled="f" strokecolor="#676462" strokeweight=".15pt">
              <v:path arrowok="t"/>
            </v:shape>
            <w10:wrap anchorx="page"/>
          </v:group>
        </w:pict>
      </w:r>
      <w:r w:rsidRPr="00707D80">
        <w:pict>
          <v:group id="_x0000_s1868" style="position:absolute;left:0;text-align:left;margin-left:135.65pt;margin-top:13.1pt;width:.25pt;height:0;z-index:-3712;mso-position-horizontal-relative:page" coordorigin="2713,262" coordsize="5,0">
            <v:shape id="_x0000_s1869" style="position:absolute;left:2713;top:262;width:5;height:0" coordorigin="2713,262" coordsize="5,0" path="m2713,262r5,e" filled="f" strokecolor="#5f5e5d" strokeweight=".15pt">
              <v:path arrowok="t"/>
            </v:shape>
            <w10:wrap anchorx="page"/>
          </v:group>
        </w:pict>
      </w:r>
      <w:r w:rsidR="00360678">
        <w:rPr>
          <w:b/>
          <w:spacing w:val="1"/>
          <w:sz w:val="28"/>
          <w:szCs w:val="28"/>
        </w:rPr>
        <w:t>1</w:t>
      </w:r>
      <w:r w:rsidR="00360678">
        <w:rPr>
          <w:b/>
          <w:sz w:val="28"/>
          <w:szCs w:val="28"/>
        </w:rPr>
        <w:t>.2</w:t>
      </w:r>
      <w:r w:rsidR="00360678">
        <w:rPr>
          <w:b/>
          <w:spacing w:val="-3"/>
          <w:sz w:val="28"/>
          <w:szCs w:val="28"/>
        </w:rPr>
        <w:t>.</w:t>
      </w:r>
      <w:r w:rsidR="00360678">
        <w:rPr>
          <w:b/>
          <w:sz w:val="28"/>
          <w:szCs w:val="28"/>
        </w:rPr>
        <w:t xml:space="preserve">1 </w:t>
      </w:r>
      <w:r w:rsidR="00360678">
        <w:rPr>
          <w:b/>
          <w:spacing w:val="21"/>
          <w:sz w:val="28"/>
          <w:szCs w:val="28"/>
        </w:rPr>
        <w:t xml:space="preserve"> </w:t>
      </w:r>
      <w:r w:rsidR="00185CED">
        <w:rPr>
          <w:rFonts w:ascii="Sylfaen" w:hAnsi="Sylfaen"/>
          <w:b/>
          <w:sz w:val="28"/>
          <w:szCs w:val="28"/>
          <w:lang w:val="ka-GE"/>
        </w:rPr>
        <w:t>ეტიკეტის ქაღალდის ჩასმა</w:t>
      </w:r>
    </w:p>
    <w:p w:rsidR="004D6D36" w:rsidRDefault="004D6D36" w:rsidP="001815AF">
      <w:pPr>
        <w:spacing w:before="9" w:line="100" w:lineRule="exact"/>
        <w:jc w:val="both"/>
        <w:rPr>
          <w:sz w:val="11"/>
          <w:szCs w:val="11"/>
        </w:rPr>
      </w:pPr>
    </w:p>
    <w:p w:rsidR="004D6D36" w:rsidRPr="00185CED" w:rsidRDefault="00707D80" w:rsidP="001815AF">
      <w:pPr>
        <w:spacing w:line="260" w:lineRule="exact"/>
        <w:ind w:left="112"/>
        <w:jc w:val="both"/>
        <w:rPr>
          <w:rFonts w:ascii="Sylfaen" w:hAnsi="Sylfaen"/>
          <w:sz w:val="22"/>
          <w:szCs w:val="24"/>
          <w:lang w:val="ka-GE"/>
        </w:rPr>
      </w:pPr>
      <w:r w:rsidRPr="00707D80">
        <w:rPr>
          <w:sz w:val="18"/>
        </w:rPr>
        <w:pict>
          <v:group id="_x0000_s1865" style="position:absolute;left:0;text-align:left;margin-left:41.6pt;margin-top:-.3pt;width:501.75pt;height:15.15pt;z-index:-3717;mso-position-horizontal-relative:page" coordorigin="842,-16" coordsize="10035,303">
            <v:shape id="_x0000_s1867" style="position:absolute;left:852;top:-6;width:10015;height:283" coordorigin="852,-6" coordsize="10015,283" path="m852,277r10015,l10867,-6,852,-6r,283xe" fillcolor="#e4e4e4" stroked="f">
              <v:path arrowok="t"/>
            </v:shape>
            <v:shape id="_x0000_s1866" style="position:absolute;left:2847;top:40;width:10;height:5" coordorigin="2847,40" coordsize="10,5" path="m2847,45r10,l2857,40r-10,5xe" fillcolor="#dfdfde" stroked="f">
              <v:path arrowok="t"/>
            </v:shape>
            <w10:wrap anchorx="page"/>
          </v:group>
        </w:pict>
      </w:r>
      <w:r w:rsidR="00185CED" w:rsidRPr="00185CED">
        <w:rPr>
          <w:rFonts w:ascii="Sylfaen" w:hAnsi="Sylfaen"/>
          <w:b/>
          <w:position w:val="-1"/>
          <w:sz w:val="22"/>
          <w:szCs w:val="24"/>
          <w:lang w:val="ka-GE"/>
        </w:rPr>
        <w:t>შენიშვნა</w:t>
      </w:r>
      <w:r w:rsidR="00360678" w:rsidRPr="00185CED">
        <w:rPr>
          <w:b/>
          <w:position w:val="-1"/>
          <w:sz w:val="22"/>
          <w:szCs w:val="24"/>
        </w:rPr>
        <w:t>:</w:t>
      </w:r>
      <w:r w:rsidR="00185CED">
        <w:rPr>
          <w:rFonts w:ascii="Sylfaen" w:hAnsi="Sylfaen"/>
          <w:b/>
          <w:position w:val="-1"/>
          <w:sz w:val="22"/>
          <w:szCs w:val="24"/>
          <w:lang w:val="ka-GE"/>
        </w:rPr>
        <w:t xml:space="preserve"> გადამცემი დამცავი ჭანჭიკი ქვედა მხარეს გაუკეთეთ ქაღალდის პირველად ჩატვირთვის დროს. </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4" w:line="240" w:lineRule="exact"/>
        <w:jc w:val="both"/>
        <w:rPr>
          <w:sz w:val="24"/>
          <w:szCs w:val="24"/>
        </w:rPr>
      </w:pPr>
    </w:p>
    <w:p w:rsidR="004D6D36" w:rsidRPr="00185CED" w:rsidRDefault="00707D80" w:rsidP="001815AF">
      <w:pPr>
        <w:spacing w:before="29"/>
        <w:ind w:left="3072"/>
        <w:jc w:val="both"/>
        <w:rPr>
          <w:rFonts w:ascii="Sylfaen" w:hAnsi="Sylfaen"/>
          <w:sz w:val="24"/>
          <w:szCs w:val="24"/>
          <w:lang w:val="ka-GE"/>
        </w:rPr>
      </w:pPr>
      <w:r w:rsidRPr="00707D80">
        <w:pict>
          <v:group id="_x0000_s1854" style="position:absolute;left:0;text-align:left;margin-left:165.95pt;margin-top:-98.7pt;width:192.2pt;height:124.25pt;z-index:-3707;mso-position-horizontal-relative:page" coordorigin="3319,-1974" coordsize="3844,2485">
            <v:shape id="_x0000_s1864" type="#_x0000_t75" style="position:absolute;left:3319;top:-1974;width:3814;height:2286">
              <v:imagedata r:id="rId18" o:title=""/>
            </v:shape>
            <v:shape id="_x0000_s1863" style="position:absolute;left:3958;top:-1377;width:467;height:525" coordorigin="3958,-1377" coordsize="467,525" path="m4191,-1377r-21,1l4148,-1372r-20,5l4108,-1360r-19,10l4071,-1339r-17,12l4038,-1312r-15,16l4010,-1279r-12,18l3987,-1241r-9,21l3970,-1199r-6,23l3960,-1152r-2,24l3958,-1114r1,24l3962,-1066r5,23l3973,-1021r9,22l3991,-979r12,19l4016,-942r14,17l4045,-910r16,14l4079,-884r18,10l4117,-866r20,7l4158,-855r21,3l4191,-852r22,-1l4234,-856r21,-6l4275,-869r19,-9l4312,-889r17,-13l4345,-917r15,-15l4373,-950r12,-18l4396,-988r9,-21l4413,-1030r6,-23l4423,-1076r2,-24l4425,-1114r-1,-25l4421,-1163r-5,-23l4410,-1208r-9,-21l4392,-1250r-12,-19l4368,-1287r-15,-16l4338,-1319r-16,-13l4304,-1344r-18,-11l4266,-1363r-20,-7l4225,-1374r-21,-3l4191,-1377xe" filled="f" strokecolor="#edebe0" strokeweight="3pt">
              <v:path arrowok="t"/>
            </v:shape>
            <v:shape id="_x0000_s1862" style="position:absolute;left:5675;top:-1377;width:470;height:358" coordorigin="5675,-1377" coordsize="470,358" path="m5910,-1377r-26,1l5859,-1373r-24,5l5812,-1361r-22,9l5769,-1341r-18,12l5734,-1316r-16,14l5705,-1286r-11,17l5686,-1251r-7,18l5676,-1213r-1,15l5676,-1178r5,19l5687,-1141r10,18l5708,-1106r14,15l5737,-1077r18,13l5774,-1052r21,10l5817,-1034r23,7l5865,-1022r25,2l5910,-1019r26,-1l5961,-1023r24,-5l6008,-1035r22,-9l6051,-1055r18,-11l6086,-1080r16,-14l6115,-1110r11,-17l6134,-1145r7,-18l6144,-1183r1,-15l6144,-1218r-5,-19l6133,-1255r-10,-18l6112,-1289r-14,-16l6083,-1319r-18,-13l6046,-1344r-21,-10l6003,-1362r-23,-7l5955,-1374r-25,-2l5910,-1377xe" filled="f" strokecolor="#edebe0" strokeweight="3pt">
              <v:path arrowok="t"/>
            </v:shape>
            <v:shape id="_x0000_s1861" style="position:absolute;left:3660;top:-59;width:3473;height:540" coordorigin="3660,-59" coordsize="3473,540" path="m3660,481r3473,l7133,-59r-3473,l3660,481xe" stroked="f">
              <v:path arrowok="t"/>
            </v:shape>
            <v:shape id="_x0000_s1860" style="position:absolute;left:3660;top:-59;width:3473;height:540" coordorigin="3660,-59" coordsize="3473,540" path="m3660,481r3473,l7133,-59r-3473,l3660,481xe" filled="f">
              <v:path arrowok="t"/>
            </v:shape>
            <v:shape id="_x0000_s1859" style="position:absolute;left:4337;top:-852;width:768;height:814" coordorigin="4337,-852" coordsize="768,814" path="m4418,-722r-81,-130l4395,-659r44,-41l4418,-722xe" fillcolor="#edebe0" stroked="f">
              <v:path arrowok="t"/>
            </v:shape>
            <v:shape id="_x0000_s1858" style="position:absolute;left:4337;top:-852;width:768;height:814" coordorigin="4337,-852" coordsize="768,814" path="m4462,-763r-23,63l5061,-38r44,-42l4482,-741r44,-42l4337,-852r81,130l4439,-700r23,-63xe" fillcolor="#edebe0" stroked="f">
              <v:path arrowok="t"/>
            </v:shape>
            <v:shape id="_x0000_s1857" style="position:absolute;left:5059;top:-1109;width:846;height:1068" coordorigin="5059,-1109" coordsize="846,1068" path="m5059,-77r48,36l5818,-949r18,-23l5865,-912r40,-197l5789,-1009r-18,23l5059,-77xe" fillcolor="#edebe0" stroked="f">
              <v:path arrowok="t"/>
            </v:shape>
            <v:shape id="_x0000_s1856" style="position:absolute;left:5059;top:-1109;width:846;height:1068" coordorigin="5059,-1109" coordsize="846,1068" path="m5789,-1009r116,-100l5723,-1023r48,37l5789,-1009xe" fillcolor="#edebe0" stroked="f">
              <v:path arrowok="t"/>
            </v:shape>
            <v:shape id="_x0000_s1855" style="position:absolute;left:5059;top:-1109;width:846;height:1068" coordorigin="5059,-1109" coordsize="846,1068" path="m5865,-912r-29,-60l5818,-949r47,37xe" fillcolor="#edebe0" stroked="f">
              <v:path arrowok="t"/>
            </v:shape>
            <w10:wrap anchorx="page"/>
          </v:group>
        </w:pict>
      </w:r>
      <w:r w:rsidR="00185CED">
        <w:rPr>
          <w:rFonts w:ascii="Sylfaen" w:hAnsi="Sylfaen"/>
          <w:b/>
          <w:sz w:val="24"/>
          <w:szCs w:val="24"/>
          <w:lang w:val="ka-GE"/>
        </w:rPr>
        <w:t>გადამცემი დამცავი ჭანჭიკი</w:t>
      </w:r>
    </w:p>
    <w:p w:rsidR="004D6D36" w:rsidRDefault="004D6D36" w:rsidP="001815AF">
      <w:pPr>
        <w:spacing w:before="3" w:line="160" w:lineRule="exact"/>
        <w:jc w:val="both"/>
        <w:rPr>
          <w:sz w:val="16"/>
          <w:szCs w:val="16"/>
        </w:rPr>
      </w:pPr>
    </w:p>
    <w:p w:rsidR="004D6D36" w:rsidRDefault="004D6D36" w:rsidP="001815AF">
      <w:pPr>
        <w:spacing w:line="200" w:lineRule="exact"/>
        <w:jc w:val="both"/>
      </w:pPr>
    </w:p>
    <w:p w:rsidR="004D6D36" w:rsidRDefault="00707D80" w:rsidP="001815AF">
      <w:pPr>
        <w:ind w:left="990"/>
        <w:jc w:val="both"/>
      </w:pPr>
      <w:r>
        <w:pict>
          <v:shape id="_x0000_i1027" type="#_x0000_t75" style="width:144.75pt;height:138.65pt">
            <v:imagedata r:id="rId19" o:title=""/>
          </v:shape>
        </w:pict>
      </w:r>
    </w:p>
    <w:p w:rsidR="004D6D36" w:rsidRPr="00185CED" w:rsidRDefault="00707D80" w:rsidP="001815AF">
      <w:pPr>
        <w:spacing w:before="65" w:line="171" w:lineRule="auto"/>
        <w:ind w:left="5062" w:right="1217" w:hanging="3927"/>
        <w:jc w:val="both"/>
        <w:rPr>
          <w:rFonts w:ascii="Sylfaen" w:hAnsi="Sylfaen"/>
          <w:sz w:val="22"/>
          <w:szCs w:val="24"/>
          <w:lang w:val="ka-GE"/>
        </w:rPr>
      </w:pPr>
      <w:r w:rsidRPr="00707D80">
        <w:rPr>
          <w:sz w:val="18"/>
        </w:rPr>
        <w:pict>
          <v:group id="_x0000_s1850" style="position:absolute;left:0;text-align:left;margin-left:114.8pt;margin-top:6.15pt;width:1.75pt;height:11.4pt;z-index:-3711;mso-position-horizontal-relative:page" coordorigin="2296,123" coordsize="35,228">
            <v:shape id="_x0000_s1852" style="position:absolute;left:2301;top:128;width:0;height:212" coordorigin="2301,128" coordsize="0,212" path="m2301,128r,212e" filled="f" strokecolor="#dfdfde" strokeweight=".45pt">
              <v:path arrowok="t"/>
            </v:shape>
            <v:shape id="_x0000_s1851" style="position:absolute;left:2326;top:136;width:0;height:211" coordorigin="2326,136" coordsize="0,211" path="m2326,136r,211e" filled="f" strokecolor="#dcdcdc" strokeweight=".5pt">
              <v:path arrowok="t"/>
            </v:shape>
            <w10:wrap anchorx="page"/>
          </v:group>
        </w:pict>
      </w:r>
      <w:r w:rsidRPr="00707D80">
        <w:rPr>
          <w:sz w:val="18"/>
        </w:rPr>
        <w:pict>
          <v:group id="_x0000_s1828" style="position:absolute;left:0;text-align:left;margin-left:73.3pt;margin-top:40.1pt;width:155.7pt;height:135.55pt;z-index:-3709;mso-position-horizontal-relative:page" coordorigin="1467,802" coordsize="3114,2711">
            <v:shape id="_x0000_s1849" style="position:absolute;left:1501;top:2380;width:1;height:0" coordorigin="1501,2380" coordsize="1,0" path="m1501,2380r1,e" filled="f" strokecolor="#1f1a17" strokeweight=".15pt">
              <v:path arrowok="t"/>
            </v:shape>
            <v:shape id="_x0000_s1848" style="position:absolute;left:1501;top:2380;width:1;height:0" coordorigin="1501,2380" coordsize="1,0" path="m1501,2380r1,e" filled="f" strokecolor="#1f1a17" strokeweight=".15pt">
              <v:path arrowok="t"/>
            </v:shape>
            <v:shape id="_x0000_s1847" style="position:absolute;left:1506;top:2380;width:1;height:0" coordorigin="1506,2380" coordsize="1,0" path="m1506,2380r1,e" filled="f" strokecolor="#1f1a17" strokeweight=".15pt">
              <v:path arrowok="t"/>
            </v:shape>
            <v:shape id="_x0000_s1846" style="position:absolute;left:1506;top:2380;width:1;height:0" coordorigin="1506,2380" coordsize="1,0" path="m1506,2380r1,e" filled="f" strokecolor="#1f1a17" strokeweight=".15pt">
              <v:path arrowok="t"/>
            </v:shape>
            <v:shape id="_x0000_s1845" style="position:absolute;left:1506;top:2380;width:1;height:0" coordorigin="1506,2380" coordsize="1,0" path="m1506,2380r1,e" filled="f" strokecolor="#1f1a17" strokeweight=".15pt">
              <v:path arrowok="t"/>
            </v:shape>
            <v:shape id="_x0000_s1844" style="position:absolute;left:1506;top:2380;width:1;height:0" coordorigin="1506,2380" coordsize="1,0" path="m1506,2380r1,e" filled="f" strokecolor="#1f1a17" strokeweight=".15pt">
              <v:path arrowok="t"/>
            </v:shape>
            <v:shape id="_x0000_s1843" style="position:absolute;left:1506;top:2380;width:1;height:0" coordorigin="1506,2380" coordsize="1,0" path="m1506,2380r1,e" filled="f" strokecolor="#1f1a17" strokeweight=".15pt">
              <v:path arrowok="t"/>
            </v:shape>
            <v:shape id="_x0000_s1842" style="position:absolute;left:1492;top:2380;width:1;height:0" coordorigin="1492,2380" coordsize="1,0" path="m1492,2380r1,e" filled="f" strokecolor="#1f1a17" strokeweight=".15pt">
              <v:path arrowok="t"/>
            </v:shape>
            <v:shape id="_x0000_s1841" style="position:absolute;left:1492;top:2380;width:1;height:0" coordorigin="1492,2380" coordsize="1,0" path="m1492,2380r1,e" filled="f" strokecolor="#1f1a17" strokeweight=".15pt">
              <v:path arrowok="t"/>
            </v:shape>
            <v:shape id="_x0000_s1840" style="position:absolute;left:1492;top:2380;width:1;height:0" coordorigin="1492,2380" coordsize="1,0" path="m1492,2380r1,e" filled="f" strokecolor="#1f1a17" strokeweight=".15pt">
              <v:path arrowok="t"/>
            </v:shape>
            <v:shape id="_x0000_s1839" style="position:absolute;left:1492;top:2380;width:1;height:0" coordorigin="1492,2380" coordsize="1,0" path="m1492,2380r1,e" filled="f" strokecolor="#1f1a17" strokeweight=".15pt">
              <v:path arrowok="t"/>
            </v:shape>
            <v:shape id="_x0000_s1838" style="position:absolute;left:1492;top:2380;width:1;height:0" coordorigin="1492,2380" coordsize="1,0" path="m1492,2380r1,e" filled="f" strokecolor="#1f1a17" strokeweight=".15pt">
              <v:path arrowok="t"/>
            </v:shape>
            <v:shape id="_x0000_s1837" style="position:absolute;left:1496;top:2380;width:1;height:0" coordorigin="1496,2380" coordsize="1,0" path="m1496,2380r1,e" filled="f" strokecolor="#1f1a17" strokeweight=".15pt">
              <v:path arrowok="t"/>
            </v:shape>
            <v:shape id="_x0000_s1836" style="position:absolute;left:1496;top:2380;width:1;height:0" coordorigin="1496,2380" coordsize="1,0" path="m1496,2380r1,e" filled="f" strokecolor="#1f1a17" strokeweight=".15pt">
              <v:path arrowok="t"/>
            </v:shape>
            <v:shape id="_x0000_s1835" style="position:absolute;left:1468;top:2380;width:1;height:0" coordorigin="1468,2380" coordsize="1,0" path="m1468,2380r1,e" filled="f" strokecolor="#1f1a17" strokeweight=".15pt">
              <v:path arrowok="t"/>
            </v:shape>
            <v:shape id="_x0000_s1834" style="position:absolute;left:1468;top:2380;width:1;height:0" coordorigin="1468,2380" coordsize="1,0" path="m1468,2380r1,e" filled="f" strokecolor="#1f1a17" strokeweight=".15pt">
              <v:path arrowok="t"/>
            </v:shape>
            <v:shape id="_x0000_s1833" type="#_x0000_t75" style="position:absolute;left:1535;top:802;width:3046;height:2711">
              <v:imagedata r:id="rId20" o:title=""/>
            </v:shape>
            <v:shape id="_x0000_s1832" style="position:absolute;left:2826;top:2804;width:164;height:500" coordorigin="2826,2804" coordsize="164,500" path="m2928,2893r6,-4l2961,2804r-88,101l2922,2917r6,-24xe" fillcolor="red" stroked="f">
              <v:path arrowok="t"/>
            </v:shape>
            <v:shape id="_x0000_s1831" style="position:absolute;left:2826;top:2804;width:164;height:500" coordorigin="2826,2804" coordsize="164,500" path="m2947,2898r43,37l2961,2804r-14,94xe" fillcolor="red" stroked="f">
              <v:path arrowok="t"/>
            </v:shape>
            <v:shape id="_x0000_s1830" style="position:absolute;left:2826;top:2804;width:164;height:500" coordorigin="2826,2804" coordsize="164,500" path="m2829,3301r6,1l2840,3304r5,-4l2847,3295r94,-373l2927,2898r14,24l2939,2891r5,1l2946,2903r-5,19l2990,2935r-43,-37l2961,2804r-27,85l2928,2893r-6,24l2827,3290r-1,5l2829,3301xe" fillcolor="red" stroked="f">
              <v:path arrowok="t"/>
            </v:shape>
            <v:shape id="_x0000_s1829" style="position:absolute;left:2826;top:2804;width:164;height:500" coordorigin="2826,2804" coordsize="164,500" path="m2944,2892r-5,-1l2941,2922r5,-19l2944,2892xe" fillcolor="red" stroked="f">
              <v:path arrowok="t"/>
            </v:shape>
            <w10:wrap anchorx="page"/>
          </v:group>
        </w:pict>
      </w:r>
      <w:r w:rsidR="00360678" w:rsidRPr="00185CED">
        <w:rPr>
          <w:position w:val="-12"/>
          <w:sz w:val="22"/>
          <w:szCs w:val="24"/>
        </w:rPr>
        <w:t>(1</w:t>
      </w:r>
      <w:r w:rsidR="00360678" w:rsidRPr="00185CED">
        <w:rPr>
          <w:position w:val="-12"/>
          <w:szCs w:val="24"/>
        </w:rPr>
        <w:t>)</w:t>
      </w:r>
      <w:r w:rsidR="00360678" w:rsidRPr="00185CED">
        <w:rPr>
          <w:spacing w:val="-1"/>
          <w:position w:val="-12"/>
          <w:szCs w:val="24"/>
        </w:rPr>
        <w:t xml:space="preserve"> </w:t>
      </w:r>
      <w:r w:rsidR="00185CED" w:rsidRPr="00185CED">
        <w:rPr>
          <w:rFonts w:ascii="Sylfaen" w:hAnsi="Sylfaen"/>
          <w:position w:val="-12"/>
          <w:szCs w:val="24"/>
          <w:lang w:val="ka-GE"/>
        </w:rPr>
        <w:t>გვერდითი საფარი გახსენით</w:t>
      </w:r>
      <w:r w:rsidR="00360678" w:rsidRPr="00185CED">
        <w:rPr>
          <w:position w:val="-12"/>
          <w:szCs w:val="24"/>
        </w:rPr>
        <w:t xml:space="preserve">                          </w:t>
      </w:r>
      <w:r w:rsidR="00360678" w:rsidRPr="00185CED">
        <w:rPr>
          <w:spacing w:val="55"/>
          <w:position w:val="-12"/>
          <w:szCs w:val="24"/>
        </w:rPr>
        <w:t xml:space="preserve"> </w:t>
      </w:r>
      <w:r w:rsidR="00360678" w:rsidRPr="00185CED">
        <w:rPr>
          <w:szCs w:val="24"/>
        </w:rPr>
        <w:t>(2)</w:t>
      </w:r>
      <w:r w:rsidR="00360678" w:rsidRPr="00185CED">
        <w:rPr>
          <w:spacing w:val="47"/>
          <w:szCs w:val="24"/>
        </w:rPr>
        <w:t xml:space="preserve"> </w:t>
      </w:r>
      <w:r w:rsidR="00185CED" w:rsidRPr="00185CED">
        <w:rPr>
          <w:rFonts w:ascii="Sylfaen" w:hAnsi="Sylfaen"/>
          <w:spacing w:val="-17"/>
          <w:szCs w:val="24"/>
          <w:lang w:val="ka-GE"/>
        </w:rPr>
        <w:t>გამოიღეთ პრინტერი და გახსენით</w:t>
      </w:r>
      <w:r w:rsidR="00185CED" w:rsidRPr="00185CED">
        <w:rPr>
          <w:rFonts w:ascii="Sylfaen" w:hAnsi="Sylfaen"/>
          <w:szCs w:val="24"/>
          <w:lang w:val="ka-GE"/>
        </w:rPr>
        <w:t xml:space="preserve"> საბეჭდი მოწყობილობა</w:t>
      </w:r>
    </w:p>
    <w:p w:rsidR="004D6D36" w:rsidRDefault="00707D80" w:rsidP="001815AF">
      <w:pPr>
        <w:ind w:left="5405"/>
        <w:jc w:val="both"/>
      </w:pPr>
      <w:r w:rsidRPr="00707D80">
        <w:pict>
          <v:group id="_x0000_s1801" style="position:absolute;left:0;text-align:left;margin-left:307.05pt;margin-top:-175.5pt;width:162pt;height:129.4pt;z-index:-3710;mso-position-horizontal-relative:page" coordorigin="6141,-3510" coordsize="3240,2588">
            <v:shape id="_x0000_s1827" style="position:absolute;left:9029;top:-2854;width:1;height:0" coordorigin="9029,-2854" coordsize="1,0" path="m9029,-2854r1,e" filled="f" strokecolor="#1f1a17" strokeweight=".15pt">
              <v:path arrowok="t"/>
            </v:shape>
            <v:shape id="_x0000_s1826" style="position:absolute;left:9029;top:-2854;width:1;height:0" coordorigin="9029,-2854" coordsize="1,0" path="m9029,-2854r1,e" filled="f" strokecolor="#1f1a17" strokeweight=".15pt">
              <v:path arrowok="t"/>
            </v:shape>
            <v:shape id="_x0000_s1825" style="position:absolute;left:9034;top:-2854;width:1;height:0" coordorigin="9034,-2854" coordsize="1,0" path="m9034,-2854r1,e" filled="f" strokecolor="#1f1a17" strokeweight=".15pt">
              <v:path arrowok="t"/>
            </v:shape>
            <v:shape id="_x0000_s1824" style="position:absolute;left:9034;top:-2854;width:1;height:0" coordorigin="9034,-2854" coordsize="1,0" path="m9034,-2854r1,e" filled="f" strokecolor="#1f1a17" strokeweight=".15pt">
              <v:path arrowok="t"/>
            </v:shape>
            <v:shape id="_x0000_s1823" style="position:absolute;left:9034;top:-2854;width:1;height:0" coordorigin="9034,-2854" coordsize="1,0" path="m9034,-2854r1,e" filled="f" strokecolor="#1f1a17" strokeweight=".15pt">
              <v:path arrowok="t"/>
            </v:shape>
            <v:shape id="_x0000_s1822" style="position:absolute;left:9034;top:-2854;width:1;height:0" coordorigin="9034,-2854" coordsize="1,0" path="m9034,-2854r1,e" filled="f" strokecolor="#1f1a17" strokeweight=".15pt">
              <v:path arrowok="t"/>
            </v:shape>
            <v:shape id="_x0000_s1821" style="position:absolute;left:9034;top:-2854;width:1;height:0" coordorigin="9034,-2854" coordsize="1,0" path="m9034,-2854r1,e" filled="f" strokecolor="#1f1a17" strokeweight=".15pt">
              <v:path arrowok="t"/>
            </v:shape>
            <v:shape id="_x0000_s1820" style="position:absolute;left:9020;top:-2854;width:1;height:0" coordorigin="9020,-2854" coordsize="1,0" path="m9020,-2854r1,e" filled="f" strokecolor="#1f1a17" strokeweight=".15pt">
              <v:path arrowok="t"/>
            </v:shape>
            <v:shape id="_x0000_s1819" style="position:absolute;left:9020;top:-2854;width:1;height:0" coordorigin="9020,-2854" coordsize="1,0" path="m9020,-2854r1,e" filled="f" strokecolor="#1f1a17" strokeweight=".15pt">
              <v:path arrowok="t"/>
            </v:shape>
            <v:shape id="_x0000_s1818" style="position:absolute;left:9020;top:-2854;width:1;height:0" coordorigin="9020,-2854" coordsize="1,0" path="m9020,-2854r1,e" filled="f" strokecolor="#1f1a17" strokeweight=".15pt">
              <v:path arrowok="t"/>
            </v:shape>
            <v:shape id="_x0000_s1817" style="position:absolute;left:9020;top:-2854;width:1;height:0" coordorigin="9020,-2854" coordsize="1,0" path="m9020,-2854r1,e" filled="f" strokecolor="#1f1a17" strokeweight=".15pt">
              <v:path arrowok="t"/>
            </v:shape>
            <v:shape id="_x0000_s1816" style="position:absolute;left:9020;top:-2854;width:1;height:0" coordorigin="9020,-2854" coordsize="1,0" path="m9020,-2854r1,e" filled="f" strokecolor="#1f1a17" strokeweight=".15pt">
              <v:path arrowok="t"/>
            </v:shape>
            <v:shape id="_x0000_s1815" style="position:absolute;left:9024;top:-2854;width:1;height:0" coordorigin="9024,-2854" coordsize="1,0" path="m9024,-2854r1,e" filled="f" strokecolor="#1f1a17" strokeweight=".15pt">
              <v:path arrowok="t"/>
            </v:shape>
            <v:shape id="_x0000_s1814" style="position:absolute;left:9024;top:-2854;width:1;height:0" coordorigin="9024,-2854" coordsize="1,0" path="m9024,-2854r1,e" filled="f" strokecolor="#1f1a17" strokeweight=".15pt">
              <v:path arrowok="t"/>
            </v:shape>
            <v:shape id="_x0000_s1813" style="position:absolute;left:8997;top:-2854;width:1;height:0" coordorigin="8997,-2854" coordsize="1,0" path="m8997,-2854r1,e" filled="f" strokecolor="#1f1a17" strokeweight=".15pt">
              <v:path arrowok="t"/>
            </v:shape>
            <v:shape id="_x0000_s1812" style="position:absolute;left:8997;top:-2854;width:1;height:0" coordorigin="8997,-2854" coordsize="1,0" path="m8997,-2854r1,e" filled="f" strokecolor="#1f1a17" strokeweight=".15pt">
              <v:path arrowok="t"/>
            </v:shape>
            <v:shape id="_x0000_s1811" type="#_x0000_t75" style="position:absolute;left:6141;top:-3510;width:3240;height:2588">
              <v:imagedata r:id="rId21" o:title=""/>
            </v:shape>
            <v:shape id="_x0000_s1810" style="position:absolute;left:8548;top:-3212;width:697;height:211" coordorigin="8548,-3212" coordsize="697,211" path="m9151,-3043r-5,-1l9114,-3001r131,-29l9156,-3046r-5,3xe" fillcolor="red" stroked="f">
              <v:path arrowok="t"/>
            </v:shape>
            <v:shape id="_x0000_s1809" style="position:absolute;left:8548;top:-3212;width:697;height:211" coordorigin="8548,-3212" coordsize="697,211" path="m8551,-3209r-2,6l8548,-3198r3,6l8557,-3191r569,142l9114,-3001r32,-43l9151,-3043r5,-3l9245,-3030r-89,-32l9158,-3052r1,-5l9158,-3052r-2,-10l9150,-3064r-19,-4l8561,-3211r-5,-1l8551,-3209xe" fillcolor="red" stroked="f">
              <v:path arrowok="t"/>
            </v:shape>
            <v:shape id="_x0000_s1808" style="position:absolute;left:8548;top:-3212;width:697;height:211" coordorigin="8548,-3212" coordsize="697,211" path="m9143,-3117r-12,49l9150,-3064r6,2l9245,-3030r-102,-87xe" fillcolor="red" stroked="f">
              <v:path arrowok="t"/>
            </v:shape>
            <v:shape id="_x0000_s1807" style="position:absolute;left:7579;top:-1768;width:373;height:628" coordorigin="7579,-1768" coordsize="373,628" path="m7829,-1178r-76,38l7952,-1169r-123,-9xe" fillcolor="red" stroked="f">
              <v:path arrowok="t"/>
            </v:shape>
            <v:shape id="_x0000_s1806" style="position:absolute;left:7579;top:-1768;width:373;height:628" coordorigin="7579,-1768" coordsize="373,628" path="m7580,-1519r-1,30l7580,-1461r2,27l7585,-1407r5,26l7596,-1357r8,23l7615,-1311r7,11l7629,-1289r17,19l7667,-1253r22,16l7713,-1224r24,12l7762,-1201r26,9l7810,-1184r3,1l7838,-1207r1,l7829,-1241r-20,-7l7786,-1257r-23,-9l7742,-1276r-19,-11l7705,-1299r-14,-12l7678,-1324r-17,-29l7654,-1372r-5,-20l7645,-1414r-3,-24l7640,-1463r-1,-26l7639,-1516r3,-58l7648,-1634r7,-63l7664,-1760r-60,-8l7596,-1704r-8,63l7583,-1579r-3,60xe" fillcolor="red" stroked="f">
              <v:path arrowok="t"/>
            </v:shape>
            <v:shape id="_x0000_s1805" style="position:absolute;left:7579;top:-1768;width:373;height:628" coordorigin="7579,-1768" coordsize="373,628" path="m7952,-1169r-142,-142l7829,-1241r10,34l7838,-1207r-25,24l7810,-1184r-57,44l7829,-1178r123,9l7848,-1235r-16,-5l7848,-1235r104,66xe" fillcolor="red" stroked="f">
              <v:path arrowok="t"/>
            </v:shape>
            <v:shape id="_x0000_s1804" style="position:absolute;left:7122;top:-1010;width:650;height:290" coordorigin="7122,-1010" coordsize="650,290" path="m7665,-1010r11,26l7684,-1002r-19,-8xe" fillcolor="red" stroked="f">
              <v:path arrowok="t"/>
            </v:shape>
            <v:shape id="_x0000_s1803" style="position:absolute;left:7122;top:-1010;width:650;height:290" coordorigin="7122,-1010" coordsize="650,290" path="m7124,-1217r5,2l7658,-991r23,10l7687,-984r2,-5l7772,-954r-87,-102l7665,-1010r19,8l7689,-1000r2,6l7689,-1000r-5,-2l7676,-984r-11,-26l7137,-1233r-5,-2l7126,-1233r-2,5l7122,-1223r2,6xe" fillcolor="red" stroked="f">
              <v:path arrowok="t"/>
            </v:shape>
            <v:shape id="_x0000_s1802" style="position:absolute;left:7122;top:-1010;width:650;height:290" coordorigin="7122,-1010" coordsize="650,290" path="m7658,-991r-20,46l7772,-954r-83,-35l7687,-984r-6,3l7658,-991xe" fillcolor="red" stroked="f">
              <v:path arrowok="t"/>
            </v:shape>
            <w10:wrap anchorx="page"/>
          </v:group>
        </w:pict>
      </w:r>
      <w:r>
        <w:pict>
          <v:shape id="_x0000_i1028" type="#_x0000_t75" style="width:161.6pt;height:143.25pt">
            <v:imagedata r:id="rId22" o:title=""/>
          </v:shape>
        </w:pict>
      </w:r>
    </w:p>
    <w:p w:rsidR="00185CED" w:rsidRDefault="00360678" w:rsidP="001815AF">
      <w:pPr>
        <w:spacing w:before="74" w:line="280" w:lineRule="exact"/>
        <w:ind w:left="640"/>
        <w:jc w:val="both"/>
        <w:rPr>
          <w:rFonts w:ascii="Sylfaen" w:hAnsi="Sylfaen"/>
          <w:position w:val="1"/>
          <w:sz w:val="22"/>
          <w:szCs w:val="24"/>
          <w:lang w:val="ka-GE"/>
        </w:rPr>
      </w:pPr>
      <w:r w:rsidRPr="00185CED">
        <w:rPr>
          <w:position w:val="1"/>
          <w:sz w:val="22"/>
          <w:szCs w:val="24"/>
        </w:rPr>
        <w:t>(3)</w:t>
      </w:r>
      <w:r w:rsidR="00185CED">
        <w:rPr>
          <w:rFonts w:ascii="Sylfaen" w:hAnsi="Sylfaen"/>
          <w:position w:val="1"/>
          <w:sz w:val="22"/>
          <w:szCs w:val="24"/>
          <w:lang w:val="ka-GE"/>
        </w:rPr>
        <w:t>ეტიკეტისთვის განკუთვნილი</w:t>
      </w:r>
    </w:p>
    <w:p w:rsidR="004D6D36" w:rsidRPr="00185CED" w:rsidRDefault="00360678" w:rsidP="001815AF">
      <w:pPr>
        <w:spacing w:before="74" w:line="280" w:lineRule="exact"/>
        <w:ind w:left="640"/>
        <w:jc w:val="both"/>
        <w:rPr>
          <w:rFonts w:ascii="Sylfaen" w:hAnsi="Sylfaen"/>
          <w:sz w:val="22"/>
          <w:szCs w:val="24"/>
          <w:lang w:val="ka-GE"/>
        </w:rPr>
      </w:pPr>
      <w:r w:rsidRPr="00185CED">
        <w:rPr>
          <w:spacing w:val="-6"/>
          <w:position w:val="1"/>
          <w:sz w:val="22"/>
          <w:szCs w:val="24"/>
        </w:rPr>
        <w:t xml:space="preserve"> </w:t>
      </w:r>
      <w:r w:rsidR="00185CED">
        <w:rPr>
          <w:rFonts w:ascii="Sylfaen" w:hAnsi="Sylfaen"/>
          <w:spacing w:val="-17"/>
          <w:position w:val="1"/>
          <w:sz w:val="22"/>
          <w:szCs w:val="24"/>
          <w:lang w:val="ka-GE"/>
        </w:rPr>
        <w:t>პირველი რამდენიმე ადგილი მოახიეთ.</w:t>
      </w:r>
      <w:r>
        <w:rPr>
          <w:position w:val="1"/>
          <w:sz w:val="24"/>
          <w:szCs w:val="24"/>
        </w:rPr>
        <w:t xml:space="preserve">    </w:t>
      </w:r>
      <w:r w:rsidRPr="00185CED">
        <w:rPr>
          <w:position w:val="-1"/>
          <w:sz w:val="22"/>
          <w:szCs w:val="24"/>
        </w:rPr>
        <w:t>(4)</w:t>
      </w:r>
      <w:r w:rsidRPr="00185CED">
        <w:rPr>
          <w:spacing w:val="1"/>
          <w:position w:val="-1"/>
          <w:sz w:val="22"/>
          <w:szCs w:val="24"/>
        </w:rPr>
        <w:t xml:space="preserve"> </w:t>
      </w:r>
      <w:r w:rsidR="00185CED">
        <w:rPr>
          <w:rFonts w:ascii="Sylfaen" w:hAnsi="Sylfaen"/>
          <w:spacing w:val="-3"/>
          <w:position w:val="-1"/>
          <w:sz w:val="22"/>
          <w:szCs w:val="24"/>
          <w:lang w:val="ka-GE"/>
        </w:rPr>
        <w:t>ქაღალდი გაწიეთ და სატრიალო განყოფილებაში ჩასვით</w:t>
      </w:r>
    </w:p>
    <w:p w:rsidR="004D6D36" w:rsidRPr="00185CED" w:rsidRDefault="004D6D36" w:rsidP="001815AF">
      <w:pPr>
        <w:spacing w:before="5" w:line="160" w:lineRule="exact"/>
        <w:jc w:val="both"/>
        <w:rPr>
          <w:sz w:val="16"/>
          <w:szCs w:val="17"/>
        </w:rPr>
      </w:pPr>
    </w:p>
    <w:p w:rsidR="004D6D36" w:rsidRDefault="00707D80" w:rsidP="001815AF">
      <w:pPr>
        <w:spacing w:line="200" w:lineRule="exact"/>
        <w:jc w:val="both"/>
      </w:pPr>
      <w:r w:rsidRPr="00707D80">
        <w:pict>
          <v:group id="_x0000_s1791" style="position:absolute;left:0;text-align:left;margin-left:71.55pt;margin-top:609.65pt;width:403.6pt;height:120.3pt;z-index:-3708;mso-position-horizontal-relative:page;mso-position-vertical-relative:page" coordorigin="1431,11841" coordsize="8072,3024">
            <v:shape id="_x0000_s1799" type="#_x0000_t75" style="position:absolute;left:5905;top:11966;width:3598;height:2899">
              <v:imagedata r:id="rId23" o:title=""/>
            </v:shape>
            <v:shape id="_x0000_s1798" type="#_x0000_t75" style="position:absolute;left:1431;top:11841;width:3106;height:2859">
              <v:imagedata r:id="rId24" o:title=""/>
            </v:shape>
            <v:shape id="_x0000_s1797" style="position:absolute;left:2425;top:13498;width:414;height:387" coordorigin="2425,13498" coordsize="414,387" path="m2632,13498r-24,1l2585,13503r-22,6l2542,13517r-20,10l2504,13540r-17,13l2472,13569r-14,17l2447,13604r-9,20l2431,13644r-4,22l2425,13688r,3l2426,13714r4,21l2437,13756r9,20l2456,13794r13,17l2484,13827r17,14l2519,13854r19,10l2559,13873r22,6l2604,13883r24,2l2632,13885r24,-1l2679,13880r22,-6l2722,13866r20,-10l2760,13843r17,-13l2792,13814r13,-17l2817,13779r9,-20l2833,13739r4,-22l2839,13695r,-4l2838,13669r-4,-21l2827,13627r-9,-20l2807,13589r-12,-17l2780,13556r-17,-14l2745,13529r-20,-10l2705,13510r-22,-6l2660,13500r-24,-2l2632,13498xe" filled="f" strokecolor="red" strokeweight="2pt">
              <v:path arrowok="t"/>
            </v:shape>
            <v:shape id="_x0000_s1796" style="position:absolute;left:4145;top:12383;width:3401;height:791" coordorigin="4145,12383" coordsize="3401,791" path="m4146,12866r60,42l4264,12925r74,14l4424,12948r62,4l4552,12953r1630,l6248,12952r62,-4l6396,12939r74,-14l6528,12908r56,-35l6589,12858r957,316l6589,12715r,-237l6588,12470r-60,-42l6470,12411r-74,-14l6310,12388r-62,-4l6182,12383r-1630,l4486,12384r-62,4l4338,12397r-74,14l4206,12428r-56,35l4145,12478r,380l4146,12866xe" stroked="f">
              <v:path arrowok="t"/>
            </v:shape>
            <v:shape id="_x0000_s1795" style="position:absolute;left:4145;top:12383;width:3401;height:791" coordorigin="4145,12383" coordsize="3401,791" path="m4552,12383r-33,l4486,12384r-32,2l4424,12388r-30,2l4365,12394r-27,3l4312,12401r-25,5l4264,12411r-21,5l4224,12422r-18,6l4190,12434r-13,7l4157,12455r-11,15l4145,12478r,237l4145,12858r32,37l4224,12914r63,16l4338,12939r56,7l4454,12950r65,3l4552,12953r1019,l6182,12953r33,l6248,12952r32,-2l6310,12948r30,-2l6369,12942r27,-3l6422,12935r25,-5l6470,12925r21,-5l6510,12914r18,-6l6544,12902r13,-7l6577,12881r11,-15l6589,12858r957,316l6589,12715r,-237l6588,12470r-31,-29l6510,12422r-40,-11l6422,12401r-53,-7l6310,12388r-62,-4l6182,12383r-611,l4552,12383xe" filled="f" strokecolor="red" strokeweight="1.25pt">
              <v:path arrowok="t"/>
            </v:shape>
            <v:shape id="_x0000_s1794" style="position:absolute;left:2816;top:13685;width:2968;height:120" coordorigin="2816,13685" coordsize="2968,120" path="m5684,13755r-20,l5664,13805r120,-60l5684,13755xe" fillcolor="red" stroked="f">
              <v:path arrowok="t"/>
            </v:shape>
            <v:shape id="_x0000_s1793" style="position:absolute;left:2816;top:13685;width:2968;height:120" coordorigin="2816,13685" coordsize="2968,120" path="m5684,13735r-20,-50l5664,13735r20,xe" fillcolor="red" stroked="f">
              <v:path arrowok="t"/>
            </v:shape>
            <v:shape id="_x0000_s1792" style="position:absolute;left:2816;top:13685;width:2968;height:120" coordorigin="2816,13685" coordsize="2968,120" path="m2816,13735r,20l5684,13755r100,-10l5664,13685r20,50l2816,13735xe" fillcolor="red" stroked="f">
              <v:path arrowok="t"/>
            </v:shape>
            <w10:wrap anchorx="page" anchory="page"/>
          </v:group>
        </w:pict>
      </w:r>
    </w:p>
    <w:p w:rsidR="004D6D36" w:rsidRDefault="004D6D36" w:rsidP="001815AF">
      <w:pPr>
        <w:spacing w:line="200" w:lineRule="exact"/>
        <w:jc w:val="both"/>
      </w:pPr>
    </w:p>
    <w:p w:rsidR="004D6D36" w:rsidRDefault="004D6D36" w:rsidP="001815AF">
      <w:pPr>
        <w:spacing w:line="200" w:lineRule="exact"/>
        <w:jc w:val="both"/>
      </w:pPr>
    </w:p>
    <w:p w:rsidR="004D6D36" w:rsidRPr="00185CED" w:rsidRDefault="00185CED" w:rsidP="001815AF">
      <w:pPr>
        <w:spacing w:before="29" w:line="260" w:lineRule="exact"/>
        <w:ind w:left="3603" w:right="4742"/>
        <w:jc w:val="both"/>
        <w:rPr>
          <w:rFonts w:ascii="Sylfaen" w:hAnsi="Sylfaen"/>
          <w:sz w:val="18"/>
          <w:szCs w:val="24"/>
          <w:lang w:val="ka-GE"/>
        </w:rPr>
      </w:pPr>
      <w:r w:rsidRPr="00185CED">
        <w:rPr>
          <w:rFonts w:ascii="Sylfaen" w:hAnsi="Sylfaen"/>
          <w:spacing w:val="1"/>
          <w:position w:val="-1"/>
          <w:sz w:val="18"/>
          <w:szCs w:val="24"/>
          <w:lang w:val="ka-GE"/>
        </w:rPr>
        <w:t>ქაღალდის მაფიქსირებელი ბლოკი</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2C1152" w:rsidRDefault="00360678" w:rsidP="001815AF">
      <w:pPr>
        <w:jc w:val="both"/>
        <w:rPr>
          <w:rFonts w:ascii="Sylfaen" w:hAnsi="Sylfaen"/>
          <w:lang w:val="ka-GE"/>
        </w:rPr>
        <w:sectPr w:rsidR="004D6D36" w:rsidRPr="002C1152">
          <w:pgSz w:w="11920" w:h="16840"/>
          <w:pgMar w:top="780" w:right="940" w:bottom="280" w:left="740" w:header="0" w:footer="838" w:gutter="0"/>
          <w:cols w:space="720"/>
        </w:sectPr>
      </w:pPr>
      <w:r w:rsidRPr="00185CED">
        <w:t xml:space="preserve">(5) </w:t>
      </w:r>
      <w:r w:rsidR="002C1152">
        <w:rPr>
          <w:rFonts w:ascii="Sylfaen" w:hAnsi="Sylfaen"/>
          <w:lang w:val="ka-GE"/>
        </w:rPr>
        <w:t xml:space="preserve">ქაღალდი სატრიალოს ღერძში ჩაახვიეთ და ქაღალდის მაფიქსირებელი ბლოკი ქაღალდის რგოლის დასარეგულირებლად გამოიყენეთ. </w:t>
      </w:r>
    </w:p>
    <w:p w:rsidR="004D6D36" w:rsidRDefault="004D6D36" w:rsidP="001815AF">
      <w:pPr>
        <w:spacing w:before="8" w:line="180" w:lineRule="exact"/>
        <w:jc w:val="both"/>
        <w:rPr>
          <w:sz w:val="19"/>
          <w:szCs w:val="19"/>
        </w:rPr>
      </w:pPr>
    </w:p>
    <w:p w:rsidR="004D6D36" w:rsidRDefault="00707D80" w:rsidP="001815AF">
      <w:pPr>
        <w:ind w:left="1024"/>
        <w:jc w:val="both"/>
        <w:sectPr w:rsidR="004D6D36">
          <w:pgSz w:w="11920" w:h="16840"/>
          <w:pgMar w:top="960" w:right="740" w:bottom="280" w:left="740" w:header="0" w:footer="838" w:gutter="0"/>
          <w:cols w:space="720"/>
        </w:sectPr>
      </w:pPr>
      <w:r w:rsidRPr="00707D80">
        <w:pict>
          <v:shape id="_x0000_s1790" type="#_x0000_t75" style="position:absolute;left:0;text-align:left;margin-left:319.1pt;margin-top:-5.25pt;width:152.7pt;height:139.8pt;z-index:-3699;mso-position-horizontal-relative:page">
            <v:imagedata r:id="rId25" o:title=""/>
            <w10:wrap anchorx="page"/>
          </v:shape>
        </w:pict>
      </w:r>
      <w:r>
        <w:pict>
          <v:shape id="_x0000_i1029" type="#_x0000_t75" style="width:145.55pt;height:138.65pt">
            <v:imagedata r:id="rId26" o:title=""/>
          </v:shape>
        </w:pict>
      </w:r>
    </w:p>
    <w:p w:rsidR="004D6D36" w:rsidRDefault="004D6D36" w:rsidP="001815AF">
      <w:pPr>
        <w:spacing w:before="8" w:line="120" w:lineRule="exact"/>
        <w:jc w:val="both"/>
        <w:rPr>
          <w:sz w:val="13"/>
          <w:szCs w:val="13"/>
        </w:rPr>
      </w:pPr>
    </w:p>
    <w:p w:rsidR="004D6D36" w:rsidRPr="002C1152" w:rsidRDefault="00360678" w:rsidP="001815AF">
      <w:pPr>
        <w:spacing w:line="260" w:lineRule="exact"/>
        <w:ind w:left="498" w:right="-56"/>
        <w:jc w:val="both"/>
        <w:rPr>
          <w:rFonts w:ascii="Sylfaen" w:hAnsi="Sylfaen"/>
          <w:sz w:val="22"/>
          <w:szCs w:val="24"/>
          <w:lang w:val="ka-GE"/>
        </w:rPr>
      </w:pPr>
      <w:r>
        <w:rPr>
          <w:position w:val="-1"/>
          <w:sz w:val="24"/>
          <w:szCs w:val="24"/>
        </w:rPr>
        <w:t>(</w:t>
      </w:r>
      <w:r w:rsidRPr="002C1152">
        <w:rPr>
          <w:position w:val="-1"/>
          <w:sz w:val="22"/>
          <w:szCs w:val="24"/>
        </w:rPr>
        <w:t>6)</w:t>
      </w:r>
      <w:r w:rsidRPr="002C1152">
        <w:rPr>
          <w:spacing w:val="-1"/>
          <w:position w:val="-1"/>
          <w:sz w:val="22"/>
          <w:szCs w:val="24"/>
        </w:rPr>
        <w:t xml:space="preserve"> </w:t>
      </w:r>
      <w:r w:rsidR="002C1152" w:rsidRPr="002C1152">
        <w:rPr>
          <w:rFonts w:ascii="Sylfaen" w:hAnsi="Sylfaen"/>
          <w:position w:val="-1"/>
          <w:sz w:val="22"/>
          <w:szCs w:val="24"/>
          <w:lang w:val="ka-GE"/>
        </w:rPr>
        <w:t>დახურეთ საბეჭდი განყოფილება.</w:t>
      </w:r>
    </w:p>
    <w:p w:rsidR="004D6D36" w:rsidRPr="002C1152" w:rsidRDefault="00360678" w:rsidP="001815AF">
      <w:pPr>
        <w:spacing w:before="73"/>
        <w:ind w:left="145"/>
        <w:jc w:val="both"/>
        <w:rPr>
          <w:rFonts w:ascii="Sylfaen" w:hAnsi="Sylfaen"/>
          <w:sz w:val="22"/>
          <w:szCs w:val="24"/>
          <w:lang w:val="ka-GE"/>
        </w:rPr>
        <w:sectPr w:rsidR="004D6D36" w:rsidRPr="002C1152">
          <w:type w:val="continuous"/>
          <w:pgSz w:w="11920" w:h="16840"/>
          <w:pgMar w:top="1560" w:right="740" w:bottom="280" w:left="740" w:header="720" w:footer="720" w:gutter="0"/>
          <w:cols w:num="2" w:space="720" w:equalWidth="0">
            <w:col w:w="4399" w:space="1243"/>
            <w:col w:w="4798"/>
          </w:cols>
        </w:sectPr>
      </w:pPr>
      <w:r w:rsidRPr="002C1152">
        <w:rPr>
          <w:sz w:val="18"/>
        </w:rPr>
        <w:br w:type="column"/>
      </w:r>
      <w:r w:rsidRPr="002C1152">
        <w:rPr>
          <w:sz w:val="22"/>
          <w:szCs w:val="24"/>
        </w:rPr>
        <w:lastRenderedPageBreak/>
        <w:t>(7)</w:t>
      </w:r>
      <w:r w:rsidRPr="002C1152">
        <w:rPr>
          <w:spacing w:val="-1"/>
          <w:sz w:val="22"/>
          <w:szCs w:val="24"/>
        </w:rPr>
        <w:t xml:space="preserve"> </w:t>
      </w:r>
      <w:r w:rsidR="002C1152">
        <w:rPr>
          <w:rFonts w:ascii="Sylfaen" w:hAnsi="Sylfaen"/>
          <w:sz w:val="22"/>
          <w:szCs w:val="24"/>
          <w:lang w:val="ka-GE"/>
        </w:rPr>
        <w:t>დახურეთ გვერდითი საფარი</w:t>
      </w:r>
    </w:p>
    <w:p w:rsidR="004D6D36" w:rsidRPr="002C1152" w:rsidRDefault="004D6D36" w:rsidP="001815AF">
      <w:pPr>
        <w:spacing w:line="200" w:lineRule="exact"/>
        <w:jc w:val="both"/>
        <w:rPr>
          <w:rFonts w:ascii="Sylfaen" w:hAnsi="Sylfaen"/>
          <w:lang w:val="ka-GE"/>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360678" w:rsidP="001815AF">
      <w:pPr>
        <w:spacing w:before="36" w:line="220" w:lineRule="exact"/>
        <w:ind w:left="5009" w:right="5226"/>
        <w:jc w:val="both"/>
        <w:rPr>
          <w:rFonts w:ascii="Arial" w:eastAsia="Arial" w:hAnsi="Arial" w:cs="Arial"/>
          <w:sz w:val="21"/>
          <w:szCs w:val="21"/>
        </w:rPr>
      </w:pPr>
      <w:r>
        <w:rPr>
          <w:rFonts w:ascii="Arial" w:eastAsia="Arial" w:hAnsi="Arial" w:cs="Arial"/>
          <w:b/>
          <w:color w:val="1F1A17"/>
          <w:w w:val="101"/>
          <w:position w:val="-1"/>
          <w:sz w:val="21"/>
          <w:szCs w:val="21"/>
        </w:rPr>
        <w:t>2</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9" w:line="220" w:lineRule="exact"/>
        <w:jc w:val="both"/>
        <w:rPr>
          <w:sz w:val="22"/>
          <w:szCs w:val="22"/>
        </w:rPr>
      </w:pPr>
    </w:p>
    <w:p w:rsidR="004D6D36" w:rsidRDefault="00707D80" w:rsidP="001815AF">
      <w:pPr>
        <w:spacing w:before="36" w:line="220" w:lineRule="exact"/>
        <w:ind w:left="5381" w:right="4855"/>
        <w:jc w:val="both"/>
        <w:rPr>
          <w:rFonts w:ascii="Arial" w:eastAsia="Arial" w:hAnsi="Arial" w:cs="Arial"/>
          <w:sz w:val="21"/>
          <w:szCs w:val="21"/>
        </w:rPr>
      </w:pPr>
      <w:r w:rsidRPr="00707D80">
        <w:pict>
          <v:group id="_x0000_s1628" style="position:absolute;left:0;text-align:left;margin-left:112.35pt;margin-top:-130.65pt;width:358.75pt;height:252.1pt;z-index:-3705;mso-position-horizontal-relative:page" coordorigin="2247,-2613" coordsize="7175,5042">
            <v:shape id="_x0000_s1788" style="position:absolute;left:2970;top:-926;width:0;height:280" coordorigin="2970,-926" coordsize="0,280" path="m2970,-926r,280e" filled="f" strokecolor="#716f6e" strokeweight=".47661mm">
              <v:path arrowok="t"/>
            </v:shape>
            <v:shape id="_x0000_s1787" style="position:absolute;left:2974;top:-910;width:0;height:264" coordorigin="2974,-910" coordsize="0,264" path="m2974,-910r,264e" filled="f" strokecolor="#716f6e" strokeweight=".3295mm">
              <v:path arrowok="t"/>
            </v:shape>
            <v:shape id="_x0000_s1786" style="position:absolute;left:2966;top:-654;width:306;height:189" coordorigin="2966,-654" coordsize="306,189" path="m3264,-466r8,-17l2974,-654r-8,15l3264,-466xe" fillcolor="#716f6e" stroked="f">
              <v:path arrowok="t"/>
            </v:shape>
            <v:shape id="_x0000_s1785" style="position:absolute;left:2966;top:-654;width:306;height:189" coordorigin="2966,-654" coordsize="306,189" path="m2983,-654r-17,15l3264,-466r8,-17l2983,-654xe" fillcolor="#716f6e" stroked="f">
              <v:path arrowok="t"/>
            </v:shape>
            <v:shape id="_x0000_s1784" style="position:absolute;left:2966;top:-934;width:17;height:16" coordorigin="2966,-934" coordsize="17,16" path="m2966,-918r17,-8l2974,-934r-8,16xe" fillcolor="#716f6e" stroked="f">
              <v:path arrowok="t"/>
            </v:shape>
            <v:shape id="_x0000_s1783" style="position:absolute;left:2966;top:-654;width:17;height:16" coordorigin="2966,-654" coordsize="17,16" path="m2983,-639r-17,-15l2974,-639r9,xe" fillcolor="#716f6e" stroked="f">
              <v:path arrowok="t"/>
            </v:shape>
            <v:shape id="_x0000_s1782" style="position:absolute;left:2966;top:-926;width:17;height:16" coordorigin="2966,-926" coordsize="17,16" path="m2966,-918r,8l2983,-910r,-16l2966,-918xe" fillcolor="#716f6e" stroked="f">
              <v:path arrowok="t"/>
            </v:shape>
            <v:shape id="_x0000_s1781" style="position:absolute;left:3371;top:-910;width:16;height:0" coordorigin="3371,-910" coordsize="16,0" path="m3371,-910r16,e" filled="f" strokecolor="#716f6e" strokeweight=".60958mm">
              <v:path arrowok="t"/>
            </v:shape>
            <v:shape id="_x0000_s1780" style="position:absolute;left:3371;top:-910;width:24;height:0" coordorigin="3371,-910" coordsize="24,0" path="m3371,-910r25,e" filled="f" strokecolor="#716f6e" strokeweight=".60958mm">
              <v:path arrowok="t"/>
            </v:shape>
            <v:shape id="_x0000_s1779" style="position:absolute;left:3424;top:-1308;width:0;height:407" coordorigin="3424,-1308" coordsize="0,407" path="m3424,-1308r,407e" filled="f" strokecolor="#716f6e" strokeweight=".44133mm">
              <v:path arrowok="t"/>
            </v:shape>
            <v:shape id="_x0000_s1778" style="position:absolute;left:3371;top:-934;width:16;height:16" coordorigin="3371,-934" coordsize="16,16" path="m3387,-934r-16,16l3380,-918r7,-8l3387,-934xe" fillcolor="#716f6e" stroked="f">
              <v:path arrowok="t"/>
            </v:shape>
            <v:shape id="_x0000_s1777" style="position:absolute;left:3371;top:-902;width:16;height:17" coordorigin="3371,-902" coordsize="16,17" path="m3371,-893r16,8l3380,-902r-9,9xe" fillcolor="#716f6e" stroked="f">
              <v:path arrowok="t"/>
            </v:shape>
            <v:shape id="_x0000_s1776" style="position:absolute;left:3380;top:-889;width:66;height:0" coordorigin="3380,-889" coordsize="66,0" path="m3380,-889r66,e" filled="f" strokecolor="#716f6e" strokeweight=".47706mm">
              <v:path arrowok="t"/>
            </v:shape>
            <v:shape id="_x0000_s1775" style="position:absolute;left:3412;top:-893;width:33;height:0" coordorigin="3412,-893" coordsize="33,0" path="m3412,-893r34,e" filled="f" strokecolor="#716f6e" strokeweight=".32978mm">
              <v:path arrowok="t"/>
            </v:shape>
            <v:shape id="_x0000_s1774" style="position:absolute;left:3380;top:-926;width:58;height:0" coordorigin="3380,-926" coordsize="58,0" path="m3380,-926r57,e" filled="f" strokecolor="#716f6e" strokeweight=".31506mm">
              <v:path arrowok="t"/>
            </v:shape>
            <v:shape id="_x0000_s1773" style="position:absolute;left:3545;top:-1297;width:24;height:76" coordorigin="3545,-1297" coordsize="24,76" path="m3545,-1221r24,l3569,-1297r-24,l3545,-1221xe" fillcolor="#716f6e" stroked="f">
              <v:path arrowok="t"/>
            </v:shape>
            <v:shape id="_x0000_s1772" style="position:absolute;left:3569;top:-1297;width:17;height:76" coordorigin="3569,-1297" coordsize="17,76" path="m3569,-1221r17,l3586,-1297r-17,l3569,-1221xe" fillcolor="#716f6e" stroked="f">
              <v:path arrowok="t"/>
            </v:shape>
            <v:shape id="_x0000_s1771" style="position:absolute;left:3528;top:-1247;width:74;height:0" coordorigin="3528,-1247" coordsize="74,0" path="m3528,-1247r74,e" filled="f" strokecolor="#716f6e" strokeweight=".31506mm">
              <v:path arrowok="t"/>
            </v:shape>
            <v:shape id="_x0000_s1770" style="position:absolute;left:3528;top:-1263;width:74;height:0" coordorigin="3528,-1263" coordsize="74,0" path="m3528,-1263r74,e" filled="f" strokecolor="#716f6e" strokeweight=".32978mm">
              <v:path arrowok="t"/>
            </v:shape>
            <v:shape id="_x0000_s1769" style="position:absolute;left:3512;top:-1304;width:83;height:99" coordorigin="3512,-1304" coordsize="83,99" path="m3594,-1231r-17,9l3553,-1222r-8,-9l3569,-1205r17,l3594,-1231xe" fillcolor="#716f6e" stroked="f">
              <v:path arrowok="t"/>
            </v:shape>
            <v:shape id="_x0000_s1768" style="position:absolute;left:3512;top:-1304;width:83;height:99" coordorigin="3512,-1304" coordsize="83,99" path="m3537,-1255r,-16l3545,-1280r8,-8l3577,-1288r17,8l3594,-1271r8,16l3594,-1246r,15l3586,-1205r16,-17l3619,-1239r,-41l3602,-1297r-16,-7l3545,-1304r-17,7l3520,-1280r-8,25l3520,-1239r8,17l3545,-1205r24,l3545,-1231r-8,-15l3537,-1255xe" fillcolor="#716f6e" stroked="f">
              <v:path arrowok="t"/>
            </v:shape>
            <v:shape id="_x0000_s1767" style="position:absolute;left:3520;top:-1246;width:42;height:32" coordorigin="3520,-1246" coordsize="42,32" path="m3528,-1231r9,9l3553,-1214r9,-17l3553,-1231r-8,-8l3545,-1246r-25,l3520,-1239r8,l3528,-1231xe" fillcolor="#716f6e" stroked="f">
              <v:path arrowok="t"/>
            </v:shape>
            <v:shape id="_x0000_s1766" style="position:absolute;left:3577;top:-1246;width:33;height:32" coordorigin="3577,-1246" coordsize="33,32" path="m3594,-1246r-8,7l3577,-1231r,17l3594,-1214r8,-17l3611,-1246r-17,xe" fillcolor="#716f6e" stroked="f">
              <v:path arrowok="t"/>
            </v:shape>
            <v:shape id="_x0000_s1765" style="position:absolute;left:3577;top:-1304;width:33;height:41" coordorigin="3577,-1304" coordsize="33,41" path="m3602,-1280r-8,-17l3577,-1304r,24l3586,-1280r,9l3594,-1271r,8l3611,-1271r,-9l3602,-1280xe" fillcolor="#716f6e" stroked="f">
              <v:path arrowok="t"/>
            </v:shape>
            <v:shape id="_x0000_s1764" style="position:absolute;left:3520;top:-1304;width:42;height:41" coordorigin="3520,-1304" coordsize="42,41" path="m3545,-1263r,-8l3553,-1280r9,l3553,-1304r,7l3545,-1297r-17,17l3520,-1271r25,8xe" fillcolor="#716f6e" stroked="f">
              <v:path arrowok="t"/>
            </v:shape>
            <v:shape id="_x0000_s1763" style="position:absolute;left:3731;top:-1333;width:0;height:457" coordorigin="3731,-1333" coordsize="0,457" path="m3731,-1333r,456e" filled="f" strokecolor="#716f6e" strokeweight=".58867mm">
              <v:path arrowok="t"/>
            </v:shape>
            <v:shape id="_x0000_s1762" style="position:absolute;left:3710;top:-910;width:17;height:0" coordorigin="3710,-910" coordsize="17,0" path="m3710,-910r17,e" filled="f" strokecolor="#716f6e" strokeweight=".60958mm">
              <v:path arrowok="t"/>
            </v:shape>
            <v:shape id="_x0000_s1761" style="position:absolute;left:3743;top:-910;width:16;height:0" coordorigin="3743,-910" coordsize="16,0" path="m3743,-910r16,e" filled="f" strokecolor="#716f6e" strokeweight=".60958mm">
              <v:path arrowok="t"/>
            </v:shape>
            <v:shape id="_x0000_s1760" style="position:absolute;left:3743;top:-910;width:16;height:0" coordorigin="3743,-910" coordsize="16,0" path="m3743,-910r16,e" filled="f" strokecolor="#716f6e" strokeweight=".60958mm">
              <v:path arrowok="t"/>
            </v:shape>
            <v:shape id="_x0000_s1759" style="position:absolute;left:3743;top:-902;width:16;height:17" coordorigin="3743,-902" coordsize="16,17" path="m3743,-885r16,-8l3759,-902r-16,17xe" fillcolor="#716f6e" stroked="f">
              <v:path arrowok="t"/>
            </v:shape>
            <v:shape id="_x0000_s1758" style="position:absolute;left:3743;top:-934;width:16;height:16" coordorigin="3743,-934" coordsize="16,16" path="m3759,-918r-16,-16l3743,-926r16,8xe" fillcolor="#716f6e" stroked="f">
              <v:path arrowok="t"/>
            </v:shape>
            <v:shape id="_x0000_s1757" style="position:absolute;left:3685;top:-889;width:67;height:0" coordorigin="3685,-889" coordsize="67,0" path="m3685,-889r67,e" filled="f" strokecolor="#716f6e" strokeweight=".47706mm">
              <v:path arrowok="t"/>
            </v:shape>
            <v:shape id="_x0000_s1756" style="position:absolute;left:3702;top:-922;width:17;height:0" coordorigin="3702,-922" coordsize="17,0" path="m3702,-922r16,e" filled="f" strokecolor="#716f6e" strokeweight=".46231mm">
              <v:path arrowok="t"/>
            </v:shape>
            <v:shape id="_x0000_s1755" style="position:absolute;left:3702;top:-926;width:50;height:0" coordorigin="3702,-926" coordsize="50,0" path="m3702,-926r50,e" filled="f" strokecolor="#716f6e" strokeweight=".31506mm">
              <v:path arrowok="t"/>
            </v:shape>
            <v:shape id="_x0000_s1754" style="position:absolute;left:3636;top:-1329;width:74;height:74" coordorigin="3636,-1329" coordsize="74,74" path="m3685,-1304r-17,-17l3636,-1329r,25l3660,-1304r17,16l3685,-1280r,25l3710,-1255r-8,-25l3685,-1304xe" fillcolor="#716f6e" stroked="f">
              <v:path arrowok="t"/>
            </v:shape>
            <v:shape id="_x0000_s1753" style="position:absolute;left:3429;top:-1329;width:66;height:74" coordorigin="3429,-1329" coordsize="66,74" path="m3446,-1255r8,-25l3462,-1288r16,-16l3495,-1304r,-25l3471,-1321r-25,17l3429,-1280r,25l3446,-1255xe" fillcolor="#716f6e" stroked="f">
              <v:path arrowok="t"/>
            </v:shape>
            <v:shape id="_x0000_s1752" style="position:absolute;left:3545;top:-922;width:24;height:0" coordorigin="3545,-922" coordsize="24,0" path="m3545,-922r24,e" filled="f" strokecolor="#716f6e" strokeweight="1.3458mm">
              <v:path arrowok="t"/>
            </v:shape>
            <v:shape id="_x0000_s1751" style="position:absolute;left:3569;top:-922;width:17;height:0" coordorigin="3569,-922" coordsize="17,0" path="m3569,-922r17,e" filled="f" strokecolor="#716f6e" strokeweight="1.3458mm">
              <v:path arrowok="t"/>
            </v:shape>
            <v:shape id="_x0000_s1750" style="position:absolute;left:3495;top:-860;width:141;height:0" coordorigin="3495,-860" coordsize="141,0" path="m3495,-860r141,e" filled="f" strokecolor="#716f6e" strokeweight=".31506mm">
              <v:path arrowok="t"/>
            </v:shape>
            <v:shape id="_x0000_s1749" style="position:absolute;left:3528;top:-914;width:74;height:0" coordorigin="3528,-914" coordsize="74,0" path="m3528,-914r74,e" filled="f" strokecolor="#716f6e" strokeweight=".46231mm">
              <v:path arrowok="t"/>
            </v:shape>
            <v:shape id="_x0000_s1748" style="position:absolute;left:3528;top:-930;width:74;height:0" coordorigin="3528,-930" coordsize="74,0" path="m3528,-930r74,e" filled="f" strokecolor="#716f6e" strokeweight=".46231mm">
              <v:path arrowok="t"/>
            </v:shape>
            <v:shape id="_x0000_s1747" style="position:absolute;left:3512;top:-975;width:83;height:107" coordorigin="3512,-975" coordsize="83,107" path="m3594,-902r-17,9l3553,-893r-8,-9l3569,-868r17,-9l3594,-902xe" fillcolor="#716f6e" stroked="f">
              <v:path arrowok="t"/>
            </v:shape>
            <v:shape id="_x0000_s1746" style="position:absolute;left:3512;top:-975;width:83;height:107" coordorigin="3512,-975" coordsize="83,107" path="m3537,-926r,-8l3545,-942r8,-9l3569,-959r8,8l3594,-942r,8l3602,-926r-8,16l3594,-902r-8,25l3602,-885r17,-17l3619,-942r-17,-17l3586,-967r-17,-8l3545,-967r-17,8l3520,-942r-8,16l3520,-902r8,17l3545,-877r24,9l3545,-902r-8,-8l3537,-926xe" fillcolor="#716f6e" stroked="f">
              <v:path arrowok="t"/>
            </v:shape>
            <v:shape id="_x0000_s1745" style="position:absolute;left:3520;top:-918;width:42;height:42" coordorigin="3520,-918" coordsize="42,42" path="m3528,-902r9,17l3553,-877r9,-16l3553,-902r-8,-8l3545,-918r-25,8l3528,-902xe" fillcolor="#716f6e" stroked="f">
              <v:path arrowok="t"/>
            </v:shape>
            <v:shape id="_x0000_s1744" style="position:absolute;left:3577;top:-918;width:33;height:42" coordorigin="3577,-918" coordsize="33,42" path="m3577,-902r,25l3586,-877r,-8l3594,-885r8,-8l3611,-910r-17,-8l3586,-910r-9,8xe" fillcolor="#716f6e" stroked="f">
              <v:path arrowok="t"/>
            </v:shape>
            <v:shape id="_x0000_s1743" style="position:absolute;left:3577;top:-967;width:33;height:42" coordorigin="3577,-967" coordsize="33,42" path="m3594,-934r,8l3611,-934r,-8l3602,-951r-8,-8l3577,-967r,16l3586,-942r,8l3594,-934xe" fillcolor="#716f6e" stroked="f">
              <v:path arrowok="t"/>
            </v:shape>
            <v:shape id="_x0000_s1742" style="position:absolute;left:3520;top:-967;width:42;height:42" coordorigin="3520,-967" coordsize="42,42" path="m3545,-926r,-8l3553,-942r,-9l3562,-951r-9,-16l3545,-967r,8l3528,-951r-8,17l3545,-926xe" fillcolor="#716f6e" stroked="f">
              <v:path arrowok="t"/>
            </v:shape>
            <v:shape id="_x0000_s1741" style="position:absolute;left:3636;top:-926;width:74;height:73" coordorigin="3636,-926" coordsize="74,73" path="m3710,-926r-25,l3685,-902r-8,17l3660,-877r-24,9l3636,-852r32,-9l3685,-877r17,-16l3710,-926xe" fillcolor="#716f6e" stroked="f">
              <v:path arrowok="t"/>
            </v:shape>
            <v:shape id="_x0000_s1740" style="position:absolute;left:3429;top:-926;width:66;height:73" coordorigin="3429,-926" coordsize="66,73" path="m3454,-902r-8,-24l3429,-926r,33l3446,-877r25,16l3495,-852r,-16l3478,-877r-16,-8l3454,-902xe" fillcolor="#716f6e" stroked="f">
              <v:path arrowok="t"/>
            </v:shape>
            <v:shape id="_x0000_s1739" style="position:absolute;left:3569;top:-959;width:8;height:0" coordorigin="3569,-959" coordsize="8,0" path="m3569,-959r8,e" filled="f" strokecolor="#716f6e" strokeweight=".32883mm">
              <v:path arrowok="t"/>
            </v:shape>
            <v:shape id="_x0000_s1738" style="position:absolute;left:3569;top:-885;width:8;height:0" coordorigin="3569,-885" coordsize="8,0" path="m3569,-885r8,e" filled="f" strokecolor="#716f6e" strokeweight=".33006mm">
              <v:path arrowok="t"/>
            </v:shape>
            <v:shape id="_x0000_s1737" style="position:absolute;left:3562;top:-959;width:7;height:0" coordorigin="3562,-959" coordsize="7,0" path="m3562,-959r7,e" filled="f" strokecolor="#716f6e" strokeweight=".32883mm">
              <v:path arrowok="t"/>
            </v:shape>
            <v:shape id="_x0000_s1736" style="position:absolute;left:3520;top:-922;width:17;height:0" coordorigin="3520,-922" coordsize="17,0" path="m3520,-922r17,e" filled="f" strokecolor="#716f6e" strokeweight=".46267mm">
              <v:path arrowok="t"/>
            </v:shape>
            <v:shape id="_x0000_s1735" style="position:absolute;left:3553;top:-926;width:24;height:16" coordorigin="3553,-926" coordsize="24,16" path="m3553,-918r9,8l3569,-910r8,-8l3562,-926r-9,l3553,-918xe" fillcolor="#716f6e" stroked="f">
              <v:path arrowok="t"/>
            </v:shape>
            <v:shape id="_x0000_s1734" style="position:absolute;left:3562;top:-926;width:24;height:16" coordorigin="3562,-926" coordsize="24,16" path="m3577,-926r-15,8l3562,-910r7,l3586,-918r-9,-8xe" fillcolor="#716f6e" stroked="f">
              <v:path arrowok="t"/>
            </v:shape>
            <v:shape id="_x0000_s1733" style="position:absolute;left:3562;top:-934;width:24;height:16" coordorigin="3562,-934" coordsize="24,16" path="m3577,-918r9,-8l3569,-934r-7,l3562,-926r15,8xe" fillcolor="#716f6e" stroked="f">
              <v:path arrowok="t"/>
            </v:shape>
            <v:shape id="_x0000_s1732" style="position:absolute;left:3553;top:-934;width:24;height:16" coordorigin="3553,-934" coordsize="24,16" path="m3569,-934r-7,l3553,-926r,8l3562,-918r15,-8l3569,-934xe" fillcolor="#716f6e" stroked="f">
              <v:path arrowok="t"/>
            </v:shape>
            <v:shape id="_x0000_s1731" style="position:absolute;left:3594;top:-922;width:17;height:0" coordorigin="3594,-922" coordsize="17,0" path="m3594,-922r17,e" filled="f" strokecolor="#716f6e" strokeweight=".46267mm">
              <v:path arrowok="t"/>
            </v:shape>
            <v:shape id="_x0000_s1730" style="position:absolute;left:3562;top:-885;width:7;height:0" coordorigin="3562,-885" coordsize="7,0" path="m3562,-885r7,e" filled="f" strokecolor="#716f6e" strokeweight=".33006mm">
              <v:path arrowok="t"/>
            </v:shape>
            <v:shape id="_x0000_s1729" style="position:absolute;left:3569;top:-1305;width:8;height:26" coordorigin="3569,-1305" coordsize="8,26" path="m3569,-1279r8,l3577,-1305r-8,l3569,-1279xe" fillcolor="#716f6e" stroked="f">
              <v:path arrowok="t"/>
            </v:shape>
            <v:shape id="_x0000_s1728" style="position:absolute;left:3569;top:-1232;width:8;height:19" coordorigin="3569,-1232" coordsize="8,19" path="m3569,-1213r8,l3577,-1232r-8,l3569,-1213xe" fillcolor="#716f6e" stroked="f">
              <v:path arrowok="t"/>
            </v:shape>
            <v:shape id="_x0000_s1727" style="position:absolute;left:3562;top:-1305;width:7;height:26" coordorigin="3562,-1305" coordsize="7,26" path="m3562,-1279r7,l3569,-1305r-7,l3562,-1279xe" fillcolor="#716f6e" stroked="f">
              <v:path arrowok="t"/>
            </v:shape>
            <v:shape id="_x0000_s1726" style="position:absolute;left:3520;top:-1255;width:17;height:0" coordorigin="3520,-1255" coordsize="17,0" path="m3520,-1255r17,e" filled="f" strokecolor="#716f6e" strokeweight=".33064mm">
              <v:path arrowok="t"/>
            </v:shape>
            <v:shape id="_x0000_s1725" style="position:absolute;left:3553;top:-1263;width:24;height:24" coordorigin="3553,-1263" coordsize="24,24" path="m3569,-1246r8,l3562,-1263r-9,l3553,-1255r9,16l3569,-1246xe" fillcolor="#716f6e" stroked="f">
              <v:path arrowok="t"/>
            </v:shape>
            <v:shape id="_x0000_s1724" style="position:absolute;left:3562;top:-1263;width:24;height:24" coordorigin="3562,-1263" coordsize="24,24" path="m3569,-1246r,7l3586,-1255r-9,l3577,-1263r-15,17l3569,-1246xe" fillcolor="#716f6e" stroked="f">
              <v:path arrowok="t"/>
            </v:shape>
            <v:shape id="_x0000_s1723" style="position:absolute;left:3562;top:-1271;width:24;height:25" coordorigin="3562,-1271" coordsize="24,25" path="m3577,-1255r9,l3569,-1271r-7,8l3577,-1246r,-9xe" fillcolor="#716f6e" stroked="f">
              <v:path arrowok="t"/>
            </v:shape>
            <v:shape id="_x0000_s1722" style="position:absolute;left:3553;top:-1271;width:24;height:25" coordorigin="3553,-1271" coordsize="24,25" path="m3569,-1263r,-8l3562,-1271r-9,16l3562,-1246r15,-17l3569,-1263xe" fillcolor="#716f6e" stroked="f">
              <v:path arrowok="t"/>
            </v:shape>
            <v:shape id="_x0000_s1721" style="position:absolute;left:3594;top:-1255;width:17;height:0" coordorigin="3594,-1255" coordsize="17,0" path="m3594,-1255r17,e" filled="f" strokecolor="#716f6e" strokeweight=".33064mm">
              <v:path arrowok="t"/>
            </v:shape>
            <v:shape id="_x0000_s1720" style="position:absolute;left:3562;top:-1232;width:7;height:19" coordorigin="3562,-1232" coordsize="7,19" path="m3562,-1213r7,l3569,-1232r-7,l3562,-1213xe" fillcolor="#716f6e" stroked="f">
              <v:path arrowok="t"/>
            </v:shape>
            <v:shape id="_x0000_s1719" style="position:absolute;left:3380;top:-902;width:33;height:17" coordorigin="3380,-902" coordsize="33,17" path="m3380,-902r7,17l3412,-885r,-17l3380,-902xe" fillcolor="#716f6e" stroked="f">
              <v:path arrowok="t"/>
            </v:shape>
            <v:shape id="_x0000_s1718" style="position:absolute;left:3404;top:-893;width:8;height:0" coordorigin="3404,-893" coordsize="8,0" path="m3404,-893r8,e" filled="f" strokecolor="#716f6e" strokeweight=".33006mm">
              <v:path arrowok="t"/>
            </v:shape>
            <v:shape id="_x0000_s1717" style="position:absolute;left:3396;top:-893;width:8;height:0" coordorigin="3396,-893" coordsize="8,0" path="m3396,-893r8,e" filled="f" strokecolor="#716f6e" strokeweight=".33006mm">
              <v:path arrowok="t"/>
            </v:shape>
            <v:shape id="_x0000_s1716" style="position:absolute;left:3387;top:-893;width:8;height:0" coordorigin="3387,-893" coordsize="8,0" path="m3387,-893r9,e" filled="f" strokecolor="#716f6e" strokeweight=".33006mm">
              <v:path arrowok="t"/>
            </v:shape>
            <v:shape id="_x0000_s1715" style="position:absolute;left:3380;top:-934;width:33;height:24" coordorigin="3380,-934" coordsize="33,24" path="m3380,-910r32,l3412,-934r-25,l3380,-910xe" fillcolor="#716f6e" stroked="f">
              <v:path arrowok="t"/>
            </v:shape>
            <v:shape id="_x0000_s1714" style="position:absolute;left:3387;top:-922;width:8;height:0" coordorigin="3387,-922" coordsize="8,0" path="m3387,-922r9,e" filled="f" strokecolor="#716f6e" strokeweight=".46267mm">
              <v:path arrowok="t"/>
            </v:shape>
            <v:shape id="_x0000_s1713" style="position:absolute;left:3396;top:-922;width:8;height:0" coordorigin="3396,-922" coordsize="8,0" path="m3396,-922r8,e" filled="f" strokecolor="#716f6e" strokeweight=".46267mm">
              <v:path arrowok="t"/>
            </v:shape>
            <v:shape id="_x0000_s1712" style="position:absolute;left:3404;top:-922;width:8;height:0" coordorigin="3404,-922" coordsize="8,0" path="m3404,-922r8,e" filled="f" strokecolor="#716f6e" strokeweight=".46267mm">
              <v:path arrowok="t"/>
            </v:shape>
            <v:shape id="_x0000_s1711" type="#_x0000_t75" style="position:absolute;left:3932;top:-1198;width:1233;height:2082">
              <v:imagedata r:id="rId27" o:title=""/>
            </v:shape>
            <v:shape id="_x0000_s1710" style="position:absolute;left:5140;top:850;width:4216;height:0" coordorigin="5140,850" coordsize="4216,0" path="m5140,850r4215,e" filled="f" strokecolor="#716f6e" strokeweight=".32978mm">
              <v:path arrowok="t"/>
            </v:shape>
            <v:shape id="_x0000_s1709" style="position:absolute;left:2578;top:-712;width:0;height:1110" coordorigin="2578,-712" coordsize="0,1110" path="m2578,-712r,1110e" filled="f" strokecolor="#716f6e" strokeweight=".44133mm">
              <v:path arrowok="t"/>
            </v:shape>
            <v:shape id="_x0000_s1708" style="position:absolute;left:2577;top:389;width:1579;height:740" coordorigin="2577,389" coordsize="1579,740" path="m2586,389r-9,17l4148,1130r8,-17l2586,389xe" fillcolor="#716f6e" stroked="f">
              <v:path arrowok="t"/>
            </v:shape>
            <v:shape id="_x0000_s1707" style="position:absolute;left:4148;top:1121;width:108;height:0" coordorigin="4148,1121" coordsize="108,0" path="m4148,1121r107,e" filled="f" strokecolor="#716f6e" strokeweight=".32978mm">
              <v:path arrowok="t"/>
            </v:shape>
            <v:shape id="_x0000_s1706" style="position:absolute;left:9384;top:-2258;width:0;height:3082" coordorigin="9384,-2258" coordsize="0,3082" path="m9384,-2258r,3083e" filled="f" strokecolor="#716f6e" strokeweight=".46189mm">
              <v:path arrowok="t"/>
            </v:shape>
            <v:shape id="_x0000_s1705" style="position:absolute;left:9355;top:817;width:41;height:41" coordorigin="9355,817" coordsize="41,41" path="m9396,825r-24,-8l9372,833r17,17l9389,842r7,-9l9396,825xe" fillcolor="#716f6e" stroked="f">
              <v:path arrowok="t"/>
            </v:shape>
            <v:shape id="_x0000_s1704" style="position:absolute;left:9355;top:817;width:41;height:41" coordorigin="9355,817" coordsize="41,41" path="m9364,842r8,8l9372,858r8,l9380,850r-8,-17l9364,842xe" fillcolor="#716f6e" stroked="f">
              <v:path arrowok="t"/>
            </v:shape>
            <v:shape id="_x0000_s1703" style="position:absolute;left:9355;top:817;width:41;height:41" coordorigin="9355,817" coordsize="41,41" path="m9389,850r-9,-8l9380,850r9,xe" fillcolor="#716f6e" stroked="f">
              <v:path arrowok="t"/>
            </v:shape>
            <v:shape id="_x0000_s1702" style="position:absolute;left:9355;top:817;width:41;height:41" coordorigin="9355,817" coordsize="41,41" path="m9364,858r8,l9364,842r-9,l9355,858r9,xe" fillcolor="#716f6e" stroked="f">
              <v:path arrowok="t"/>
            </v:shape>
            <v:shape id="_x0000_s1701" type="#_x0000_t75" style="position:absolute;left:5297;top:-1190;width:1100;height:931">
              <v:imagedata r:id="rId28" o:title=""/>
            </v:shape>
            <v:shape id="_x0000_s1700" style="position:absolute;left:7413;top:-1190;width:967;height:905" coordorigin="7413,-1190" coordsize="967,905" path="m7438,-712r,-42l7446,-803r8,-41l7471,-893r16,-33l7512,-967r33,-33l7570,-1033r33,-33l7636,-1090r42,-25l7719,-1132r41,-16l7802,-1165r49,l7901,-1173r41,8l7992,-1165r41,17l8083,-1132r32,17l8157,-1090r33,24l8223,-1033r33,33l8281,-967r24,41l8322,-893r17,49l8356,-803r,49l8364,-712r-8,49l8356,-614r-17,41l8322,-532r-17,42l8281,-449r-25,32l8223,-383r-33,24l8157,-326r-42,16l8132,-285r33,-25l8206,-342r34,-33l8273,-408r24,-33l8322,-483r25,-40l8356,-564r16,-50l8380,-663r,-98l8372,-811r-16,-41l8347,-893r-25,-49l8297,-975r-24,-42l8240,-1049r-34,-33l8165,-1107r-33,-25l8083,-1148r-42,-17l8000,-1181r-50,-9l7851,-1190r-49,9l7752,-1165r-41,17l7669,-1132r-41,25l7595,-1082r-42,33l7529,-1017r-33,42l7471,-942r-17,49l7438,-852r-8,41l7421,-761r-8,49l7421,-663r9,49l7438,-564r16,41l7438,-663r,-49xe" fillcolor="#716f6e" stroked="f">
              <v:path arrowok="t"/>
            </v:shape>
            <v:shape id="_x0000_s1699" style="position:absolute;left:7438;top:-663;width:694;height:436" coordorigin="7438,-663" coordsize="694,436" path="m8083,-285r-50,17l7992,-260r-50,8l7851,-252r-49,-8l7760,-268r-41,-17l7678,-310r-42,-16l7603,-359r-33,-24l7545,-417r-33,-32l7487,-490r-16,-42l7454,-573r-8,-41l7438,-663r16,140l7471,-483r25,42l7529,-408r24,33l7595,-342r33,32l7669,-285r42,17l7752,-252r50,8l7851,-235r50,8l7950,-235r50,-9l8041,-252r42,-16l8132,-285r-17,-25l8083,-285xe" fillcolor="#716f6e" stroked="f">
              <v:path arrowok="t"/>
            </v:shape>
            <v:shape id="_x0000_s1698" style="position:absolute;left:7479;top:-1132;width:843;height:839" coordorigin="7479,-1132" coordsize="843,839" path="m7504,-630r-8,-82l7504,-795r25,-73l7562,-934r50,-58l7678,-1041r65,-41l7818,-1099r83,-8l7984,-1099r74,17l8124,-1041r58,49l8231,-934r42,66l8289,-795r8,83l8289,-630r-16,74l8231,-490r-49,65l8124,-375r-66,33l7984,-318r-42,25l7984,-301r40,-9l8066,-326r66,-41l8198,-417r50,-57l8289,-548r8,-41l8314,-622r,-49l8322,-712r-8,-42l8314,-795r-17,-41l8289,-877r-41,-65l8198,-1008r-66,-50l8066,-1099r-42,-8l7984,-1124r-42,l7901,-1132r-42,8l7810,-1124r-33,17l7735,-1099r-74,41l7603,-1008r-58,66l7512,-877r-16,41l7487,-795r-8,41l7479,-671r8,49l7496,-589r16,41l7545,-474r58,57l7661,-367r74,41l7777,-310r33,9l7859,-293r-41,-25l7743,-342r-65,-33l7612,-425r-50,-65l7529,-556r-25,-74xe" fillcolor="#716f6e" stroked="f">
              <v:path arrowok="t"/>
            </v:shape>
            <v:shape id="_x0000_s1697" style="position:absolute;left:7479;top:-1132;width:843;height:839" coordorigin="7479,-1132" coordsize="843,839" path="m7901,-310r-83,-8l7859,-293r83,l7984,-318r-83,8xe" fillcolor="#716f6e" stroked="f">
              <v:path arrowok="t"/>
            </v:shape>
            <v:shape id="_x0000_s1696" style="position:absolute;left:7487;top:-868;width:826;height:576" coordorigin="7487,-868" coordsize="826,576" path="m7504,-712r17,-156l7496,-795r-9,83l7496,-630r25,82l7512,-630r-8,-82xe" fillcolor="#716f6e" stroked="f">
              <v:path arrowok="t"/>
            </v:shape>
            <v:shape id="_x0000_s1695" style="position:absolute;left:7487;top:-868;width:826;height:576" coordorigin="7487,-868" coordsize="826,576" path="m7975,-326r-74,8l7818,-326r-75,-25l7678,-383r-58,-49l7570,-490r-33,-66l7512,-630r9,82l7553,-483r50,58l7669,-367r66,33l7818,-310r83,9l7984,-310r74,-24l8132,-367r58,-58l8240,-483r41,-65l8305,-630r9,-82l8305,-795r-24,-73l8240,-942r-50,-58l8132,-1049r-74,-41l7984,-1115r-83,-9l7818,-1115r-83,25l7669,-1049r-66,49l7553,-942r-32,74l7504,-712r8,-74l7537,-861r33,-65l7620,-984r58,-49l7743,-1066r75,-24l7901,-1099r74,9l8049,-1066r66,33l8174,-984r49,58l8265,-861r16,75l8289,-712r-8,82l8265,-556r-42,66l8174,-432r-59,49l8049,-351r-74,25xe" fillcolor="#716f6e" stroked="f">
              <v:path arrowok="t"/>
            </v:shape>
            <v:shape id="_x0000_s1694" style="position:absolute;left:6487;top:-573;width:57;height:1825" coordorigin="6487,-573" coordsize="57,1825" path="m6512,-573r,148l6545,-293r-9,-139l6512,-573xe" fillcolor="#716f6e" stroked="f">
              <v:path arrowok="t"/>
            </v:shape>
            <v:shape id="_x0000_s1693" style="position:absolute;left:6487;top:-573;width:57;height:1825" coordorigin="6487,-573" coordsize="57,1825" path="m6504,-712r8,-140l6536,-992r34,-132l6612,-1246r65,-124l6743,-1485r83,-107l6917,-1691r99,-91l7115,-1855r116,-74l7355,-1987r132,-49l7620,-2069r140,-16l7901,-2094r140,9l8182,-2069r132,33l8438,-1987r124,58l8677,-1855r108,73l8884,-1691r91,99l9058,-1485r66,115l9182,-1246r49,122l9264,-992r17,140l9289,-712r-8,139l9264,-432r-33,131l9182,-169r-58,122l9058,61r-83,107l8884,266r-99,91l8677,439r-115,65l8438,562r-124,49l8182,645r-141,24l7901,677r-149,-8l7620,645,7487,611,7355,562,7231,504,7115,439r-99,-82l6917,266r-91,-98l6743,61,6677,-47r-65,-122l6570,-301r-34,-131l6545,-293r50,132l6652,-38r75,115l6809,184r91,98l6999,373r108,82l7223,521r124,66l7479,628r133,41l7752,685r149,9l8041,685r141,-16l8322,628r124,-41l8570,521r116,-66l8793,373r108,-91l8992,184,9066,77r74,-115l9198,-161r50,-132l9281,-425r24,-139l9314,-712r-9,-140l9281,-992r-33,-140l9198,-1255r-58,-123l9066,-1493r-74,-107l8901,-1707r-108,-90l8686,-1872r-116,-74l8446,-2004r-124,-49l8182,-2085r-141,-25l7901,-2118r-149,8l7612,-2085r-133,32l7347,-2004r-124,58l7107,-1872r-108,75l6900,-1699r-91,99l6727,-1493r-75,115l6595,-1255r-50,123l6512,-992r-16,140l6487,-712r9,148l6512,-425r,-148l6504,-712xe" fillcolor="#716f6e" stroked="f">
              <v:path arrowok="t"/>
            </v:shape>
            <v:shape id="_x0000_s1692" style="position:absolute;left:6107;top:-2274;width:3248;height:0" coordorigin="6107,-2274" coordsize="3248,0" path="m6107,-2274r3248,e" filled="f" strokecolor="#716f6e" strokeweight=".31506mm">
              <v:path arrowok="t"/>
            </v:shape>
            <v:shape id="_x0000_s1691" type="#_x0000_t75" style="position:absolute;left:2552;top:-2605;width:6861;height:2966">
              <v:imagedata r:id="rId29" o:title=""/>
            </v:shape>
            <v:shape id="_x0000_s1690" style="position:absolute;left:2693;top:463;width:1455;height:690" coordorigin="2693,463" coordsize="1455,690" path="m4140,1154r8,-24l2702,463r-9,17l4140,1154xe" fillcolor="#716f6e" stroked="f">
              <v:path arrowok="t"/>
            </v:shape>
            <v:shape id="_x0000_s1689" style="position:absolute;left:4148;top:1142;width:116;height:0" coordorigin="4148,1142" coordsize="116,0" path="m4148,1142r116,e" filled="f" strokecolor="#716f6e" strokeweight=".46231mm">
              <v:path arrowok="t"/>
            </v:shape>
            <v:shape id="_x0000_s1688" style="position:absolute;left:9273;top:867;width:99;height:8" coordorigin="9273,867" coordsize="99,8" path="m9273,867r,8l9372,875r-91,-8l9273,867xe" fillcolor="#716f6e" stroked="f">
              <v:path arrowok="t"/>
            </v:shape>
            <v:shape id="_x0000_s1687" style="position:absolute;left:9397;top:-2258;width:0;height:3091" coordorigin="9397,-2258" coordsize="0,3091" path="m9397,-2258r,3091e" filled="f" strokecolor="#716f6e" strokeweight=".31478mm">
              <v:path arrowok="t"/>
            </v:shape>
            <v:shape id="_x0000_s1686" style="position:absolute;left:2569;top:-902;width:165;height:189" coordorigin="2569,-902" coordsize="165,189" path="m2586,-712r8,-42l2611,-795r25,-32l2668,-852r17,-9l2702,-868r16,-9l2734,-877r-7,-25l2710,-893r-17,8l2677,-877r-17,9l2619,-844r-25,41l2577,-761r-8,49l2586,-712xe" fillcolor="#716f6e" stroked="f">
              <v:path arrowok="t"/>
            </v:shape>
            <v:shape id="_x0000_s1685" style="position:absolute;left:2569;top:414;width:33;height:33" coordorigin="2569,414" coordsize="33,33" path="m2603,439r-9,-25l2586,431r17,8xe" fillcolor="#716f6e" stroked="f">
              <v:path arrowok="t"/>
            </v:shape>
            <v:shape id="_x0000_s1684" style="position:absolute;left:2569;top:414;width:33;height:33" coordorigin="2569,414" coordsize="33,33" path="m2577,406r-8,16l2586,431r8,-17l2603,439r25,8l2660,463r33,17l2702,463r-34,-16l2636,431r-25,-9l2594,406r-2,7l2577,406xe" fillcolor="#716f6e" stroked="f">
              <v:path arrowok="t"/>
            </v:shape>
            <v:shape id="_x0000_s1683" style="position:absolute;left:3437;top:-2596;width:248;height:214" coordorigin="3437,-2596" coordsize="248,214" path="m3685,-2596r-41,l3644,-2579r,-17l3602,-2587r-40,25l3528,-2538r3,6l3528,-2534r-8,-4l3495,-2513r-24,41l3446,-2431r-9,49l3454,-2382r17,-41l3487,-2464r25,-33l3528,-2530r6,4l3537,-2530r32,-16l3602,-2562r9,l3610,-2565r42,-14l3685,-2579r,-17xe" fillcolor="#716f6e" stroked="f">
              <v:path arrowok="t"/>
            </v:shape>
            <v:shape id="_x0000_s1682" style="position:absolute;left:3437;top:-2596;width:248;height:214" coordorigin="3437,-2596" coordsize="248,214" path="m3528,-2530r-16,33l3534,-2526r-6,-4xe" fillcolor="#716f6e" stroked="f">
              <v:path arrowok="t"/>
            </v:shape>
            <v:shape id="_x0000_s1681" style="position:absolute;left:3437;top:-2596;width:248;height:214" coordorigin="3437,-2596" coordsize="248,214" path="m3528,-2538r-8,l3528,-2534r,-4xe" fillcolor="#716f6e" stroked="f">
              <v:path arrowok="t"/>
            </v:shape>
            <v:shape id="_x0000_s1680" style="position:absolute;left:3437;top:-2596;width:248;height:214" coordorigin="3437,-2596" coordsize="248,214" path="m3537,-2530r-3,4l3537,-2521r32,-25l3537,-2530xe" fillcolor="#716f6e" stroked="f">
              <v:path arrowok="t"/>
            </v:shape>
            <v:shape id="_x0000_s1679" style="position:absolute;left:3437;top:-2596;width:248;height:214" coordorigin="3437,-2596" coordsize="248,214" path="m3611,-2562r-9,l3569,-2546r42,-16xe" fillcolor="#716f6e" stroked="f">
              <v:path arrowok="t"/>
            </v:shape>
            <v:shape id="_x0000_s1678" style="position:absolute;left:5777;top:-2596;width:24;height:25" coordorigin="5777,-2596" coordsize="24,25" path="m5801,-2570r-9,-9l5785,-2579r16,9xe" fillcolor="#716f6e" stroked="f">
              <v:path arrowok="t"/>
            </v:shape>
            <v:shape id="_x0000_s1677" style="position:absolute;left:5777;top:-2596;width:24;height:25" coordorigin="5777,-2596" coordsize="24,25" path="m5792,-2586r,-10l5785,-2596r-8,17l5792,-2579r9,9l5809,-2587r-8,-9l5792,-2586xe" fillcolor="#716f6e" stroked="f">
              <v:path arrowok="t"/>
            </v:shape>
            <v:shape id="_x0000_s1676" style="position:absolute;left:5777;top:-2596;width:24;height:25" coordorigin="5777,-2596" coordsize="24,25" path="m5801,-2596r-9,l5792,-2587r9,-9xe" fillcolor="#716f6e" stroked="f">
              <v:path arrowok="t"/>
            </v:shape>
            <v:shape id="_x0000_s1675" style="position:absolute;left:9364;top:-2299;width:41;height:41" coordorigin="9364,-2299" coordsize="41,41" path="m9372,-2275r17,9l9405,-2275r-9,-8l9389,-2291r-9,l9372,-2299r8,16l9380,-2275r-8,xe" fillcolor="#716f6e" stroked="f">
              <v:path arrowok="t"/>
            </v:shape>
            <v:shape id="_x0000_s1674" style="position:absolute;left:9364;top:-2299;width:41;height:41" coordorigin="9364,-2299" coordsize="41,41" path="m9372,-2275r8,l9380,-2283r-8,-16l9364,-2275r8,xe" fillcolor="#716f6e" stroked="f">
              <v:path arrowok="t"/>
            </v:shape>
            <v:shape id="_x0000_s1673" style="position:absolute;left:9364;top:-2299;width:41;height:41" coordorigin="9364,-2299" coordsize="41,41" path="m9396,-2266r-7,l9389,-2258r16,l9405,-2275r-9,9xe" fillcolor="#716f6e" stroked="f">
              <v:path arrowok="t"/>
            </v:shape>
            <v:shape id="_x0000_s1672" style="position:absolute;left:9364;top:833;width:25;height:42" coordorigin="9364,833" coordsize="25,42" path="m9389,875r-9,-17l9380,866r9,9xe" fillcolor="#716f6e" stroked="f">
              <v:path arrowok="t"/>
            </v:shape>
            <v:shape id="_x0000_s1671" style="position:absolute;left:9364;top:833;width:25;height:42" coordorigin="9364,833" coordsize="25,42" path="m9372,858r-8,l9372,875r17,l9380,867r,-9l9389,875r7,-8l9405,850r,-17l9389,833r,17l9389,842r-9,8l9383,853r-11,5xe" fillcolor="#716f6e" stroked="f">
              <v:path arrowok="t"/>
            </v:shape>
            <v:shape id="_x0000_s1670" style="position:absolute;left:3222;top:-1000;width:17;height:32" coordorigin="3222,-1000" coordsize="17,32" path="m3231,-984r,17l3239,-967r-5,-15l3231,-984xe" fillcolor="#716f6e" stroked="f">
              <v:path arrowok="t"/>
            </v:shape>
            <v:shape id="_x0000_s1669" style="position:absolute;left:3222;top:-1000;width:17;height:32" coordorigin="3222,-1000" coordsize="17,32" path="m3264,-1000r-25,l3239,-984r,-8l3233,-986r-2,-6l3222,-984r9,17l3231,-984r3,2l3239,-979r,12l3247,-975r9,-9l3264,-1000xe" fillcolor="#716f6e" stroked="f">
              <v:path arrowok="t"/>
            </v:shape>
            <v:shape id="_x0000_s1668" style="position:absolute;left:6082;top:-2307;width:25;height:32" coordorigin="6082,-2307" coordsize="25,32" path="m6099,-2291r-9,8l6099,-2283r8,8l6099,-2291r,xe" fillcolor="#716f6e" stroked="f">
              <v:path arrowok="t"/>
            </v:shape>
            <v:shape id="_x0000_s1667" style="position:absolute;left:6082;top:-2307;width:25;height:32" coordorigin="6082,-2307" coordsize="25,32" path="m6107,-2299r-8,-8l6082,-2291r8,8l6099,-2291r8,16l6115,-2299r-16,l6107,-2299xe" fillcolor="#716f6e" stroked="f">
              <v:path arrowok="t"/>
            </v:shape>
            <v:shape id="_x0000_s1666" type="#_x0000_t75" style="position:absolute;left:2478;top:-853;width:2613;height:3200">
              <v:imagedata r:id="rId30" o:title=""/>
            </v:shape>
            <v:shape id="_x0000_s1665" style="position:absolute;left:2569;top:389;width:25;height:25" coordorigin="2569,389" coordsize="25,25" path="m2569,406r8,8l2594,406r-17,-17l2569,406xe" fillcolor="#716f6e" stroked="f">
              <v:path arrowok="t"/>
            </v:shape>
            <v:shape id="_x0000_s1664" style="position:absolute;left:3355;top:-2044;width:49;height:247" coordorigin="3355,-2044" coordsize="49,247" path="m3355,-1806r16,9l3404,-2044r-17,l3355,-1806xe" fillcolor="#716f6e" stroked="f">
              <v:path arrowok="t"/>
            </v:shape>
            <v:shape id="_x0000_s1663" style="position:absolute;left:3404;top:-1477;width:133;height:156" coordorigin="3404,-1477" coordsize="133,156" path="m3437,-1378r,4l3446,-1354r8,l3454,-1346r41,17l3537,-1321r,-16l3495,-1346r-24,-16l3462,-1370r-8,l3454,-1378r-17,xe" fillcolor="#716f6e" stroked="f">
              <v:path arrowok="t"/>
            </v:shape>
            <v:shape id="_x0000_s1662" style="position:absolute;left:3404;top:-1477;width:133;height:156" coordorigin="3404,-1477" coordsize="133,156" path="m3437,-1362r,-8l3429,-1370r8,8xe" fillcolor="#716f6e" stroked="f">
              <v:path arrowok="t"/>
            </v:shape>
            <v:shape id="_x0000_s1661" style="position:absolute;left:3404;top:-1477;width:133;height:156" coordorigin="3404,-1477" coordsize="133,156" path="m3446,-1378r-17,-33l3421,-1444r,-24l3404,-1477r,33l3412,-1403r17,33l3437,-1370r,8l3446,-1354r-9,-20l3437,-1378r9,xe" fillcolor="#716f6e" stroked="f">
              <v:path arrowok="t"/>
            </v:shape>
            <v:shape id="_x0000_s1660" style="position:absolute;left:6124;top:-391;width:182;height:214" coordorigin="6124,-391" coordsize="182,214" path="m6305,-178r-16,-213l6124,-260r181,82l6289,-391r16,213xe" fillcolor="#1f1a17" stroked="f">
              <v:path arrowok="t"/>
            </v:shape>
            <v:shape id="_x0000_s1659" style="position:absolute;left:5834;top:-244;width:406;height:197" coordorigin="5834,-244" coordsize="406,197" path="m6240,-227r-34,-17l6181,-194r-41,40l6099,-129r-41,26l6008,-88r-108,l5851,-112r-17,41l5892,-54r58,7l6016,-54r49,-9l6124,-96r49,-33l6206,-169r34,-58xe" fillcolor="#1f1a17" stroked="f">
              <v:path arrowok="t"/>
            </v:shape>
            <v:shape id="_x0000_s1658" style="position:absolute;left:3512;top:-2209;width:4595;height:2664" coordorigin="3512,-2209" coordsize="4595,2664" path="m3528,143r-8,66l3512,282r8,75l3528,439r17,-8l3545,414r8,-57l3553,217r16,-66l3586,77r25,-66l3652,-63r50,-66l3768,-227r75,-107l3917,-432r82,-107l4206,-827r223,-305l4661,-1452r214,-338l4909,-1773r49,-66l5008,-1888r49,-50l5115,-1987r50,-32l5223,-2053r49,-32l5330,-2102r107,-41l5553,-2160r125,-8l5801,-2176r264,8l6322,-2168r256,8l6818,-2151r240,16l7305,-2118r240,8l7802,-2094r74,9l7950,-2085r74,8l8107,-2069r,-41l8033,-2118r-74,l7876,-2126r-74,l7545,-2143r-240,-17l7066,-2176r-248,-8l6578,-2200r-247,l6065,-2209r-387,l5553,-2200r-124,24l5314,-2143r-59,25l5198,-2085r-58,32l5090,-2011r-57,41l4983,-1921r-58,58l4875,-1797r-248,329l4396,-1156r-223,304l3966,-564r-82,107l3809,-351r-74,99l3668,-154r-49,75l3577,-5r-32,73l3528,143xe" fillcolor="#1f1a17" stroked="f">
              <v:path arrowok="t"/>
            </v:shape>
            <v:shape id="_x0000_s1657" style="position:absolute;left:3512;top:-2209;width:4595;height:2664" coordorigin="3512,-2209" coordsize="4595,2664" path="m3528,455r17,l3545,435r17,-4l3636,414r-76,l3553,357r-8,57l3545,431r-17,8l3528,455xe" fillcolor="#1f1a17" stroked="f">
              <v:path arrowok="t"/>
            </v:shape>
            <v:shape id="_x0000_s1656" style="position:absolute;left:3512;top:-2209;width:4595;height:2664" coordorigin="3512,-2209" coordsize="4595,2664" path="m5611,-1427r16,1010l5627,-417r9,9l5644,-408r,-1019l5611,-1427xe" fillcolor="#1f1a17" stroked="f">
              <v:path arrowok="t"/>
            </v:shape>
            <v:shape id="_x0000_s1655" style="position:absolute;left:3512;top:-2209;width:4595;height:2664" coordorigin="3512,-2209" coordsize="4595,2664" path="m4909,-1773r-34,-17l4661,-1452r248,-321xe" fillcolor="#1f1a17" stroked="f">
              <v:path arrowok="t"/>
            </v:shape>
            <v:shape id="_x0000_s1654" style="position:absolute;left:3512;top:-2209;width:4595;height:2664" coordorigin="3512,-2209" coordsize="4595,2664" path="m5636,-408r-25,-9l5454,-268r182,-140xe" fillcolor="#1f1a17" stroked="f">
              <v:path arrowok="t"/>
            </v:shape>
            <v:shape id="_x0000_s1653" style="position:absolute;left:3512;top:-2209;width:4595;height:2664" coordorigin="3512,-2209" coordsize="4595,2664" path="m5636,-408r-9,-9l5611,-1427r,995l5429,-301r-190,123l5033,-54,4818,53r-216,90l4396,233r-206,66l3999,357r-65,16l3867,382r-66,15l3743,406r-107,8l3562,431r-17,4l3545,455r91,l3752,447r57,-8l3875,422r66,-16l4008,389r198,-57l4404,266r215,-82l4834,85,5049,-22r206,-123l5454,-268r157,-149l5636,-408xe" fillcolor="#1f1a17" stroked="f">
              <v:path arrowok="t"/>
            </v:shape>
            <v:shape id="_x0000_s1652" style="position:absolute;left:4429;top:2198;width:207;height:198" coordorigin="4429,2198" coordsize="207,198" path="m4636,2247r-207,-49l4495,2396r141,-149l4429,2198r207,49xe" fillcolor="#1f1a17" stroked="f">
              <v:path arrowok="t"/>
            </v:shape>
            <v:shape id="_x0000_s1651" style="position:absolute;left:4545;top:2272;width:512;height:139" coordorigin="4545,2272" coordsize="512,139" path="m5057,2297r-24,-25l4983,2313r-58,34l4867,2371r-66,8l4743,2371r-66,-8l4619,2330r-49,-33l4545,2322r57,41l4669,2396r66,16l4809,2412r66,-8l4942,2379r66,-32l5057,2297xe" fillcolor="#1f1a17" stroked="f">
              <v:path arrowok="t"/>
            </v:shape>
            <v:shape id="_x0000_s1650" style="position:absolute;left:2404;top:2025;width:148;height:140" coordorigin="2404,2025" coordsize="148,140" path="m2404,2149r,17l2437,2166r25,-9l2487,2141r16,-16l2528,2108r9,-25l2545,2050r7,-25l2528,2025r,25l2520,2075r-8,16l2495,2116r-25,9l2454,2141r-25,8l2404,2149xe" fillcolor="#1f1a17" stroked="f">
              <v:path arrowok="t"/>
            </v:shape>
            <v:shape id="_x0000_s1649" style="position:absolute;left:2404;top:1878;width:148;height:148" coordorigin="2404,1878" coordsize="148,148" path="m2404,1878r,25l2429,1903r25,8l2470,1919r25,16l2512,1952r8,24l2528,2001r,24l2552,2025r-7,-32l2537,1969r-9,-25l2503,1919r-16,-16l2462,1894r-25,-8l2404,1878xe" fillcolor="#1f1a17" stroked="f">
              <v:path arrowok="t"/>
            </v:shape>
            <v:shape id="_x0000_s1648" style="position:absolute;left:2264;top:1878;width:140;height:148" coordorigin="2264,1878" coordsize="140,148" path="m2271,1969r-7,24l2264,2025r16,l2280,2001r8,-25l2296,1952r17,-17l2338,1919r17,-8l2379,1903r25,l2404,1878r-25,8l2346,1894r-25,9l2305,1919r-17,25l2271,1969xe" fillcolor="#1f1a17" stroked="f">
              <v:path arrowok="t"/>
            </v:shape>
            <v:shape id="_x0000_s1647" style="position:absolute;left:2264;top:2025;width:140;height:140" coordorigin="2264,2025" coordsize="140,140" path="m2313,2116r-17,-25l2288,2075r-8,-25l2280,2025r-16,l2264,2050r7,33l2288,2108r17,17l2321,2141r25,16l2379,2166r25,l2404,2149r-25,l2355,2141r-17,-16l2313,2116xe" fillcolor="#1f1a17" stroked="f">
              <v:path arrowok="t"/>
            </v:shape>
            <v:shape id="_x0000_s1646" style="position:absolute;left:5843;top:-1362;width:140;height:148" coordorigin="5843,-1362" coordsize="140,148" path="m5868,-1239r-25,8l5843,-1214r25,l5900,-1222r17,-17l5942,-1255r17,-25l5974,-1304r9,-25l5983,-1362r-16,l5967,-1337r-8,25l5942,-1288r-17,17l5908,-1255r-16,9l5868,-1239xe" fillcolor="#1f1a17" stroked="f">
              <v:path arrowok="t"/>
            </v:shape>
            <v:shape id="_x0000_s1645" style="position:absolute;left:5843;top:-1502;width:140;height:140" coordorigin="5843,-1502" coordsize="140,140" path="m5868,-1477r24,l5908,-1461r17,17l5942,-1427r17,24l5967,-1386r,24l5983,-1362r,-24l5974,-1411r-15,-25l5942,-1461r-25,-16l5900,-1493r-32,-9l5843,-1502r,17l5868,-1477xe" fillcolor="#1f1a17" stroked="f">
              <v:path arrowok="t"/>
            </v:shape>
            <v:shape id="_x0000_s1644" style="position:absolute;left:5694;top:-1502;width:148;height:140" coordorigin="5694,-1502" coordsize="148,140" path="m5702,-1386r-8,24l5718,-1362r,-24l5727,-1403r8,-24l5752,-1444r16,-17l5792,-1477r26,l5843,-1485r,-17l5809,-1502r-24,9l5760,-1477r-25,16l5718,-1436r-8,25l5702,-1386xe" fillcolor="#1f1a17" stroked="f">
              <v:path arrowok="t"/>
            </v:shape>
            <v:shape id="_x0000_s1643" style="position:absolute;left:5694;top:-1362;width:148;height:148" coordorigin="5694,-1362" coordsize="148,148" path="m5752,-1271r-17,-17l5727,-1312r-9,-25l5718,-1362r-24,l5702,-1329r8,25l5718,-1280r17,25l5760,-1239r25,17l5809,-1214r34,l5843,-1231r-25,-8l5792,-1246r-24,-9l5752,-1271xe" fillcolor="#1f1a17" stroked="f">
              <v:path arrowok="t"/>
            </v:shape>
            <v:shape id="_x0000_s1642" style="position:absolute;left:6215;top:151;width:140;height:148" coordorigin="6215,151" coordsize="140,148" path="m6240,275r-25,7l6215,299r25,l6264,282r25,-7l6314,258r17,-25l6346,209r9,-25l6355,151r-16,l6331,175r,25l6314,225r-17,16l6280,258r-25,8l6240,275xe" fillcolor="#1f1a17" stroked="f">
              <v:path arrowok="t"/>
            </v:shape>
            <v:shape id="_x0000_s1641" style="position:absolute;left:6215;top:11;width:140;height:140" coordorigin="6215,11" coordsize="140,140" path="m6240,36r15,l6280,53r17,15l6314,85r17,17l6331,126r8,25l6355,151r,-25l6346,102,6331,77,6314,53,6289,36,6264,19r-24,-8l6215,11r,17l6240,36xe" fillcolor="#1f1a17" stroked="f">
              <v:path arrowok="t"/>
            </v:shape>
            <v:shape id="_x0000_s1640" style="position:absolute;left:6065;top:11;width:149;height:140" coordorigin="6065,11" coordsize="149,140" path="m6090,77r-17,25l6065,126r,25l6082,151r8,-25l6099,102r8,-17l6124,68r16,-15l6164,36r17,l6215,28r,-17l6181,11r-24,8l6132,36r-25,17l6090,77xe" fillcolor="#1f1a17" stroked="f">
              <v:path arrowok="t"/>
            </v:shape>
            <v:shape id="_x0000_s1639" style="position:absolute;left:6065;top:151;width:149;height:148" coordorigin="6065,151" coordsize="149,148" path="m6065,151r,33l6073,209r17,24l6107,258r25,17l6157,282r24,17l6215,299r,-17l6181,275r-17,-9l6140,258r-16,-17l6107,225r-8,-25l6090,175r-8,-24l6065,151xe" fillcolor="#1f1a17" stroked="f">
              <v:path arrowok="t"/>
            </v:shape>
            <v:shape id="_x0000_s1638" style="position:absolute;left:4883;top:2100;width:141;height:140" coordorigin="4883,2100" coordsize="141,140" path="m4909,2223r-26,l4883,2240r26,l4942,2232r24,-17l4983,2198r16,-16l5016,2157r8,-32l5024,2100r-16,l5008,2125r-9,24l4983,2166r-17,24l4950,2198r-16,17l4909,2223xe" fillcolor="#1f1a17" stroked="f">
              <v:path arrowok="t"/>
            </v:shape>
            <v:shape id="_x0000_s1637" style="position:absolute;left:4883;top:1952;width:141;height:148" coordorigin="4883,1952" coordsize="141,148" path="m4909,1976r25,8l4950,1993r16,17l4983,2025r16,25l5008,2075r,25l5024,2100r,-33l5016,2042r-17,-24l4983,1993r-17,-17l4942,1969r-33,-9l4883,1952r,24l4909,1976xe" fillcolor="#1f1a17" stroked="f">
              <v:path arrowok="t"/>
            </v:shape>
            <v:shape id="_x0000_s1636" style="position:absolute;left:4735;top:1952;width:148;height:148" coordorigin="4735,1952" coordsize="148,148" path="m4743,2067r-8,33l4760,2100r,-25l4768,2050r8,-25l4793,2010r16,-17l4834,1984r25,-8l4883,1976r,-24l4851,1960r-25,9l4801,1976r-25,17l4760,2018r-8,24l4743,2067xe" fillcolor="#1f1a17" stroked="f">
              <v:path arrowok="t"/>
            </v:shape>
            <v:shape id="_x0000_s1635" style="position:absolute;left:4735;top:2100;width:148;height:140" coordorigin="4735,2100" coordsize="148,140" path="m4793,2190r-17,-24l4768,2149r-8,-24l4760,2100r-25,l4743,2125r9,32l4760,2182r16,16l4801,2215r25,17l4851,2240r32,l4883,2223r-24,l4834,2215r-25,-17l4793,2190xe" fillcolor="#1f1a17" stroked="f">
              <v:path arrowok="t"/>
            </v:shape>
            <v:shape id="_x0000_s1634" style="position:absolute;left:5645;top:-1320;width:0;height:247" coordorigin="5645,-1320" coordsize="0,247" path="m5645,-1073r,-247e" filled="f" strokecolor="#23201d" strokeweight=".14711mm">
              <v:path arrowok="t"/>
            </v:shape>
            <v:shape id="_x0000_s1633" style="position:absolute;left:5537;top:-1337;width:182;height:164" coordorigin="5537,-1337" coordsize="182,164" path="m5537,-1173r90,-164l5537,-1173r181,l5627,-1337r-90,164xe" fillcolor="#1f1a17" stroked="f">
              <v:path arrowok="t"/>
            </v:shape>
            <v:shape id="_x0000_s1632" style="position:absolute;left:4049;top:374;width:33;height:8" coordorigin="4049,374" coordsize="33,8" path="m4049,382r33,-8e" filled="f" strokecolor="#23201d" strokeweight=".14703mm">
              <v:path arrowok="t"/>
            </v:shape>
            <v:shape id="_x0000_s1631" style="position:absolute;left:4032;top:275;width:182;height:172" coordorigin="4032,275" coordsize="182,172" path="m4032,275r182,49l4032,275r42,172l4214,324,4032,275xe" fillcolor="#1f1a17" stroked="f">
              <v:path arrowok="t"/>
            </v:shape>
            <v:shape id="_x0000_s1630" style="position:absolute;left:5951;top:-2183;width:41;height:0" coordorigin="5951,-2183" coordsize="41,0" path="m5991,-2183r-40,e" filled="f" strokecolor="#23201d" strokeweight=".14703mm">
              <v:path arrowok="t"/>
            </v:shape>
            <v:shape id="_x0000_s1629" style="position:absolute;left:5785;top:-2283;width:165;height:172" coordorigin="5785,-2283" coordsize="165,172" path="m5950,-2110r-165,-82l5950,-2110r,-173l5785,-2192r165,82xe" fillcolor="#1f1a17" stroked="f">
              <v:path arrowok="t"/>
            </v:shape>
            <w10:wrap anchorx="page"/>
          </v:group>
        </w:pict>
      </w:r>
      <w:r w:rsidR="00360678">
        <w:rPr>
          <w:rFonts w:ascii="Arial" w:eastAsia="Arial" w:hAnsi="Arial" w:cs="Arial"/>
          <w:b/>
          <w:color w:val="1F1A17"/>
          <w:w w:val="101"/>
          <w:position w:val="-1"/>
          <w:sz w:val="21"/>
          <w:szCs w:val="21"/>
        </w:rPr>
        <w:t>3</w:t>
      </w:r>
    </w:p>
    <w:p w:rsidR="004D6D36" w:rsidRDefault="004D6D36" w:rsidP="001815AF">
      <w:pPr>
        <w:spacing w:before="3" w:line="180" w:lineRule="exact"/>
        <w:jc w:val="both"/>
        <w:rPr>
          <w:sz w:val="19"/>
          <w:szCs w:val="19"/>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707D80" w:rsidP="001815AF">
      <w:pPr>
        <w:spacing w:before="36"/>
        <w:ind w:left="1606"/>
        <w:jc w:val="both"/>
        <w:rPr>
          <w:rFonts w:ascii="Arial" w:eastAsia="Arial" w:hAnsi="Arial" w:cs="Arial"/>
          <w:sz w:val="21"/>
          <w:szCs w:val="21"/>
        </w:rPr>
      </w:pPr>
      <w:r w:rsidRPr="00707D80">
        <w:pict>
          <v:group id="_x0000_s1626" style="position:absolute;left:0;text-align:left;margin-left:111.1pt;margin-top:29.85pt;width:0;height:0;z-index:-3704;mso-position-horizontal-relative:page" coordorigin="2222,597" coordsize="0,0">
            <v:shape id="_x0000_s1627" style="position:absolute;left:2222;top:597;width:0;height:0" coordorigin="2222,597" coordsize="0,0" path="m2222,597r,e" filled="f" strokecolor="#716f6e" strokeweight=".1pt">
              <v:path arrowok="t"/>
            </v:shape>
            <w10:wrap anchorx="page"/>
          </v:group>
        </w:pict>
      </w:r>
      <w:r w:rsidRPr="00707D80">
        <w:pict>
          <v:group id="_x0000_s1624" style="position:absolute;left:0;text-align:left;margin-left:111.1pt;margin-top:29.85pt;width:0;height:0;z-index:-3703;mso-position-horizontal-relative:page" coordorigin="2222,597" coordsize="0,0">
            <v:shape id="_x0000_s1625" style="position:absolute;left:2222;top:597;width:0;height:0" coordorigin="2222,597" coordsize="0,0" path="m2222,597r,e" filled="f" strokecolor="#716f6e" strokeweight=".1pt">
              <v:path arrowok="t"/>
            </v:shape>
            <w10:wrap anchorx="page"/>
          </v:group>
        </w:pict>
      </w:r>
      <w:r w:rsidRPr="00707D80">
        <w:pict>
          <v:group id="_x0000_s1622" style="position:absolute;left:0;text-align:left;margin-left:111.1pt;margin-top:29.85pt;width:0;height:0;z-index:-3702;mso-position-horizontal-relative:page" coordorigin="2222,597" coordsize="0,0">
            <v:shape id="_x0000_s1623" style="position:absolute;left:2222;top:597;width:0;height:0" coordorigin="2222,597" coordsize="0,0" path="m2222,597r,e" filled="f" strokecolor="#716f6e" strokeweight=".1pt">
              <v:path arrowok="t"/>
            </v:shape>
            <w10:wrap anchorx="page"/>
          </v:group>
        </w:pict>
      </w:r>
      <w:r w:rsidRPr="00707D80">
        <w:pict>
          <v:group id="_x0000_s1620" style="position:absolute;left:0;text-align:left;margin-left:111.1pt;margin-top:29.85pt;width:0;height:0;z-index:-3701;mso-position-horizontal-relative:page" coordorigin="2222,597" coordsize="0,0">
            <v:shape id="_x0000_s1621" style="position:absolute;left:2222;top:597;width:0;height:0" coordorigin="2222,597" coordsize="0,0" path="m2222,597r,e" filled="f" strokecolor="#716f6e" strokeweight=".1pt">
              <v:path arrowok="t"/>
            </v:shape>
            <w10:wrap anchorx="page"/>
          </v:group>
        </w:pict>
      </w:r>
      <w:r w:rsidRPr="00707D80">
        <w:pict>
          <v:group id="_x0000_s1618" style="position:absolute;left:0;text-align:left;margin-left:111.1pt;margin-top:29.85pt;width:0;height:0;z-index:-3700;mso-position-horizontal-relative:page" coordorigin="2222,597" coordsize="0,0">
            <v:shape id="_x0000_s1619" style="position:absolute;left:2222;top:597;width:0;height:0" coordorigin="2222,597" coordsize="0,0" path="m2222,597r,e" filled="f" strokecolor="#716f6e" strokeweight=".1pt">
              <v:path arrowok="t"/>
            </v:shape>
            <w10:wrap anchorx="page"/>
          </v:group>
        </w:pict>
      </w:r>
      <w:r w:rsidR="00360678">
        <w:rPr>
          <w:rFonts w:ascii="Arial" w:eastAsia="Arial" w:hAnsi="Arial" w:cs="Arial"/>
          <w:b/>
          <w:color w:val="1F1A17"/>
          <w:sz w:val="21"/>
          <w:szCs w:val="21"/>
        </w:rPr>
        <w:t xml:space="preserve">1                                       </w:t>
      </w:r>
      <w:r w:rsidR="00360678">
        <w:rPr>
          <w:rFonts w:ascii="Arial" w:eastAsia="Arial" w:hAnsi="Arial" w:cs="Arial"/>
          <w:b/>
          <w:color w:val="1F1A17"/>
          <w:spacing w:val="35"/>
          <w:sz w:val="21"/>
          <w:szCs w:val="21"/>
        </w:rPr>
        <w:t xml:space="preserve"> </w:t>
      </w:r>
      <w:r w:rsidR="00360678">
        <w:rPr>
          <w:rFonts w:ascii="Arial" w:eastAsia="Arial" w:hAnsi="Arial" w:cs="Arial"/>
          <w:b/>
          <w:color w:val="1F1A17"/>
          <w:w w:val="101"/>
          <w:position w:val="-7"/>
          <w:sz w:val="21"/>
          <w:szCs w:val="21"/>
        </w:rPr>
        <w:t>4</w:t>
      </w:r>
    </w:p>
    <w:p w:rsidR="004D6D36" w:rsidRDefault="004D6D36" w:rsidP="001815AF">
      <w:pPr>
        <w:spacing w:before="6" w:line="100" w:lineRule="exact"/>
        <w:jc w:val="both"/>
        <w:rPr>
          <w:sz w:val="11"/>
          <w:szCs w:val="11"/>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2C1152" w:rsidRDefault="00360678" w:rsidP="001815AF">
      <w:pPr>
        <w:spacing w:before="29"/>
        <w:ind w:left="712" w:right="63" w:hanging="360"/>
        <w:jc w:val="both"/>
        <w:rPr>
          <w:rFonts w:ascii="Sylfaen" w:hAnsi="Sylfaen"/>
          <w:sz w:val="24"/>
          <w:szCs w:val="24"/>
          <w:lang w:val="ka-GE"/>
        </w:rPr>
      </w:pPr>
      <w:r>
        <w:rPr>
          <w:b/>
          <w:sz w:val="24"/>
          <w:szCs w:val="24"/>
        </w:rPr>
        <w:t xml:space="preserve">1.   </w:t>
      </w:r>
      <w:r w:rsidR="002C1152">
        <w:rPr>
          <w:rFonts w:ascii="Sylfaen" w:hAnsi="Sylfaen"/>
          <w:b/>
          <w:sz w:val="24"/>
          <w:szCs w:val="24"/>
          <w:lang w:val="ka-GE"/>
        </w:rPr>
        <w:t>დაატრიალეთ გარეთა ძელაკი, შემდგომ საბეჭდი განყოფილება სურათზე</w:t>
      </w:r>
      <w:r w:rsidR="00DF1742">
        <w:rPr>
          <w:rFonts w:ascii="Sylfaen" w:hAnsi="Sylfaen"/>
          <w:b/>
          <w:sz w:val="24"/>
          <w:szCs w:val="24"/>
          <w:lang w:val="ka-GE"/>
        </w:rPr>
        <w:t xml:space="preserve"> ნაჩვენები</w:t>
      </w:r>
      <w:r w:rsidR="002C1152">
        <w:rPr>
          <w:rFonts w:ascii="Sylfaen" w:hAnsi="Sylfaen"/>
          <w:b/>
          <w:sz w:val="24"/>
          <w:szCs w:val="24"/>
          <w:lang w:val="ka-GE"/>
        </w:rPr>
        <w:t xml:space="preserve"> </w:t>
      </w:r>
      <w:r w:rsidR="002C1152">
        <w:rPr>
          <w:noProof/>
          <w:lang w:val="ru-RU" w:eastAsia="ru-RU"/>
        </w:rPr>
        <w:drawing>
          <wp:inline distT="0" distB="0" distL="0" distR="0">
            <wp:extent cx="165100" cy="165100"/>
            <wp:effectExtent l="19050" t="0" r="635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1"/>
                    <a:srcRect/>
                    <a:stretch>
                      <a:fillRect/>
                    </a:stretch>
                  </pic:blipFill>
                  <pic:spPr bwMode="auto">
                    <a:xfrm>
                      <a:off x="0" y="0"/>
                      <a:ext cx="165100" cy="165100"/>
                    </a:xfrm>
                    <a:prstGeom prst="rect">
                      <a:avLst/>
                    </a:prstGeom>
                    <a:noFill/>
                    <a:ln w="9525">
                      <a:noFill/>
                      <a:miter lim="800000"/>
                      <a:headEnd/>
                      <a:tailEnd/>
                    </a:ln>
                  </pic:spPr>
                </pic:pic>
              </a:graphicData>
            </a:graphic>
          </wp:inline>
        </w:drawing>
      </w:r>
      <w:r w:rsidR="002C1152">
        <w:rPr>
          <w:rFonts w:ascii="Sylfaen" w:hAnsi="Sylfaen"/>
          <w:b/>
          <w:sz w:val="24"/>
          <w:szCs w:val="24"/>
          <w:lang w:val="ka-GE"/>
        </w:rPr>
        <w:t xml:space="preserve"> ისრის მიერ  მიმართულებით გახსენით. </w:t>
      </w:r>
    </w:p>
    <w:p w:rsidR="004D6D36" w:rsidRPr="002C1152" w:rsidRDefault="00360678" w:rsidP="001815AF">
      <w:pPr>
        <w:spacing w:before="30" w:line="320" w:lineRule="exact"/>
        <w:ind w:left="712" w:right="59" w:hanging="360"/>
        <w:jc w:val="both"/>
        <w:rPr>
          <w:rFonts w:ascii="Sylfaen" w:hAnsi="Sylfaen"/>
          <w:sz w:val="24"/>
          <w:szCs w:val="24"/>
          <w:lang w:val="ka-GE"/>
        </w:rPr>
      </w:pPr>
      <w:r>
        <w:rPr>
          <w:b/>
          <w:sz w:val="24"/>
          <w:szCs w:val="24"/>
        </w:rPr>
        <w:t xml:space="preserve">2.  </w:t>
      </w:r>
      <w:r w:rsidR="002C1152">
        <w:rPr>
          <w:rFonts w:ascii="Sylfaen" w:hAnsi="Sylfaen"/>
          <w:b/>
          <w:sz w:val="24"/>
          <w:szCs w:val="24"/>
          <w:lang w:val="ka-GE"/>
        </w:rPr>
        <w:t xml:space="preserve">ეტიკეტისთვის განკუთვნილი პირველი რამდენიმე ნაწილი მოხიეთ, ქაღალდი </w:t>
      </w:r>
      <w:r w:rsidR="002C1152">
        <w:rPr>
          <w:noProof/>
          <w:lang w:val="ru-RU" w:eastAsia="ru-RU"/>
        </w:rPr>
        <w:drawing>
          <wp:inline distT="0" distB="0" distL="0" distR="0">
            <wp:extent cx="184785" cy="184785"/>
            <wp:effectExtent l="19050" t="0" r="571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2"/>
                    <a:srcRect/>
                    <a:stretch>
                      <a:fillRect/>
                    </a:stretch>
                  </pic:blipFill>
                  <pic:spPr bwMode="auto">
                    <a:xfrm>
                      <a:off x="0" y="0"/>
                      <a:ext cx="184785" cy="184785"/>
                    </a:xfrm>
                    <a:prstGeom prst="rect">
                      <a:avLst/>
                    </a:prstGeom>
                    <a:noFill/>
                    <a:ln w="9525">
                      <a:noFill/>
                      <a:miter lim="800000"/>
                      <a:headEnd/>
                      <a:tailEnd/>
                    </a:ln>
                  </pic:spPr>
                </pic:pic>
              </a:graphicData>
            </a:graphic>
          </wp:inline>
        </w:drawing>
      </w:r>
      <w:r w:rsidR="002C1152">
        <w:rPr>
          <w:rFonts w:ascii="Sylfaen" w:hAnsi="Sylfaen"/>
          <w:b/>
          <w:sz w:val="24"/>
          <w:szCs w:val="24"/>
          <w:lang w:val="ka-GE"/>
        </w:rPr>
        <w:t xml:space="preserve"> ისრის მიერ ნაჩვენები მიმართულებით ჩასვით და გამოშლილი ქაღალდი დაახვიეთ სატრიალო ღერძზე </w:t>
      </w:r>
      <w:r w:rsidR="002C1152">
        <w:rPr>
          <w:noProof/>
          <w:lang w:val="ru-RU" w:eastAsia="ru-RU"/>
        </w:rPr>
        <w:drawing>
          <wp:inline distT="0" distB="0" distL="0" distR="0">
            <wp:extent cx="165100" cy="165100"/>
            <wp:effectExtent l="19050" t="0" r="635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
                    <a:srcRect/>
                    <a:stretch>
                      <a:fillRect/>
                    </a:stretch>
                  </pic:blipFill>
                  <pic:spPr bwMode="auto">
                    <a:xfrm>
                      <a:off x="0" y="0"/>
                      <a:ext cx="165100" cy="165100"/>
                    </a:xfrm>
                    <a:prstGeom prst="rect">
                      <a:avLst/>
                    </a:prstGeom>
                    <a:noFill/>
                    <a:ln w="9525">
                      <a:noFill/>
                      <a:miter lim="800000"/>
                      <a:headEnd/>
                      <a:tailEnd/>
                    </a:ln>
                  </pic:spPr>
                </pic:pic>
              </a:graphicData>
            </a:graphic>
          </wp:inline>
        </w:drawing>
      </w:r>
      <w:r w:rsidR="002C1152">
        <w:rPr>
          <w:rFonts w:ascii="Sylfaen" w:hAnsi="Sylfaen"/>
          <w:b/>
          <w:sz w:val="24"/>
          <w:szCs w:val="24"/>
          <w:lang w:val="ka-GE"/>
        </w:rPr>
        <w:t xml:space="preserve"> ისრის მიერ აღნიშნული მიმართულებით. </w:t>
      </w:r>
    </w:p>
    <w:p w:rsidR="004D6D36" w:rsidRPr="002C1152" w:rsidRDefault="00360678" w:rsidP="001815AF">
      <w:pPr>
        <w:spacing w:line="260" w:lineRule="exact"/>
        <w:ind w:left="352"/>
        <w:jc w:val="both"/>
        <w:rPr>
          <w:rFonts w:ascii="Sylfaen" w:hAnsi="Sylfaen"/>
          <w:b/>
          <w:sz w:val="24"/>
          <w:szCs w:val="24"/>
          <w:lang w:val="ka-GE"/>
        </w:rPr>
      </w:pPr>
      <w:r>
        <w:rPr>
          <w:b/>
          <w:sz w:val="24"/>
          <w:szCs w:val="24"/>
        </w:rPr>
        <w:t xml:space="preserve">3.   </w:t>
      </w:r>
      <w:r w:rsidR="002C1152">
        <w:rPr>
          <w:rFonts w:ascii="Sylfaen" w:hAnsi="Sylfaen"/>
          <w:b/>
          <w:sz w:val="24"/>
          <w:szCs w:val="24"/>
          <w:lang w:val="ka-GE"/>
        </w:rPr>
        <w:t xml:space="preserve">საბეჭდი განყოფილება სწორ პოზიციაში ჩასვით იმ მიმართულებით, როგორც ეს ნაჩვენებია ისარი </w:t>
      </w:r>
      <w:r w:rsidR="002C1152">
        <w:rPr>
          <w:noProof/>
          <w:lang w:val="ru-RU" w:eastAsia="ru-RU"/>
        </w:rPr>
        <w:drawing>
          <wp:inline distT="0" distB="0" distL="0" distR="0">
            <wp:extent cx="165100" cy="165100"/>
            <wp:effectExtent l="19050" t="0" r="635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a:srcRect/>
                    <a:stretch>
                      <a:fillRect/>
                    </a:stretch>
                  </pic:blipFill>
                  <pic:spPr bwMode="auto">
                    <a:xfrm>
                      <a:off x="0" y="0"/>
                      <a:ext cx="165100" cy="165100"/>
                    </a:xfrm>
                    <a:prstGeom prst="rect">
                      <a:avLst/>
                    </a:prstGeom>
                    <a:noFill/>
                    <a:ln w="9525">
                      <a:noFill/>
                      <a:miter lim="800000"/>
                      <a:headEnd/>
                      <a:tailEnd/>
                    </a:ln>
                  </pic:spPr>
                </pic:pic>
              </a:graphicData>
            </a:graphic>
          </wp:inline>
        </w:drawing>
      </w:r>
      <w:r w:rsidR="002C1152">
        <w:rPr>
          <w:rFonts w:ascii="Sylfaen" w:hAnsi="Sylfaen"/>
          <w:b/>
          <w:sz w:val="24"/>
          <w:szCs w:val="24"/>
          <w:lang w:val="ka-GE"/>
        </w:rPr>
        <w:t xml:space="preserve">-ის მიერ. </w:t>
      </w:r>
    </w:p>
    <w:p w:rsidR="004D6D36" w:rsidRPr="002C1152" w:rsidRDefault="00360678" w:rsidP="001815AF">
      <w:pPr>
        <w:ind w:left="712" w:right="66" w:hanging="360"/>
        <w:jc w:val="both"/>
        <w:rPr>
          <w:rFonts w:ascii="Sylfaen" w:hAnsi="Sylfaen"/>
          <w:sz w:val="24"/>
          <w:szCs w:val="24"/>
          <w:lang w:val="ka-GE"/>
        </w:rPr>
      </w:pPr>
      <w:r>
        <w:rPr>
          <w:b/>
          <w:sz w:val="24"/>
          <w:szCs w:val="24"/>
        </w:rPr>
        <w:t xml:space="preserve">4.   </w:t>
      </w:r>
      <w:r w:rsidR="002C1152">
        <w:rPr>
          <w:rFonts w:ascii="Sylfaen" w:hAnsi="Sylfaen"/>
          <w:b/>
          <w:sz w:val="24"/>
          <w:szCs w:val="24"/>
          <w:lang w:val="ka-GE"/>
        </w:rPr>
        <w:t xml:space="preserve">ქაღალდის ყოველი ხუთი ხვეულის გამოლევის ან ეტიკეტების გაურკვევლად ბეჭდვის დროს, საჭიროა საბეჭდი </w:t>
      </w:r>
      <w:r w:rsidR="00DF1742">
        <w:rPr>
          <w:rFonts w:ascii="Sylfaen" w:hAnsi="Sylfaen"/>
          <w:b/>
          <w:sz w:val="24"/>
          <w:szCs w:val="24"/>
          <w:lang w:val="ka-GE"/>
        </w:rPr>
        <w:t>ნაწილის</w:t>
      </w:r>
      <w:r w:rsidR="002C1152">
        <w:rPr>
          <w:rFonts w:ascii="Sylfaen" w:hAnsi="Sylfaen"/>
          <w:b/>
          <w:sz w:val="24"/>
          <w:szCs w:val="24"/>
          <w:lang w:val="ka-GE"/>
        </w:rPr>
        <w:t xml:space="preserve"> გაწმენდა ბამბითა და სპეციალური საწმენდი სითხით, ან სპირტით. </w:t>
      </w:r>
    </w:p>
    <w:p w:rsidR="004D6D36" w:rsidRDefault="004D6D36" w:rsidP="001815AF">
      <w:pPr>
        <w:spacing w:before="10" w:line="200" w:lineRule="exact"/>
        <w:jc w:val="both"/>
      </w:pPr>
    </w:p>
    <w:p w:rsidR="004D6D36" w:rsidRPr="00AE3DAB" w:rsidRDefault="00707D80" w:rsidP="001815AF">
      <w:pPr>
        <w:shd w:val="clear" w:color="auto" w:fill="A6A6A6" w:themeFill="background1" w:themeFillShade="A6"/>
        <w:spacing w:before="29"/>
        <w:ind w:left="352"/>
        <w:jc w:val="both"/>
        <w:rPr>
          <w:szCs w:val="24"/>
        </w:rPr>
        <w:sectPr w:rsidR="004D6D36" w:rsidRPr="00AE3DAB">
          <w:type w:val="continuous"/>
          <w:pgSz w:w="11920" w:h="16840"/>
          <w:pgMar w:top="1560" w:right="740" w:bottom="280" w:left="740" w:header="720" w:footer="720" w:gutter="0"/>
          <w:cols w:space="720"/>
        </w:sectPr>
      </w:pPr>
      <w:r w:rsidRPr="00707D80">
        <w:rPr>
          <w:sz w:val="16"/>
        </w:rPr>
        <w:pict>
          <v:group id="_x0000_s1611" style="position:absolute;left:0;text-align:left;margin-left:42.1pt;margin-top:.65pt;width:511.35pt;height:28.95pt;z-index:-3706;mso-position-horizontal-relative:page" coordorigin="842,13" coordsize="10227,579">
            <v:shape id="_x0000_s1613" style="position:absolute;left:1092;top:23;width:9967;height:283" coordorigin="1092,23" coordsize="9967,283" path="m1092,306r9967,l11059,23r-9967,l1092,306xe" fillcolor="#d9d9d9" stroked="f">
              <v:path arrowok="t"/>
            </v:shape>
            <v:shape id="_x0000_s1612" style="position:absolute;left:852;top:299;width:6798;height:283" coordorigin="852,299" coordsize="6798,283" path="m852,582r6798,l7650,299r-6798,l852,582xe" fillcolor="#d9d9d9" stroked="f">
              <v:path arrowok="t"/>
            </v:shape>
            <w10:wrap anchorx="page"/>
          </v:group>
        </w:pict>
      </w:r>
      <w:r w:rsidR="00AE3DAB" w:rsidRPr="00AE3DAB">
        <w:rPr>
          <w:rFonts w:ascii="Sylfaen" w:hAnsi="Sylfaen"/>
          <w:b/>
          <w:szCs w:val="24"/>
          <w:lang w:val="ka-GE"/>
        </w:rPr>
        <w:t>შენიშვნა</w:t>
      </w:r>
      <w:r w:rsidR="00360678" w:rsidRPr="00AE3DAB">
        <w:rPr>
          <w:b/>
          <w:szCs w:val="24"/>
        </w:rPr>
        <w:t xml:space="preserve">: </w:t>
      </w:r>
      <w:r w:rsidR="00360678" w:rsidRPr="00AE3DAB">
        <w:rPr>
          <w:b/>
          <w:spacing w:val="45"/>
          <w:szCs w:val="24"/>
        </w:rPr>
        <w:t xml:space="preserve"> </w:t>
      </w:r>
      <w:r w:rsidR="00AE3DAB" w:rsidRPr="00AE3DAB">
        <w:rPr>
          <w:rFonts w:ascii="Sylfaen" w:hAnsi="Sylfaen"/>
          <w:b/>
          <w:szCs w:val="24"/>
          <w:lang w:val="ka-GE"/>
        </w:rPr>
        <w:t>დააჭირეთ</w:t>
      </w:r>
      <w:r w:rsidR="00360678" w:rsidRPr="00AE3DAB">
        <w:rPr>
          <w:b/>
          <w:szCs w:val="24"/>
        </w:rPr>
        <w:t xml:space="preserve"> </w:t>
      </w:r>
      <w:r w:rsidR="00360678" w:rsidRPr="00AE3DAB">
        <w:rPr>
          <w:b/>
          <w:spacing w:val="42"/>
          <w:szCs w:val="24"/>
        </w:rPr>
        <w:t xml:space="preserve"> </w:t>
      </w:r>
      <w:r w:rsidR="00360678" w:rsidRPr="00AE3DAB">
        <w:rPr>
          <w:b/>
          <w:spacing w:val="2"/>
          <w:szCs w:val="24"/>
        </w:rPr>
        <w:t>“</w:t>
      </w:r>
      <w:r w:rsidR="00360678" w:rsidRPr="00AE3DAB">
        <w:rPr>
          <w:b/>
          <w:spacing w:val="-3"/>
          <w:szCs w:val="24"/>
        </w:rPr>
        <w:t>F</w:t>
      </w:r>
      <w:r w:rsidR="00360678" w:rsidRPr="00AE3DAB">
        <w:rPr>
          <w:b/>
          <w:spacing w:val="3"/>
          <w:szCs w:val="24"/>
        </w:rPr>
        <w:t>E</w:t>
      </w:r>
      <w:r w:rsidR="00360678" w:rsidRPr="00AE3DAB">
        <w:rPr>
          <w:b/>
          <w:szCs w:val="24"/>
        </w:rPr>
        <w:t xml:space="preserve">ED” </w:t>
      </w:r>
      <w:r w:rsidR="00360678" w:rsidRPr="00AE3DAB">
        <w:rPr>
          <w:b/>
          <w:spacing w:val="44"/>
          <w:szCs w:val="24"/>
        </w:rPr>
        <w:t xml:space="preserve"> </w:t>
      </w:r>
      <w:r w:rsidR="00AE3DAB" w:rsidRPr="00AE3DAB">
        <w:rPr>
          <w:rFonts w:ascii="Sylfaen" w:hAnsi="Sylfaen"/>
          <w:b/>
          <w:spacing w:val="1"/>
          <w:szCs w:val="24"/>
          <w:lang w:val="ka-GE"/>
        </w:rPr>
        <w:t>კლავიშს 2 წუთით</w:t>
      </w:r>
      <w:r w:rsidR="00360678" w:rsidRPr="00AE3DAB">
        <w:rPr>
          <w:b/>
          <w:szCs w:val="24"/>
        </w:rPr>
        <w:t xml:space="preserve"> </w:t>
      </w:r>
      <w:r w:rsidR="00360678" w:rsidRPr="00AE3DAB">
        <w:rPr>
          <w:b/>
          <w:spacing w:val="43"/>
          <w:szCs w:val="24"/>
        </w:rPr>
        <w:t xml:space="preserve"> </w:t>
      </w:r>
      <w:r w:rsidR="00360678" w:rsidRPr="00AE3DAB">
        <w:rPr>
          <w:b/>
          <w:spacing w:val="1"/>
          <w:szCs w:val="24"/>
        </w:rPr>
        <w:t>f</w:t>
      </w:r>
      <w:r w:rsidR="00360678" w:rsidRPr="00AE3DAB">
        <w:rPr>
          <w:b/>
          <w:szCs w:val="24"/>
        </w:rPr>
        <w:t>or;</w:t>
      </w:r>
      <w:r w:rsidR="00AE3DAB" w:rsidRPr="00AE3DAB">
        <w:rPr>
          <w:rFonts w:ascii="Sylfaen" w:hAnsi="Sylfaen"/>
          <w:b/>
          <w:szCs w:val="24"/>
          <w:lang w:val="ka-GE"/>
        </w:rPr>
        <w:t xml:space="preserve"> სასწორი ქაღალდის მდებარეობას ავტომატურად დაარეგულირებს</w:t>
      </w:r>
      <w:r w:rsidR="00360678" w:rsidRPr="00AE3DAB">
        <w:rPr>
          <w:b/>
          <w:szCs w:val="24"/>
        </w:rPr>
        <w:t>;</w:t>
      </w:r>
      <w:r w:rsidR="00AE3DAB" w:rsidRPr="00AE3DAB">
        <w:rPr>
          <w:rFonts w:ascii="Sylfaen" w:hAnsi="Sylfaen"/>
          <w:b/>
          <w:szCs w:val="24"/>
          <w:lang w:val="ka-GE"/>
        </w:rPr>
        <w:t xml:space="preserve">ქაღალდის მომენტალური რეგულირებისათვის შეგიძლიათ იგივე გზას მიმართოთ. </w:t>
      </w:r>
    </w:p>
    <w:p w:rsidR="004D6D36" w:rsidRPr="00AE3DAB" w:rsidRDefault="00360678" w:rsidP="001815AF">
      <w:pPr>
        <w:jc w:val="both"/>
        <w:rPr>
          <w:b/>
          <w:sz w:val="24"/>
        </w:rPr>
      </w:pPr>
      <w:r w:rsidRPr="00AE3DAB">
        <w:rPr>
          <w:b/>
          <w:sz w:val="24"/>
        </w:rPr>
        <w:lastRenderedPageBreak/>
        <w:t xml:space="preserve">1.2.2  </w:t>
      </w:r>
      <w:r w:rsidR="00AE3DAB" w:rsidRPr="00AE3DAB">
        <w:rPr>
          <w:rFonts w:ascii="Sylfaen" w:hAnsi="Sylfaen" w:cs="Sylfaen"/>
          <w:b/>
          <w:sz w:val="24"/>
        </w:rPr>
        <w:t>სუფთა</w:t>
      </w:r>
      <w:r w:rsidR="00AE3DAB" w:rsidRPr="00AE3DAB">
        <w:rPr>
          <w:b/>
          <w:sz w:val="24"/>
        </w:rPr>
        <w:t xml:space="preserve">, </w:t>
      </w:r>
      <w:r w:rsidR="00AE3DAB" w:rsidRPr="00AE3DAB">
        <w:rPr>
          <w:rFonts w:ascii="Sylfaen" w:hAnsi="Sylfaen" w:cs="Sylfaen"/>
          <w:b/>
          <w:sz w:val="24"/>
        </w:rPr>
        <w:t>ცარიელი</w:t>
      </w:r>
      <w:r w:rsidR="00AE3DAB" w:rsidRPr="00AE3DAB">
        <w:rPr>
          <w:b/>
          <w:sz w:val="24"/>
        </w:rPr>
        <w:t xml:space="preserve"> </w:t>
      </w:r>
      <w:r w:rsidR="00AE3DAB" w:rsidRPr="00AE3DAB">
        <w:rPr>
          <w:rFonts w:ascii="Sylfaen" w:hAnsi="Sylfaen" w:cs="Sylfaen"/>
          <w:b/>
          <w:sz w:val="24"/>
        </w:rPr>
        <w:t>ქაღალდის</w:t>
      </w:r>
      <w:r w:rsidR="00AE3DAB" w:rsidRPr="00AE3DAB">
        <w:rPr>
          <w:b/>
          <w:sz w:val="24"/>
        </w:rPr>
        <w:t xml:space="preserve"> </w:t>
      </w:r>
      <w:r w:rsidR="00AE3DAB" w:rsidRPr="00AE3DAB">
        <w:rPr>
          <w:rFonts w:ascii="Sylfaen" w:hAnsi="Sylfaen" w:cs="Sylfaen"/>
          <w:b/>
          <w:sz w:val="24"/>
        </w:rPr>
        <w:t>ჩასმა</w:t>
      </w:r>
    </w:p>
    <w:p w:rsidR="004D6D36" w:rsidRDefault="004D6D36" w:rsidP="001815AF">
      <w:pPr>
        <w:spacing w:before="9" w:line="100" w:lineRule="exact"/>
        <w:jc w:val="both"/>
        <w:rPr>
          <w:sz w:val="11"/>
          <w:szCs w:val="11"/>
        </w:rPr>
      </w:pPr>
    </w:p>
    <w:p w:rsidR="004D6D36" w:rsidRPr="00AE3DAB" w:rsidRDefault="00707D80" w:rsidP="001815AF">
      <w:pPr>
        <w:ind w:left="112" w:right="71"/>
        <w:jc w:val="both"/>
        <w:rPr>
          <w:rFonts w:ascii="Sylfaen" w:hAnsi="Sylfaen"/>
          <w:szCs w:val="24"/>
          <w:lang w:val="ka-GE"/>
        </w:rPr>
      </w:pPr>
      <w:r w:rsidRPr="00707D80">
        <w:rPr>
          <w:sz w:val="16"/>
        </w:rPr>
        <w:pict>
          <v:group id="_x0000_s1607" style="position:absolute;left:0;text-align:left;margin-left:42.1pt;margin-top:-.8pt;width:511.35pt;height:42.8pt;z-index:-3698;mso-position-horizontal-relative:page" coordorigin="842,-16" coordsize="10227,856">
            <v:shape id="_x0000_s1610" style="position:absolute;left:852;top:-6;width:10207;height:283" coordorigin="852,-6" coordsize="10207,283" path="m852,277r10207,l11059,-6,852,-6r,283xe" fillcolor="#d9d9d9" stroked="f">
              <v:path arrowok="t"/>
            </v:shape>
            <v:shape id="_x0000_s1609" style="position:absolute;left:852;top:270;width:10207;height:284" coordorigin="852,270" coordsize="10207,284" path="m852,553r10207,l11059,270,852,270r,283xe" fillcolor="#d9d9d9" stroked="f">
              <v:path arrowok="t"/>
            </v:shape>
            <v:shape id="_x0000_s1608" style="position:absolute;left:852;top:546;width:10207;height:283" coordorigin="852,546" coordsize="10207,283" path="m852,829r10207,l11059,546,852,546r,283xe" fillcolor="#d9d9d9" stroked="f">
              <v:path arrowok="t"/>
            </v:shape>
            <w10:wrap anchorx="page"/>
          </v:group>
        </w:pict>
      </w:r>
      <w:r w:rsidR="00AE3DAB" w:rsidRPr="00AE3DAB">
        <w:rPr>
          <w:rFonts w:ascii="Sylfaen" w:hAnsi="Sylfaen"/>
          <w:b/>
          <w:szCs w:val="24"/>
          <w:lang w:val="ka-GE"/>
        </w:rPr>
        <w:t xml:space="preserve">სუფთა, უხაზო ქაღალდის საბეჭდი მოდული  ქვითრისა და ეტიკეტის საბეჭდი მოდულისგან განსხვავდება. თუ კლიენტებს ნაყიდი აქვთ ქვითრისა ან ეტიკეტის მბეჭდავი მოდული, თუმცა სურთ მისი ჩანაცვლება უხაზო, სუფთა ქაღალდის მოდულით, გთხოვთ, მომსახურების განყოფილებას დაუკავშირდეთ. </w:t>
      </w:r>
    </w:p>
    <w:p w:rsidR="004D6D36" w:rsidRPr="004D5904" w:rsidRDefault="004D5904" w:rsidP="001815AF">
      <w:pPr>
        <w:jc w:val="both"/>
        <w:rPr>
          <w:b/>
        </w:rPr>
      </w:pPr>
      <w:r w:rsidRPr="004D5904">
        <w:rPr>
          <w:rFonts w:ascii="Sylfaen" w:hAnsi="Sylfaen" w:cs="Sylfaen"/>
          <w:b/>
        </w:rPr>
        <w:t>ცარიელი</w:t>
      </w:r>
      <w:r w:rsidRPr="004D5904">
        <w:rPr>
          <w:b/>
        </w:rPr>
        <w:t xml:space="preserve"> </w:t>
      </w:r>
      <w:r w:rsidRPr="004D5904">
        <w:rPr>
          <w:rFonts w:ascii="Sylfaen" w:hAnsi="Sylfaen" w:cs="Sylfaen"/>
          <w:b/>
        </w:rPr>
        <w:t>ქაღალდის</w:t>
      </w:r>
      <w:r w:rsidRPr="004D5904">
        <w:rPr>
          <w:b/>
        </w:rPr>
        <w:t xml:space="preserve"> </w:t>
      </w:r>
      <w:r w:rsidRPr="004D5904">
        <w:rPr>
          <w:rFonts w:ascii="Sylfaen" w:hAnsi="Sylfaen" w:cs="Sylfaen"/>
          <w:b/>
        </w:rPr>
        <w:t>ჩასმამდე</w:t>
      </w:r>
      <w:r w:rsidRPr="004D5904">
        <w:rPr>
          <w:b/>
        </w:rPr>
        <w:t xml:space="preserve"> </w:t>
      </w:r>
      <w:r w:rsidRPr="004D5904">
        <w:rPr>
          <w:rFonts w:ascii="Sylfaen" w:hAnsi="Sylfaen" w:cs="Sylfaen"/>
          <w:b/>
        </w:rPr>
        <w:t>აუცილებლად</w:t>
      </w:r>
      <w:r w:rsidRPr="004D5904">
        <w:rPr>
          <w:b/>
        </w:rPr>
        <w:t xml:space="preserve"> </w:t>
      </w:r>
      <w:r w:rsidRPr="004D5904">
        <w:rPr>
          <w:rFonts w:ascii="Sylfaen" w:hAnsi="Sylfaen" w:cs="Sylfaen"/>
          <w:b/>
        </w:rPr>
        <w:t>უნდა</w:t>
      </w:r>
      <w:r w:rsidRPr="004D5904">
        <w:rPr>
          <w:b/>
        </w:rPr>
        <w:t xml:space="preserve"> </w:t>
      </w:r>
      <w:r w:rsidRPr="004D5904">
        <w:rPr>
          <w:rFonts w:ascii="Sylfaen" w:hAnsi="Sylfaen" w:cs="Sylfaen"/>
          <w:b/>
        </w:rPr>
        <w:t>მოამზადოთ</w:t>
      </w:r>
      <w:r w:rsidRPr="004D5904">
        <w:rPr>
          <w:b/>
        </w:rPr>
        <w:t xml:space="preserve"> </w:t>
      </w:r>
      <w:r w:rsidRPr="004D5904">
        <w:rPr>
          <w:rFonts w:ascii="Sylfaen" w:hAnsi="Sylfaen" w:cs="Sylfaen"/>
          <w:b/>
        </w:rPr>
        <w:t>და</w:t>
      </w:r>
      <w:r w:rsidRPr="004D5904">
        <w:rPr>
          <w:b/>
        </w:rPr>
        <w:t xml:space="preserve"> </w:t>
      </w:r>
      <w:r w:rsidRPr="004D5904">
        <w:rPr>
          <w:rFonts w:ascii="Sylfaen" w:hAnsi="Sylfaen" w:cs="Sylfaen"/>
          <w:b/>
        </w:rPr>
        <w:t>განათავსოთ</w:t>
      </w:r>
      <w:r w:rsidRPr="004D5904">
        <w:rPr>
          <w:b/>
        </w:rPr>
        <w:t xml:space="preserve"> </w:t>
      </w:r>
      <w:r w:rsidRPr="004D5904">
        <w:rPr>
          <w:rFonts w:ascii="Sylfaen" w:hAnsi="Sylfaen" w:cs="Sylfaen"/>
          <w:b/>
        </w:rPr>
        <w:t>შესაბამისი</w:t>
      </w:r>
      <w:r w:rsidRPr="004D5904">
        <w:rPr>
          <w:b/>
        </w:rPr>
        <w:t xml:space="preserve"> </w:t>
      </w:r>
      <w:r w:rsidRPr="004D5904">
        <w:rPr>
          <w:rFonts w:ascii="Sylfaen" w:hAnsi="Sylfaen" w:cs="Sylfaen"/>
          <w:b/>
        </w:rPr>
        <w:t>ელემენტები</w:t>
      </w:r>
      <w:r w:rsidRPr="004D5904">
        <w:rPr>
          <w:b/>
        </w:rPr>
        <w:t xml:space="preserve">. </w:t>
      </w:r>
    </w:p>
    <w:p w:rsidR="004D5904" w:rsidRDefault="00707D80" w:rsidP="001815AF">
      <w:pPr>
        <w:ind w:left="907" w:right="64" w:hanging="360"/>
        <w:jc w:val="both"/>
        <w:rPr>
          <w:rFonts w:ascii="Sylfaen" w:hAnsi="Sylfaen"/>
          <w:b/>
          <w:spacing w:val="1"/>
          <w:sz w:val="18"/>
          <w:szCs w:val="24"/>
          <w:lang w:val="ka-GE"/>
        </w:rPr>
      </w:pPr>
      <w:r w:rsidRPr="00707D80">
        <w:pict>
          <v:group id="_x0000_s1603" style="position:absolute;left:0;text-align:left;margin-left:527.5pt;margin-top:3.8pt;width:17.75pt;height:6pt;z-index:-3695;mso-position-horizontal-relative:page" coordorigin="10550,76" coordsize="355,120">
            <v:shape id="_x0000_s1606" style="position:absolute;left:10550;top:76;width:355;height:120" coordorigin="10550,76" coordsize="355,120" path="m10785,126r26,l10815,131r90,5l10785,76r,50xe" fillcolor="black" stroked="f">
              <v:path arrowok="t"/>
            </v:shape>
            <v:shape id="_x0000_s1605" style="position:absolute;left:10550;top:76;width:355;height:120" coordorigin="10550,76" coordsize="355,120" path="m10811,146r-26,l10785,196r120,-60l10811,146xe" fillcolor="black" stroked="f">
              <v:path arrowok="t"/>
            </v:shape>
            <v:shape id="_x0000_s1604" style="position:absolute;left:10550;top:76;width:355;height:120" coordorigin="10550,76" coordsize="355,120" path="m10550,131r,11l10554,146r257,l10815,142r,-6l10815,142r-4,4l10905,136r-90,-5l10811,126r-257,l10550,131xe" fillcolor="black" stroked="f">
              <v:path arrowok="t"/>
            </v:shape>
            <w10:wrap anchorx="page"/>
          </v:group>
        </w:pict>
      </w:r>
      <w:r w:rsidRPr="00707D80">
        <w:pict>
          <v:group id="_x0000_s1599" style="position:absolute;left:0;text-align:left;margin-left:471.2pt;margin-top:3.85pt;width:17.95pt;height:6pt;z-index:-3694;mso-position-horizontal-relative:page" coordorigin="9424,77" coordsize="359,120">
            <v:shape id="_x0000_s1602" style="position:absolute;left:9424;top:77;width:359;height:120" coordorigin="9424,77" coordsize="359,120" path="m9524,147r20,50l9544,147r-20,xe" fillcolor="black" stroked="f">
              <v:path arrowok="t"/>
            </v:shape>
            <v:shape id="_x0000_s1601" style="position:absolute;left:9424;top:77;width:359;height:120" coordorigin="9424,77" coordsize="359,120" path="m9544,147r-20,-20l9518,127r1,20l9514,142r-90,-5l9544,197r-20,-50l9544,147xe" fillcolor="black" stroked="f">
              <v:path arrowok="t"/>
            </v:shape>
            <v:shape id="_x0000_s1600" style="position:absolute;left:9424;top:77;width:359;height:120" coordorigin="9424,77" coordsize="359,120" path="m9783,131r-5,-5l9773,126r-229,1l9544,77r-30,54l9514,137r,-6l9544,77r-120,60l9514,142r5,5l9518,127r6,l9544,147r229,-1l9779,146r4,-4l9783,131xe" fillcolor="black" stroked="f">
              <v:path arrowok="t"/>
            </v:shape>
            <w10:wrap anchorx="page"/>
          </v:group>
        </w:pict>
      </w:r>
      <w:r w:rsidR="00360678">
        <w:rPr>
          <w:b/>
          <w:sz w:val="24"/>
          <w:szCs w:val="24"/>
        </w:rPr>
        <w:t xml:space="preserve">1.   </w:t>
      </w:r>
      <w:r w:rsidR="006E453E">
        <w:rPr>
          <w:rFonts w:ascii="Sylfaen" w:hAnsi="Sylfaen"/>
          <w:b/>
          <w:spacing w:val="1"/>
          <w:sz w:val="18"/>
          <w:szCs w:val="24"/>
          <w:lang w:val="ka-GE"/>
        </w:rPr>
        <w:t>რამდენიმე წამით</w:t>
      </w:r>
      <w:r w:rsidR="006E453E" w:rsidRPr="004D5904">
        <w:rPr>
          <w:rFonts w:ascii="Sylfaen" w:hAnsi="Sylfaen"/>
          <w:b/>
          <w:spacing w:val="1"/>
          <w:sz w:val="18"/>
          <w:szCs w:val="24"/>
          <w:lang w:val="ka-GE"/>
        </w:rPr>
        <w:t xml:space="preserve"> </w:t>
      </w:r>
      <w:r w:rsidR="004D5904" w:rsidRPr="004D5904">
        <w:rPr>
          <w:rFonts w:ascii="Sylfaen" w:hAnsi="Sylfaen"/>
          <w:b/>
          <w:sz w:val="18"/>
          <w:szCs w:val="24"/>
          <w:lang w:val="ka-GE"/>
        </w:rPr>
        <w:t xml:space="preserve">დააჭირეთ </w:t>
      </w:r>
      <w:r w:rsidR="00360678" w:rsidRPr="004D5904">
        <w:rPr>
          <w:b/>
          <w:spacing w:val="7"/>
          <w:sz w:val="18"/>
          <w:szCs w:val="24"/>
        </w:rPr>
        <w:t xml:space="preserve"> </w:t>
      </w:r>
      <w:r w:rsidR="00360678" w:rsidRPr="004D5904">
        <w:rPr>
          <w:b/>
          <w:sz w:val="18"/>
          <w:szCs w:val="24"/>
        </w:rPr>
        <w:t>“</w:t>
      </w:r>
      <w:r w:rsidR="00360678" w:rsidRPr="004D5904">
        <w:rPr>
          <w:b/>
          <w:spacing w:val="1"/>
          <w:sz w:val="18"/>
          <w:szCs w:val="24"/>
        </w:rPr>
        <w:t>S</w:t>
      </w:r>
      <w:r w:rsidR="00360678" w:rsidRPr="004D5904">
        <w:rPr>
          <w:b/>
          <w:sz w:val="18"/>
          <w:szCs w:val="24"/>
        </w:rPr>
        <w:t>yst</w:t>
      </w:r>
      <w:r w:rsidR="00360678" w:rsidRPr="004D5904">
        <w:rPr>
          <w:b/>
          <w:spacing w:val="1"/>
          <w:sz w:val="18"/>
          <w:szCs w:val="24"/>
        </w:rPr>
        <w:t>e</w:t>
      </w:r>
      <w:r w:rsidR="00360678" w:rsidRPr="004D5904">
        <w:rPr>
          <w:b/>
          <w:sz w:val="18"/>
          <w:szCs w:val="24"/>
        </w:rPr>
        <w:t>m</w:t>
      </w:r>
      <w:r w:rsidR="00360678" w:rsidRPr="004D5904">
        <w:rPr>
          <w:b/>
          <w:spacing w:val="4"/>
          <w:sz w:val="18"/>
          <w:szCs w:val="24"/>
        </w:rPr>
        <w:t xml:space="preserve"> </w:t>
      </w:r>
      <w:r w:rsidR="00360678" w:rsidRPr="004D5904">
        <w:rPr>
          <w:b/>
          <w:spacing w:val="2"/>
          <w:sz w:val="18"/>
          <w:szCs w:val="24"/>
        </w:rPr>
        <w:t>s</w:t>
      </w:r>
      <w:r w:rsidR="00360678" w:rsidRPr="004D5904">
        <w:rPr>
          <w:b/>
          <w:spacing w:val="-1"/>
          <w:sz w:val="18"/>
          <w:szCs w:val="24"/>
        </w:rPr>
        <w:t>e</w:t>
      </w:r>
      <w:r w:rsidR="00360678" w:rsidRPr="004D5904">
        <w:rPr>
          <w:b/>
          <w:sz w:val="18"/>
          <w:szCs w:val="24"/>
        </w:rPr>
        <w:t>t”</w:t>
      </w:r>
      <w:r w:rsidR="006E453E">
        <w:rPr>
          <w:rFonts w:ascii="Sylfaen" w:hAnsi="Sylfaen"/>
          <w:b/>
          <w:sz w:val="18"/>
          <w:szCs w:val="24"/>
          <w:lang w:val="ka-GE"/>
        </w:rPr>
        <w:t xml:space="preserve">-ს </w:t>
      </w:r>
      <w:r w:rsidR="00360678" w:rsidRPr="004D5904">
        <w:rPr>
          <w:b/>
          <w:spacing w:val="6"/>
          <w:sz w:val="18"/>
          <w:szCs w:val="24"/>
        </w:rPr>
        <w:t xml:space="preserve"> </w:t>
      </w:r>
      <w:r w:rsidR="004D5904" w:rsidRPr="004D5904">
        <w:rPr>
          <w:rFonts w:ascii="Sylfaen" w:hAnsi="Sylfaen"/>
          <w:b/>
          <w:spacing w:val="1"/>
          <w:sz w:val="18"/>
          <w:szCs w:val="24"/>
          <w:lang w:val="ka-GE"/>
        </w:rPr>
        <w:t>პარამეტრებში შესასვლელად</w:t>
      </w:r>
      <w:r w:rsidR="006E453E">
        <w:rPr>
          <w:rFonts w:ascii="Sylfaen" w:hAnsi="Sylfaen"/>
          <w:b/>
          <w:spacing w:val="1"/>
          <w:sz w:val="18"/>
          <w:szCs w:val="24"/>
          <w:lang w:val="ka-GE"/>
        </w:rPr>
        <w:t xml:space="preserve">  და </w:t>
      </w:r>
      <w:r w:rsidR="004D5904">
        <w:rPr>
          <w:rFonts w:ascii="Sylfaen" w:hAnsi="Sylfaen"/>
          <w:b/>
          <w:spacing w:val="1"/>
          <w:sz w:val="18"/>
          <w:szCs w:val="24"/>
          <w:lang w:val="ka-GE"/>
        </w:rPr>
        <w:t>-</w:t>
      </w:r>
    </w:p>
    <w:p w:rsidR="004D5904" w:rsidRPr="004D5904" w:rsidRDefault="004D5904" w:rsidP="001815AF">
      <w:pPr>
        <w:ind w:left="907" w:right="64" w:hanging="360"/>
        <w:jc w:val="both"/>
        <w:rPr>
          <w:rFonts w:ascii="Sylfaen" w:hAnsi="Sylfaen"/>
          <w:b/>
          <w:spacing w:val="7"/>
          <w:sz w:val="18"/>
          <w:szCs w:val="24"/>
          <w:lang w:val="ka-GE"/>
        </w:rPr>
      </w:pPr>
      <w:r>
        <w:rPr>
          <w:rFonts w:ascii="Sylfaen" w:hAnsi="Sylfaen"/>
          <w:b/>
          <w:sz w:val="18"/>
          <w:szCs w:val="24"/>
          <w:lang w:val="ka-GE"/>
        </w:rPr>
        <w:t xml:space="preserve">ისრების აღმნიშვნელ კლავიშებს იქამდე, ვიდრე </w:t>
      </w:r>
      <w:r w:rsidRPr="004D5904">
        <w:rPr>
          <w:rFonts w:ascii="Sylfaen" w:hAnsi="Sylfaen"/>
          <w:b/>
          <w:sz w:val="18"/>
          <w:szCs w:val="24"/>
          <w:lang w:val="ka-GE"/>
        </w:rPr>
        <w:t xml:space="preserve">LCD </w:t>
      </w:r>
      <w:r>
        <w:rPr>
          <w:rFonts w:ascii="Sylfaen" w:hAnsi="Sylfaen"/>
          <w:b/>
          <w:sz w:val="18"/>
          <w:szCs w:val="24"/>
          <w:lang w:val="ka-GE"/>
        </w:rPr>
        <w:t xml:space="preserve">დისპლეიზე არ გამოჩნდება წარწერა </w:t>
      </w:r>
      <w:r w:rsidRPr="004D5904">
        <w:rPr>
          <w:b/>
          <w:sz w:val="18"/>
          <w:szCs w:val="24"/>
          <w:lang w:val="ka-GE"/>
        </w:rPr>
        <w:t>“</w:t>
      </w:r>
      <w:r w:rsidRPr="004D5904">
        <w:rPr>
          <w:b/>
          <w:spacing w:val="-2"/>
          <w:sz w:val="18"/>
          <w:szCs w:val="24"/>
          <w:lang w:val="ka-GE"/>
        </w:rPr>
        <w:t>G</w:t>
      </w:r>
      <w:r w:rsidRPr="004D5904">
        <w:rPr>
          <w:b/>
          <w:sz w:val="18"/>
          <w:szCs w:val="24"/>
          <w:lang w:val="ka-GE"/>
        </w:rPr>
        <w:t>ap</w:t>
      </w:r>
      <w:r w:rsidRPr="004D5904">
        <w:rPr>
          <w:b/>
          <w:spacing w:val="4"/>
          <w:sz w:val="18"/>
          <w:szCs w:val="24"/>
          <w:lang w:val="ka-GE"/>
        </w:rPr>
        <w:t xml:space="preserve"> </w:t>
      </w:r>
      <w:r w:rsidRPr="004D5904">
        <w:rPr>
          <w:b/>
          <w:spacing w:val="1"/>
          <w:sz w:val="18"/>
          <w:szCs w:val="24"/>
          <w:lang w:val="ka-GE"/>
        </w:rPr>
        <w:t>p</w:t>
      </w:r>
      <w:r w:rsidRPr="004D5904">
        <w:rPr>
          <w:b/>
          <w:spacing w:val="-2"/>
          <w:sz w:val="18"/>
          <w:szCs w:val="24"/>
          <w:lang w:val="ka-GE"/>
        </w:rPr>
        <w:t>a</w:t>
      </w:r>
      <w:r w:rsidRPr="004D5904">
        <w:rPr>
          <w:b/>
          <w:spacing w:val="1"/>
          <w:sz w:val="18"/>
          <w:szCs w:val="24"/>
          <w:lang w:val="ka-GE"/>
        </w:rPr>
        <w:t>p</w:t>
      </w:r>
      <w:r w:rsidRPr="004D5904">
        <w:rPr>
          <w:b/>
          <w:spacing w:val="-1"/>
          <w:sz w:val="18"/>
          <w:szCs w:val="24"/>
          <w:lang w:val="ka-GE"/>
        </w:rPr>
        <w:t>er</w:t>
      </w:r>
      <w:r w:rsidRPr="004D5904">
        <w:rPr>
          <w:b/>
          <w:sz w:val="18"/>
          <w:szCs w:val="24"/>
          <w:lang w:val="ka-GE"/>
        </w:rPr>
        <w:t xml:space="preserve">”  </w:t>
      </w:r>
      <w:r>
        <w:rPr>
          <w:rFonts w:ascii="Sylfaen" w:hAnsi="Sylfaen"/>
          <w:b/>
          <w:spacing w:val="22"/>
          <w:sz w:val="18"/>
          <w:szCs w:val="24"/>
          <w:lang w:val="ka-GE"/>
        </w:rPr>
        <w:t>, შემდგომ აირჩიეთ ,,</w:t>
      </w:r>
      <w:r w:rsidRPr="004D5904">
        <w:rPr>
          <w:rFonts w:ascii="Sylfaen" w:hAnsi="Sylfaen"/>
          <w:b/>
          <w:spacing w:val="22"/>
          <w:sz w:val="18"/>
          <w:szCs w:val="24"/>
          <w:lang w:val="ka-GE"/>
        </w:rPr>
        <w:t xml:space="preserve">Yes’’ </w:t>
      </w:r>
      <w:r>
        <w:rPr>
          <w:rFonts w:ascii="Sylfaen" w:hAnsi="Sylfaen"/>
          <w:b/>
          <w:spacing w:val="22"/>
          <w:sz w:val="18"/>
          <w:szCs w:val="24"/>
          <w:lang w:val="ka-GE"/>
        </w:rPr>
        <w:t xml:space="preserve">და დადასტურებისათვის დააჭირეთ კლავიშს </w:t>
      </w:r>
      <w:r w:rsidRPr="004D5904">
        <w:rPr>
          <w:rFonts w:ascii="Sylfaen" w:hAnsi="Sylfaen"/>
          <w:b/>
          <w:spacing w:val="22"/>
          <w:sz w:val="18"/>
          <w:szCs w:val="24"/>
          <w:lang w:val="ka-GE"/>
        </w:rPr>
        <w:t>‘Print/Enter’.</w:t>
      </w:r>
    </w:p>
    <w:p w:rsidR="004D6D36" w:rsidRPr="005852F5" w:rsidRDefault="00707D80" w:rsidP="001815AF">
      <w:pPr>
        <w:ind w:left="907" w:right="64" w:hanging="360"/>
        <w:jc w:val="both"/>
        <w:rPr>
          <w:szCs w:val="24"/>
          <w:lang w:val="ka-GE"/>
        </w:rPr>
      </w:pPr>
      <w:r w:rsidRPr="00707D80">
        <w:rPr>
          <w:sz w:val="16"/>
        </w:rPr>
        <w:pict>
          <v:group id="_x0000_s1595" style="position:absolute;left:0;text-align:left;margin-left:527.5pt;margin-top:3.8pt;width:17.75pt;height:6pt;z-index:-3697;mso-position-horizontal-relative:page" coordorigin="10550,76" coordsize="355,120">
            <v:shape id="_x0000_s1598" style="position:absolute;left:10550;top:76;width:355;height:120" coordorigin="10550,76" coordsize="355,120" path="m10785,126r26,l10815,131r90,5l10785,76r,50xe" fillcolor="black" stroked="f">
              <v:path arrowok="t"/>
            </v:shape>
            <v:shape id="_x0000_s1597" style="position:absolute;left:10550;top:76;width:355;height:120" coordorigin="10550,76" coordsize="355,120" path="m10811,146r-26,l10785,196r120,-60l10811,146xe" fillcolor="black" stroked="f">
              <v:path arrowok="t"/>
            </v:shape>
            <v:shape id="_x0000_s1596" style="position:absolute;left:10550;top:76;width:355;height:120" coordorigin="10550,76" coordsize="355,120" path="m10550,131r,11l10554,146r257,l10815,142r,-6l10815,142r-4,4l10905,136r-90,-5l10811,126r-257,l10550,131xe" fillcolor="black" stroked="f">
              <v:path arrowok="t"/>
            </v:shape>
            <w10:wrap anchorx="page"/>
          </v:group>
        </w:pict>
      </w:r>
      <w:r w:rsidRPr="00707D80">
        <w:rPr>
          <w:sz w:val="16"/>
        </w:rPr>
        <w:pict>
          <v:group id="_x0000_s1591" style="position:absolute;left:0;text-align:left;margin-left:471.2pt;margin-top:3.85pt;width:17.95pt;height:6pt;z-index:-3696;mso-position-horizontal-relative:page" coordorigin="9424,77" coordsize="359,120">
            <v:shape id="_x0000_s1594" style="position:absolute;left:9424;top:77;width:359;height:120" coordorigin="9424,77" coordsize="359,120" path="m9524,147r20,50l9544,147r-20,xe" fillcolor="black" stroked="f">
              <v:path arrowok="t"/>
            </v:shape>
            <v:shape id="_x0000_s1593" style="position:absolute;left:9424;top:77;width:359;height:120" coordorigin="9424,77" coordsize="359,120" path="m9544,147r-20,-20l9518,127r1,20l9514,142r-90,-5l9544,197r-20,-50l9544,147xe" fillcolor="black" stroked="f">
              <v:path arrowok="t"/>
            </v:shape>
            <v:shape id="_x0000_s1592" style="position:absolute;left:9424;top:77;width:359;height:120" coordorigin="9424,77" coordsize="359,120" path="m9783,131r-5,-5l9773,126r-229,1l9544,77r-30,54l9514,137r,-6l9544,77r-120,60l9514,142r5,5l9518,127r6,l9544,147r229,-1l9779,146r4,-4l9783,131xe" fillcolor="black" stroked="f">
              <v:path arrowok="t"/>
            </v:shape>
            <w10:wrap anchorx="page"/>
          </v:group>
        </w:pict>
      </w:r>
      <w:r w:rsidR="00360678" w:rsidRPr="005852F5">
        <w:rPr>
          <w:b/>
          <w:szCs w:val="24"/>
          <w:lang w:val="ka-GE"/>
        </w:rPr>
        <w:t xml:space="preserve">2.   </w:t>
      </w:r>
      <w:r w:rsidR="004D5904">
        <w:rPr>
          <w:rFonts w:ascii="Sylfaen" w:hAnsi="Sylfaen"/>
          <w:b/>
          <w:szCs w:val="24"/>
          <w:lang w:val="ka-GE"/>
        </w:rPr>
        <w:t xml:space="preserve">დააჭირეთ </w:t>
      </w:r>
      <w:r w:rsidR="00360678" w:rsidRPr="005852F5">
        <w:rPr>
          <w:b/>
          <w:spacing w:val="1"/>
          <w:szCs w:val="24"/>
          <w:lang w:val="ka-GE"/>
        </w:rPr>
        <w:t>S</w:t>
      </w:r>
      <w:r w:rsidR="00360678" w:rsidRPr="005852F5">
        <w:rPr>
          <w:b/>
          <w:szCs w:val="24"/>
          <w:lang w:val="ka-GE"/>
        </w:rPr>
        <w:t>yst</w:t>
      </w:r>
      <w:r w:rsidR="00360678" w:rsidRPr="005852F5">
        <w:rPr>
          <w:b/>
          <w:spacing w:val="1"/>
          <w:szCs w:val="24"/>
          <w:lang w:val="ka-GE"/>
        </w:rPr>
        <w:t>e</w:t>
      </w:r>
      <w:r w:rsidR="00360678" w:rsidRPr="005852F5">
        <w:rPr>
          <w:b/>
          <w:szCs w:val="24"/>
          <w:lang w:val="ka-GE"/>
        </w:rPr>
        <w:t>m</w:t>
      </w:r>
      <w:r w:rsidR="00360678" w:rsidRPr="005852F5">
        <w:rPr>
          <w:b/>
          <w:spacing w:val="4"/>
          <w:szCs w:val="24"/>
          <w:lang w:val="ka-GE"/>
        </w:rPr>
        <w:t xml:space="preserve"> </w:t>
      </w:r>
      <w:r w:rsidR="00360678" w:rsidRPr="005852F5">
        <w:rPr>
          <w:b/>
          <w:spacing w:val="2"/>
          <w:szCs w:val="24"/>
          <w:lang w:val="ka-GE"/>
        </w:rPr>
        <w:t>s</w:t>
      </w:r>
      <w:r w:rsidR="00360678" w:rsidRPr="005852F5">
        <w:rPr>
          <w:b/>
          <w:spacing w:val="-1"/>
          <w:szCs w:val="24"/>
          <w:lang w:val="ka-GE"/>
        </w:rPr>
        <w:t>e</w:t>
      </w:r>
      <w:r w:rsidR="00360678" w:rsidRPr="005852F5">
        <w:rPr>
          <w:b/>
          <w:szCs w:val="24"/>
          <w:lang w:val="ka-GE"/>
        </w:rPr>
        <w:t>t”</w:t>
      </w:r>
      <w:r w:rsidR="00360678" w:rsidRPr="005852F5">
        <w:rPr>
          <w:b/>
          <w:spacing w:val="6"/>
          <w:szCs w:val="24"/>
          <w:lang w:val="ka-GE"/>
        </w:rPr>
        <w:t xml:space="preserve"> </w:t>
      </w:r>
      <w:r w:rsidR="004D5904">
        <w:rPr>
          <w:rFonts w:ascii="Sylfaen" w:hAnsi="Sylfaen"/>
          <w:b/>
          <w:spacing w:val="6"/>
          <w:szCs w:val="24"/>
          <w:lang w:val="ka-GE"/>
        </w:rPr>
        <w:t>-ს რამდენ</w:t>
      </w:r>
      <w:r w:rsidR="006E453E">
        <w:rPr>
          <w:rFonts w:ascii="Sylfaen" w:hAnsi="Sylfaen"/>
          <w:b/>
          <w:spacing w:val="6"/>
          <w:szCs w:val="24"/>
          <w:lang w:val="ka-GE"/>
        </w:rPr>
        <w:t xml:space="preserve">იმე წამით, შემდგომ ისევ ისრებს </w:t>
      </w:r>
      <w:r w:rsidR="006E453E">
        <w:rPr>
          <w:rFonts w:ascii="Sylfaen" w:hAnsi="Sylfaen"/>
          <w:b/>
          <w:spacing w:val="6"/>
          <w:szCs w:val="24"/>
          <w:lang w:val="ka-GE"/>
        </w:rPr>
        <w:tab/>
        <w:t xml:space="preserve">- </w:t>
      </w:r>
      <w:r w:rsidR="006E453E">
        <w:rPr>
          <w:rFonts w:ascii="Sylfaen" w:hAnsi="Sylfaen"/>
          <w:b/>
          <w:spacing w:val="6"/>
          <w:szCs w:val="24"/>
          <w:lang w:val="ka-GE"/>
        </w:rPr>
        <w:tab/>
      </w:r>
      <w:r w:rsidR="006E453E">
        <w:rPr>
          <w:rFonts w:ascii="Sylfaen" w:hAnsi="Sylfaen"/>
          <w:b/>
          <w:spacing w:val="6"/>
          <w:szCs w:val="24"/>
          <w:lang w:val="ka-GE"/>
        </w:rPr>
        <w:tab/>
        <w:t xml:space="preserve">          </w:t>
      </w:r>
      <w:r w:rsidR="004D5904">
        <w:rPr>
          <w:rFonts w:ascii="Sylfaen" w:hAnsi="Sylfaen"/>
          <w:b/>
          <w:spacing w:val="6"/>
          <w:szCs w:val="24"/>
          <w:lang w:val="ka-GE"/>
        </w:rPr>
        <w:t xml:space="preserve">ვიდრე </w:t>
      </w:r>
      <w:r w:rsidR="004D5904" w:rsidRPr="005852F5">
        <w:rPr>
          <w:rFonts w:ascii="Sylfaen" w:hAnsi="Sylfaen"/>
          <w:b/>
          <w:spacing w:val="6"/>
          <w:szCs w:val="24"/>
          <w:lang w:val="ka-GE"/>
        </w:rPr>
        <w:t xml:space="preserve">LCD </w:t>
      </w:r>
      <w:r w:rsidR="004D5904">
        <w:rPr>
          <w:rFonts w:ascii="Sylfaen" w:hAnsi="Sylfaen"/>
          <w:b/>
          <w:spacing w:val="6"/>
          <w:szCs w:val="24"/>
          <w:lang w:val="ka-GE"/>
        </w:rPr>
        <w:t xml:space="preserve">დისპლეიზე არ გამოჩნდება წარწერა: </w:t>
      </w:r>
      <w:r w:rsidR="00360678" w:rsidRPr="005852F5">
        <w:rPr>
          <w:b/>
          <w:szCs w:val="24"/>
          <w:lang w:val="ka-GE"/>
        </w:rPr>
        <w:t>“</w:t>
      </w:r>
      <w:r w:rsidR="00360678" w:rsidRPr="005852F5">
        <w:rPr>
          <w:b/>
          <w:spacing w:val="1"/>
          <w:szCs w:val="24"/>
          <w:lang w:val="ka-GE"/>
        </w:rPr>
        <w:t>p</w:t>
      </w:r>
      <w:r w:rsidR="00360678" w:rsidRPr="005852F5">
        <w:rPr>
          <w:b/>
          <w:szCs w:val="24"/>
          <w:lang w:val="ka-GE"/>
        </w:rPr>
        <w:t>a</w:t>
      </w:r>
      <w:r w:rsidR="00360678" w:rsidRPr="005852F5">
        <w:rPr>
          <w:b/>
          <w:spacing w:val="1"/>
          <w:szCs w:val="24"/>
          <w:lang w:val="ka-GE"/>
        </w:rPr>
        <w:t>p</w:t>
      </w:r>
      <w:r w:rsidR="00360678" w:rsidRPr="005852F5">
        <w:rPr>
          <w:b/>
          <w:spacing w:val="-1"/>
          <w:szCs w:val="24"/>
          <w:lang w:val="ka-GE"/>
        </w:rPr>
        <w:t>e</w:t>
      </w:r>
      <w:r w:rsidR="00360678" w:rsidRPr="005852F5">
        <w:rPr>
          <w:b/>
          <w:szCs w:val="24"/>
          <w:lang w:val="ka-GE"/>
        </w:rPr>
        <w:t>r type</w:t>
      </w:r>
      <w:r w:rsidR="00360678" w:rsidRPr="005852F5">
        <w:rPr>
          <w:b/>
          <w:spacing w:val="-1"/>
          <w:szCs w:val="24"/>
          <w:lang w:val="ka-GE"/>
        </w:rPr>
        <w:t>”</w:t>
      </w:r>
      <w:r w:rsidR="004D5904">
        <w:rPr>
          <w:rFonts w:ascii="Sylfaen" w:hAnsi="Sylfaen"/>
          <w:b/>
          <w:szCs w:val="24"/>
          <w:lang w:val="ka-GE"/>
        </w:rPr>
        <w:t>. შემდგომ აირჩიეთ</w:t>
      </w:r>
      <w:r w:rsidR="00360678" w:rsidRPr="005852F5">
        <w:rPr>
          <w:b/>
          <w:spacing w:val="6"/>
          <w:szCs w:val="24"/>
          <w:lang w:val="ka-GE"/>
        </w:rPr>
        <w:t xml:space="preserve"> </w:t>
      </w:r>
      <w:r w:rsidR="00360678" w:rsidRPr="005852F5">
        <w:rPr>
          <w:b/>
          <w:szCs w:val="24"/>
          <w:lang w:val="ka-GE"/>
        </w:rPr>
        <w:t>“</w:t>
      </w:r>
      <w:r w:rsidR="00360678" w:rsidRPr="005852F5">
        <w:rPr>
          <w:b/>
          <w:spacing w:val="1"/>
          <w:szCs w:val="24"/>
          <w:lang w:val="ka-GE"/>
        </w:rPr>
        <w:t>b</w:t>
      </w:r>
      <w:r w:rsidR="00360678" w:rsidRPr="005852F5">
        <w:rPr>
          <w:b/>
          <w:szCs w:val="24"/>
          <w:lang w:val="ka-GE"/>
        </w:rPr>
        <w:t>lack</w:t>
      </w:r>
      <w:r w:rsidR="00360678" w:rsidRPr="005852F5">
        <w:rPr>
          <w:b/>
          <w:spacing w:val="6"/>
          <w:szCs w:val="24"/>
          <w:lang w:val="ka-GE"/>
        </w:rPr>
        <w:t xml:space="preserve"> </w:t>
      </w:r>
      <w:r w:rsidR="00360678" w:rsidRPr="005852F5">
        <w:rPr>
          <w:b/>
          <w:szCs w:val="24"/>
          <w:lang w:val="ka-GE"/>
        </w:rPr>
        <w:t>l</w:t>
      </w:r>
      <w:r w:rsidR="00360678" w:rsidRPr="005852F5">
        <w:rPr>
          <w:b/>
          <w:spacing w:val="-2"/>
          <w:szCs w:val="24"/>
          <w:lang w:val="ka-GE"/>
        </w:rPr>
        <w:t>a</w:t>
      </w:r>
      <w:r w:rsidR="00360678" w:rsidRPr="005852F5">
        <w:rPr>
          <w:b/>
          <w:spacing w:val="1"/>
          <w:szCs w:val="24"/>
          <w:lang w:val="ka-GE"/>
        </w:rPr>
        <w:t>b</w:t>
      </w:r>
      <w:r w:rsidR="00360678" w:rsidRPr="005852F5">
        <w:rPr>
          <w:b/>
          <w:spacing w:val="-1"/>
          <w:szCs w:val="24"/>
          <w:lang w:val="ka-GE"/>
        </w:rPr>
        <w:t>e</w:t>
      </w:r>
      <w:r w:rsidR="00360678" w:rsidRPr="005852F5">
        <w:rPr>
          <w:b/>
          <w:szCs w:val="24"/>
          <w:lang w:val="ka-GE"/>
        </w:rPr>
        <w:t>l”,</w:t>
      </w:r>
      <w:r w:rsidR="00360678" w:rsidRPr="005852F5">
        <w:rPr>
          <w:b/>
          <w:spacing w:val="6"/>
          <w:szCs w:val="24"/>
          <w:lang w:val="ka-GE"/>
        </w:rPr>
        <w:t xml:space="preserve"> </w:t>
      </w:r>
      <w:r w:rsidR="004D5904">
        <w:rPr>
          <w:rFonts w:ascii="Sylfaen" w:hAnsi="Sylfaen"/>
          <w:b/>
          <w:spacing w:val="-2"/>
          <w:szCs w:val="24"/>
          <w:lang w:val="ka-GE"/>
        </w:rPr>
        <w:t>და დადასტურებისთვის დააჭირეთ</w:t>
      </w:r>
      <w:r w:rsidR="00360678" w:rsidRPr="005852F5">
        <w:rPr>
          <w:b/>
          <w:szCs w:val="24"/>
          <w:lang w:val="ka-GE"/>
        </w:rPr>
        <w:t xml:space="preserve"> “</w:t>
      </w:r>
      <w:r w:rsidR="00360678" w:rsidRPr="005852F5">
        <w:rPr>
          <w:b/>
          <w:spacing w:val="-3"/>
          <w:szCs w:val="24"/>
          <w:lang w:val="ka-GE"/>
        </w:rPr>
        <w:t>P</w:t>
      </w:r>
      <w:r w:rsidR="00360678" w:rsidRPr="005852F5">
        <w:rPr>
          <w:b/>
          <w:spacing w:val="-1"/>
          <w:szCs w:val="24"/>
          <w:lang w:val="ka-GE"/>
        </w:rPr>
        <w:t>r</w:t>
      </w:r>
      <w:r w:rsidR="00360678" w:rsidRPr="005852F5">
        <w:rPr>
          <w:b/>
          <w:szCs w:val="24"/>
          <w:lang w:val="ka-GE"/>
        </w:rPr>
        <w:t>i</w:t>
      </w:r>
      <w:r w:rsidR="00360678" w:rsidRPr="005852F5">
        <w:rPr>
          <w:b/>
          <w:spacing w:val="1"/>
          <w:szCs w:val="24"/>
          <w:lang w:val="ka-GE"/>
        </w:rPr>
        <w:t>n</w:t>
      </w:r>
      <w:r w:rsidR="00360678" w:rsidRPr="005852F5">
        <w:rPr>
          <w:b/>
          <w:szCs w:val="24"/>
          <w:lang w:val="ka-GE"/>
        </w:rPr>
        <w:t>t/E</w:t>
      </w:r>
      <w:r w:rsidR="00360678" w:rsidRPr="005852F5">
        <w:rPr>
          <w:b/>
          <w:spacing w:val="1"/>
          <w:szCs w:val="24"/>
          <w:lang w:val="ka-GE"/>
        </w:rPr>
        <w:t>n</w:t>
      </w:r>
      <w:r w:rsidR="00360678" w:rsidRPr="005852F5">
        <w:rPr>
          <w:b/>
          <w:szCs w:val="24"/>
          <w:lang w:val="ka-GE"/>
        </w:rPr>
        <w:t>t</w:t>
      </w:r>
      <w:r w:rsidR="00360678" w:rsidRPr="005852F5">
        <w:rPr>
          <w:b/>
          <w:spacing w:val="-2"/>
          <w:szCs w:val="24"/>
          <w:lang w:val="ka-GE"/>
        </w:rPr>
        <w:t>e</w:t>
      </w:r>
      <w:r w:rsidR="00360678" w:rsidRPr="005852F5">
        <w:rPr>
          <w:b/>
          <w:spacing w:val="-1"/>
          <w:szCs w:val="24"/>
          <w:lang w:val="ka-GE"/>
        </w:rPr>
        <w:t>r</w:t>
      </w:r>
      <w:r w:rsidR="00360678" w:rsidRPr="005852F5">
        <w:rPr>
          <w:b/>
          <w:szCs w:val="24"/>
          <w:lang w:val="ka-GE"/>
        </w:rPr>
        <w:t>”</w:t>
      </w:r>
      <w:r w:rsidR="004D5904">
        <w:rPr>
          <w:rFonts w:ascii="Sylfaen" w:hAnsi="Sylfaen"/>
          <w:b/>
          <w:szCs w:val="24"/>
          <w:lang w:val="ka-GE"/>
        </w:rPr>
        <w:t>-ს</w:t>
      </w:r>
      <w:r w:rsidR="00360678" w:rsidRPr="005852F5">
        <w:rPr>
          <w:b/>
          <w:szCs w:val="24"/>
          <w:lang w:val="ka-GE"/>
        </w:rPr>
        <w:t>.</w:t>
      </w:r>
    </w:p>
    <w:p w:rsidR="004D6D36" w:rsidRPr="005852F5" w:rsidRDefault="004D6D36" w:rsidP="001815AF">
      <w:pPr>
        <w:spacing w:before="9" w:line="100" w:lineRule="exact"/>
        <w:jc w:val="both"/>
        <w:rPr>
          <w:sz w:val="11"/>
          <w:szCs w:val="11"/>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Default="00707D80" w:rsidP="001815AF">
      <w:pPr>
        <w:ind w:left="5836"/>
        <w:jc w:val="both"/>
      </w:pPr>
      <w:r w:rsidRPr="00707D80">
        <w:pict>
          <v:group id="_x0000_s1587" style="position:absolute;left:0;text-align:left;margin-left:46.15pt;margin-top:-2.25pt;width:214.4pt;height:217.15pt;z-index:-3693;mso-position-horizontal-relative:page" coordorigin="923,-45" coordsize="4288,4343">
            <v:shape id="_x0000_s1590" type="#_x0000_t75" style="position:absolute;left:923;top:-45;width:4288;height:4343">
              <v:imagedata r:id="rId35" o:title=""/>
            </v:shape>
            <v:shape id="_x0000_s1589" style="position:absolute;left:2171;top:2577;width:609;height:879" coordorigin="2171,2577" coordsize="609,879" path="m2171,2891r,179l2172,3090r4,20l2182,3129r8,19l2200,3167r13,18l2227,3202r17,17l2262,3236r21,16l2305,3267r24,14l2355,3295r27,13l2411,3320r30,11l2473,3342r33,9l2541,3359r36,7l2577,3456r203,-161l2577,3097r,90l2550,3182r-27,-6l2497,3169r-25,-7l2448,3154r-24,-8l2402,3137r-22,-9l2359,3118r-20,-11l2320,3096r-18,-11l2284,3073r-16,-12l2254,3049r-27,-27l2205,2995r-9,-14l2209,2961r15,-19l2241,2924r20,-18l2282,2889r23,-15l2331,2858r27,-14l2386,2831r30,-12l2448,2807r32,-10l2514,2788r36,-8l2586,2773r37,-6l2661,2762r39,-3l2740,2757r40,-1l2780,2577r-50,1l2681,2581r-47,5l2587,2593r-44,9l2500,2612r-41,12l2420,2638r-36,15l2349,2669r-31,18l2288,2706r-26,20l2239,2747r-20,22l2202,2792r-13,24l2179,2840r-6,25l2171,2891xe" fillcolor="red" stroked="f">
              <v:path arrowok="t"/>
            </v:shape>
            <v:shape id="_x0000_s1588" style="position:absolute;left:2171;top:2577;width:609;height:404" coordorigin="2171,2577" coordsize="609,404" path="m2171,2891r1,20l2176,2930r6,19l2190,2968r6,13l2209,2961r15,-19l2241,2924r20,-18l2282,2889r23,-15l2331,2858r27,-14l2386,2831r30,-12l2448,2807r32,-10l2514,2788r36,-8l2586,2773r37,-6l2661,2762r39,-3l2740,2757r40,-1l2780,2577r-50,1l2681,2581r-47,5l2587,2593r-44,9l2500,2612r-41,12l2420,2638r-36,15l2349,2669r-31,18l2288,2706r-26,20l2239,2747r-20,22l2202,2792r-13,24l2179,2840r-6,25l2171,2891xe" fillcolor="#cd0000" stroked="f">
              <v:path arrowok="t"/>
            </v:shape>
            <w10:wrap anchorx="page"/>
          </v:group>
        </w:pict>
      </w:r>
      <w:r w:rsidRPr="00707D80">
        <w:pict>
          <v:group id="_x0000_s1583" style="position:absolute;left:0;text-align:left;margin-left:270.6pt;margin-top:91pt;width:44.75pt;height:22.5pt;z-index:-3691;mso-position-horizontal-relative:page" coordorigin="5413,1819" coordsize="895,450">
            <v:shape id="_x0000_s1586" style="position:absolute;left:5558;top:1827;width:742;height:435" coordorigin="5558,1827" coordsize="742,435" path="m6080,1827r,109l5558,1936r,217l6080,2153r,109l6300,2045,6080,1827xe" filled="f">
              <v:path arrowok="t"/>
            </v:shape>
            <v:shape id="_x0000_s1585" style="position:absolute;left:5476;top:1936;width:55;height:218" coordorigin="5476,1936" coordsize="55,218" path="m5476,2153r55,l5531,1936r-55,l5476,2153xe" filled="f">
              <v:path arrowok="t"/>
            </v:shape>
            <v:shape id="_x0000_s1584" style="position:absolute;left:5435;top:1928;width:0;height:233" coordorigin="5435,1928" coordsize="0,233" path="m5435,1928r,233e" filled="f" strokeweight=".78436mm">
              <v:path arrowok="t"/>
            </v:shape>
            <w10:wrap anchorx="page"/>
          </v:group>
        </w:pict>
      </w:r>
      <w:r>
        <w:pict>
          <v:shape id="_x0000_i1030" type="#_x0000_t75" style="width:211.4pt;height:215.25pt">
            <v:imagedata r:id="rId36" o:title=""/>
          </v:shape>
        </w:pict>
      </w:r>
    </w:p>
    <w:p w:rsidR="004D6D36" w:rsidRDefault="004D6D36" w:rsidP="001815AF">
      <w:pPr>
        <w:spacing w:before="2" w:line="200" w:lineRule="exact"/>
        <w:jc w:val="both"/>
      </w:pPr>
    </w:p>
    <w:p w:rsidR="004D6D36" w:rsidRPr="00502031" w:rsidRDefault="00502031" w:rsidP="001815AF">
      <w:pPr>
        <w:jc w:val="both"/>
        <w:rPr>
          <w:rFonts w:ascii="Sylfaen" w:hAnsi="Sylfaen"/>
          <w:lang w:val="ka-GE"/>
        </w:rPr>
      </w:pPr>
      <w:r>
        <w:t>1</w:t>
      </w:r>
      <w:r>
        <w:rPr>
          <w:rFonts w:ascii="Sylfaen" w:hAnsi="Sylfaen"/>
          <w:lang w:val="ka-GE"/>
        </w:rPr>
        <w:t xml:space="preserve">) გააღეთ პრინტერის საფარი და თავსახური. დაატრიალეთ ქაღალდის გამტარი ფილტრის პლატა ისრით ნაჩვენები მიმართულებით და სუფთა, ცარიელი ქაღალდი გასასვლელისკენ მიმართეთ. </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5" w:line="220" w:lineRule="exact"/>
        <w:jc w:val="both"/>
        <w:rPr>
          <w:sz w:val="22"/>
          <w:szCs w:val="22"/>
        </w:rPr>
      </w:pPr>
    </w:p>
    <w:p w:rsidR="004D6D36" w:rsidRDefault="00707D80" w:rsidP="001815AF">
      <w:pPr>
        <w:ind w:left="326"/>
        <w:jc w:val="both"/>
      </w:pPr>
      <w:r w:rsidRPr="00707D80">
        <w:pict>
          <v:shape id="_x0000_s1581" type="#_x0000_t75" style="position:absolute;left:0;text-align:left;margin-left:316.4pt;margin-top:1.5pt;width:205.6pt;height:179.1pt;z-index:-3692;mso-position-horizontal-relative:page">
            <v:imagedata r:id="rId37" o:title=""/>
            <w10:wrap anchorx="page"/>
          </v:shape>
        </w:pict>
      </w:r>
      <w:r>
        <w:pict>
          <v:shape id="_x0000_i1031" type="#_x0000_t75" style="width:210.65pt;height:180.75pt">
            <v:imagedata r:id="rId38" o:title=""/>
          </v:shape>
        </w:pict>
      </w:r>
    </w:p>
    <w:p w:rsidR="004D6D36" w:rsidRDefault="004D6D36" w:rsidP="001815AF">
      <w:pPr>
        <w:spacing w:before="14" w:line="220" w:lineRule="exact"/>
        <w:jc w:val="both"/>
        <w:rPr>
          <w:sz w:val="22"/>
          <w:szCs w:val="22"/>
        </w:rPr>
      </w:pPr>
    </w:p>
    <w:p w:rsidR="004D6D36" w:rsidRPr="00502031" w:rsidRDefault="00360678" w:rsidP="001815AF">
      <w:pPr>
        <w:jc w:val="both"/>
        <w:rPr>
          <w:rFonts w:ascii="Sylfaen" w:hAnsi="Sylfaen"/>
          <w:lang w:val="ka-GE"/>
        </w:rPr>
        <w:sectPr w:rsidR="004D6D36" w:rsidRPr="00502031">
          <w:pgSz w:w="11920" w:h="16840"/>
          <w:pgMar w:top="760" w:right="740" w:bottom="280" w:left="740" w:header="0" w:footer="838" w:gutter="0"/>
          <w:cols w:space="720"/>
        </w:sectPr>
      </w:pPr>
      <w:r w:rsidRPr="00502031">
        <w:t xml:space="preserve">2) </w:t>
      </w:r>
      <w:r w:rsidR="00502031">
        <w:rPr>
          <w:rFonts w:ascii="Sylfaen" w:hAnsi="Sylfaen"/>
          <w:lang w:val="ka-GE"/>
        </w:rPr>
        <w:t>დახურეთ</w:t>
      </w:r>
      <w:r w:rsidR="00502031">
        <w:t xml:space="preserve"> </w:t>
      </w:r>
      <w:r w:rsidR="00502031">
        <w:rPr>
          <w:rFonts w:ascii="Sylfaen" w:hAnsi="Sylfaen"/>
          <w:lang w:val="ka-GE"/>
        </w:rPr>
        <w:t xml:space="preserve">საბეჭდი </w:t>
      </w:r>
      <w:r w:rsidR="006E453E">
        <w:rPr>
          <w:rFonts w:ascii="Sylfaen" w:hAnsi="Sylfaen"/>
          <w:lang w:val="ka-GE"/>
        </w:rPr>
        <w:t>განყოფილებ</w:t>
      </w:r>
      <w:r w:rsidR="00502031">
        <w:rPr>
          <w:rFonts w:ascii="Sylfaen" w:hAnsi="Sylfaen"/>
          <w:lang w:val="ka-GE"/>
        </w:rPr>
        <w:t>ა</w:t>
      </w:r>
      <w:r w:rsidR="006E453E">
        <w:t xml:space="preserve">                   </w:t>
      </w:r>
      <w:r w:rsidRPr="00502031">
        <w:t xml:space="preserve">3) </w:t>
      </w:r>
      <w:r w:rsidR="00502031">
        <w:rPr>
          <w:rFonts w:ascii="Sylfaen" w:hAnsi="Sylfaen"/>
          <w:lang w:val="ka-GE"/>
        </w:rPr>
        <w:t>დახურეთ გვერდითი საფარი</w:t>
      </w:r>
    </w:p>
    <w:p w:rsidR="004D6D36" w:rsidRPr="00502031" w:rsidRDefault="00360678" w:rsidP="001815AF">
      <w:pPr>
        <w:jc w:val="both"/>
        <w:rPr>
          <w:b/>
          <w:sz w:val="28"/>
        </w:rPr>
      </w:pPr>
      <w:r w:rsidRPr="00502031">
        <w:rPr>
          <w:b/>
          <w:sz w:val="28"/>
        </w:rPr>
        <w:lastRenderedPageBreak/>
        <w:t xml:space="preserve">2  </w:t>
      </w:r>
      <w:r w:rsidR="00502031" w:rsidRPr="00502031">
        <w:rPr>
          <w:rFonts w:ascii="Sylfaen" w:hAnsi="Sylfaen" w:cs="Sylfaen"/>
          <w:b/>
          <w:sz w:val="28"/>
        </w:rPr>
        <w:t>ჩართვა</w:t>
      </w:r>
      <w:r w:rsidR="00502031" w:rsidRPr="00502031">
        <w:rPr>
          <w:b/>
          <w:sz w:val="28"/>
        </w:rPr>
        <w:t>/</w:t>
      </w:r>
      <w:r w:rsidR="00502031" w:rsidRPr="00502031">
        <w:rPr>
          <w:rFonts w:ascii="Sylfaen" w:hAnsi="Sylfaen" w:cs="Sylfaen"/>
          <w:b/>
          <w:sz w:val="28"/>
        </w:rPr>
        <w:t>გამორთვა</w:t>
      </w:r>
    </w:p>
    <w:p w:rsidR="004D6D36" w:rsidRDefault="004D6D36" w:rsidP="001815AF">
      <w:pPr>
        <w:spacing w:before="13" w:line="220" w:lineRule="exact"/>
        <w:jc w:val="both"/>
        <w:rPr>
          <w:sz w:val="22"/>
          <w:szCs w:val="22"/>
        </w:rPr>
      </w:pPr>
    </w:p>
    <w:p w:rsidR="004D6D36" w:rsidRDefault="00502031" w:rsidP="001815AF">
      <w:pPr>
        <w:ind w:left="393" w:right="8970"/>
        <w:jc w:val="both"/>
        <w:rPr>
          <w:sz w:val="24"/>
          <w:szCs w:val="24"/>
        </w:rPr>
      </w:pPr>
      <w:r>
        <w:rPr>
          <w:rFonts w:ascii="Sylfaen" w:hAnsi="Sylfaen"/>
          <w:b/>
          <w:spacing w:val="-3"/>
          <w:sz w:val="24"/>
          <w:szCs w:val="24"/>
          <w:lang w:val="ka-GE"/>
        </w:rPr>
        <w:t>ჩართვა</w:t>
      </w:r>
      <w:r w:rsidR="00360678">
        <w:rPr>
          <w:sz w:val="24"/>
          <w:szCs w:val="24"/>
        </w:rPr>
        <w:t>:</w:t>
      </w:r>
    </w:p>
    <w:p w:rsidR="004D6D36" w:rsidRPr="00502031" w:rsidRDefault="00502031" w:rsidP="001815AF">
      <w:pPr>
        <w:jc w:val="both"/>
      </w:pPr>
      <w:r>
        <w:rPr>
          <w:rFonts w:ascii="Sylfaen" w:hAnsi="Sylfaen"/>
          <w:lang w:val="ka-GE"/>
        </w:rPr>
        <w:t>სასწორის ჩასართავად ჩართვა-გამორთვის ღილაკს უნდა დააჭიროთ</w:t>
      </w:r>
      <w:r w:rsidR="00360678" w:rsidRPr="00502031">
        <w:t xml:space="preserve">. </w:t>
      </w:r>
      <w:r>
        <w:rPr>
          <w:rFonts w:ascii="Sylfaen" w:hAnsi="Sylfaen"/>
          <w:lang w:val="ka-GE"/>
        </w:rPr>
        <w:t>ჩართვიდან პირველი ათი წამის განმავლობაში</w:t>
      </w:r>
      <w:r w:rsidR="00360678" w:rsidRPr="00502031">
        <w:t xml:space="preserve">, </w:t>
      </w:r>
      <w:r>
        <w:rPr>
          <w:rFonts w:ascii="Sylfaen" w:hAnsi="Sylfaen"/>
          <w:lang w:val="ka-GE"/>
        </w:rPr>
        <w:t xml:space="preserve"> </w:t>
      </w:r>
      <w:r>
        <w:rPr>
          <w:rFonts w:ascii="Sylfaen" w:hAnsi="Sylfaen"/>
        </w:rPr>
        <w:t xml:space="preserve">LCD </w:t>
      </w:r>
      <w:r>
        <w:rPr>
          <w:rFonts w:ascii="Sylfaen" w:hAnsi="Sylfaen"/>
          <w:lang w:val="ka-GE"/>
        </w:rPr>
        <w:t xml:space="preserve">გიჩვენებთ 9-დან 0-მდე რიცხვებს, რადგანაც თვითშემოწმების რეჟიმშია. შემდგომ სასწორი გადაერთვება გაყიდვების რეჟიმში. </w:t>
      </w:r>
    </w:p>
    <w:p w:rsidR="00502031" w:rsidRPr="00502031" w:rsidRDefault="00502031" w:rsidP="001815AF">
      <w:pPr>
        <w:shd w:val="clear" w:color="auto" w:fill="A6A6A6" w:themeFill="background1" w:themeFillShade="A6"/>
        <w:jc w:val="both"/>
        <w:rPr>
          <w:rFonts w:ascii="Sylfaen" w:hAnsi="Sylfaen"/>
          <w:lang w:val="ka-GE"/>
        </w:rPr>
      </w:pPr>
      <w:r w:rsidRPr="000B1436">
        <w:rPr>
          <w:rFonts w:ascii="Sylfaen" w:hAnsi="Sylfaen"/>
          <w:b/>
          <w:lang w:val="ka-GE"/>
        </w:rPr>
        <w:t>შენიშვნა</w:t>
      </w:r>
      <w:r>
        <w:rPr>
          <w:rFonts w:ascii="Sylfaen" w:hAnsi="Sylfaen"/>
          <w:lang w:val="ka-GE"/>
        </w:rPr>
        <w:t xml:space="preserve">: დარწმუნდით, რომ სასწორის თეფშზე არაფერი დევს და როდესაც მოწყობილობა ირთვება, არც ერთ კლავიშს არ დააჭიროთ. </w:t>
      </w:r>
    </w:p>
    <w:p w:rsidR="004D6D36" w:rsidRDefault="004D6D36" w:rsidP="001815AF">
      <w:pPr>
        <w:spacing w:before="16" w:line="260" w:lineRule="exact"/>
        <w:jc w:val="both"/>
        <w:rPr>
          <w:sz w:val="26"/>
          <w:szCs w:val="26"/>
        </w:rPr>
      </w:pPr>
    </w:p>
    <w:p w:rsidR="004D6D36" w:rsidRPr="00502031" w:rsidRDefault="00502031" w:rsidP="001815AF">
      <w:pPr>
        <w:ind w:firstLine="393"/>
        <w:jc w:val="both"/>
        <w:rPr>
          <w:b/>
          <w:sz w:val="24"/>
        </w:rPr>
      </w:pPr>
      <w:r w:rsidRPr="00502031">
        <w:rPr>
          <w:rFonts w:ascii="Sylfaen" w:hAnsi="Sylfaen" w:cs="Sylfaen"/>
          <w:b/>
          <w:sz w:val="24"/>
        </w:rPr>
        <w:t>მარტივად</w:t>
      </w:r>
      <w:r w:rsidRPr="00502031">
        <w:rPr>
          <w:b/>
          <w:sz w:val="24"/>
        </w:rPr>
        <w:t xml:space="preserve"> </w:t>
      </w:r>
      <w:r w:rsidRPr="00502031">
        <w:rPr>
          <w:rFonts w:ascii="Sylfaen" w:hAnsi="Sylfaen" w:cs="Sylfaen"/>
          <w:b/>
          <w:sz w:val="24"/>
        </w:rPr>
        <w:t>ჩართვა</w:t>
      </w:r>
      <w:r w:rsidRPr="00502031">
        <w:rPr>
          <w:b/>
          <w:sz w:val="24"/>
        </w:rPr>
        <w:t>/</w:t>
      </w:r>
      <w:r w:rsidRPr="00502031">
        <w:rPr>
          <w:rFonts w:ascii="Sylfaen" w:hAnsi="Sylfaen" w:cs="Sylfaen"/>
          <w:b/>
          <w:sz w:val="24"/>
        </w:rPr>
        <w:t>გამორთვა</w:t>
      </w:r>
      <w:r w:rsidR="00360678" w:rsidRPr="00502031">
        <w:rPr>
          <w:b/>
          <w:sz w:val="24"/>
        </w:rPr>
        <w:t>:</w:t>
      </w:r>
    </w:p>
    <w:p w:rsidR="000B1436" w:rsidRPr="000B1436" w:rsidRDefault="000B1436" w:rsidP="001815AF">
      <w:pPr>
        <w:jc w:val="both"/>
        <w:rPr>
          <w:rFonts w:ascii="Sylfaen" w:hAnsi="Sylfaen"/>
          <w:lang w:val="ka-GE"/>
        </w:rPr>
      </w:pPr>
      <w:r>
        <w:rPr>
          <w:rFonts w:ascii="Sylfaen" w:hAnsi="Sylfaen"/>
          <w:lang w:val="ka-GE"/>
        </w:rPr>
        <w:t xml:space="preserve">დააჭირეთ ამ კლავიშს ორი წამის განმავლობაში და სასწორი გაითიშება. </w:t>
      </w:r>
    </w:p>
    <w:p w:rsidR="004D6D36" w:rsidRPr="000B1436" w:rsidRDefault="000B1436" w:rsidP="001815AF">
      <w:pPr>
        <w:jc w:val="both"/>
        <w:rPr>
          <w:rFonts w:ascii="Sylfaen" w:hAnsi="Sylfaen"/>
          <w:lang w:val="ka-GE"/>
        </w:rPr>
      </w:pPr>
      <w:r w:rsidRPr="000B1436">
        <w:rPr>
          <w:rFonts w:ascii="Sylfaen" w:hAnsi="Sylfaen"/>
          <w:b/>
          <w:lang w:val="ka-GE"/>
        </w:rPr>
        <w:t>რჩევა</w:t>
      </w:r>
      <w:r w:rsidR="00360678" w:rsidRPr="000B1436">
        <w:rPr>
          <w:lang w:val="ka-GE"/>
        </w:rPr>
        <w:t>:.</w:t>
      </w:r>
      <w:r>
        <w:rPr>
          <w:rFonts w:ascii="Sylfaen" w:hAnsi="Sylfaen"/>
          <w:lang w:val="ka-GE"/>
        </w:rPr>
        <w:t xml:space="preserve"> სასწორის გასათიშად მარტივად ჩართვა/გამორთვის კლავიში გამოიყენეთ და პირდაპირ კაბელს ნუ გამოაძრობთ დენის წყაროდან, განსაკუთრებით მაშინ, თუ სასწორი ქსელს უკავშირდება ან მონაცემების ჩამოტვირთვას ახორციელებს. </w:t>
      </w:r>
    </w:p>
    <w:p w:rsidR="004D6D36" w:rsidRPr="000B1436" w:rsidRDefault="004D6D36" w:rsidP="001815AF">
      <w:pPr>
        <w:spacing w:before="7" w:line="100" w:lineRule="exact"/>
        <w:jc w:val="both"/>
        <w:rPr>
          <w:sz w:val="11"/>
          <w:szCs w:val="11"/>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502031" w:rsidRDefault="00360678" w:rsidP="001815AF">
      <w:pPr>
        <w:ind w:left="112" w:right="6237"/>
        <w:jc w:val="both"/>
        <w:rPr>
          <w:rFonts w:ascii="Sylfaen" w:hAnsi="Sylfaen"/>
          <w:sz w:val="36"/>
          <w:szCs w:val="36"/>
          <w:lang w:val="ka-GE"/>
        </w:rPr>
      </w:pPr>
      <w:r>
        <w:rPr>
          <w:b/>
          <w:sz w:val="36"/>
          <w:szCs w:val="36"/>
        </w:rPr>
        <w:t xml:space="preserve">3 </w:t>
      </w:r>
      <w:r>
        <w:rPr>
          <w:b/>
          <w:spacing w:val="72"/>
          <w:sz w:val="36"/>
          <w:szCs w:val="36"/>
        </w:rPr>
        <w:t xml:space="preserve"> </w:t>
      </w:r>
      <w:r>
        <w:rPr>
          <w:b/>
          <w:sz w:val="36"/>
          <w:szCs w:val="36"/>
        </w:rPr>
        <w:t>PLU</w:t>
      </w:r>
      <w:r w:rsidR="000B1436">
        <w:rPr>
          <w:rFonts w:ascii="Sylfaen" w:hAnsi="Sylfaen"/>
          <w:b/>
          <w:spacing w:val="1"/>
          <w:sz w:val="36"/>
          <w:szCs w:val="36"/>
          <w:lang w:val="ka-GE"/>
        </w:rPr>
        <w:t xml:space="preserve">-სა და </w:t>
      </w:r>
      <w:r w:rsidR="000B1436">
        <w:rPr>
          <w:rFonts w:ascii="Sylfaen" w:hAnsi="Sylfaen"/>
          <w:b/>
          <w:sz w:val="36"/>
          <w:szCs w:val="36"/>
          <w:lang w:val="ka-GE"/>
        </w:rPr>
        <w:t xml:space="preserve">ეტიკეტის კორექტირება </w:t>
      </w:r>
    </w:p>
    <w:p w:rsidR="004D6D36" w:rsidRPr="000B1436" w:rsidRDefault="00360678" w:rsidP="001815AF">
      <w:pPr>
        <w:ind w:left="112" w:right="7538"/>
        <w:jc w:val="both"/>
        <w:rPr>
          <w:b/>
          <w:sz w:val="32"/>
          <w:szCs w:val="30"/>
        </w:rPr>
      </w:pPr>
      <w:r w:rsidRPr="000B1436">
        <w:rPr>
          <w:b/>
          <w:sz w:val="22"/>
        </w:rPr>
        <w:t>3.1</w:t>
      </w:r>
      <w:r w:rsidRPr="000B1436">
        <w:rPr>
          <w:b/>
          <w:sz w:val="32"/>
          <w:szCs w:val="30"/>
        </w:rPr>
        <w:t xml:space="preserve"> </w:t>
      </w:r>
      <w:r w:rsidR="000B1436" w:rsidRPr="006E453E">
        <w:rPr>
          <w:rFonts w:ascii="Sylfaen" w:hAnsi="Sylfaen" w:cs="Sylfaen"/>
          <w:b/>
          <w:sz w:val="18"/>
        </w:rPr>
        <w:t>სასწორის</w:t>
      </w:r>
      <w:r w:rsidR="000B1436" w:rsidRPr="006E453E">
        <w:rPr>
          <w:b/>
          <w:sz w:val="18"/>
        </w:rPr>
        <w:t xml:space="preserve"> </w:t>
      </w:r>
      <w:r w:rsidR="000B1436" w:rsidRPr="006E453E">
        <w:rPr>
          <w:rFonts w:ascii="Sylfaen" w:hAnsi="Sylfaen" w:cs="Sylfaen"/>
          <w:b/>
          <w:sz w:val="18"/>
        </w:rPr>
        <w:t>პერსონალუ</w:t>
      </w:r>
      <w:r w:rsidR="000B1436" w:rsidRPr="006E453E">
        <w:rPr>
          <w:rFonts w:ascii="Sylfaen" w:hAnsi="Sylfaen" w:cs="Sylfaen"/>
          <w:b/>
          <w:sz w:val="18"/>
          <w:lang w:val="ka-GE"/>
        </w:rPr>
        <w:t xml:space="preserve">რ </w:t>
      </w:r>
      <w:r w:rsidR="000B1436" w:rsidRPr="006E453E">
        <w:rPr>
          <w:rFonts w:ascii="Sylfaen" w:hAnsi="Sylfaen" w:cs="Sylfaen"/>
          <w:b/>
          <w:sz w:val="18"/>
        </w:rPr>
        <w:t>კომპიუტერთან</w:t>
      </w:r>
      <w:r w:rsidR="000B1436" w:rsidRPr="006E453E">
        <w:rPr>
          <w:b/>
          <w:sz w:val="18"/>
        </w:rPr>
        <w:t xml:space="preserve"> </w:t>
      </w:r>
      <w:r w:rsidR="000B1436" w:rsidRPr="006E453E">
        <w:rPr>
          <w:rFonts w:ascii="Sylfaen" w:hAnsi="Sylfaen" w:cs="Sylfaen"/>
          <w:b/>
          <w:sz w:val="18"/>
        </w:rPr>
        <w:t>დაკავშირება</w:t>
      </w:r>
      <w:r w:rsidR="000B1436" w:rsidRPr="006E453E">
        <w:rPr>
          <w:b/>
          <w:sz w:val="18"/>
        </w:rPr>
        <w:t xml:space="preserve"> </w:t>
      </w:r>
      <w:r w:rsidR="000B1436" w:rsidRPr="006E453E">
        <w:rPr>
          <w:rFonts w:ascii="Sylfaen" w:hAnsi="Sylfaen"/>
          <w:b/>
          <w:sz w:val="18"/>
          <w:lang w:val="ka-GE"/>
        </w:rPr>
        <w:t xml:space="preserve"> </w:t>
      </w:r>
    </w:p>
    <w:p w:rsidR="004D6D36" w:rsidRPr="000B1436" w:rsidRDefault="004D6D36" w:rsidP="001815AF">
      <w:pPr>
        <w:spacing w:line="200" w:lineRule="exact"/>
        <w:jc w:val="both"/>
        <w:rPr>
          <w:rFonts w:ascii="Sylfaen" w:hAnsi="Sylfaen"/>
          <w:lang w:val="ka-GE"/>
        </w:rPr>
      </w:pPr>
    </w:p>
    <w:p w:rsidR="004D6D36" w:rsidRPr="000B1436" w:rsidRDefault="00360678" w:rsidP="001815AF">
      <w:pPr>
        <w:ind w:left="112" w:right="6167"/>
        <w:jc w:val="both"/>
        <w:rPr>
          <w:rFonts w:ascii="Sylfaen" w:hAnsi="Sylfaen"/>
          <w:sz w:val="22"/>
          <w:szCs w:val="24"/>
          <w:lang w:val="ka-GE"/>
        </w:rPr>
      </w:pPr>
      <w:r w:rsidRPr="000B1436">
        <w:rPr>
          <w:sz w:val="22"/>
          <w:szCs w:val="24"/>
          <w:lang w:val="ka-GE"/>
        </w:rPr>
        <w:t>1.</w:t>
      </w:r>
      <w:r w:rsidR="000B1436" w:rsidRPr="000B1436">
        <w:rPr>
          <w:rFonts w:ascii="Sylfaen" w:hAnsi="Sylfaen"/>
          <w:sz w:val="22"/>
          <w:szCs w:val="24"/>
          <w:lang w:val="ka-GE"/>
        </w:rPr>
        <w:t>სასწორი კომპიუტერს ეთერნეტ პორტის საშუალებით დაუკავშირეთ.</w:t>
      </w:r>
    </w:p>
    <w:p w:rsidR="004D6D36" w:rsidRPr="000B1436" w:rsidRDefault="00707D80" w:rsidP="001815AF">
      <w:pPr>
        <w:ind w:left="112" w:right="6980"/>
        <w:jc w:val="both"/>
        <w:rPr>
          <w:sz w:val="22"/>
          <w:szCs w:val="24"/>
          <w:lang w:val="ka-GE"/>
        </w:rPr>
      </w:pPr>
      <w:r w:rsidRPr="00707D80">
        <w:rPr>
          <w:sz w:val="18"/>
        </w:rPr>
        <w:pict>
          <v:group id="_x0000_s1570" style="position:absolute;left:0;text-align:left;margin-left:195.8pt;margin-top:69.4pt;width:177.7pt;height:78.15pt;z-index:-3688;mso-position-horizontal-relative:page" coordorigin="3916,1388" coordsize="3554,1563">
            <v:shape id="_x0000_s1572" type="#_x0000_t75" style="position:absolute;left:3933;top:1405;width:3522;height:1531">
              <v:imagedata r:id="rId39" o:title=""/>
            </v:shape>
            <v:shape id="_x0000_s1571" style="position:absolute;left:3923;top:1395;width:3539;height:1548" coordorigin="3923,1395" coordsize="3539,1548" path="m3923,2943r3539,l7462,1395r-3539,l3923,2943xe" filled="f">
              <v:path arrowok="t"/>
            </v:shape>
            <w10:wrap anchorx="page"/>
          </v:group>
        </w:pict>
      </w:r>
      <w:r w:rsidR="00360678" w:rsidRPr="000B1436">
        <w:rPr>
          <w:sz w:val="22"/>
          <w:szCs w:val="24"/>
          <w:lang w:val="ka-GE"/>
        </w:rPr>
        <w:t xml:space="preserve">2.   </w:t>
      </w:r>
      <w:r w:rsidR="000B1436" w:rsidRPr="000B1436">
        <w:rPr>
          <w:rFonts w:ascii="Sylfaen" w:hAnsi="Sylfaen"/>
          <w:sz w:val="22"/>
          <w:szCs w:val="24"/>
          <w:lang w:val="ka-GE"/>
        </w:rPr>
        <w:t>გახსენით პროგრამა</w:t>
      </w:r>
      <w:r w:rsidR="00360678" w:rsidRPr="000B1436">
        <w:rPr>
          <w:spacing w:val="3"/>
          <w:sz w:val="22"/>
          <w:szCs w:val="24"/>
          <w:lang w:val="ka-GE"/>
        </w:rPr>
        <w:t xml:space="preserve"> </w:t>
      </w:r>
      <w:r w:rsidR="00360678" w:rsidRPr="000B1436">
        <w:rPr>
          <w:sz w:val="22"/>
          <w:szCs w:val="24"/>
          <w:lang w:val="ka-GE"/>
        </w:rPr>
        <w:t>L</w:t>
      </w:r>
      <w:r w:rsidR="00360678" w:rsidRPr="000B1436">
        <w:rPr>
          <w:spacing w:val="-1"/>
          <w:sz w:val="22"/>
          <w:szCs w:val="24"/>
          <w:lang w:val="ka-GE"/>
        </w:rPr>
        <w:t>I</w:t>
      </w:r>
      <w:r w:rsidR="00360678" w:rsidRPr="000B1436">
        <w:rPr>
          <w:sz w:val="22"/>
          <w:szCs w:val="24"/>
          <w:lang w:val="ka-GE"/>
        </w:rPr>
        <w:t>N</w:t>
      </w:r>
      <w:r w:rsidR="00360678" w:rsidRPr="000B1436">
        <w:rPr>
          <w:spacing w:val="-1"/>
          <w:sz w:val="22"/>
          <w:szCs w:val="24"/>
          <w:lang w:val="ka-GE"/>
        </w:rPr>
        <w:t>K</w:t>
      </w:r>
      <w:r w:rsidR="00360678" w:rsidRPr="000B1436">
        <w:rPr>
          <w:spacing w:val="1"/>
          <w:sz w:val="22"/>
          <w:szCs w:val="24"/>
          <w:lang w:val="ka-GE"/>
        </w:rPr>
        <w:t>6</w:t>
      </w:r>
      <w:r w:rsidR="00360678" w:rsidRPr="000B1436">
        <w:rPr>
          <w:sz w:val="22"/>
          <w:szCs w:val="24"/>
          <w:lang w:val="ka-GE"/>
        </w:rPr>
        <w:t>5.</w:t>
      </w:r>
    </w:p>
    <w:p w:rsidR="000B1436" w:rsidRPr="000B1436" w:rsidRDefault="000B1436" w:rsidP="001815AF">
      <w:pPr>
        <w:jc w:val="both"/>
        <w:rPr>
          <w:rFonts w:ascii="Sylfaen" w:hAnsi="Sylfaen"/>
          <w:lang w:val="ka-GE"/>
        </w:rPr>
      </w:pPr>
      <w:r>
        <w:rPr>
          <w:rFonts w:ascii="Sylfaen" w:hAnsi="Sylfaen"/>
          <w:lang w:val="ka-GE"/>
        </w:rPr>
        <w:t xml:space="preserve">დაიწყეთ პროგრამის გადმოწერა ვებგვერდიდან, ორჯერ დააწკაპუნეთ </w:t>
      </w:r>
      <w:r w:rsidRPr="000B1436">
        <w:rPr>
          <w:lang w:val="ka-GE"/>
        </w:rPr>
        <w:t>“AclasActiveSync_PC”,</w:t>
      </w:r>
      <w:r>
        <w:rPr>
          <w:rFonts w:ascii="Sylfaen" w:hAnsi="Sylfaen"/>
          <w:lang w:val="ka-GE"/>
        </w:rPr>
        <w:t xml:space="preserve">-ზე და შეიყვანეთ პროგრამული მომხმარებლის სახელი </w:t>
      </w:r>
      <w:r w:rsidRPr="000B1436">
        <w:rPr>
          <w:lang w:val="ka-GE"/>
        </w:rPr>
        <w:t>“admin”</w:t>
      </w:r>
      <w:r>
        <w:rPr>
          <w:rFonts w:ascii="Sylfaen" w:hAnsi="Sylfaen"/>
          <w:lang w:val="ka-GE"/>
        </w:rPr>
        <w:t xml:space="preserve"> (პატარა და დიდ ასოებს მნიშვნელობა არა აქვს) და პროგრამულად თანდაყოლილი პაროლი - ,,123’’, შემდგომ კი - ‘</w:t>
      </w:r>
      <w:r w:rsidRPr="000B1436">
        <w:rPr>
          <w:rFonts w:ascii="Sylfaen" w:hAnsi="Sylfaen"/>
          <w:lang w:val="ka-GE"/>
        </w:rPr>
        <w:t>Enter</w:t>
      </w:r>
      <w:r>
        <w:rPr>
          <w:rFonts w:ascii="Sylfaen" w:hAnsi="Sylfaen"/>
          <w:lang w:val="ka-GE"/>
        </w:rPr>
        <w:t>’</w:t>
      </w:r>
      <w:r w:rsidRPr="000B1436">
        <w:rPr>
          <w:rFonts w:ascii="Sylfaen" w:hAnsi="Sylfaen"/>
          <w:lang w:val="ka-GE"/>
        </w:rPr>
        <w:t>-</w:t>
      </w:r>
      <w:r>
        <w:rPr>
          <w:rFonts w:ascii="Sylfaen" w:hAnsi="Sylfaen"/>
          <w:lang w:val="ka-GE"/>
        </w:rPr>
        <w:t>ს დააჭირეთ.</w:t>
      </w: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spacing w:line="200" w:lineRule="exact"/>
        <w:jc w:val="both"/>
        <w:rPr>
          <w:lang w:val="ka-GE"/>
        </w:rPr>
      </w:pPr>
    </w:p>
    <w:p w:rsidR="004D6D36" w:rsidRPr="000B1436" w:rsidRDefault="004D6D36" w:rsidP="001815AF">
      <w:pPr>
        <w:jc w:val="both"/>
      </w:pPr>
    </w:p>
    <w:p w:rsidR="004D6D36" w:rsidRPr="000B1436" w:rsidRDefault="00360678" w:rsidP="001815AF">
      <w:pPr>
        <w:jc w:val="both"/>
      </w:pPr>
      <w:r w:rsidRPr="000B1436">
        <w:t xml:space="preserve">3.   </w:t>
      </w:r>
      <w:r w:rsidR="000B1436" w:rsidRPr="000B1436">
        <w:rPr>
          <w:rFonts w:ascii="Sylfaen" w:hAnsi="Sylfaen" w:cs="Sylfaen"/>
        </w:rPr>
        <w:t>კომუნიკაციის</w:t>
      </w:r>
      <w:r w:rsidR="000B1436" w:rsidRPr="000B1436">
        <w:t xml:space="preserve"> </w:t>
      </w:r>
      <w:r w:rsidR="000B1436" w:rsidRPr="000B1436">
        <w:rPr>
          <w:rFonts w:ascii="Sylfaen" w:hAnsi="Sylfaen" w:cs="Sylfaen"/>
        </w:rPr>
        <w:t>ტესტი</w:t>
      </w:r>
    </w:p>
    <w:p w:rsidR="004D6D36" w:rsidRPr="005955EE" w:rsidRDefault="005955EE" w:rsidP="001815AF">
      <w:pPr>
        <w:jc w:val="both"/>
        <w:rPr>
          <w:rFonts w:ascii="Sylfaen" w:hAnsi="Sylfaen"/>
          <w:sz w:val="24"/>
          <w:szCs w:val="24"/>
          <w:lang w:val="ka-GE"/>
        </w:rPr>
      </w:pPr>
      <w:r>
        <w:rPr>
          <w:rFonts w:ascii="Sylfaen" w:hAnsi="Sylfaen"/>
          <w:lang w:val="ka-GE"/>
        </w:rPr>
        <w:t xml:space="preserve">დააწკაპუნეთ </w:t>
      </w:r>
      <w:r w:rsidR="00360678" w:rsidRPr="000B1436">
        <w:t xml:space="preserve">“File”---“Device Manager” </w:t>
      </w:r>
      <w:r>
        <w:rPr>
          <w:rFonts w:ascii="Sylfaen" w:hAnsi="Sylfaen"/>
          <w:lang w:val="ka-GE"/>
        </w:rPr>
        <w:t>პროგრამაში.</w:t>
      </w:r>
    </w:p>
    <w:p w:rsidR="004D6D36" w:rsidRDefault="004D6D36" w:rsidP="001815AF">
      <w:pPr>
        <w:spacing w:before="7" w:line="140" w:lineRule="exact"/>
        <w:jc w:val="both"/>
        <w:rPr>
          <w:sz w:val="15"/>
          <w:szCs w:val="15"/>
        </w:rPr>
      </w:pPr>
    </w:p>
    <w:p w:rsidR="004D6D36" w:rsidRDefault="00707D80" w:rsidP="001815AF">
      <w:pPr>
        <w:ind w:left="2991"/>
        <w:jc w:val="both"/>
        <w:sectPr w:rsidR="004D6D36">
          <w:pgSz w:w="11920" w:h="16840"/>
          <w:pgMar w:top="780" w:right="740" w:bottom="280" w:left="740" w:header="0" w:footer="838" w:gutter="0"/>
          <w:cols w:space="720"/>
        </w:sectPr>
      </w:pPr>
      <w:r>
        <w:pict>
          <v:shape id="_x0000_i1032" type="#_x0000_t75" style="width:206.8pt;height:191.5pt">
            <v:imagedata r:id="rId40" o:title=""/>
          </v:shape>
        </w:pict>
      </w:r>
    </w:p>
    <w:p w:rsidR="004D6D36" w:rsidRPr="005955EE" w:rsidRDefault="0099129A" w:rsidP="001815AF">
      <w:pPr>
        <w:spacing w:before="65"/>
        <w:ind w:left="112" w:right="58"/>
        <w:jc w:val="both"/>
        <w:rPr>
          <w:szCs w:val="24"/>
        </w:rPr>
      </w:pPr>
      <w:r>
        <w:rPr>
          <w:rFonts w:ascii="Sylfaen" w:hAnsi="Sylfaen"/>
          <w:spacing w:val="-3"/>
          <w:szCs w:val="24"/>
          <w:lang w:val="ka-GE"/>
        </w:rPr>
        <w:lastRenderedPageBreak/>
        <w:t xml:space="preserve">თუ </w:t>
      </w:r>
      <w:r w:rsidR="006E453E">
        <w:rPr>
          <w:rFonts w:ascii="Sylfaen" w:hAnsi="Sylfaen"/>
          <w:spacing w:val="-3"/>
          <w:szCs w:val="24"/>
          <w:lang w:val="ka-GE"/>
        </w:rPr>
        <w:t xml:space="preserve">რეჟიმი </w:t>
      </w:r>
      <w:r>
        <w:rPr>
          <w:rFonts w:ascii="Sylfaen" w:hAnsi="Sylfaen"/>
          <w:spacing w:val="-3"/>
          <w:szCs w:val="24"/>
          <w:lang w:val="ka-GE"/>
        </w:rPr>
        <w:t>არის</w:t>
      </w:r>
      <w:r w:rsidR="00360678" w:rsidRPr="005955EE">
        <w:rPr>
          <w:spacing w:val="38"/>
          <w:szCs w:val="24"/>
        </w:rPr>
        <w:t xml:space="preserve"> </w:t>
      </w:r>
      <w:r w:rsidR="00360678" w:rsidRPr="005955EE">
        <w:rPr>
          <w:spacing w:val="-1"/>
          <w:szCs w:val="24"/>
        </w:rPr>
        <w:t>“</w:t>
      </w:r>
      <w:r w:rsidR="00360678" w:rsidRPr="005955EE">
        <w:rPr>
          <w:spacing w:val="2"/>
          <w:szCs w:val="24"/>
        </w:rPr>
        <w:t>O</w:t>
      </w:r>
      <w:r w:rsidR="00360678" w:rsidRPr="005955EE">
        <w:rPr>
          <w:spacing w:val="-6"/>
          <w:szCs w:val="24"/>
        </w:rPr>
        <w:t>f</w:t>
      </w:r>
      <w:r w:rsidR="00360678" w:rsidRPr="005955EE">
        <w:rPr>
          <w:szCs w:val="24"/>
        </w:rPr>
        <w:t>fline</w:t>
      </w:r>
      <w:r w:rsidR="00360678" w:rsidRPr="005955EE">
        <w:rPr>
          <w:spacing w:val="-1"/>
          <w:szCs w:val="24"/>
        </w:rPr>
        <w:t>”</w:t>
      </w:r>
      <w:r w:rsidR="00360678" w:rsidRPr="005955EE">
        <w:rPr>
          <w:szCs w:val="24"/>
        </w:rPr>
        <w:t>,</w:t>
      </w:r>
      <w:r w:rsidR="00360678" w:rsidRPr="005955EE">
        <w:rPr>
          <w:spacing w:val="33"/>
          <w:szCs w:val="24"/>
        </w:rPr>
        <w:t xml:space="preserve"> </w:t>
      </w:r>
      <w:r>
        <w:rPr>
          <w:rFonts w:ascii="Sylfaen" w:hAnsi="Sylfaen"/>
          <w:szCs w:val="24"/>
          <w:lang w:val="ka-GE"/>
        </w:rPr>
        <w:t>ეს ნიშნავს, რომ სასწორი კომპიუტერთან არ არის დაკავშირებული</w:t>
      </w:r>
      <w:r w:rsidR="00360678" w:rsidRPr="005955EE">
        <w:rPr>
          <w:szCs w:val="24"/>
        </w:rPr>
        <w:t>,</w:t>
      </w:r>
      <w:r w:rsidR="00360678" w:rsidRPr="005955EE">
        <w:rPr>
          <w:spacing w:val="33"/>
          <w:szCs w:val="24"/>
        </w:rPr>
        <w:t xml:space="preserve"> </w:t>
      </w:r>
      <w:r>
        <w:rPr>
          <w:rFonts w:ascii="Sylfaen" w:hAnsi="Sylfaen"/>
          <w:spacing w:val="-1"/>
          <w:szCs w:val="24"/>
          <w:lang w:val="ka-GE"/>
        </w:rPr>
        <w:t xml:space="preserve">და მათ შორის კავშირი არ შედგება. </w:t>
      </w:r>
      <w:r w:rsidR="00360678" w:rsidRPr="005955EE">
        <w:rPr>
          <w:spacing w:val="7"/>
          <w:szCs w:val="24"/>
        </w:rPr>
        <w:t xml:space="preserve"> </w:t>
      </w:r>
      <w:r>
        <w:rPr>
          <w:rFonts w:ascii="Sylfaen" w:hAnsi="Sylfaen"/>
          <w:spacing w:val="1"/>
          <w:szCs w:val="24"/>
          <w:lang w:val="ka-GE"/>
        </w:rPr>
        <w:t>ხელახლა შეაერთეთ ეთერნეტ კაბელი</w:t>
      </w:r>
      <w:r w:rsidR="00360678" w:rsidRPr="005955EE">
        <w:rPr>
          <w:szCs w:val="24"/>
        </w:rPr>
        <w:t>.</w:t>
      </w:r>
      <w:r w:rsidR="00360678" w:rsidRPr="005955EE">
        <w:rPr>
          <w:spacing w:val="12"/>
          <w:szCs w:val="24"/>
        </w:rPr>
        <w:t xml:space="preserve"> </w:t>
      </w:r>
      <w:r>
        <w:rPr>
          <w:rFonts w:ascii="Sylfaen" w:hAnsi="Sylfaen"/>
          <w:spacing w:val="-3"/>
          <w:szCs w:val="24"/>
          <w:lang w:val="ka-GE"/>
        </w:rPr>
        <w:t>თუ სასწორის</w:t>
      </w:r>
      <w:r w:rsidR="00360678" w:rsidRPr="005955EE">
        <w:rPr>
          <w:spacing w:val="11"/>
          <w:szCs w:val="24"/>
        </w:rPr>
        <w:t xml:space="preserve"> </w:t>
      </w:r>
      <w:r w:rsidR="00360678" w:rsidRPr="005955EE">
        <w:rPr>
          <w:spacing w:val="-6"/>
          <w:szCs w:val="24"/>
        </w:rPr>
        <w:t>I</w:t>
      </w:r>
      <w:r w:rsidR="00360678" w:rsidRPr="005955EE">
        <w:rPr>
          <w:szCs w:val="24"/>
        </w:rPr>
        <w:t xml:space="preserve">P </w:t>
      </w:r>
      <w:r>
        <w:rPr>
          <w:rFonts w:ascii="Sylfaen" w:hAnsi="Sylfaen"/>
          <w:spacing w:val="-1"/>
          <w:szCs w:val="24"/>
          <w:lang w:val="ka-GE"/>
        </w:rPr>
        <w:t xml:space="preserve">მისამართი </w:t>
      </w:r>
      <w:r>
        <w:rPr>
          <w:rFonts w:ascii="Sylfaen" w:hAnsi="Sylfaen"/>
          <w:szCs w:val="24"/>
          <w:lang w:val="ka-GE"/>
        </w:rPr>
        <w:t>გვიჩვენებს</w:t>
      </w:r>
      <w:r w:rsidR="00360678" w:rsidRPr="005955EE">
        <w:rPr>
          <w:szCs w:val="24"/>
        </w:rPr>
        <w:t>,</w:t>
      </w:r>
      <w:r>
        <w:rPr>
          <w:rFonts w:ascii="Sylfaen" w:hAnsi="Sylfaen"/>
          <w:szCs w:val="24"/>
          <w:lang w:val="ka-GE"/>
        </w:rPr>
        <w:t xml:space="preserve"> რომ მდგომარეობის ა</w:t>
      </w:r>
      <w:r w:rsidR="006E453E">
        <w:rPr>
          <w:rFonts w:ascii="Sylfaen" w:hAnsi="Sylfaen"/>
          <w:szCs w:val="24"/>
          <w:lang w:val="ka-GE"/>
        </w:rPr>
        <w:t>მსახველ</w:t>
      </w:r>
      <w:r>
        <w:rPr>
          <w:rFonts w:ascii="Sylfaen" w:hAnsi="Sylfaen"/>
          <w:szCs w:val="24"/>
          <w:lang w:val="ka-GE"/>
        </w:rPr>
        <w:t xml:space="preserve"> სვეტში რაღაც ისე ვერ არის,</w:t>
      </w:r>
      <w:r w:rsidR="00360678" w:rsidRPr="005955EE">
        <w:rPr>
          <w:spacing w:val="24"/>
          <w:szCs w:val="24"/>
        </w:rPr>
        <w:t xml:space="preserve"> </w:t>
      </w:r>
      <w:r>
        <w:rPr>
          <w:rFonts w:ascii="Sylfaen" w:hAnsi="Sylfaen"/>
          <w:szCs w:val="24"/>
          <w:lang w:val="ka-GE"/>
        </w:rPr>
        <w:t>დააწკაპუნეთ</w:t>
      </w:r>
      <w:r w:rsidR="00360678" w:rsidRPr="005955EE">
        <w:rPr>
          <w:spacing w:val="29"/>
          <w:szCs w:val="24"/>
        </w:rPr>
        <w:t xml:space="preserve"> </w:t>
      </w:r>
      <w:r w:rsidR="00360678" w:rsidRPr="005955EE">
        <w:rPr>
          <w:spacing w:val="-1"/>
          <w:szCs w:val="24"/>
        </w:rPr>
        <w:t>“</w:t>
      </w:r>
      <w:r w:rsidR="00360678" w:rsidRPr="005955EE">
        <w:rPr>
          <w:szCs w:val="24"/>
        </w:rPr>
        <w:t>Add”</w:t>
      </w:r>
      <w:r w:rsidR="00360678" w:rsidRPr="005955EE">
        <w:rPr>
          <w:spacing w:val="25"/>
          <w:szCs w:val="24"/>
        </w:rPr>
        <w:t xml:space="preserve"> </w:t>
      </w:r>
      <w:r>
        <w:rPr>
          <w:rFonts w:ascii="Sylfaen" w:hAnsi="Sylfaen"/>
          <w:szCs w:val="24"/>
          <w:lang w:val="ka-GE"/>
        </w:rPr>
        <w:t>ნიშანზე</w:t>
      </w:r>
      <w:r w:rsidR="00360678" w:rsidRPr="005955EE">
        <w:rPr>
          <w:szCs w:val="24"/>
        </w:rPr>
        <w:t xml:space="preserve">  </w:t>
      </w:r>
      <w:r w:rsidR="00707D80" w:rsidRPr="00707D80">
        <w:rPr>
          <w:sz w:val="16"/>
        </w:rPr>
        <w:pict>
          <v:shape id="_x0000_i1033" type="#_x0000_t75" style="width:16.85pt;height:14.55pt">
            <v:imagedata r:id="rId41" o:title=""/>
          </v:shape>
        </w:pict>
      </w:r>
      <w:r w:rsidR="00360678" w:rsidRPr="005955EE">
        <w:rPr>
          <w:szCs w:val="24"/>
        </w:rPr>
        <w:t xml:space="preserve"> </w:t>
      </w:r>
      <w:r w:rsidR="00360678" w:rsidRPr="005955EE">
        <w:rPr>
          <w:spacing w:val="3"/>
          <w:szCs w:val="24"/>
        </w:rPr>
        <w:t xml:space="preserve"> </w:t>
      </w:r>
      <w:r>
        <w:rPr>
          <w:rFonts w:ascii="Sylfaen" w:hAnsi="Sylfaen"/>
          <w:szCs w:val="24"/>
          <w:lang w:val="ka-GE"/>
        </w:rPr>
        <w:t>ხელსაწყოების განყოფილებაში</w:t>
      </w:r>
      <w:r w:rsidR="00360678" w:rsidRPr="005955EE">
        <w:rPr>
          <w:spacing w:val="27"/>
          <w:szCs w:val="24"/>
        </w:rPr>
        <w:t xml:space="preserve"> </w:t>
      </w:r>
      <w:r w:rsidR="00360678" w:rsidRPr="005955EE">
        <w:rPr>
          <w:szCs w:val="24"/>
        </w:rPr>
        <w:t>(</w:t>
      </w:r>
      <w:r>
        <w:rPr>
          <w:rFonts w:ascii="Sylfaen" w:hAnsi="Sylfaen"/>
          <w:szCs w:val="24"/>
          <w:lang w:val="ka-GE"/>
        </w:rPr>
        <w:t xml:space="preserve"> ან სვეტი ჩამოშალეთ მაუსის მარჯვენა ღილაკით და დააჭირეთ</w:t>
      </w:r>
      <w:r w:rsidR="00360678" w:rsidRPr="005955EE">
        <w:rPr>
          <w:szCs w:val="24"/>
        </w:rPr>
        <w:t xml:space="preserve"> </w:t>
      </w:r>
      <w:r w:rsidR="00360678" w:rsidRPr="005955EE">
        <w:rPr>
          <w:spacing w:val="-1"/>
          <w:szCs w:val="24"/>
        </w:rPr>
        <w:t>“</w:t>
      </w:r>
      <w:r w:rsidR="00360678" w:rsidRPr="005955EE">
        <w:rPr>
          <w:szCs w:val="24"/>
        </w:rPr>
        <w:t>Add”</w:t>
      </w:r>
      <w:r>
        <w:rPr>
          <w:rFonts w:ascii="Sylfaen" w:hAnsi="Sylfaen"/>
          <w:szCs w:val="24"/>
          <w:lang w:val="ka-GE"/>
        </w:rPr>
        <w:t>-ს ახალი მისამართის დასაატებლად</w:t>
      </w:r>
      <w:r w:rsidR="00360678" w:rsidRPr="005955EE">
        <w:rPr>
          <w:spacing w:val="-1"/>
          <w:szCs w:val="24"/>
        </w:rPr>
        <w:t>)</w:t>
      </w:r>
      <w:r w:rsidR="00360678" w:rsidRPr="005955EE">
        <w:rPr>
          <w:szCs w:val="24"/>
        </w:rPr>
        <w:t>.</w:t>
      </w:r>
    </w:p>
    <w:p w:rsidR="004D6D36" w:rsidRPr="005955EE" w:rsidRDefault="004D6D36" w:rsidP="001815AF">
      <w:pPr>
        <w:spacing w:before="16" w:line="260" w:lineRule="exact"/>
        <w:jc w:val="both"/>
        <w:rPr>
          <w:sz w:val="22"/>
          <w:szCs w:val="26"/>
        </w:rPr>
      </w:pPr>
    </w:p>
    <w:p w:rsidR="004D6D36" w:rsidRPr="006E453E" w:rsidRDefault="0045566B" w:rsidP="001815AF">
      <w:pPr>
        <w:ind w:left="112" w:right="68"/>
        <w:jc w:val="both"/>
        <w:rPr>
          <w:b/>
          <w:sz w:val="18"/>
          <w:szCs w:val="24"/>
        </w:rPr>
      </w:pPr>
      <w:r w:rsidRPr="006E453E">
        <w:rPr>
          <w:rFonts w:ascii="Sylfaen" w:hAnsi="Sylfaen"/>
          <w:b/>
          <w:sz w:val="18"/>
          <w:szCs w:val="24"/>
          <w:lang w:val="ka-GE"/>
        </w:rPr>
        <w:t>შენიშვნა</w:t>
      </w:r>
      <w:r w:rsidR="00360678" w:rsidRPr="006E453E">
        <w:rPr>
          <w:b/>
          <w:sz w:val="18"/>
          <w:szCs w:val="24"/>
        </w:rPr>
        <w:t>:</w:t>
      </w:r>
      <w:r w:rsidR="00360678" w:rsidRPr="006E453E">
        <w:rPr>
          <w:b/>
          <w:spacing w:val="1"/>
          <w:sz w:val="18"/>
          <w:szCs w:val="24"/>
        </w:rPr>
        <w:t xml:space="preserve"> </w:t>
      </w:r>
      <w:r w:rsidRPr="006E453E">
        <w:rPr>
          <w:rFonts w:ascii="Sylfaen" w:hAnsi="Sylfaen"/>
          <w:b/>
          <w:spacing w:val="1"/>
          <w:sz w:val="18"/>
          <w:szCs w:val="24"/>
          <w:lang w:val="ka-GE"/>
        </w:rPr>
        <w:t xml:space="preserve">პერსონალური კომპიუტერი და მოწყობილობა კონტაქტის აღსაქმელად ერთსა და იმავე ქსელში უნდა იყოს ჩართული. </w:t>
      </w:r>
      <w:r w:rsidR="00360678" w:rsidRPr="006E453E">
        <w:rPr>
          <w:b/>
          <w:spacing w:val="1"/>
          <w:sz w:val="18"/>
          <w:szCs w:val="24"/>
        </w:rPr>
        <w:t xml:space="preserve"> </w:t>
      </w:r>
      <w:r w:rsidRPr="006E453E">
        <w:rPr>
          <w:rFonts w:ascii="Sylfaen" w:hAnsi="Sylfaen"/>
          <w:b/>
          <w:spacing w:val="-1"/>
          <w:sz w:val="18"/>
          <w:szCs w:val="24"/>
          <w:lang w:val="ka-GE"/>
        </w:rPr>
        <w:t>მაგალითად</w:t>
      </w:r>
      <w:r w:rsidR="00360678" w:rsidRPr="006E453E">
        <w:rPr>
          <w:b/>
          <w:sz w:val="18"/>
          <w:szCs w:val="24"/>
        </w:rPr>
        <w:t>,</w:t>
      </w:r>
      <w:r w:rsidR="00360678" w:rsidRPr="006E453E">
        <w:rPr>
          <w:b/>
          <w:spacing w:val="1"/>
          <w:sz w:val="18"/>
          <w:szCs w:val="24"/>
        </w:rPr>
        <w:t xml:space="preserve"> </w:t>
      </w:r>
      <w:r w:rsidRPr="006E453E">
        <w:rPr>
          <w:rFonts w:ascii="Sylfaen" w:hAnsi="Sylfaen"/>
          <w:b/>
          <w:sz w:val="18"/>
          <w:szCs w:val="24"/>
          <w:lang w:val="ka-GE"/>
        </w:rPr>
        <w:t xml:space="preserve">თუ პერსონალური კომპიუტერი და მოწყობილობა ‘’1’’ ქსელშია ჩართული, მისამართის გრაფაში უნდა შეიყვანოთ </w:t>
      </w:r>
      <w:r w:rsidRPr="006E453E">
        <w:rPr>
          <w:b/>
          <w:sz w:val="16"/>
          <w:szCs w:val="21"/>
        </w:rPr>
        <w:t>“192.</w:t>
      </w:r>
      <w:r w:rsidRPr="006E453E">
        <w:rPr>
          <w:b/>
          <w:spacing w:val="-2"/>
          <w:sz w:val="16"/>
          <w:szCs w:val="21"/>
        </w:rPr>
        <w:t>1</w:t>
      </w:r>
      <w:r w:rsidRPr="006E453E">
        <w:rPr>
          <w:b/>
          <w:sz w:val="16"/>
          <w:szCs w:val="21"/>
        </w:rPr>
        <w:t>68.1</w:t>
      </w:r>
      <w:r w:rsidRPr="006E453E">
        <w:rPr>
          <w:b/>
          <w:spacing w:val="-2"/>
          <w:sz w:val="16"/>
          <w:szCs w:val="21"/>
        </w:rPr>
        <w:t>.</w:t>
      </w:r>
      <w:r w:rsidRPr="006E453E">
        <w:rPr>
          <w:b/>
          <w:sz w:val="16"/>
          <w:szCs w:val="21"/>
        </w:rPr>
        <w:t>255”</w:t>
      </w:r>
      <w:r w:rsidRPr="006E453E">
        <w:rPr>
          <w:rFonts w:ascii="Sylfaen" w:hAnsi="Sylfaen"/>
          <w:b/>
          <w:spacing w:val="10"/>
          <w:sz w:val="16"/>
          <w:szCs w:val="21"/>
          <w:lang w:val="ka-GE"/>
        </w:rPr>
        <w:t>, შემდგომ დააწკაპუნოთ ძიების ,,</w:t>
      </w:r>
      <w:r w:rsidRPr="006E453E">
        <w:rPr>
          <w:rFonts w:ascii="Sylfaen" w:hAnsi="Sylfaen"/>
          <w:b/>
          <w:spacing w:val="10"/>
          <w:sz w:val="16"/>
          <w:szCs w:val="21"/>
        </w:rPr>
        <w:t xml:space="preserve">search’’ </w:t>
      </w:r>
      <w:r w:rsidRPr="006E453E">
        <w:rPr>
          <w:rFonts w:ascii="Sylfaen" w:hAnsi="Sylfaen"/>
          <w:b/>
          <w:spacing w:val="10"/>
          <w:sz w:val="16"/>
          <w:szCs w:val="21"/>
          <w:lang w:val="ka-GE"/>
        </w:rPr>
        <w:t xml:space="preserve">ღილაკზე და ყველა იმ </w:t>
      </w:r>
      <w:r w:rsidRPr="006E453E">
        <w:rPr>
          <w:rFonts w:ascii="Sylfaen" w:hAnsi="Sylfaen"/>
          <w:b/>
          <w:spacing w:val="10"/>
          <w:sz w:val="16"/>
          <w:szCs w:val="21"/>
        </w:rPr>
        <w:t xml:space="preserve">IP </w:t>
      </w:r>
      <w:r w:rsidRPr="006E453E">
        <w:rPr>
          <w:rFonts w:ascii="Sylfaen" w:hAnsi="Sylfaen"/>
          <w:b/>
          <w:spacing w:val="10"/>
          <w:sz w:val="16"/>
          <w:szCs w:val="21"/>
          <w:lang w:val="ka-GE"/>
        </w:rPr>
        <w:t xml:space="preserve">მისამართს იპოვით, რომელიც კომპიუტერს უკავშირდება. </w:t>
      </w:r>
      <w:r w:rsidR="00360678" w:rsidRPr="006E453E">
        <w:rPr>
          <w:b/>
          <w:spacing w:val="1"/>
          <w:sz w:val="18"/>
          <w:szCs w:val="24"/>
        </w:rPr>
        <w:t xml:space="preserve"> </w:t>
      </w:r>
      <w:r w:rsidRPr="006E453E">
        <w:rPr>
          <w:rFonts w:ascii="Sylfaen" w:hAnsi="Sylfaen"/>
          <w:b/>
          <w:spacing w:val="-1"/>
          <w:sz w:val="18"/>
          <w:szCs w:val="24"/>
          <w:lang w:val="ka-GE"/>
        </w:rPr>
        <w:t>ქსელი</w:t>
      </w:r>
      <w:r w:rsidR="00360678" w:rsidRPr="006E453E">
        <w:rPr>
          <w:b/>
          <w:spacing w:val="32"/>
          <w:sz w:val="18"/>
          <w:szCs w:val="24"/>
        </w:rPr>
        <w:t xml:space="preserve"> </w:t>
      </w:r>
      <w:r w:rsidR="00360678" w:rsidRPr="006E453E">
        <w:rPr>
          <w:b/>
          <w:spacing w:val="-1"/>
          <w:sz w:val="18"/>
          <w:szCs w:val="24"/>
        </w:rPr>
        <w:t>“</w:t>
      </w:r>
      <w:r w:rsidR="00360678" w:rsidRPr="006E453E">
        <w:rPr>
          <w:b/>
          <w:spacing w:val="2"/>
          <w:sz w:val="18"/>
          <w:szCs w:val="24"/>
        </w:rPr>
        <w:t>2</w:t>
      </w:r>
      <w:r w:rsidR="00360678" w:rsidRPr="006E453E">
        <w:rPr>
          <w:b/>
          <w:spacing w:val="-1"/>
          <w:sz w:val="18"/>
          <w:szCs w:val="24"/>
        </w:rPr>
        <w:t>”</w:t>
      </w:r>
      <w:r w:rsidRPr="006E453E">
        <w:rPr>
          <w:rFonts w:ascii="Sylfaen" w:hAnsi="Sylfaen"/>
          <w:b/>
          <w:spacing w:val="-1"/>
          <w:sz w:val="18"/>
          <w:szCs w:val="24"/>
          <w:lang w:val="ka-GE"/>
        </w:rPr>
        <w:t>-ის შემთხვევაში</w:t>
      </w:r>
      <w:r w:rsidR="00360678" w:rsidRPr="006E453E">
        <w:rPr>
          <w:b/>
          <w:sz w:val="18"/>
          <w:szCs w:val="24"/>
        </w:rPr>
        <w:t>,</w:t>
      </w:r>
      <w:r w:rsidR="00360678" w:rsidRPr="006E453E">
        <w:rPr>
          <w:b/>
          <w:spacing w:val="33"/>
          <w:sz w:val="18"/>
          <w:szCs w:val="24"/>
        </w:rPr>
        <w:t xml:space="preserve"> </w:t>
      </w:r>
      <w:r w:rsidRPr="006E453E">
        <w:rPr>
          <w:rFonts w:ascii="Sylfaen" w:hAnsi="Sylfaen"/>
          <w:b/>
          <w:sz w:val="18"/>
          <w:szCs w:val="24"/>
          <w:lang w:val="ka-GE"/>
        </w:rPr>
        <w:t>შეიყვანეთ</w:t>
      </w:r>
      <w:r w:rsidR="00360678" w:rsidRPr="006E453E">
        <w:rPr>
          <w:b/>
          <w:spacing w:val="33"/>
          <w:sz w:val="18"/>
          <w:szCs w:val="24"/>
        </w:rPr>
        <w:t xml:space="preserve"> </w:t>
      </w:r>
      <w:r w:rsidR="00360678" w:rsidRPr="006E453E">
        <w:rPr>
          <w:b/>
          <w:spacing w:val="-1"/>
          <w:sz w:val="18"/>
          <w:szCs w:val="24"/>
        </w:rPr>
        <w:t>“</w:t>
      </w:r>
      <w:r w:rsidR="00360678" w:rsidRPr="006E453E">
        <w:rPr>
          <w:b/>
          <w:sz w:val="16"/>
          <w:szCs w:val="21"/>
        </w:rPr>
        <w:t>192.</w:t>
      </w:r>
      <w:r w:rsidR="00360678" w:rsidRPr="006E453E">
        <w:rPr>
          <w:b/>
          <w:spacing w:val="-2"/>
          <w:sz w:val="16"/>
          <w:szCs w:val="21"/>
        </w:rPr>
        <w:t>1</w:t>
      </w:r>
      <w:r w:rsidR="00360678" w:rsidRPr="006E453E">
        <w:rPr>
          <w:b/>
          <w:sz w:val="16"/>
          <w:szCs w:val="21"/>
        </w:rPr>
        <w:t>68.2</w:t>
      </w:r>
      <w:r w:rsidR="00360678" w:rsidRPr="006E453E">
        <w:rPr>
          <w:b/>
          <w:spacing w:val="-2"/>
          <w:sz w:val="16"/>
          <w:szCs w:val="21"/>
        </w:rPr>
        <w:t>.</w:t>
      </w:r>
      <w:r w:rsidR="00360678" w:rsidRPr="006E453E">
        <w:rPr>
          <w:b/>
          <w:sz w:val="16"/>
          <w:szCs w:val="21"/>
        </w:rPr>
        <w:t>255</w:t>
      </w:r>
      <w:r w:rsidR="00360678" w:rsidRPr="006E453E">
        <w:rPr>
          <w:b/>
          <w:sz w:val="18"/>
          <w:szCs w:val="24"/>
        </w:rPr>
        <w:t>”</w:t>
      </w:r>
      <w:r w:rsidR="00360678" w:rsidRPr="006E453E">
        <w:rPr>
          <w:b/>
          <w:spacing w:val="30"/>
          <w:sz w:val="18"/>
          <w:szCs w:val="24"/>
        </w:rPr>
        <w:t xml:space="preserve"> </w:t>
      </w:r>
      <w:r w:rsidRPr="006E453E">
        <w:rPr>
          <w:rFonts w:ascii="Sylfaen" w:hAnsi="Sylfaen"/>
          <w:b/>
          <w:spacing w:val="-1"/>
          <w:sz w:val="18"/>
          <w:szCs w:val="24"/>
          <w:lang w:val="ka-GE"/>
        </w:rPr>
        <w:t>და დააჭირეთ</w:t>
      </w:r>
      <w:r w:rsidR="00360678" w:rsidRPr="006E453E">
        <w:rPr>
          <w:b/>
          <w:spacing w:val="1"/>
          <w:sz w:val="18"/>
          <w:szCs w:val="24"/>
        </w:rPr>
        <w:t xml:space="preserve"> </w:t>
      </w:r>
      <w:r w:rsidR="00360678" w:rsidRPr="006E453E">
        <w:rPr>
          <w:b/>
          <w:spacing w:val="-1"/>
          <w:sz w:val="18"/>
          <w:szCs w:val="24"/>
        </w:rPr>
        <w:t>“</w:t>
      </w:r>
      <w:r w:rsidR="00360678" w:rsidRPr="006E453E">
        <w:rPr>
          <w:b/>
          <w:sz w:val="18"/>
          <w:szCs w:val="24"/>
        </w:rPr>
        <w:t>s</w:t>
      </w:r>
      <w:r w:rsidR="00360678" w:rsidRPr="006E453E">
        <w:rPr>
          <w:b/>
          <w:spacing w:val="-1"/>
          <w:sz w:val="18"/>
          <w:szCs w:val="24"/>
        </w:rPr>
        <w:t>e</w:t>
      </w:r>
      <w:r w:rsidR="00360678" w:rsidRPr="006E453E">
        <w:rPr>
          <w:b/>
          <w:spacing w:val="1"/>
          <w:sz w:val="18"/>
          <w:szCs w:val="24"/>
        </w:rPr>
        <w:t>a</w:t>
      </w:r>
      <w:r w:rsidR="00360678" w:rsidRPr="006E453E">
        <w:rPr>
          <w:b/>
          <w:sz w:val="18"/>
          <w:szCs w:val="24"/>
        </w:rPr>
        <w:t>r</w:t>
      </w:r>
      <w:r w:rsidR="00360678" w:rsidRPr="006E453E">
        <w:rPr>
          <w:b/>
          <w:spacing w:val="-2"/>
          <w:sz w:val="18"/>
          <w:szCs w:val="24"/>
        </w:rPr>
        <w:t>c</w:t>
      </w:r>
      <w:r w:rsidR="00360678" w:rsidRPr="006E453E">
        <w:rPr>
          <w:b/>
          <w:spacing w:val="3"/>
          <w:sz w:val="18"/>
          <w:szCs w:val="24"/>
        </w:rPr>
        <w:t>h</w:t>
      </w:r>
      <w:r w:rsidR="00360678" w:rsidRPr="006E453E">
        <w:rPr>
          <w:b/>
          <w:sz w:val="18"/>
          <w:szCs w:val="24"/>
        </w:rPr>
        <w:t>”</w:t>
      </w:r>
      <w:r w:rsidR="00360678" w:rsidRPr="006E453E">
        <w:rPr>
          <w:b/>
          <w:spacing w:val="-1"/>
          <w:sz w:val="18"/>
          <w:szCs w:val="24"/>
        </w:rPr>
        <w:t xml:space="preserve"> </w:t>
      </w:r>
      <w:r w:rsidRPr="006E453E">
        <w:rPr>
          <w:rFonts w:ascii="Sylfaen" w:hAnsi="Sylfaen"/>
          <w:b/>
          <w:sz w:val="18"/>
          <w:szCs w:val="24"/>
          <w:lang w:val="ka-GE"/>
        </w:rPr>
        <w:t>-ს</w:t>
      </w:r>
      <w:r w:rsidR="00360678" w:rsidRPr="006E453E">
        <w:rPr>
          <w:b/>
          <w:sz w:val="18"/>
          <w:szCs w:val="24"/>
        </w:rPr>
        <w:t>.</w:t>
      </w:r>
    </w:p>
    <w:p w:rsidR="004D6D36" w:rsidRPr="005955EE" w:rsidRDefault="00707D80" w:rsidP="001815AF">
      <w:pPr>
        <w:spacing w:line="200" w:lineRule="exact"/>
        <w:jc w:val="both"/>
        <w:rPr>
          <w:rFonts w:ascii="Sylfaen" w:hAnsi="Sylfaen"/>
          <w:lang w:val="ka-GE"/>
        </w:rPr>
      </w:pPr>
      <w:r w:rsidRPr="00707D80">
        <w:pict>
          <v:group id="_x0000_s1562" style="position:absolute;left:0;text-align:left;margin-left:47.7pt;margin-top:5.65pt;width:218.6pt;height:178.85pt;z-index:-3687;mso-position-horizontal-relative:page" coordorigin="954,-1961" coordsize="4372,3382">
            <v:shape id="_x0000_s1567" type="#_x0000_t75" style="position:absolute;left:954;top:-1961;width:4372;height:3382">
              <v:imagedata r:id="rId42" o:title=""/>
            </v:shape>
            <v:shape id="_x0000_s1566" style="position:absolute;left:1173;top:-1407;width:2307;height:1096" coordorigin="1173,-1407" coordsize="2307,1096" path="m1173,-661r,250l1174,-403r57,45l1309,-335r74,13l1469,-314r61,3l1558,-311r1537,l3158,-312r88,-7l3324,-331r65,-15l3451,-373r29,-38l3480,-811r-43,-46l3366,-882r-70,-14l3214,-906r-91,-5l3095,-911r-961,l2244,-1407r-686,496l1526,-911r-31,1l1465,-908r-30,2l1407,-903r-27,3l1354,-896r-25,4l1306,-887r-22,6l1264,-876r-18,6l1229,-863r-14,7l1202,-849r-10,7l1183,-834r-9,16l1173,-811r,150xe" stroked="f">
              <v:path arrowok="t"/>
            </v:shape>
            <v:shape id="_x0000_s1565" style="position:absolute;left:1173;top:-1407;width:2307;height:1096" coordorigin="1173,-1407" coordsize="2307,1096" path="m3095,-311r32,l3158,-312r30,-2l3218,-316r28,-3l3273,-322r26,-4l3324,-331r23,-5l3369,-341r20,-5l3407,-353r17,-6l3438,-366r13,-7l3470,-388r9,-16l3480,-411r,-250l3480,-811r-31,-39l3405,-871r-61,-16l3296,-896r-54,-8l3185,-908r-62,-3l3095,-911r-961,l2244,-1407r-686,496l1526,-911r-31,1l1465,-908r-30,2l1407,-903r-27,3l1354,-896r-25,4l1306,-887r-22,6l1264,-876r-18,6l1229,-863r-14,7l1202,-849r-10,7l1183,-834r-9,16l1173,-811r,150l1173,-411r20,32l1231,-358r36,12l1309,-335r48,9l1411,-319r58,5l1530,-311r28,l2134,-311r961,xe" filled="f">
              <v:path arrowok="t"/>
            </v:shape>
            <v:shape id="_x0000_s1564" style="position:absolute;left:2983;top:-71;width:2190;height:1133" coordorigin="2983,-71" coordsize="2190,1133" path="m3348,-71r-32,l3286,-70r-30,2l3227,-65r-28,3l3172,-58r-25,4l3123,-49r-23,6l3079,-37r-36,13l3015,-9,2995,7r-12,26l2983,450r12,27l3015,493r28,15l3080,521r21,6l3123,533r24,5l3173,542r26,4l3227,549r29,3l3286,553r31,1l3348,555r123,507l3895,555r913,l4840,554r30,-1l4900,551r29,-2l4957,546r27,-4l5009,538r24,-5l5056,527r21,-6l5113,508r28,-15l5161,477r12,-27l5173,33,5161,7,5141,-9r-28,-15l5076,-38r-21,-6l5033,-49r-24,-5l4983,-58r-26,-4l4929,-65r-29,-3l4870,-70r-31,-1l4808,-71r-1460,xe" stroked="f">
              <v:path arrowok="t"/>
            </v:shape>
            <v:shape id="_x0000_s1563" style="position:absolute;left:2983;top:-71;width:2190;height:1133" coordorigin="2983,-71" coordsize="2190,1133" path="m3348,-71r-32,l3286,-70r-30,2l3227,-65r-28,3l3172,-58r-25,4l3123,-49r-23,6l3079,-37r-19,6l3043,-24r-15,7l3015,-9r-12,8l2988,16r-5,17l2983,294r,156l2988,468r16,17l3015,493r13,8l3043,508r18,7l3080,521r21,6l3123,533r24,5l3173,542r26,4l3227,549r29,3l3286,553r31,1l3348,555r123,507l3895,555r913,l4840,554r30,-1l4900,551r29,-2l4957,546r27,-4l5009,538r24,-5l5056,527r21,-6l5096,515r17,-7l5128,501r13,-8l5153,485r8,-8l5172,459r1,-9l5173,294r,-261l5141,-9r-46,-22l5033,-49r-50,-9l4929,-65r-59,-5l4808,-71r-913,l3348,-71xe" filled="f">
              <v:path arrowok="t"/>
            </v:shape>
            <w10:wrap anchorx="page"/>
          </v:group>
        </w:pic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9" w:line="240" w:lineRule="exact"/>
        <w:jc w:val="both"/>
        <w:rPr>
          <w:sz w:val="24"/>
          <w:szCs w:val="24"/>
        </w:rPr>
      </w:pPr>
    </w:p>
    <w:p w:rsidR="005955EE" w:rsidRDefault="005955EE" w:rsidP="001815AF">
      <w:pPr>
        <w:spacing w:before="29" w:line="260" w:lineRule="exact"/>
        <w:ind w:left="657"/>
        <w:jc w:val="both"/>
        <w:rPr>
          <w:rFonts w:ascii="Sylfaen" w:hAnsi="Sylfaen"/>
          <w:position w:val="-1"/>
          <w:szCs w:val="24"/>
          <w:lang w:val="ka-GE"/>
        </w:rPr>
      </w:pPr>
    </w:p>
    <w:p w:rsidR="005955EE" w:rsidRDefault="00360678" w:rsidP="001815AF">
      <w:pPr>
        <w:spacing w:before="29" w:line="260" w:lineRule="exact"/>
        <w:ind w:left="657"/>
        <w:jc w:val="both"/>
        <w:rPr>
          <w:rFonts w:ascii="Sylfaen" w:hAnsi="Sylfaen"/>
          <w:spacing w:val="-3"/>
          <w:position w:val="-1"/>
          <w:szCs w:val="24"/>
          <w:lang w:val="ka-GE"/>
        </w:rPr>
      </w:pPr>
      <w:r w:rsidRPr="005955EE">
        <w:rPr>
          <w:position w:val="-1"/>
          <w:szCs w:val="24"/>
        </w:rPr>
        <w:t xml:space="preserve">1. </w:t>
      </w:r>
      <w:r w:rsidR="005955EE">
        <w:rPr>
          <w:rFonts w:ascii="Sylfaen" w:hAnsi="Sylfaen"/>
          <w:spacing w:val="-3"/>
          <w:position w:val="-1"/>
          <w:szCs w:val="24"/>
          <w:lang w:val="ka-GE"/>
        </w:rPr>
        <w:t>შეიყვანეთ სასწორის</w:t>
      </w:r>
    </w:p>
    <w:p w:rsidR="004D6D36" w:rsidRPr="005955EE" w:rsidRDefault="005955EE" w:rsidP="001815AF">
      <w:pPr>
        <w:spacing w:before="29" w:line="260" w:lineRule="exact"/>
        <w:ind w:left="657"/>
        <w:jc w:val="both"/>
        <w:rPr>
          <w:szCs w:val="24"/>
        </w:rPr>
      </w:pPr>
      <w:r w:rsidRPr="005955EE">
        <w:rPr>
          <w:rFonts w:ascii="Sylfaen" w:hAnsi="Sylfaen"/>
          <w:spacing w:val="-3"/>
          <w:position w:val="-1"/>
          <w:sz w:val="16"/>
          <w:szCs w:val="24"/>
          <w:lang w:val="ka-GE"/>
        </w:rPr>
        <w:t xml:space="preserve"> </w:t>
      </w:r>
      <w:r w:rsidR="00360678" w:rsidRPr="005955EE">
        <w:rPr>
          <w:spacing w:val="2"/>
          <w:position w:val="-1"/>
          <w:sz w:val="16"/>
          <w:szCs w:val="24"/>
        </w:rPr>
        <w:t xml:space="preserve"> </w:t>
      </w:r>
      <w:r w:rsidR="00360678" w:rsidRPr="005955EE">
        <w:rPr>
          <w:spacing w:val="-3"/>
          <w:position w:val="-1"/>
          <w:szCs w:val="24"/>
        </w:rPr>
        <w:t>I</w:t>
      </w:r>
      <w:r w:rsidR="00360678" w:rsidRPr="005955EE">
        <w:rPr>
          <w:position w:val="-1"/>
          <w:szCs w:val="24"/>
        </w:rPr>
        <w:t>P</w:t>
      </w:r>
    </w:p>
    <w:p w:rsidR="004D6D36" w:rsidRDefault="004D6D36" w:rsidP="001815AF">
      <w:pPr>
        <w:spacing w:before="3" w:line="140" w:lineRule="exact"/>
        <w:jc w:val="both"/>
        <w:rPr>
          <w:sz w:val="14"/>
          <w:szCs w:val="14"/>
        </w:rPr>
      </w:pPr>
    </w:p>
    <w:p w:rsidR="004D6D36" w:rsidRDefault="004D6D36" w:rsidP="001815AF">
      <w:pPr>
        <w:spacing w:line="200" w:lineRule="exact"/>
        <w:jc w:val="both"/>
      </w:pPr>
    </w:p>
    <w:p w:rsidR="004D6D36" w:rsidRDefault="004D6D36" w:rsidP="001815AF">
      <w:pPr>
        <w:spacing w:line="200" w:lineRule="exact"/>
        <w:jc w:val="both"/>
      </w:pPr>
    </w:p>
    <w:p w:rsidR="004D6D36" w:rsidRPr="0099129A" w:rsidRDefault="00707D80" w:rsidP="001815AF">
      <w:pPr>
        <w:spacing w:before="26" w:line="280" w:lineRule="exact"/>
        <w:ind w:left="2464"/>
        <w:jc w:val="both"/>
        <w:rPr>
          <w:sz w:val="22"/>
          <w:szCs w:val="24"/>
        </w:rPr>
      </w:pPr>
      <w:r w:rsidRPr="00707D80">
        <w:pict>
          <v:group id="_x0000_s1557" style="position:absolute;left:0;text-align:left;margin-left:276pt;margin-top:-94.3pt;width:280.1pt;height:169.1pt;z-index:-3686;mso-position-horizontal-relative:page" coordorigin="5520,-1886" coordsize="5603,3382">
            <v:shape id="_x0000_s1561" type="#_x0000_t75" style="position:absolute;left:5520;top:-1886;width:5595;height:3382">
              <v:imagedata r:id="rId43" o:title=""/>
            </v:shape>
            <v:shape id="_x0000_s1560" style="position:absolute;left:9180;top:-56;width:1935;height:1321" coordorigin="9180,-56" coordsize="1935,1321" path="m9503,-56r-31,l9442,-54r-30,2l9384,-48r-27,4l9332,-39r-24,5l9286,-27r-40,15l9215,5r-22,19l9182,44r-2,457l9181,512r12,21l9214,552r31,17l9284,583r23,7l9330,596r26,5l9383,605r28,3l9440,611r30,1l9501,613r2,l9864,1265,9986,613r807,l10824,612r30,-1l10883,608r28,-3l10938,601r25,-5l10987,590r22,-6l11049,569r31,-17l11102,533r11,-20l11115,55r-1,-10l11102,24,11081,5r-31,-17l11011,-27r-23,-6l10965,-39r-26,-5l10912,-48r-28,-4l10855,-54r-30,-2l10794,-56r-1291,xe" stroked="f">
              <v:path arrowok="t"/>
            </v:shape>
            <v:shape id="_x0000_s1559" style="position:absolute;left:9180;top:-56;width:1935;height:1321" coordorigin="9180,-56" coordsize="1935,1321" path="m9503,-56r-31,l9442,-54r-30,2l9384,-48r-27,4l9332,-39r-24,5l9286,-27r-21,7l9246,-12r-16,8l9215,5r-12,9l9193,24r-11,20l9180,55r,279l9180,501r1,11l9186,523r7,10l9202,542r12,10l9229,560r16,9l9264,576r20,7l9307,590r23,6l9356,601r27,4l9411,608r29,3l9470,612r31,1l9503,613r361,652l9986,613r807,l10824,612r30,-1l10883,608r28,-3l10938,601r25,-5l10987,590r22,-6l11030,577r19,-8l11065,561r15,-9l11092,543r10,-10l11109,523r4,-10l11115,502r,-1l11115,334r,-279l11093,14r-43,-26l11011,-27r-46,-12l10912,-48r-57,-6l10794,-56r-1,l9986,-56r-483,xe" filled="f">
              <v:path arrowok="t"/>
            </v:shape>
            <v:shape id="_x0000_s1558" style="position:absolute;left:5670;top:-431;width:3510;height:544" coordorigin="5670,-431" coordsize="3510,544" path="m7425,-431r-144,1l7140,-428r-137,5l6870,-417r-128,7l6618,-401r-118,11l6388,-379r-105,13l6184,-351r-92,15l6009,-320r-76,18l5866,-284r-58,19l5721,-224r-45,43l5670,-159r6,22l5721,-94r87,41l5866,-34r67,18l6009,1r83,17l6184,33r99,14l6388,60r112,12l6618,82r124,9l6870,99r133,6l7140,109r141,3l7425,113r144,-1l7710,109r137,-4l7980,99r128,-8l8232,82,8350,72,8462,60,8567,47r99,-14l8758,18,8841,1r76,-17l8984,-34r58,-19l9129,-94r45,-43l9180,-159r-6,-22l9129,-224r-87,-41l8984,-284r-67,-18l8841,-320r-83,-16l8666,-351r-99,-15l8462,-379r-112,-11l8232,-401r-124,-9l7980,-417r-133,-6l7710,-428r-141,-2l7425,-431xe" filled="f" strokecolor="red" strokeweight="2.25pt">
              <v:path arrowok="t"/>
            </v:shape>
            <w10:wrap anchorx="page"/>
          </v:group>
        </w:pict>
      </w:r>
      <w:r w:rsidR="00360678">
        <w:rPr>
          <w:position w:val="1"/>
          <w:sz w:val="24"/>
          <w:szCs w:val="24"/>
        </w:rPr>
        <w:t>2</w:t>
      </w:r>
      <w:r w:rsidR="00360678" w:rsidRPr="0099129A">
        <w:rPr>
          <w:position w:val="1"/>
          <w:sz w:val="18"/>
          <w:szCs w:val="24"/>
        </w:rPr>
        <w:t xml:space="preserve">. </w:t>
      </w:r>
      <w:r w:rsidR="0099129A" w:rsidRPr="0099129A">
        <w:rPr>
          <w:rFonts w:ascii="Sylfaen" w:hAnsi="Sylfaen"/>
          <w:position w:val="1"/>
          <w:sz w:val="18"/>
          <w:szCs w:val="24"/>
          <w:lang w:val="ka-GE"/>
        </w:rPr>
        <w:t>დააწკაპუნეთ</w:t>
      </w:r>
      <w:r w:rsidR="00360678" w:rsidRPr="0099129A">
        <w:rPr>
          <w:spacing w:val="1"/>
          <w:position w:val="1"/>
          <w:sz w:val="18"/>
          <w:szCs w:val="24"/>
        </w:rPr>
        <w:t xml:space="preserve"> </w:t>
      </w:r>
      <w:r w:rsidR="00360678" w:rsidRPr="0099129A">
        <w:rPr>
          <w:spacing w:val="-1"/>
          <w:position w:val="1"/>
          <w:sz w:val="18"/>
          <w:szCs w:val="24"/>
        </w:rPr>
        <w:t>“</w:t>
      </w:r>
      <w:r w:rsidR="00360678" w:rsidRPr="0099129A">
        <w:rPr>
          <w:spacing w:val="1"/>
          <w:position w:val="1"/>
          <w:sz w:val="18"/>
          <w:szCs w:val="24"/>
        </w:rPr>
        <w:t>S</w:t>
      </w:r>
      <w:r w:rsidR="00360678" w:rsidRPr="0099129A">
        <w:rPr>
          <w:spacing w:val="-1"/>
          <w:position w:val="1"/>
          <w:sz w:val="18"/>
          <w:szCs w:val="24"/>
        </w:rPr>
        <w:t>ea</w:t>
      </w:r>
      <w:r w:rsidR="00360678" w:rsidRPr="0099129A">
        <w:rPr>
          <w:position w:val="1"/>
          <w:sz w:val="18"/>
          <w:szCs w:val="24"/>
        </w:rPr>
        <w:t>r</w:t>
      </w:r>
      <w:r w:rsidR="00360678" w:rsidRPr="0099129A">
        <w:rPr>
          <w:spacing w:val="-2"/>
          <w:position w:val="1"/>
          <w:sz w:val="18"/>
          <w:szCs w:val="24"/>
        </w:rPr>
        <w:t>c</w:t>
      </w:r>
      <w:r w:rsidR="00360678" w:rsidRPr="0099129A">
        <w:rPr>
          <w:spacing w:val="3"/>
          <w:position w:val="1"/>
          <w:sz w:val="18"/>
          <w:szCs w:val="24"/>
        </w:rPr>
        <w:t>h</w:t>
      </w:r>
      <w:r w:rsidR="00360678" w:rsidRPr="0099129A">
        <w:rPr>
          <w:position w:val="1"/>
          <w:sz w:val="18"/>
          <w:szCs w:val="24"/>
        </w:rPr>
        <w:t xml:space="preserve">”                                                                          </w:t>
      </w:r>
      <w:r w:rsidR="00360678" w:rsidRPr="0099129A">
        <w:rPr>
          <w:spacing w:val="2"/>
          <w:position w:val="1"/>
          <w:sz w:val="18"/>
          <w:szCs w:val="24"/>
        </w:rPr>
        <w:t xml:space="preserve"> </w:t>
      </w:r>
      <w:r w:rsidR="0099129A">
        <w:rPr>
          <w:rFonts w:ascii="Sylfaen" w:hAnsi="Sylfaen"/>
          <w:position w:val="-1"/>
          <w:sz w:val="24"/>
          <w:szCs w:val="24"/>
          <w:lang w:val="ka-GE"/>
        </w:rPr>
        <w:t xml:space="preserve">            </w:t>
      </w:r>
      <w:r w:rsidR="00360678" w:rsidRPr="0099129A">
        <w:rPr>
          <w:position w:val="-1"/>
          <w:sz w:val="18"/>
          <w:szCs w:val="24"/>
        </w:rPr>
        <w:t xml:space="preserve">3. </w:t>
      </w:r>
      <w:r w:rsidR="0099129A" w:rsidRPr="0099129A">
        <w:rPr>
          <w:rFonts w:ascii="Sylfaen" w:hAnsi="Sylfaen"/>
          <w:position w:val="-1"/>
          <w:sz w:val="18"/>
          <w:szCs w:val="24"/>
          <w:lang w:val="ka-GE"/>
        </w:rPr>
        <w:t>დააწკაპუნეთ</w:t>
      </w:r>
      <w:r w:rsidR="00360678" w:rsidRPr="0099129A">
        <w:rPr>
          <w:position w:val="-1"/>
          <w:sz w:val="18"/>
          <w:szCs w:val="24"/>
        </w:rPr>
        <w:t xml:space="preserve"> </w:t>
      </w:r>
      <w:r w:rsidR="00360678" w:rsidRPr="0099129A">
        <w:rPr>
          <w:spacing w:val="-1"/>
          <w:position w:val="-1"/>
          <w:sz w:val="18"/>
          <w:szCs w:val="24"/>
        </w:rPr>
        <w:t>“</w:t>
      </w:r>
      <w:r w:rsidR="00360678" w:rsidRPr="0099129A">
        <w:rPr>
          <w:position w:val="-1"/>
          <w:sz w:val="18"/>
          <w:szCs w:val="24"/>
        </w:rPr>
        <w:t>Add”</w:t>
      </w:r>
    </w:p>
    <w:p w:rsidR="004D6D36" w:rsidRPr="0099129A" w:rsidRDefault="004D6D36" w:rsidP="001815AF">
      <w:pPr>
        <w:spacing w:line="200" w:lineRule="exact"/>
        <w:jc w:val="both"/>
        <w:rPr>
          <w:sz w:val="18"/>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6316FE" w:rsidRDefault="004D6D36" w:rsidP="001815AF">
      <w:pPr>
        <w:jc w:val="both"/>
        <w:rPr>
          <w:rFonts w:ascii="Sylfaen" w:hAnsi="Sylfaen"/>
          <w:lang w:val="ka-GE"/>
        </w:rPr>
      </w:pPr>
    </w:p>
    <w:p w:rsidR="00766D77" w:rsidRPr="006316FE" w:rsidRDefault="00766D77" w:rsidP="001815AF">
      <w:pPr>
        <w:jc w:val="both"/>
        <w:rPr>
          <w:rFonts w:ascii="Sylfaen" w:hAnsi="Sylfaen"/>
          <w:lang w:val="ka-GE"/>
        </w:rPr>
      </w:pPr>
      <w:r>
        <w:rPr>
          <w:rFonts w:ascii="Sylfaen" w:hAnsi="Sylfaen"/>
          <w:lang w:val="ka-GE"/>
        </w:rPr>
        <w:t xml:space="preserve">თუ </w:t>
      </w:r>
      <w:r w:rsidRPr="006316FE">
        <w:rPr>
          <w:rFonts w:ascii="Sylfaen" w:hAnsi="Sylfaen"/>
          <w:lang w:val="ka-GE"/>
        </w:rPr>
        <w:t xml:space="preserve">IP </w:t>
      </w:r>
      <w:r>
        <w:rPr>
          <w:rFonts w:ascii="Sylfaen" w:hAnsi="Sylfaen"/>
          <w:lang w:val="ka-GE"/>
        </w:rPr>
        <w:t>მისამართი გვიჩვენებს ,,ონლაინს’’ (</w:t>
      </w:r>
      <w:r w:rsidRPr="006316FE">
        <w:rPr>
          <w:rFonts w:ascii="Sylfaen" w:hAnsi="Sylfaen"/>
          <w:lang w:val="ka-GE"/>
        </w:rPr>
        <w:t xml:space="preserve">online), </w:t>
      </w:r>
      <w:r w:rsidR="006E453E">
        <w:rPr>
          <w:rFonts w:ascii="Sylfaen" w:hAnsi="Sylfaen"/>
          <w:lang w:val="ka-GE"/>
        </w:rPr>
        <w:t>ეს ნიშნავს, რომ</w:t>
      </w:r>
      <w:r>
        <w:rPr>
          <w:rFonts w:ascii="Sylfaen" w:hAnsi="Sylfaen"/>
          <w:lang w:val="ka-GE"/>
        </w:rPr>
        <w:t xml:space="preserve"> კონტაქტი წარმატებით შედგა და შეგიძლიათ, სასწორსა და პერსონალურ კომპიუტერს შორის მონაცემები ჩამოტვირთოთ და ატვირთოთ. აირჩიეთ მდგომარეობა ,,</w:t>
      </w:r>
      <w:r w:rsidR="006E453E">
        <w:rPr>
          <w:rFonts w:ascii="Sylfaen" w:hAnsi="Sylfaen"/>
          <w:lang w:val="ka-GE"/>
        </w:rPr>
        <w:t>online’’.</w:t>
      </w:r>
      <w:r w:rsidR="006316FE">
        <w:rPr>
          <w:rFonts w:ascii="Sylfaen" w:hAnsi="Sylfaen"/>
          <w:lang w:val="ka-GE"/>
        </w:rPr>
        <w:t xml:space="preserve"> თქვენ შეძლებთ, შეამოწმოთ</w:t>
      </w:r>
      <w:r w:rsidR="00C173D1">
        <w:rPr>
          <w:rFonts w:ascii="Sylfaen" w:hAnsi="Sylfaen"/>
          <w:lang w:val="ka-GE"/>
        </w:rPr>
        <w:t xml:space="preserve"> მდგომარეობა, მისამართი, სწრაფი</w:t>
      </w:r>
      <w:r w:rsidR="006316FE">
        <w:rPr>
          <w:rFonts w:ascii="Sylfaen" w:hAnsi="Sylfaen"/>
          <w:lang w:val="ka-GE"/>
        </w:rPr>
        <w:t xml:space="preserve"> </w:t>
      </w:r>
      <w:r w:rsidR="006E453E">
        <w:rPr>
          <w:rFonts w:ascii="Sylfaen" w:hAnsi="Sylfaen"/>
          <w:lang w:val="ka-GE"/>
        </w:rPr>
        <w:t>კოდი</w:t>
      </w:r>
      <w:r w:rsidR="006316FE">
        <w:rPr>
          <w:rFonts w:ascii="Sylfaen" w:hAnsi="Sylfaen"/>
          <w:lang w:val="ka-GE"/>
        </w:rPr>
        <w:t xml:space="preserve"> (</w:t>
      </w:r>
      <w:r w:rsidR="006316FE" w:rsidRPr="006316FE">
        <w:rPr>
          <w:rFonts w:ascii="Sylfaen" w:hAnsi="Sylfaen"/>
          <w:lang w:val="ka-GE"/>
        </w:rPr>
        <w:t xml:space="preserve">hotkey) </w:t>
      </w:r>
      <w:r w:rsidR="006316FE">
        <w:rPr>
          <w:rFonts w:ascii="Sylfaen" w:hAnsi="Sylfaen"/>
          <w:lang w:val="ka-GE"/>
        </w:rPr>
        <w:t xml:space="preserve">და.ა.შ. გარდა ამისა, </w:t>
      </w:r>
      <w:r w:rsidR="00C173D1">
        <w:rPr>
          <w:rFonts w:ascii="Sylfaen" w:hAnsi="Sylfaen"/>
          <w:lang w:val="ka-GE"/>
        </w:rPr>
        <w:t>შეგიძლიათ, შეამოწმოთ და შეინახოთ</w:t>
      </w:r>
      <w:r w:rsidR="006316FE">
        <w:rPr>
          <w:rFonts w:ascii="Sylfaen" w:hAnsi="Sylfaen"/>
          <w:lang w:val="ka-GE"/>
        </w:rPr>
        <w:t xml:space="preserve"> მოწყობილობის პარამეტრები</w:t>
      </w:r>
      <w:r w:rsidR="00C173D1">
        <w:rPr>
          <w:rFonts w:ascii="Sylfaen" w:hAnsi="Sylfaen"/>
          <w:lang w:val="ka-GE"/>
        </w:rPr>
        <w:t>, გადახედოთ პროფილს და შეინახოთ</w:t>
      </w:r>
      <w:r w:rsidR="006316FE">
        <w:rPr>
          <w:rFonts w:ascii="Sylfaen" w:hAnsi="Sylfaen"/>
          <w:lang w:val="ka-GE"/>
        </w:rPr>
        <w:t xml:space="preserve"> პარამეტრ</w:t>
      </w:r>
      <w:r w:rsidR="00C173D1">
        <w:rPr>
          <w:rFonts w:ascii="Sylfaen" w:hAnsi="Sylfaen"/>
          <w:lang w:val="ka-GE"/>
        </w:rPr>
        <w:t>ებ</w:t>
      </w:r>
      <w:r w:rsidR="006316FE">
        <w:rPr>
          <w:rFonts w:ascii="Sylfaen" w:hAnsi="Sylfaen"/>
          <w:lang w:val="ka-GE"/>
        </w:rPr>
        <w:t xml:space="preserve">ი პერსონალურ კომპიუტერში. მაუსის მარჯვენა ღილაკზე დაწკაპუნებით შეგიძლიათ დამატება ან შესწორება შეიტანოთ მოწყობილობის მისამართში, ან საერთოდ წაშალოთ იგი. </w:t>
      </w:r>
    </w:p>
    <w:p w:rsidR="004D6D36" w:rsidRPr="006316FE" w:rsidRDefault="004D6D36" w:rsidP="001815AF">
      <w:pPr>
        <w:spacing w:before="9" w:line="100" w:lineRule="exact"/>
        <w:jc w:val="both"/>
        <w:rPr>
          <w:sz w:val="11"/>
          <w:szCs w:val="11"/>
          <w:lang w:val="ka-GE"/>
        </w:rPr>
      </w:pPr>
    </w:p>
    <w:p w:rsidR="004D6D36" w:rsidRPr="006316FE" w:rsidRDefault="004D6D36" w:rsidP="001815AF">
      <w:pPr>
        <w:spacing w:line="200" w:lineRule="exact"/>
        <w:jc w:val="both"/>
        <w:rPr>
          <w:lang w:val="ka-GE"/>
        </w:rPr>
      </w:pPr>
    </w:p>
    <w:p w:rsidR="004D6D36" w:rsidRPr="006316FE" w:rsidRDefault="004D6D36" w:rsidP="001815AF">
      <w:pPr>
        <w:spacing w:line="200" w:lineRule="exact"/>
        <w:jc w:val="both"/>
        <w:rPr>
          <w:lang w:val="ka-GE"/>
        </w:rPr>
      </w:pPr>
    </w:p>
    <w:p w:rsidR="004D6D36" w:rsidRPr="006316FE" w:rsidRDefault="00707D80" w:rsidP="001815AF">
      <w:pPr>
        <w:spacing w:line="200" w:lineRule="exact"/>
        <w:jc w:val="both"/>
        <w:rPr>
          <w:lang w:val="ka-GE"/>
        </w:rPr>
      </w:pPr>
      <w:r w:rsidRPr="00707D80">
        <w:rPr>
          <w:sz w:val="14"/>
        </w:rPr>
        <w:pict>
          <v:group id="_x0000_s1551" style="position:absolute;left:0;text-align:left;margin-left:47.7pt;margin-top:3.65pt;width:503.85pt;height:114.8pt;z-index:-3685;mso-position-horizontal-relative:page" coordorigin="954,-327" coordsize="10077,1950">
            <v:shape id="_x0000_s1556" type="#_x0000_t75" style="position:absolute;left:954;top:-327;width:10077;height:1950">
              <v:imagedata r:id="rId44" o:title=""/>
            </v:shape>
            <v:shape id="_x0000_s1555" style="position:absolute;left:2507;top:-72;width:3433;height:1620" coordorigin="2507,-72" coordsize="3433,1620" path="m5873,798r54,-45l5940,715r,-630l5905,24,5853,-8r-70,-26l5697,-55r-65,-9l5563,-70r-73,-2l3690,-72r-73,2l3548,-64r-65,9l3424,-42r-76,25l3290,13r-44,47l3240,85r,630l3275,776r52,32l3397,835r86,20l3548,865r69,6l3690,873,2507,1548,4365,873r1125,l5527,872r36,-1l5598,868r34,-3l5665,860r32,-5l5727,849r29,-7l5783,835r25,-8l5832,818r21,-10l5873,798xe" stroked="f">
              <v:path arrowok="t"/>
            </v:shape>
            <v:shape id="_x0000_s1554" style="position:absolute;left:2507;top:-72;width:3433;height:1620" coordorigin="2507,-72" coordsize="3433,1620" path="m3690,-72r-37,l3617,-70r-35,2l3548,-64r-33,4l3483,-55r-30,6l3424,-42r-27,8l3372,-26r-24,9l3327,-8,3307,2r-17,11l3275,24r-22,23l3241,72r-1,13l3240,479r,236l3246,741r17,24l3275,776r15,12l3307,798r20,10l3348,818r24,9l3397,835r27,7l3453,849r30,6l3515,860r33,5l3582,868r35,3l3653,872r37,1l2507,1548,4365,873r1125,l5527,872r36,-1l5598,868r34,-3l5665,860r32,-5l5727,849r29,-7l5783,835r25,-8l5832,818r21,-10l5873,798r17,-10l5905,776r12,-11l5927,753r7,-12l5940,715r,-236l5940,85,5917,35,5873,2r-65,-28l5756,-42r-59,-13l5632,-64r-69,-6l5490,-72r-1125,l3690,-72xe" filled="f">
              <v:path arrowok="t"/>
            </v:shape>
            <v:shape id="_x0000_s1553" style="position:absolute;left:4260;top:93;width:6630;height:1404" coordorigin="4260,93" coordsize="6630,1404" path="m6695,245r-11,15l6677,276r-2,17l6675,793,4260,1497,6675,1093r2,16l6684,1125r46,45l6811,1211r70,23l6963,1254r92,16l7155,1282r108,8l7377,1293r2811,l10302,1290r108,-8l10510,1270r92,-16l10684,1234r70,-23l10812,1185r58,-44l10890,1093r,-800l10854,229r-69,-42l10721,163r-76,-22l10558,123r-97,-15l10356,98r-111,-5l10188,93r-2811,l7263,95r-108,8l7055,115r-92,16l6881,151r-70,24l6753,201r-58,44xe" stroked="f">
              <v:path arrowok="t"/>
            </v:shape>
            <v:shape id="_x0000_s1552" style="position:absolute;left:4260;top:93;width:6630;height:1404" coordorigin="4260,93" coordsize="6630,1404" path="m7377,93r-57,l7263,95r-54,3l7155,103r-51,5l7055,115r-48,8l6963,131r-43,10l6881,151r-37,12l6811,175r-31,12l6753,201r-23,14l6711,229r-27,31l6675,293r,500l4260,1497,6675,1093r2,16l6684,1125r46,45l6811,1211r70,23l6963,1254r92,16l7155,1282r108,8l7377,1293r1054,l10188,1293r57,-1l10302,1290r54,-3l10410,1282r51,-5l10510,1270r48,-7l10602,1254r43,-10l10684,1234r37,-11l10754,1211r31,-13l10812,1185r23,-15l10854,1156r27,-31l10890,1093r,-300l10890,293r-36,-64l10785,187r-64,-24l10645,141r-87,-18l10461,108,10356,98r-111,-5l10188,93r-1757,l7377,93xe" filled="f">
              <v:path arrowok="t"/>
            </v:shape>
            <w10:wrap anchorx="page"/>
          </v:group>
        </w:pict>
      </w:r>
    </w:p>
    <w:p w:rsidR="004D6D36" w:rsidRPr="006316FE" w:rsidRDefault="004D6D36" w:rsidP="001815AF">
      <w:pPr>
        <w:spacing w:line="200" w:lineRule="exact"/>
        <w:jc w:val="both"/>
        <w:rPr>
          <w:lang w:val="ka-GE"/>
        </w:rPr>
      </w:pPr>
    </w:p>
    <w:p w:rsidR="0099129A" w:rsidRPr="00C173D1" w:rsidRDefault="00360678" w:rsidP="001815AF">
      <w:pPr>
        <w:spacing w:before="29" w:line="240" w:lineRule="exact"/>
        <w:ind w:left="2740"/>
        <w:jc w:val="both"/>
        <w:rPr>
          <w:rFonts w:ascii="Sylfaen" w:hAnsi="Sylfaen"/>
          <w:position w:val="-3"/>
          <w:sz w:val="16"/>
          <w:szCs w:val="24"/>
          <w:lang w:val="ka-GE"/>
        </w:rPr>
      </w:pPr>
      <w:r w:rsidRPr="00C173D1">
        <w:rPr>
          <w:position w:val="-3"/>
          <w:sz w:val="16"/>
          <w:szCs w:val="24"/>
          <w:lang w:val="ka-GE"/>
        </w:rPr>
        <w:t xml:space="preserve">Online     </w:t>
      </w:r>
      <w:r w:rsidR="0099129A" w:rsidRPr="00C173D1">
        <w:rPr>
          <w:rFonts w:ascii="Sylfaen" w:hAnsi="Sylfaen"/>
          <w:position w:val="-3"/>
          <w:sz w:val="16"/>
          <w:szCs w:val="24"/>
          <w:lang w:val="ka-GE"/>
        </w:rPr>
        <w:t>(ხაზზე ყოფნა)</w:t>
      </w:r>
      <w:r w:rsidRPr="00C173D1">
        <w:rPr>
          <w:position w:val="-3"/>
          <w:sz w:val="16"/>
          <w:szCs w:val="24"/>
          <w:lang w:val="ka-GE"/>
        </w:rPr>
        <w:t xml:space="preserve">     </w:t>
      </w:r>
    </w:p>
    <w:p w:rsidR="004D6D36" w:rsidRPr="00C173D1" w:rsidRDefault="00360678" w:rsidP="001815AF">
      <w:pPr>
        <w:spacing w:before="29" w:line="240" w:lineRule="exact"/>
        <w:ind w:left="2740"/>
        <w:jc w:val="both"/>
        <w:rPr>
          <w:rFonts w:ascii="Sylfaen" w:hAnsi="Sylfaen"/>
          <w:sz w:val="16"/>
          <w:szCs w:val="24"/>
          <w:lang w:val="ka-GE"/>
        </w:rPr>
      </w:pPr>
      <w:r w:rsidRPr="00C173D1">
        <w:rPr>
          <w:position w:val="-3"/>
          <w:sz w:val="16"/>
          <w:szCs w:val="24"/>
          <w:lang w:val="ka-GE"/>
        </w:rPr>
        <w:t xml:space="preserve">    </w:t>
      </w:r>
      <w:r w:rsidR="0099129A" w:rsidRPr="00C173D1">
        <w:rPr>
          <w:rFonts w:ascii="Sylfaen" w:hAnsi="Sylfaen"/>
          <w:position w:val="-3"/>
          <w:sz w:val="16"/>
          <w:szCs w:val="24"/>
          <w:lang w:val="ka-GE"/>
        </w:rPr>
        <w:t>კარგ კ</w:t>
      </w:r>
      <w:r w:rsidR="00C173D1">
        <w:rPr>
          <w:rFonts w:ascii="Sylfaen" w:hAnsi="Sylfaen"/>
          <w:position w:val="-3"/>
          <w:sz w:val="16"/>
          <w:szCs w:val="24"/>
          <w:lang w:val="ka-GE"/>
        </w:rPr>
        <w:t>ონტაქტ</w:t>
      </w:r>
      <w:r w:rsidR="0099129A" w:rsidRPr="00C173D1">
        <w:rPr>
          <w:rFonts w:ascii="Sylfaen" w:hAnsi="Sylfaen"/>
          <w:position w:val="-3"/>
          <w:sz w:val="16"/>
          <w:szCs w:val="24"/>
          <w:lang w:val="ka-GE"/>
        </w:rPr>
        <w:t>ს</w:t>
      </w:r>
      <w:r w:rsidRPr="00C173D1">
        <w:rPr>
          <w:spacing w:val="54"/>
          <w:position w:val="-3"/>
          <w:sz w:val="16"/>
          <w:szCs w:val="24"/>
          <w:lang w:val="ka-GE"/>
        </w:rPr>
        <w:t xml:space="preserve"> </w:t>
      </w:r>
      <w:r w:rsidR="0099129A" w:rsidRPr="00C173D1">
        <w:rPr>
          <w:rFonts w:ascii="Sylfaen" w:hAnsi="Sylfaen"/>
          <w:position w:val="-3"/>
          <w:sz w:val="16"/>
          <w:szCs w:val="24"/>
          <w:lang w:val="ka-GE"/>
        </w:rPr>
        <w:t>ნიშნავს</w:t>
      </w:r>
    </w:p>
    <w:p w:rsidR="0099129A" w:rsidRPr="00C173D1" w:rsidRDefault="0099129A" w:rsidP="00C173D1">
      <w:pPr>
        <w:ind w:left="6141"/>
        <w:rPr>
          <w:rFonts w:ascii="Sylfaen" w:hAnsi="Sylfaen"/>
          <w:position w:val="1"/>
          <w:sz w:val="14"/>
          <w:szCs w:val="24"/>
          <w:lang w:val="ka-GE"/>
        </w:rPr>
      </w:pPr>
      <w:r w:rsidRPr="00C173D1">
        <w:rPr>
          <w:rFonts w:ascii="Sylfaen" w:hAnsi="Sylfaen"/>
          <w:position w:val="7"/>
          <w:sz w:val="14"/>
          <w:szCs w:val="24"/>
          <w:lang w:val="ka-GE"/>
        </w:rPr>
        <w:t>მაუსის მარჯვენა ღილაკით დააწკაპუნეთ</w:t>
      </w:r>
      <w:r w:rsidR="00360678" w:rsidRPr="00C173D1">
        <w:rPr>
          <w:position w:val="7"/>
          <w:sz w:val="14"/>
          <w:szCs w:val="24"/>
          <w:lang w:val="ka-GE"/>
        </w:rPr>
        <w:t xml:space="preserve"> </w:t>
      </w:r>
      <w:r w:rsidR="00360678" w:rsidRPr="00C173D1">
        <w:rPr>
          <w:spacing w:val="17"/>
          <w:position w:val="7"/>
          <w:sz w:val="14"/>
          <w:szCs w:val="24"/>
          <w:lang w:val="ka-GE"/>
        </w:rPr>
        <w:t xml:space="preserve"> </w:t>
      </w:r>
      <w:r w:rsidRPr="00C173D1">
        <w:rPr>
          <w:rFonts w:ascii="Sylfaen" w:hAnsi="Sylfaen"/>
          <w:spacing w:val="17"/>
          <w:position w:val="7"/>
          <w:sz w:val="14"/>
          <w:szCs w:val="24"/>
          <w:lang w:val="ka-GE"/>
        </w:rPr>
        <w:t>მოწყობილობის მისამართზე (</w:t>
      </w:r>
      <w:r w:rsidR="00360678" w:rsidRPr="00C173D1">
        <w:rPr>
          <w:position w:val="7"/>
          <w:sz w:val="14"/>
          <w:szCs w:val="24"/>
          <w:lang w:val="ka-GE"/>
        </w:rPr>
        <w:t>d</w:t>
      </w:r>
      <w:r w:rsidR="00360678" w:rsidRPr="00C173D1">
        <w:rPr>
          <w:spacing w:val="-1"/>
          <w:position w:val="7"/>
          <w:sz w:val="14"/>
          <w:szCs w:val="24"/>
          <w:lang w:val="ka-GE"/>
        </w:rPr>
        <w:t>e</w:t>
      </w:r>
      <w:r w:rsidR="00360678" w:rsidRPr="00C173D1">
        <w:rPr>
          <w:position w:val="7"/>
          <w:sz w:val="14"/>
          <w:szCs w:val="24"/>
          <w:lang w:val="ka-GE"/>
        </w:rPr>
        <w:t>v</w:t>
      </w:r>
      <w:r w:rsidR="00360678" w:rsidRPr="00C173D1">
        <w:rPr>
          <w:spacing w:val="3"/>
          <w:position w:val="7"/>
          <w:sz w:val="14"/>
          <w:szCs w:val="24"/>
          <w:lang w:val="ka-GE"/>
        </w:rPr>
        <w:t>i</w:t>
      </w:r>
      <w:r w:rsidR="00360678" w:rsidRPr="00C173D1">
        <w:rPr>
          <w:spacing w:val="-1"/>
          <w:position w:val="7"/>
          <w:sz w:val="14"/>
          <w:szCs w:val="24"/>
          <w:lang w:val="ka-GE"/>
        </w:rPr>
        <w:t>c</w:t>
      </w:r>
      <w:r w:rsidR="00360678" w:rsidRPr="00C173D1">
        <w:rPr>
          <w:position w:val="7"/>
          <w:sz w:val="14"/>
          <w:szCs w:val="24"/>
          <w:lang w:val="ka-GE"/>
        </w:rPr>
        <w:t xml:space="preserve">e </w:t>
      </w:r>
      <w:r w:rsidR="00360678" w:rsidRPr="00C173D1">
        <w:rPr>
          <w:spacing w:val="16"/>
          <w:position w:val="7"/>
          <w:sz w:val="14"/>
          <w:szCs w:val="24"/>
          <w:lang w:val="ka-GE"/>
        </w:rPr>
        <w:t xml:space="preserve"> </w:t>
      </w:r>
      <w:r w:rsidR="00360678" w:rsidRPr="00C173D1">
        <w:rPr>
          <w:spacing w:val="-1"/>
          <w:position w:val="7"/>
          <w:sz w:val="14"/>
          <w:szCs w:val="24"/>
          <w:lang w:val="ka-GE"/>
        </w:rPr>
        <w:t>a</w:t>
      </w:r>
      <w:r w:rsidR="00360678" w:rsidRPr="00C173D1">
        <w:rPr>
          <w:position w:val="7"/>
          <w:sz w:val="14"/>
          <w:szCs w:val="24"/>
          <w:lang w:val="ka-GE"/>
        </w:rPr>
        <w:t>d</w:t>
      </w:r>
      <w:r w:rsidR="00360678" w:rsidRPr="00C173D1">
        <w:rPr>
          <w:spacing w:val="2"/>
          <w:position w:val="7"/>
          <w:sz w:val="14"/>
          <w:szCs w:val="24"/>
          <w:lang w:val="ka-GE"/>
        </w:rPr>
        <w:t>d</w:t>
      </w:r>
      <w:r w:rsidR="00360678" w:rsidRPr="00C173D1">
        <w:rPr>
          <w:position w:val="7"/>
          <w:sz w:val="14"/>
          <w:szCs w:val="24"/>
          <w:lang w:val="ka-GE"/>
        </w:rPr>
        <w:t>r</w:t>
      </w:r>
      <w:r w:rsidR="00360678" w:rsidRPr="00C173D1">
        <w:rPr>
          <w:spacing w:val="-2"/>
          <w:position w:val="7"/>
          <w:sz w:val="14"/>
          <w:szCs w:val="24"/>
          <w:lang w:val="ka-GE"/>
        </w:rPr>
        <w:t>e</w:t>
      </w:r>
      <w:r w:rsidR="00360678" w:rsidRPr="00C173D1">
        <w:rPr>
          <w:position w:val="7"/>
          <w:sz w:val="14"/>
          <w:szCs w:val="24"/>
          <w:lang w:val="ka-GE"/>
        </w:rPr>
        <w:t>ss</w:t>
      </w:r>
      <w:r w:rsidRPr="00C173D1">
        <w:rPr>
          <w:rFonts w:ascii="Sylfaen" w:hAnsi="Sylfaen"/>
          <w:position w:val="7"/>
          <w:sz w:val="14"/>
          <w:szCs w:val="24"/>
          <w:lang w:val="ka-GE"/>
        </w:rPr>
        <w:t>)</w:t>
      </w:r>
      <w:r w:rsidR="00360678" w:rsidRPr="00C173D1">
        <w:rPr>
          <w:position w:val="7"/>
          <w:sz w:val="14"/>
          <w:szCs w:val="24"/>
          <w:lang w:val="ka-GE"/>
        </w:rPr>
        <w:t xml:space="preserve"> </w:t>
      </w:r>
      <w:r w:rsidR="00360678" w:rsidRPr="00C173D1">
        <w:rPr>
          <w:spacing w:val="17"/>
          <w:position w:val="7"/>
          <w:sz w:val="14"/>
          <w:szCs w:val="24"/>
          <w:lang w:val="ka-GE"/>
        </w:rPr>
        <w:t xml:space="preserve"> </w:t>
      </w:r>
    </w:p>
    <w:p w:rsidR="004D6D36" w:rsidRPr="00C173D1" w:rsidRDefault="0099129A" w:rsidP="00C173D1">
      <w:pPr>
        <w:ind w:left="6233"/>
        <w:rPr>
          <w:rFonts w:ascii="Sylfaen" w:hAnsi="Sylfaen"/>
          <w:sz w:val="16"/>
          <w:szCs w:val="24"/>
          <w:lang w:val="ka-GE"/>
        </w:rPr>
        <w:sectPr w:rsidR="004D6D36" w:rsidRPr="00C173D1">
          <w:pgSz w:w="11920" w:h="16840"/>
          <w:pgMar w:top="760" w:right="740" w:bottom="280" w:left="740" w:header="0" w:footer="838" w:gutter="0"/>
          <w:cols w:space="720"/>
        </w:sectPr>
      </w:pPr>
      <w:r w:rsidRPr="00C173D1">
        <w:rPr>
          <w:rFonts w:ascii="Sylfaen" w:hAnsi="Sylfaen"/>
          <w:position w:val="1"/>
          <w:sz w:val="14"/>
          <w:szCs w:val="24"/>
          <w:lang w:val="ka-GE"/>
        </w:rPr>
        <w:t>მისი შესწორების, წაშლისა ან სხვა მისამართების გასუფთავების მიზნით</w:t>
      </w:r>
    </w:p>
    <w:p w:rsidR="004D6D36" w:rsidRPr="006316FE" w:rsidRDefault="00360678" w:rsidP="001815AF">
      <w:pPr>
        <w:spacing w:before="52"/>
        <w:ind w:left="112" w:right="8067"/>
        <w:jc w:val="both"/>
        <w:rPr>
          <w:rFonts w:ascii="Sylfaen" w:hAnsi="Sylfaen"/>
          <w:sz w:val="30"/>
          <w:szCs w:val="30"/>
          <w:lang w:val="ka-GE"/>
        </w:rPr>
      </w:pPr>
      <w:r w:rsidRPr="0099129A">
        <w:rPr>
          <w:b/>
          <w:spacing w:val="1"/>
          <w:sz w:val="30"/>
          <w:szCs w:val="30"/>
          <w:lang w:val="ka-GE"/>
        </w:rPr>
        <w:lastRenderedPageBreak/>
        <w:t>3</w:t>
      </w:r>
      <w:r w:rsidRPr="0099129A">
        <w:rPr>
          <w:b/>
          <w:sz w:val="30"/>
          <w:szCs w:val="30"/>
          <w:lang w:val="ka-GE"/>
        </w:rPr>
        <w:t>.2</w:t>
      </w:r>
      <w:r w:rsidR="006316FE">
        <w:rPr>
          <w:rFonts w:ascii="Sylfaen" w:hAnsi="Sylfaen"/>
          <w:b/>
          <w:sz w:val="30"/>
          <w:szCs w:val="30"/>
          <w:lang w:val="ka-GE"/>
        </w:rPr>
        <w:t>.</w:t>
      </w:r>
      <w:r w:rsidRPr="00C173D1">
        <w:rPr>
          <w:b/>
          <w:sz w:val="28"/>
          <w:lang w:val="ka-GE"/>
        </w:rPr>
        <w:t>PLU</w:t>
      </w:r>
      <w:r w:rsidR="006316FE" w:rsidRPr="00C173D1">
        <w:rPr>
          <w:b/>
          <w:sz w:val="28"/>
          <w:lang w:val="ka-GE"/>
        </w:rPr>
        <w:t>-</w:t>
      </w:r>
      <w:r w:rsidR="006316FE" w:rsidRPr="00C173D1">
        <w:rPr>
          <w:rFonts w:ascii="Sylfaen" w:hAnsi="Sylfaen" w:cs="Sylfaen"/>
          <w:b/>
          <w:sz w:val="28"/>
          <w:lang w:val="ka-GE"/>
        </w:rPr>
        <w:t>ს</w:t>
      </w:r>
      <w:r w:rsidR="006316FE" w:rsidRPr="00C173D1">
        <w:rPr>
          <w:b/>
          <w:sz w:val="28"/>
          <w:lang w:val="ka-GE"/>
        </w:rPr>
        <w:t xml:space="preserve"> </w:t>
      </w:r>
      <w:r w:rsidR="006316FE" w:rsidRPr="00C173D1">
        <w:rPr>
          <w:rFonts w:ascii="Sylfaen" w:hAnsi="Sylfaen" w:cs="Sylfaen"/>
          <w:b/>
          <w:sz w:val="28"/>
          <w:lang w:val="ka-GE"/>
        </w:rPr>
        <w:t>კორექტირება</w:t>
      </w:r>
    </w:p>
    <w:p w:rsidR="004D6D36" w:rsidRPr="0099129A" w:rsidRDefault="004D6D36" w:rsidP="001815AF">
      <w:pPr>
        <w:spacing w:before="4" w:line="100" w:lineRule="exact"/>
        <w:jc w:val="both"/>
        <w:rPr>
          <w:sz w:val="10"/>
          <w:szCs w:val="10"/>
          <w:lang w:val="ka-GE"/>
        </w:rPr>
      </w:pPr>
    </w:p>
    <w:p w:rsidR="004D6D36" w:rsidRPr="0099129A" w:rsidRDefault="004D6D36" w:rsidP="001815AF">
      <w:pPr>
        <w:spacing w:line="200" w:lineRule="exact"/>
        <w:jc w:val="both"/>
        <w:rPr>
          <w:lang w:val="ka-GE"/>
        </w:rPr>
      </w:pPr>
    </w:p>
    <w:p w:rsidR="004D6D36" w:rsidRDefault="00D22165" w:rsidP="001815AF">
      <w:pPr>
        <w:jc w:val="both"/>
        <w:rPr>
          <w:rFonts w:ascii="Sylfaen" w:hAnsi="Sylfaen"/>
          <w:lang w:val="ka-GE"/>
        </w:rPr>
      </w:pPr>
      <w:r>
        <w:rPr>
          <w:rFonts w:ascii="Sylfaen" w:hAnsi="Sylfaen"/>
          <w:lang w:val="ka-GE"/>
        </w:rPr>
        <w:t>შეგიძლიათ, დააჭიროთ</w:t>
      </w:r>
      <w:r w:rsidR="00360678" w:rsidRPr="00D22165">
        <w:rPr>
          <w:lang w:val="ka-GE"/>
        </w:rPr>
        <w:t xml:space="preserve"> “Add”  </w:t>
      </w:r>
      <w:r w:rsidR="00707D80">
        <w:pict>
          <v:shape id="_x0000_i1034" type="#_x0000_t75" style="width:16.85pt;height:13pt">
            <v:imagedata r:id="rId45" o:title=""/>
          </v:shape>
        </w:pict>
      </w:r>
      <w:r w:rsidR="00360678" w:rsidRPr="00D22165">
        <w:rPr>
          <w:lang w:val="ka-GE"/>
        </w:rPr>
        <w:t xml:space="preserve"> </w:t>
      </w:r>
      <w:r>
        <w:rPr>
          <w:rFonts w:ascii="Sylfaen" w:hAnsi="Sylfaen"/>
          <w:lang w:val="ka-GE"/>
        </w:rPr>
        <w:t xml:space="preserve">ნიშანს </w:t>
      </w:r>
      <w:r w:rsidRPr="00D22165">
        <w:rPr>
          <w:rFonts w:ascii="Sylfaen" w:hAnsi="Sylfaen"/>
          <w:lang w:val="ka-GE"/>
        </w:rPr>
        <w:t xml:space="preserve">PLU </w:t>
      </w:r>
      <w:r>
        <w:rPr>
          <w:rFonts w:ascii="Sylfaen" w:hAnsi="Sylfaen"/>
          <w:lang w:val="ka-GE"/>
        </w:rPr>
        <w:t>ინფორმაციის კორექტირების მიზნით. შემდეგ</w:t>
      </w:r>
      <w:r w:rsidR="00C173D1">
        <w:rPr>
          <w:rFonts w:ascii="Sylfaen" w:hAnsi="Sylfaen"/>
          <w:lang w:val="ka-GE"/>
        </w:rPr>
        <w:t xml:space="preserve">, ოპერაციის დასამახსოვრებლად </w:t>
      </w:r>
      <w:r>
        <w:rPr>
          <w:rFonts w:ascii="Sylfaen" w:hAnsi="Sylfaen"/>
          <w:lang w:val="ka-GE"/>
        </w:rPr>
        <w:t xml:space="preserve"> </w:t>
      </w:r>
      <w:r w:rsidR="00360678" w:rsidRPr="00D22165">
        <w:rPr>
          <w:lang w:val="ka-GE"/>
        </w:rPr>
        <w:t xml:space="preserve">“Save”  </w:t>
      </w:r>
      <w:r w:rsidR="00707D80">
        <w:pict>
          <v:shape id="_x0000_i1035" type="#_x0000_t75" style="width:13pt;height:13pt">
            <v:imagedata r:id="rId46" o:title=""/>
          </v:shape>
        </w:pict>
      </w:r>
      <w:r w:rsidR="00360678" w:rsidRPr="00D22165">
        <w:rPr>
          <w:lang w:val="ka-GE"/>
        </w:rPr>
        <w:t xml:space="preserve">  </w:t>
      </w:r>
      <w:r>
        <w:rPr>
          <w:rFonts w:ascii="Sylfaen" w:hAnsi="Sylfaen"/>
          <w:lang w:val="ka-GE"/>
        </w:rPr>
        <w:t xml:space="preserve">ნიშანს დააჭირეთ; </w:t>
      </w:r>
    </w:p>
    <w:p w:rsidR="00D22165" w:rsidRDefault="00D22165" w:rsidP="001815AF">
      <w:pPr>
        <w:jc w:val="both"/>
        <w:rPr>
          <w:rFonts w:ascii="Sylfaen" w:hAnsi="Sylfaen"/>
          <w:lang w:val="ka-GE"/>
        </w:rPr>
      </w:pPr>
    </w:p>
    <w:p w:rsidR="004D6D36" w:rsidRPr="00D22165" w:rsidRDefault="00707D80" w:rsidP="001815AF">
      <w:pPr>
        <w:jc w:val="both"/>
        <w:rPr>
          <w:rFonts w:ascii="Sylfaen" w:hAnsi="Sylfaen"/>
          <w:lang w:val="ka-GE"/>
        </w:rPr>
      </w:pPr>
      <w:r w:rsidRPr="00707D80">
        <w:pict>
          <v:group id="_x0000_s1544" style="position:absolute;left:0;text-align:left;margin-left:67pt;margin-top:74.9pt;width:330.1pt;height:184.9pt;z-index:-3683;mso-position-horizontal-relative:page" coordorigin="1340,1498" coordsize="6602,3698">
            <v:shape id="_x0000_s1548" type="#_x0000_t75" style="position:absolute;left:1340;top:1498;width:6602;height:3698">
              <v:imagedata r:id="rId47" o:title=""/>
            </v:shape>
            <v:shape id="_x0000_s1547" style="position:absolute;left:2557;top:1740;width:585;height:450" coordorigin="2557,1740" coordsize="585,450" path="m2849,1740r-26,1l2798,1744r-24,4l2750,1754r-23,7l2705,1770r-21,10l2665,1791r-18,12l2630,1817r-16,15l2601,1847r-12,16l2578,1881r-8,18l2564,1917r-5,20l2557,1956r,9l2558,1985r3,20l2567,2024r7,18l2584,2060r11,16l2608,2092r15,15l2639,2121r17,13l2675,2146r21,11l2717,2166r22,8l2763,2180r24,5l2812,2189r26,1l2849,2190r26,l2901,2187r24,-4l2949,2177r23,-7l2994,2161r21,-10l3034,2140r18,-13l3069,2114r15,-15l3098,2084r12,-17l3121,2050r8,-18l3135,2014r5,-20l3142,1975r,-10l3141,1945r-3,-19l3132,1907r-7,-18l3115,1871r-11,-17l3091,1838r-15,-15l3060,1809r-17,-13l3024,1785r-21,-11l2982,1765r-22,-8l2936,1750r-24,-4l2887,1742r-26,-1l2849,1740xe" filled="f" strokecolor="red" strokeweight="2.25pt">
              <v:path arrowok="t"/>
            </v:shape>
            <v:shape id="_x0000_s1546" style="position:absolute;left:2812;top:2295;width:1305;height:360" coordorigin="2812,2295" coordsize="1305,360" path="m3464,2295r-53,1l3359,2298r-51,3l3258,2305r-47,5l3165,2315r-44,7l3040,2339r-71,19l2910,2381r-47,24l2821,2446r-9,29l2814,2490r31,42l2885,2558r53,24l3003,2603r76,18l3165,2635r46,6l3258,2646r50,4l3359,2653r52,2l3464,2655r54,l3570,2653r51,-3l3671,2646r47,-5l3764,2635r44,-7l3889,2612r71,-19l4019,2570r47,-25l4108,2505r9,-30l4115,2461r-31,-42l4044,2393r-53,-24l3926,2348r-76,-18l3764,2315r-46,-5l3671,2305r-50,-4l3570,2298r-52,-2l3464,2295xe" filled="f" strokecolor="red" strokeweight="2.25pt">
              <v:path arrowok="t"/>
            </v:shape>
            <v:shape id="_x0000_s1545" style="position:absolute;left:5647;top:2295;width:1440;height:360" coordorigin="5647,2295" coordsize="1440,360" path="m6367,2295r-59,1l6250,2298r-56,3l6139,2305r-52,5l6036,2315r-48,7l5898,2339r-78,19l5755,2381r-51,24l5656,2446r-9,29l5649,2490r35,42l5727,2558r59,24l5858,2603r84,18l6036,2635r51,6l6139,2646r55,4l6250,2653r58,2l6367,2655r59,l6484,2653r56,-3l6595,2646r52,-5l6698,2635r48,-7l6836,2612r78,-19l6979,2570r51,-25l7078,2505r9,-30l7085,2461r-35,-42l7007,2393r-59,-24l6876,2348r-84,-18l6698,2315r-51,-5l6595,2305r-55,-4l6484,2298r-58,-2l6367,2295xe" filled="f" strokecolor="red" strokeweight="2.25pt">
              <v:path arrowok="t"/>
            </v:shape>
            <w10:wrap anchorx="page"/>
          </v:group>
        </w:pict>
      </w:r>
      <w:r w:rsidR="00D22165">
        <w:rPr>
          <w:rFonts w:ascii="Sylfaen" w:hAnsi="Sylfaen"/>
          <w:lang w:val="ka-GE"/>
        </w:rPr>
        <w:t xml:space="preserve">თუ </w:t>
      </w:r>
      <w:r w:rsidR="00D22165" w:rsidRPr="00D22165">
        <w:rPr>
          <w:rFonts w:ascii="Sylfaen" w:hAnsi="Sylfaen"/>
          <w:lang w:val="ka-GE"/>
        </w:rPr>
        <w:t xml:space="preserve">PLU </w:t>
      </w:r>
      <w:r w:rsidR="00D22165">
        <w:rPr>
          <w:rFonts w:ascii="Sylfaen" w:hAnsi="Sylfaen"/>
          <w:lang w:val="ka-GE"/>
        </w:rPr>
        <w:t xml:space="preserve">ინფორმაცია უკვე დაკორექტირებულია პერსონალურ კომპიუტერში, შეგიძლიათ, </w:t>
      </w:r>
      <w:r w:rsidR="00D22165" w:rsidRPr="00D22165">
        <w:rPr>
          <w:lang w:val="ka-GE"/>
        </w:rPr>
        <w:t>LINK65</w:t>
      </w:r>
      <w:r w:rsidR="00C173D1">
        <w:rPr>
          <w:rFonts w:ascii="Sylfaen" w:hAnsi="Sylfaen"/>
          <w:lang w:val="ka-GE"/>
        </w:rPr>
        <w:t xml:space="preserve"> </w:t>
      </w:r>
      <w:r w:rsidR="00D22165">
        <w:rPr>
          <w:rFonts w:ascii="Sylfaen" w:hAnsi="Sylfaen"/>
          <w:lang w:val="ka-GE"/>
        </w:rPr>
        <w:t>პროგრამის იმპორტი განახორციელოთ და სასწორში ჩამოტვირთოთ.  მიჰყევით შემდეგ ინსტრუქციას:</w:t>
      </w:r>
      <w:r w:rsidR="00D22165" w:rsidRPr="00D22165">
        <w:rPr>
          <w:lang w:val="ka-GE"/>
        </w:rPr>
        <w:t xml:space="preserve"> “Tool”---“Import Data”---“PLU information”, </w:t>
      </w:r>
      <w:r w:rsidR="00D22165">
        <w:rPr>
          <w:rFonts w:ascii="Sylfaen" w:hAnsi="Sylfaen"/>
          <w:lang w:val="ka-GE"/>
        </w:rPr>
        <w:t xml:space="preserve"> ამოსულ ფანჯარაში აირჩიეთ </w:t>
      </w:r>
      <w:r w:rsidR="00D22165" w:rsidRPr="00D22165">
        <w:rPr>
          <w:rFonts w:ascii="Sylfaen" w:hAnsi="Sylfaen"/>
          <w:lang w:val="ka-GE"/>
        </w:rPr>
        <w:t xml:space="preserve">PLU </w:t>
      </w:r>
      <w:r w:rsidR="00D22165">
        <w:rPr>
          <w:rFonts w:ascii="Sylfaen" w:hAnsi="Sylfaen"/>
          <w:lang w:val="ka-GE"/>
        </w:rPr>
        <w:t xml:space="preserve">დოკუმენტი, შემდეგ დააწკაპუნეთ </w:t>
      </w:r>
      <w:r w:rsidR="00D22165" w:rsidRPr="00D22165">
        <w:rPr>
          <w:rFonts w:ascii="Sylfaen" w:hAnsi="Sylfaen"/>
          <w:lang w:val="ka-GE"/>
        </w:rPr>
        <w:t>,,Open’’-</w:t>
      </w:r>
      <w:r w:rsidR="00D22165">
        <w:rPr>
          <w:rFonts w:ascii="Sylfaen" w:hAnsi="Sylfaen"/>
          <w:lang w:val="ka-GE"/>
        </w:rPr>
        <w:t xml:space="preserve">ზე.  </w:t>
      </w:r>
      <w:r w:rsidR="00D22165" w:rsidRPr="00D22165">
        <w:rPr>
          <w:rFonts w:ascii="Sylfaen" w:hAnsi="Sylfaen"/>
          <w:lang w:val="ka-GE"/>
        </w:rPr>
        <w:t xml:space="preserve">PLU </w:t>
      </w:r>
      <w:r w:rsidR="00D22165">
        <w:rPr>
          <w:rFonts w:ascii="Sylfaen" w:hAnsi="Sylfaen"/>
          <w:lang w:val="ka-GE"/>
        </w:rPr>
        <w:t>-ის იმპორტის შემდგომ, დააწკაპუნეთ ,,</w:t>
      </w:r>
      <w:r w:rsidR="00D22165" w:rsidRPr="00D22165">
        <w:rPr>
          <w:rFonts w:ascii="Sylfaen" w:hAnsi="Sylfaen"/>
          <w:lang w:val="ka-GE"/>
        </w:rPr>
        <w:t xml:space="preserve">Complete’’ </w:t>
      </w:r>
      <w:r w:rsidR="00D22165">
        <w:rPr>
          <w:rFonts w:ascii="Sylfaen" w:hAnsi="Sylfaen"/>
          <w:lang w:val="ka-GE"/>
        </w:rPr>
        <w:t xml:space="preserve">-ს და დახურეთ მდგომარეობის ამსახველი ფანჯარა. შემდგომ აირჩიეთ </w:t>
      </w:r>
      <w:r w:rsidR="00D22165" w:rsidRPr="00D22165">
        <w:rPr>
          <w:lang w:val="ka-GE"/>
        </w:rPr>
        <w:t>“Sync Data”</w:t>
      </w:r>
      <w:r w:rsidR="00D22165">
        <w:rPr>
          <w:rFonts w:ascii="Sylfaen" w:hAnsi="Sylfaen"/>
          <w:lang w:val="ka-GE"/>
        </w:rPr>
        <w:t xml:space="preserve"> სასწორში </w:t>
      </w:r>
      <w:r w:rsidR="00D22165" w:rsidRPr="005852F5">
        <w:rPr>
          <w:rFonts w:ascii="Sylfaen" w:hAnsi="Sylfaen"/>
          <w:lang w:val="ka-GE"/>
        </w:rPr>
        <w:t xml:space="preserve">PLU </w:t>
      </w:r>
      <w:r w:rsidR="00D22165">
        <w:rPr>
          <w:rFonts w:ascii="Sylfaen" w:hAnsi="Sylfaen"/>
          <w:lang w:val="ka-GE"/>
        </w:rPr>
        <w:t>ინფორმაციის ჩასატვირთად.</w:t>
      </w:r>
    </w:p>
    <w:p w:rsidR="004D6D36" w:rsidRPr="00D22165" w:rsidRDefault="004D6D36" w:rsidP="001815AF">
      <w:pPr>
        <w:spacing w:before="6" w:line="180" w:lineRule="exact"/>
        <w:jc w:val="both"/>
        <w:rPr>
          <w:sz w:val="19"/>
          <w:szCs w:val="19"/>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4D6D36" w:rsidP="001815AF">
      <w:pPr>
        <w:spacing w:line="200" w:lineRule="exact"/>
        <w:jc w:val="both"/>
        <w:rPr>
          <w:lang w:val="ka-GE"/>
        </w:rPr>
      </w:pPr>
    </w:p>
    <w:p w:rsidR="004D6D36" w:rsidRPr="00D22165" w:rsidRDefault="00707D80" w:rsidP="001815AF">
      <w:pPr>
        <w:spacing w:before="29"/>
        <w:ind w:left="3190"/>
        <w:jc w:val="both"/>
        <w:rPr>
          <w:szCs w:val="24"/>
          <w:lang w:val="ka-GE"/>
        </w:rPr>
      </w:pPr>
      <w:r w:rsidRPr="00707D80">
        <w:rPr>
          <w:sz w:val="16"/>
        </w:rPr>
        <w:pict>
          <v:group id="_x0000_s1538" style="position:absolute;left:0;text-align:left;margin-left:50.6pt;margin-top:-61.6pt;width:431.7pt;height:183pt;z-index:-3684;mso-position-horizontal-relative:page" coordorigin="1012,-1232" coordsize="8635,3660">
            <v:shape id="_x0000_s1543" type="#_x0000_t75" style="position:absolute;left:1012;top:-1232;width:8340;height:3660">
              <v:imagedata r:id="rId48" o:title=""/>
            </v:shape>
            <v:shape id="_x0000_s1542" style="position:absolute;left:3084;top:-73;width:2655;height:885" coordorigin="3084,-73" coordsize="2655,885" path="m3714,69r,6l3714,444,3084,389r630,276l3715,678r4,13l3758,738r71,38l3899,797r81,12l5401,812r30,l5517,804r75,-17l5655,762r59,-42l5739,665r,-590l5708,13r-64,-40l5579,-51r-78,-15l5414,-72,4052,-73r-30,1l3936,-64r-75,17l3798,-22r-59,42l3717,56r-3,13xe" stroked="f">
              <v:path arrowok="t"/>
            </v:shape>
            <v:shape id="_x0000_s1541" style="position:absolute;left:3084;top:-73;width:2655;height:885" coordorigin="3084,-73" coordsize="2655,885" path="m4052,-73r-30,1l3992,-70r-28,2l3936,-64r-26,5l3885,-53r-24,6l3838,-39r-21,8l3798,-22r-18,9l3764,-2,3750,8r-21,24l3717,56r-3,19l3714,444,3084,389r630,276l3715,678r4,13l3734,715r24,23l3790,758r39,18l3874,791r51,11l3980,809r29,2l4039,812r13,l4558,812r843,l5431,812r30,-2l5489,807r28,-3l5543,799r25,-6l5592,787r23,-8l5636,771r19,-9l5673,753r16,-11l5703,732r11,-12l5724,708r7,-12l5736,684r3,-13l5739,665r,-221l5739,75,5727,37,5695,2r-51,-29l5602,-44r-48,-13l5501,-66r-57,-5l5401,-73r-843,l4052,-73xe" filled="f">
              <v:path arrowok="t"/>
            </v:shape>
            <v:shape id="_x0000_s1540" style="position:absolute;left:7614;top:323;width:2025;height:1422" coordorigin="7614,323" coordsize="2025,1422" path="m7951,323r-30,1l7891,325r-30,3l7833,331r-27,4l7781,340r-25,6l7712,360r-37,16l7646,394r-20,20l7614,446r,490l7626,969r21,20l7676,1007r37,16l7758,1036r24,6l7808,1047r27,4l7863,1054r29,3l7922,1058r29,l8244,1745r214,-687l9301,1058r31,l9362,1056r29,-2l9419,1051r27,-4l9472,1042r24,-6l9541,1022r37,-16l9607,988r20,-20l9639,936r,-490l9627,413r-21,-20l9577,375r-37,-16l9495,346r-24,-6l9445,335r-27,-4l9390,328r-29,-3l9331,324r-30,-1l7951,323xe" stroked="f">
              <v:path arrowok="t"/>
            </v:shape>
            <v:shape id="_x0000_s1539" style="position:absolute;left:7614;top:323;width:2025;height:1422" coordorigin="7614,323" coordsize="2025,1422" path="m7951,323r-30,1l7891,325r-30,3l7833,331r-27,4l7781,340r-25,6l7734,352r-22,8l7693,367r-18,9l7660,384r-14,10l7635,404r-16,20l7614,446r,306l7614,936r1,11l7619,958r7,11l7635,979r12,10l7660,998r16,9l7694,1015r19,8l7735,1030r23,6l7782,1042r26,5l7835,1051r28,3l7892,1057r30,1l7951,1058r293,687l8458,1058r843,l9332,1058r30,-2l9391,1054r28,-3l9446,1047r26,-5l9496,1036r23,-6l9541,1022r19,-7l9578,1006r15,-8l9607,988r11,-10l9627,968r7,-10l9638,947r1,-11l9639,752r,-306l9618,403r-41,-28l9540,359r-45,-13l9445,335r-55,-7l9331,324r-30,-1l8458,323r-507,xe" filled="f">
              <v:path arrowok="t"/>
            </v:shape>
            <w10:wrap anchorx="page"/>
          </v:group>
        </w:pict>
      </w:r>
      <w:r w:rsidR="006316FE">
        <w:rPr>
          <w:rFonts w:ascii="Sylfaen" w:hAnsi="Sylfaen"/>
          <w:szCs w:val="24"/>
          <w:lang w:val="ka-GE"/>
        </w:rPr>
        <w:t>აირჩიეთ</w:t>
      </w:r>
      <w:r w:rsidR="00360678" w:rsidRPr="00D22165">
        <w:rPr>
          <w:szCs w:val="24"/>
          <w:lang w:val="ka-GE"/>
        </w:rPr>
        <w:t xml:space="preserve">      </w:t>
      </w:r>
      <w:r w:rsidR="00360678" w:rsidRPr="00D22165">
        <w:rPr>
          <w:spacing w:val="2"/>
          <w:szCs w:val="24"/>
          <w:lang w:val="ka-GE"/>
        </w:rPr>
        <w:t xml:space="preserve"> </w:t>
      </w:r>
      <w:r w:rsidR="00360678" w:rsidRPr="00D22165">
        <w:rPr>
          <w:spacing w:val="3"/>
          <w:szCs w:val="24"/>
          <w:lang w:val="ka-GE"/>
        </w:rPr>
        <w:t>P</w:t>
      </w:r>
      <w:r w:rsidR="00360678" w:rsidRPr="00D22165">
        <w:rPr>
          <w:spacing w:val="-5"/>
          <w:szCs w:val="24"/>
          <w:lang w:val="ka-GE"/>
        </w:rPr>
        <w:t>L</w:t>
      </w:r>
      <w:r w:rsidR="00360678" w:rsidRPr="00D22165">
        <w:rPr>
          <w:szCs w:val="24"/>
          <w:lang w:val="ka-GE"/>
        </w:rPr>
        <w:t>U</w:t>
      </w:r>
    </w:p>
    <w:p w:rsidR="004D6D36" w:rsidRPr="005852F5" w:rsidRDefault="006316FE" w:rsidP="001815AF">
      <w:pPr>
        <w:spacing w:before="5" w:line="380" w:lineRule="exact"/>
        <w:ind w:left="3190"/>
        <w:jc w:val="both"/>
        <w:rPr>
          <w:sz w:val="24"/>
          <w:szCs w:val="24"/>
          <w:lang w:val="ka-GE"/>
        </w:rPr>
      </w:pPr>
      <w:r>
        <w:rPr>
          <w:rFonts w:ascii="Sylfaen" w:hAnsi="Sylfaen"/>
          <w:position w:val="9"/>
          <w:szCs w:val="24"/>
          <w:lang w:val="ka-GE"/>
        </w:rPr>
        <w:t>დოკუმენტი აქ</w:t>
      </w:r>
      <w:r w:rsidR="00360678" w:rsidRPr="00D22165">
        <w:rPr>
          <w:position w:val="9"/>
          <w:sz w:val="24"/>
          <w:szCs w:val="24"/>
          <w:lang w:val="ka-GE"/>
        </w:rPr>
        <w:t xml:space="preserve">                                  </w:t>
      </w:r>
      <w:r w:rsidR="00360678" w:rsidRPr="00D22165">
        <w:rPr>
          <w:spacing w:val="23"/>
          <w:position w:val="9"/>
          <w:sz w:val="24"/>
          <w:szCs w:val="24"/>
          <w:lang w:val="ka-GE"/>
        </w:rPr>
        <w:t xml:space="preserve"> </w:t>
      </w:r>
      <w:r>
        <w:rPr>
          <w:rFonts w:ascii="Sylfaen" w:hAnsi="Sylfaen"/>
          <w:spacing w:val="23"/>
          <w:position w:val="9"/>
          <w:sz w:val="24"/>
          <w:szCs w:val="24"/>
          <w:lang w:val="ka-GE"/>
        </w:rPr>
        <w:t xml:space="preserve">    </w:t>
      </w:r>
      <w:r>
        <w:rPr>
          <w:rFonts w:ascii="Sylfaen" w:hAnsi="Sylfaen"/>
          <w:position w:val="-3"/>
          <w:szCs w:val="24"/>
          <w:lang w:val="ka-GE"/>
        </w:rPr>
        <w:t xml:space="preserve">დააწკაპუნეთ </w:t>
      </w:r>
      <w:r w:rsidR="00360678" w:rsidRPr="005852F5">
        <w:rPr>
          <w:spacing w:val="-1"/>
          <w:position w:val="-3"/>
          <w:szCs w:val="24"/>
          <w:lang w:val="ka-GE"/>
        </w:rPr>
        <w:t>“</w:t>
      </w:r>
      <w:r w:rsidR="00360678" w:rsidRPr="005852F5">
        <w:rPr>
          <w:position w:val="-3"/>
          <w:szCs w:val="24"/>
          <w:lang w:val="ka-GE"/>
        </w:rPr>
        <w:t>Op</w:t>
      </w:r>
      <w:r w:rsidR="00360678" w:rsidRPr="005852F5">
        <w:rPr>
          <w:spacing w:val="-1"/>
          <w:position w:val="-3"/>
          <w:szCs w:val="24"/>
          <w:lang w:val="ka-GE"/>
        </w:rPr>
        <w:t>e</w:t>
      </w:r>
      <w:r w:rsidR="00360678" w:rsidRPr="005852F5">
        <w:rPr>
          <w:position w:val="-3"/>
          <w:szCs w:val="24"/>
          <w:lang w:val="ka-GE"/>
        </w:rPr>
        <w:t>n”</w:t>
      </w:r>
    </w:p>
    <w:p w:rsidR="004D6D36" w:rsidRPr="005852F5" w:rsidRDefault="004D6D36" w:rsidP="001815AF">
      <w:pPr>
        <w:spacing w:before="2" w:line="180" w:lineRule="exact"/>
        <w:jc w:val="both"/>
        <w:rPr>
          <w:sz w:val="18"/>
          <w:szCs w:val="18"/>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6316FE" w:rsidRDefault="006316FE" w:rsidP="001815AF">
      <w:pPr>
        <w:spacing w:before="29"/>
        <w:ind w:left="232"/>
        <w:jc w:val="both"/>
        <w:rPr>
          <w:rFonts w:ascii="Sylfaen" w:hAnsi="Sylfaen"/>
          <w:sz w:val="24"/>
          <w:szCs w:val="24"/>
          <w:lang w:val="ka-GE"/>
        </w:rPr>
        <w:sectPr w:rsidR="004D6D36" w:rsidRPr="006316FE">
          <w:pgSz w:w="11920" w:h="16840"/>
          <w:pgMar w:top="780" w:right="740" w:bottom="280" w:left="740" w:header="0" w:footer="838" w:gutter="0"/>
          <w:cols w:space="720"/>
        </w:sectPr>
      </w:pPr>
      <w:r>
        <w:rPr>
          <w:rFonts w:ascii="Sylfaen" w:hAnsi="Sylfaen"/>
          <w:sz w:val="24"/>
          <w:szCs w:val="24"/>
          <w:lang w:val="ka-GE"/>
        </w:rPr>
        <w:t>მონაცემების იმპორტის დასრულების შემდგომ დააჭირეთ ,,</w:t>
      </w:r>
      <w:r w:rsidRPr="005852F5">
        <w:rPr>
          <w:rFonts w:ascii="Sylfaen" w:hAnsi="Sylfaen"/>
          <w:sz w:val="24"/>
          <w:szCs w:val="24"/>
          <w:lang w:val="ka-GE"/>
        </w:rPr>
        <w:t xml:space="preserve">done’’ </w:t>
      </w:r>
      <w:r>
        <w:rPr>
          <w:rFonts w:ascii="Sylfaen" w:hAnsi="Sylfaen"/>
          <w:sz w:val="24"/>
          <w:szCs w:val="24"/>
          <w:lang w:val="ka-GE"/>
        </w:rPr>
        <w:t xml:space="preserve">ღილაკს. </w:t>
      </w:r>
    </w:p>
    <w:p w:rsidR="004D6D36" w:rsidRPr="005852F5" w:rsidRDefault="00707D80" w:rsidP="001815AF">
      <w:pPr>
        <w:spacing w:line="200" w:lineRule="exact"/>
        <w:jc w:val="both"/>
        <w:rPr>
          <w:lang w:val="ka-GE"/>
        </w:rPr>
      </w:pPr>
      <w:r w:rsidRPr="00707D80">
        <w:lastRenderedPageBreak/>
        <w:pict>
          <v:group id="_x0000_s1504" style="position:absolute;left:0;text-align:left;margin-left:33.8pt;margin-top:32.85pt;width:524.9pt;height:299.5pt;z-index:-3682;mso-position-horizontal-relative:page;mso-position-vertical-relative:page" coordorigin="676,1056" coordsize="10498,5990">
            <v:shape id="_x0000_s1509" type="#_x0000_t75" style="position:absolute;left:676;top:1056;width:10498;height:5990">
              <v:imagedata r:id="rId49" o:title=""/>
            </v:shape>
            <v:shape id="_x0000_s1508" type="#_x0000_t75" style="position:absolute;left:826;top:2228;width:2244;height:1840">
              <v:imagedata r:id="rId50" o:title=""/>
            </v:shape>
            <v:shape id="_x0000_s1507" type="#_x0000_t75" style="position:absolute;left:4020;top:1278;width:2739;height:408">
              <v:imagedata r:id="rId51" o:title=""/>
            </v:shape>
            <v:shape id="_x0000_s1506" style="position:absolute;left:4310;top:1598;width:5368;height:2835" coordorigin="4310,1598" coordsize="5368,2835" path="m5077,4110r47,68l5187,4240r77,55l5355,4342r101,38l5567,4409r119,18l5748,4431r63,2l8905,4433r63,-2l9030,4427r60,-8l9206,4396r106,-34l9408,4319r84,-51l9562,4209r55,-65l9656,4074r19,-75l9678,3960r,-1890l9668,1994r-29,-73l9592,1853r-63,-62l9451,1736r-90,-47l9260,1651r-111,-29l9030,1604r-62,-4l8905,1598r-3094,l5748,1600r-62,4l5626,1612r-116,23l5404,1669r-96,43l5224,1763r-70,59l5099,1887r-39,70l5041,2032r-3,38l4310,2411r728,368l5038,3960r3,39l5048,4037r12,37l5077,4110xe" stroked="f">
              <v:path arrowok="t"/>
            </v:shape>
            <v:shape id="_x0000_s1505" style="position:absolute;left:4310;top:1598;width:5368;height:2835" coordorigin="4310,1598" coordsize="5368,2835" path="m5811,1598r-63,2l5686,1604r-60,8l5567,1622r-57,13l5456,1651r-52,18l5355,1689r-47,23l5264,1736r-40,27l5187,1791r-33,31l5124,1853r-25,34l5077,1921r-17,36l5048,1994r-7,38l5038,2070r-728,341l5038,2779r,1181l5041,3999r19,75l5099,4144r55,65l5224,4268r84,51l5404,4362r106,34l5626,4419r60,8l5748,4431r63,2l6971,4433r1934,l8968,4431r62,-4l9090,4419r59,-10l9206,4396r54,-16l9361,4342r90,-47l9529,4240r63,-62l9639,4110r29,-73l9678,3960r,-1181l9678,2070r-10,-76l9639,1921r-47,-68l9529,1791r-78,-55l9361,1689r-101,-38l9149,1622r-119,-18l8968,1600r-63,-2l6971,1598r-1160,xe" filled="f">
              <v:path arrowok="t"/>
            </v:shape>
            <w10:wrap anchorx="page" anchory="page"/>
          </v:group>
        </w:pict>
      </w:r>
    </w:p>
    <w:p w:rsidR="004D6D36" w:rsidRPr="005852F5" w:rsidRDefault="004D6D36" w:rsidP="001815AF">
      <w:pPr>
        <w:spacing w:before="17" w:line="220" w:lineRule="exact"/>
        <w:jc w:val="both"/>
        <w:rPr>
          <w:sz w:val="22"/>
          <w:szCs w:val="22"/>
          <w:lang w:val="ka-GE"/>
        </w:rPr>
        <w:sectPr w:rsidR="004D6D36" w:rsidRPr="005852F5">
          <w:pgSz w:w="11920" w:h="16840"/>
          <w:pgMar w:top="1560" w:right="1460" w:bottom="280" w:left="740" w:header="0" w:footer="838" w:gutter="0"/>
          <w:cols w:space="720"/>
        </w:sectPr>
      </w:pPr>
    </w:p>
    <w:p w:rsidR="004D6D36" w:rsidRPr="005852F5" w:rsidRDefault="004D6D36" w:rsidP="001815AF">
      <w:pPr>
        <w:spacing w:before="5" w:line="140" w:lineRule="exact"/>
        <w:jc w:val="both"/>
        <w:rPr>
          <w:sz w:val="15"/>
          <w:szCs w:val="15"/>
          <w:lang w:val="ka-GE"/>
        </w:rPr>
      </w:pPr>
    </w:p>
    <w:p w:rsidR="004D6D36" w:rsidRPr="005852F5" w:rsidRDefault="004D6D36" w:rsidP="001815AF">
      <w:pPr>
        <w:spacing w:line="200" w:lineRule="exact"/>
        <w:jc w:val="both"/>
        <w:rPr>
          <w:lang w:val="ka-GE"/>
        </w:rPr>
      </w:pPr>
    </w:p>
    <w:p w:rsidR="004D6D36" w:rsidRPr="005852F5" w:rsidRDefault="004D6D36" w:rsidP="001815AF">
      <w:pPr>
        <w:spacing w:line="200" w:lineRule="exact"/>
        <w:jc w:val="both"/>
        <w:rPr>
          <w:lang w:val="ka-GE"/>
        </w:rPr>
      </w:pPr>
    </w:p>
    <w:p w:rsidR="004D6D36" w:rsidRPr="00CF6499" w:rsidRDefault="00360678" w:rsidP="001815AF">
      <w:pPr>
        <w:spacing w:line="243" w:lineRule="auto"/>
        <w:ind w:left="523" w:right="-41"/>
        <w:jc w:val="both"/>
        <w:rPr>
          <w:rFonts w:ascii="Sylfaen" w:hAnsi="Sylfaen"/>
          <w:sz w:val="18"/>
          <w:szCs w:val="24"/>
          <w:lang w:val="ka-GE"/>
        </w:rPr>
      </w:pPr>
      <w:r w:rsidRPr="005852F5">
        <w:rPr>
          <w:spacing w:val="3"/>
          <w:sz w:val="24"/>
          <w:szCs w:val="24"/>
          <w:lang w:val="ka-GE"/>
        </w:rPr>
        <w:t>P</w:t>
      </w:r>
      <w:r w:rsidRPr="005852F5">
        <w:rPr>
          <w:spacing w:val="-5"/>
          <w:sz w:val="24"/>
          <w:szCs w:val="24"/>
          <w:lang w:val="ka-GE"/>
        </w:rPr>
        <w:t>L</w:t>
      </w:r>
      <w:r w:rsidRPr="005852F5">
        <w:rPr>
          <w:sz w:val="24"/>
          <w:szCs w:val="24"/>
          <w:lang w:val="ka-GE"/>
        </w:rPr>
        <w:t xml:space="preserve">U </w:t>
      </w:r>
      <w:r w:rsidR="00CF6499">
        <w:rPr>
          <w:rFonts w:ascii="Sylfaen" w:hAnsi="Sylfaen"/>
          <w:sz w:val="18"/>
          <w:szCs w:val="24"/>
          <w:lang w:val="ka-GE"/>
        </w:rPr>
        <w:t>ინფორმაციის ინტერფეისი</w:t>
      </w:r>
    </w:p>
    <w:p w:rsidR="004D6D36" w:rsidRPr="00DB0391" w:rsidRDefault="00360678" w:rsidP="001815AF">
      <w:pPr>
        <w:spacing w:before="29"/>
        <w:ind w:right="1036"/>
        <w:jc w:val="both"/>
        <w:rPr>
          <w:rFonts w:ascii="Sylfaen" w:hAnsi="Sylfaen"/>
          <w:szCs w:val="24"/>
          <w:lang w:val="ka-GE"/>
        </w:rPr>
        <w:sectPr w:rsidR="004D6D36" w:rsidRPr="00DB0391">
          <w:type w:val="continuous"/>
          <w:pgSz w:w="11920" w:h="16840"/>
          <w:pgMar w:top="1560" w:right="1460" w:bottom="280" w:left="740" w:header="720" w:footer="720" w:gutter="0"/>
          <w:cols w:num="2" w:space="720" w:equalWidth="0">
            <w:col w:w="1760" w:space="2851"/>
            <w:col w:w="5109"/>
          </w:cols>
        </w:sectPr>
      </w:pPr>
      <w:r w:rsidRPr="00DB0391">
        <w:rPr>
          <w:lang w:val="ka-GE"/>
        </w:rPr>
        <w:br w:type="column"/>
      </w:r>
      <w:r w:rsidRPr="00DB0391">
        <w:rPr>
          <w:spacing w:val="1"/>
          <w:szCs w:val="24"/>
          <w:lang w:val="ka-GE"/>
        </w:rPr>
        <w:lastRenderedPageBreak/>
        <w:t xml:space="preserve"> </w:t>
      </w:r>
      <w:r w:rsidRPr="00DB0391">
        <w:rPr>
          <w:spacing w:val="3"/>
          <w:szCs w:val="24"/>
          <w:lang w:val="ka-GE"/>
        </w:rPr>
        <w:t>P</w:t>
      </w:r>
      <w:r w:rsidRPr="00DB0391">
        <w:rPr>
          <w:spacing w:val="-5"/>
          <w:szCs w:val="24"/>
          <w:lang w:val="ka-GE"/>
        </w:rPr>
        <w:t>L</w:t>
      </w:r>
      <w:r w:rsidRPr="00DB0391">
        <w:rPr>
          <w:szCs w:val="24"/>
          <w:lang w:val="ka-GE"/>
        </w:rPr>
        <w:t>U</w:t>
      </w:r>
      <w:r w:rsidR="00DB0391">
        <w:rPr>
          <w:rFonts w:ascii="Sylfaen" w:hAnsi="Sylfaen"/>
          <w:szCs w:val="24"/>
          <w:lang w:val="ka-GE"/>
        </w:rPr>
        <w:t xml:space="preserve">-ზე მარჯვენა ღილაკით დაწკაპუნებით შესაძლებელია პარამეტრების სვეტის ჩამოშლა, </w:t>
      </w:r>
      <w:r w:rsidRPr="00DB0391">
        <w:rPr>
          <w:spacing w:val="3"/>
          <w:szCs w:val="24"/>
          <w:lang w:val="ka-GE"/>
        </w:rPr>
        <w:t>P</w:t>
      </w:r>
      <w:r w:rsidRPr="00DB0391">
        <w:rPr>
          <w:spacing w:val="-5"/>
          <w:szCs w:val="24"/>
          <w:lang w:val="ka-GE"/>
        </w:rPr>
        <w:t>L</w:t>
      </w:r>
      <w:r w:rsidRPr="00DB0391">
        <w:rPr>
          <w:szCs w:val="24"/>
          <w:lang w:val="ka-GE"/>
        </w:rPr>
        <w:t>U</w:t>
      </w:r>
      <w:r w:rsidR="00DB0391">
        <w:rPr>
          <w:rFonts w:ascii="Sylfaen" w:hAnsi="Sylfaen"/>
          <w:szCs w:val="24"/>
          <w:lang w:val="ka-GE"/>
        </w:rPr>
        <w:t>-ს დამატება, კორექტირება</w:t>
      </w:r>
      <w:r w:rsidRPr="00DB0391">
        <w:rPr>
          <w:szCs w:val="24"/>
          <w:lang w:val="ka-GE"/>
        </w:rPr>
        <w:t xml:space="preserve">, </w:t>
      </w:r>
      <w:r w:rsidR="00DB0391">
        <w:rPr>
          <w:rFonts w:ascii="Sylfaen" w:hAnsi="Sylfaen"/>
          <w:szCs w:val="24"/>
          <w:lang w:val="ka-GE"/>
        </w:rPr>
        <w:t xml:space="preserve">პუნქტის წაშლა, ყველა პუნქტის </w:t>
      </w:r>
      <w:r w:rsidR="00C173D1">
        <w:rPr>
          <w:rFonts w:ascii="Sylfaen" w:hAnsi="Sylfaen"/>
          <w:szCs w:val="24"/>
          <w:lang w:val="ka-GE"/>
        </w:rPr>
        <w:t xml:space="preserve">გასუფთავება, </w:t>
      </w:r>
      <w:r w:rsidR="00DB0391">
        <w:rPr>
          <w:rFonts w:ascii="Sylfaen" w:hAnsi="Sylfaen"/>
          <w:szCs w:val="24"/>
          <w:lang w:val="ka-GE"/>
        </w:rPr>
        <w:t>ყველა (</w:t>
      </w:r>
      <w:r w:rsidR="00DB0391" w:rsidRPr="00DB0391">
        <w:rPr>
          <w:rFonts w:ascii="Sylfaen" w:hAnsi="Sylfaen"/>
          <w:szCs w:val="24"/>
          <w:lang w:val="ka-GE"/>
        </w:rPr>
        <w:t xml:space="preserve">All) </w:t>
      </w:r>
      <w:r w:rsidR="00DB0391">
        <w:rPr>
          <w:rFonts w:ascii="Sylfaen" w:hAnsi="Sylfaen"/>
          <w:szCs w:val="24"/>
          <w:lang w:val="ka-GE"/>
        </w:rPr>
        <w:t>პუნქტის შერჩევა კორექტირებისათვის, სიჩქარის კოდის წარმოებისა ან შერჩეულის ჩამოტვირთვისათვის</w:t>
      </w:r>
    </w:p>
    <w:p w:rsidR="004D6D36" w:rsidRPr="00DB0391" w:rsidRDefault="004D6D36" w:rsidP="001815AF">
      <w:pPr>
        <w:spacing w:before="1" w:line="100" w:lineRule="exact"/>
        <w:jc w:val="both"/>
        <w:rPr>
          <w:sz w:val="10"/>
          <w:szCs w:val="10"/>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rFonts w:ascii="Sylfaen" w:hAnsi="Sylfaen"/>
          <w:lang w:val="ka-GE"/>
        </w:rPr>
      </w:pP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CF6499" w:rsidRDefault="004D6D36" w:rsidP="001815AF">
      <w:pPr>
        <w:spacing w:line="200" w:lineRule="exact"/>
        <w:jc w:val="both"/>
        <w:rPr>
          <w:rFonts w:ascii="Sylfaen" w:hAnsi="Sylfaen"/>
          <w:lang w:val="ka-GE"/>
        </w:rPr>
      </w:pPr>
    </w:p>
    <w:p w:rsidR="004D6D36" w:rsidRPr="00043E67" w:rsidRDefault="00043E67" w:rsidP="001815AF">
      <w:pPr>
        <w:spacing w:before="29" w:line="260" w:lineRule="exact"/>
        <w:jc w:val="both"/>
        <w:rPr>
          <w:sz w:val="22"/>
          <w:szCs w:val="24"/>
          <w:lang w:val="ka-GE"/>
        </w:rPr>
      </w:pPr>
      <w:r w:rsidRPr="00043E67">
        <w:rPr>
          <w:rFonts w:ascii="Sylfaen" w:hAnsi="Sylfaen"/>
          <w:spacing w:val="1"/>
          <w:position w:val="-1"/>
          <w:sz w:val="18"/>
          <w:szCs w:val="24"/>
          <w:lang w:val="ka-GE"/>
        </w:rPr>
        <w:t xml:space="preserve">აირჩიეთ </w:t>
      </w:r>
      <w:r>
        <w:rPr>
          <w:rFonts w:ascii="Sylfaen" w:hAnsi="Sylfaen"/>
          <w:spacing w:val="1"/>
          <w:position w:val="-1"/>
          <w:sz w:val="18"/>
          <w:szCs w:val="24"/>
          <w:lang w:val="ka-GE"/>
        </w:rPr>
        <w:t>საკითხი</w:t>
      </w:r>
      <w:r w:rsidRPr="00043E67">
        <w:rPr>
          <w:rFonts w:ascii="Sylfaen" w:hAnsi="Sylfaen"/>
          <w:spacing w:val="1"/>
          <w:position w:val="-1"/>
          <w:sz w:val="18"/>
          <w:szCs w:val="24"/>
          <w:lang w:val="ka-GE"/>
        </w:rPr>
        <w:t xml:space="preserve"> და კორექტირების მიზნით ზედ ორჯერ დააწკაპუნეთ</w:t>
      </w:r>
      <w:r w:rsidR="00360678" w:rsidRPr="00043E67">
        <w:rPr>
          <w:position w:val="-1"/>
          <w:sz w:val="18"/>
          <w:szCs w:val="24"/>
          <w:lang w:val="ka-GE"/>
        </w:rPr>
        <w:t xml:space="preserve"> (</w:t>
      </w:r>
      <w:r>
        <w:rPr>
          <w:rFonts w:ascii="Sylfaen" w:hAnsi="Sylfaen"/>
          <w:position w:val="-1"/>
          <w:sz w:val="18"/>
          <w:szCs w:val="24"/>
          <w:lang w:val="ka-GE"/>
        </w:rPr>
        <w:t>ან არჩევის შემდეგ დააჭირეთ</w:t>
      </w:r>
      <w:r w:rsidR="00360678" w:rsidRPr="00043E67">
        <w:rPr>
          <w:spacing w:val="3"/>
          <w:position w:val="-1"/>
          <w:sz w:val="18"/>
          <w:szCs w:val="24"/>
          <w:lang w:val="ka-GE"/>
        </w:rPr>
        <w:t xml:space="preserve"> </w:t>
      </w:r>
      <w:r w:rsidR="00360678" w:rsidRPr="00043E67">
        <w:rPr>
          <w:spacing w:val="-1"/>
          <w:position w:val="-1"/>
          <w:sz w:val="18"/>
          <w:szCs w:val="24"/>
          <w:lang w:val="ka-GE"/>
        </w:rPr>
        <w:t>“</w:t>
      </w:r>
      <w:r w:rsidR="00360678" w:rsidRPr="00043E67">
        <w:rPr>
          <w:position w:val="-1"/>
          <w:sz w:val="18"/>
          <w:szCs w:val="24"/>
          <w:lang w:val="ka-GE"/>
        </w:rPr>
        <w:t>Edi</w:t>
      </w:r>
      <w:r w:rsidR="00360678" w:rsidRPr="00043E67">
        <w:rPr>
          <w:spacing w:val="1"/>
          <w:position w:val="-1"/>
          <w:sz w:val="18"/>
          <w:szCs w:val="24"/>
          <w:lang w:val="ka-GE"/>
        </w:rPr>
        <w:t>t</w:t>
      </w:r>
      <w:r w:rsidR="00360678" w:rsidRPr="00043E67">
        <w:rPr>
          <w:position w:val="-1"/>
          <w:sz w:val="18"/>
          <w:szCs w:val="24"/>
          <w:lang w:val="ka-GE"/>
        </w:rPr>
        <w:t>”</w:t>
      </w:r>
      <w:r w:rsidR="00360678" w:rsidRPr="00043E67">
        <w:rPr>
          <w:spacing w:val="1"/>
          <w:position w:val="-1"/>
          <w:sz w:val="18"/>
          <w:szCs w:val="24"/>
          <w:lang w:val="ka-GE"/>
        </w:rPr>
        <w:t xml:space="preserve"> </w:t>
      </w:r>
      <w:r>
        <w:rPr>
          <w:rFonts w:ascii="Sylfaen" w:hAnsi="Sylfaen"/>
          <w:position w:val="-1"/>
          <w:sz w:val="18"/>
          <w:szCs w:val="24"/>
          <w:lang w:val="ka-GE"/>
        </w:rPr>
        <w:t>-ს</w:t>
      </w:r>
      <w:r w:rsidR="00360678" w:rsidRPr="00043E67">
        <w:rPr>
          <w:position w:val="-1"/>
          <w:sz w:val="18"/>
          <w:szCs w:val="24"/>
          <w:lang w:val="ka-GE"/>
        </w:rPr>
        <w:t xml:space="preserve">  </w:t>
      </w:r>
      <w:r w:rsidR="00707D80" w:rsidRPr="00707D80">
        <w:rPr>
          <w:sz w:val="14"/>
        </w:rPr>
        <w:pict>
          <v:shape id="_x0000_i1036" type="#_x0000_t75" style="width:13pt;height:10.7pt">
            <v:imagedata r:id="rId52" o:title=""/>
          </v:shape>
        </w:pict>
      </w:r>
      <w:r w:rsidR="00360678" w:rsidRPr="00043E67">
        <w:rPr>
          <w:spacing w:val="-1"/>
          <w:position w:val="-1"/>
          <w:sz w:val="18"/>
          <w:szCs w:val="24"/>
          <w:lang w:val="ka-GE"/>
        </w:rPr>
        <w:t>).</w:t>
      </w:r>
    </w:p>
    <w:p w:rsidR="004D6D36" w:rsidRPr="00043E67" w:rsidRDefault="00707D80" w:rsidP="001815AF">
      <w:pPr>
        <w:spacing w:line="200" w:lineRule="exact"/>
        <w:jc w:val="both"/>
        <w:rPr>
          <w:lang w:val="ka-GE"/>
        </w:rPr>
      </w:pPr>
      <w:r w:rsidRPr="00707D80">
        <w:pict>
          <v:group id="_x0000_s1510" style="position:absolute;left:0;text-align:left;margin-left:33.8pt;margin-top:360.5pt;width:534.35pt;height:311.2pt;z-index:-3681;mso-position-horizontal-relative:page;mso-position-vertical-relative:page" coordorigin="645,7923" coordsize="10687,6225">
            <v:shape id="_x0000_s1536" type="#_x0000_t75" style="position:absolute;left:645;top:7923;width:10687;height:5792">
              <v:imagedata r:id="rId53" o:title=""/>
            </v:shape>
            <v:shape id="_x0000_s1535" style="position:absolute;left:5866;top:10370;width:374;height:328" coordorigin="5866,10370" coordsize="374,328" path="m6053,10370r-24,1l6005,10375r-22,7l5962,10391r-20,11l5924,10415r-15,15l5895,10446r-11,18l5875,10483r-6,20l5866,10525r,9l5868,10555r4,21l5880,10596r10,18l5902,10631r15,16l5934,10661r19,12l5973,10682r22,8l6018,10695r24,3l6053,10698r24,-1l6101,10693r22,-7l6144,10677r20,-11l6182,10653r15,-15l6211,10622r11,-18l6231,10585r6,-20l6240,10543r,-9l6238,10513r-4,-21l6226,10472r-10,-18l6204,10437r-15,-16l6172,10407r-19,-12l6133,10386r-22,-8l6088,10373r-24,-3l6053,10370xe" filled="f" strokecolor="#00afef" strokeweight="1.25pt">
              <v:path arrowok="t"/>
            </v:shape>
            <v:shape id="_x0000_s1534" style="position:absolute;left:6648;top:8883;width:2775;height:675" coordorigin="6648,8883" coordsize="2775,675" path="m6648,9558r2775,l9423,8883r-2775,l6648,9558xe" fillcolor="#c5d9f0" stroked="f">
              <v:path arrowok="t"/>
            </v:shape>
            <v:shape id="_x0000_s1533" style="position:absolute;left:6648;top:8883;width:2775;height:675" coordorigin="6648,8883" coordsize="2775,675" path="m6648,9558r2775,l9423,8883r-2775,l6648,9558xe" filled="f" strokecolor="#00afef" strokeweight="1.25pt">
              <v:path arrowok="t"/>
            </v:shape>
            <v:shape id="_x0000_s1532" style="position:absolute;left:6165;top:9558;width:1320;height:827" coordorigin="6165,9558" coordsize="1320,827" path="m6165,10385l7485,9558e" filled="f" strokecolor="#00afef" strokeweight="1.25pt">
              <v:path arrowok="t"/>
            </v:shape>
            <v:shape id="_x0000_s1531" style="position:absolute;left:1032;top:13175;width:4811;height:960" coordorigin="1032,13175" coordsize="4811,960" path="m1032,14135r4811,l5843,13175r-4811,l1032,14135xe" fillcolor="#f1dbdb" stroked="f">
              <v:path arrowok="t"/>
            </v:shape>
            <v:shape id="_x0000_s1530" style="position:absolute;left:1032;top:13175;width:4811;height:960" coordorigin="1032,13175" coordsize="4811,960" path="m1032,14135r4811,l5843,13175r-4811,l1032,14135xe" filled="f" strokecolor="red" strokeweight="1.25pt">
              <v:path arrowok="t"/>
            </v:shape>
            <v:shape id="_x0000_s1529" style="position:absolute;left:3770;top:12142;width:798;height:1033" coordorigin="3770,12142" coordsize="798,1033" path="m4568,12142r-798,1033e" filled="f" strokecolor="red" strokeweight="1.25pt">
              <v:path arrowok="t"/>
            </v:shape>
            <v:shape id="_x0000_s1528" style="position:absolute;left:6436;top:12020;width:4707;height:540" coordorigin="6436,12020" coordsize="4707,540" path="m6436,12560r4707,l11143,12020r-4707,l6436,12560xe" filled="f" strokecolor="#006fc0" strokeweight="1.25pt">
              <v:path arrowok="t"/>
            </v:shape>
            <v:shape id="_x0000_s1527" style="position:absolute;left:6447;top:12560;width:2133;height:210" coordorigin="6447,12560" coordsize="2133,210" path="m6447,12770r2133,l8580,12560r-2133,l6447,12770xe" filled="f" strokecolor="red" strokeweight="1.25pt">
              <v:path arrowok="t"/>
            </v:shape>
            <v:shape id="_x0000_s1526" style="position:absolute;left:5986;top:13549;width:2082;height:523" coordorigin="5986,13549" coordsize="2082,523" path="m5986,14072r2082,l8068,13549r-2082,l5986,14072xe" fillcolor="#f1dbdb" stroked="f">
              <v:path arrowok="t"/>
            </v:shape>
            <v:shape id="_x0000_s1525" style="position:absolute;left:5986;top:13549;width:2082;height:523" coordorigin="5986,13549" coordsize="2082,523" path="m5986,14072r2082,l8068,13549r-2082,l5986,14072xe" filled="f" strokecolor="#006fc0" strokeweight="1.25pt">
              <v:path arrowok="t"/>
            </v:shape>
            <v:shape id="_x0000_s1524" style="position:absolute;left:6240;top:12441;width:202;height:1108" coordorigin="6240,12441" coordsize="202,1108" path="m6442,12441r-202,1108e" filled="f" strokecolor="#006fc0" strokeweight="1.25pt">
              <v:path arrowok="t"/>
            </v:shape>
            <v:shape id="_x0000_s1523" style="position:absolute;left:8304;top:13295;width:2549;height:735" coordorigin="8304,13295" coordsize="2549,735" path="m8304,14030r2549,l10853,13295r-2549,l8304,14030xe" fillcolor="#edebe0" stroked="f">
              <v:path arrowok="t"/>
            </v:shape>
            <v:shape id="_x0000_s1522" style="position:absolute;left:8304;top:13295;width:2549;height:735" coordorigin="8304,13295" coordsize="2549,735" path="m8304,14030r2549,l10853,13295r-2549,l8304,14030xe" filled="f" strokecolor="red" strokeweight="1.25pt">
              <v:path arrowok="t"/>
            </v:shape>
            <v:shape id="_x0000_s1521" style="position:absolute;left:8491;top:12770;width:540;height:525" coordorigin="8491,12770" coordsize="540,525" path="m8491,12770r540,525e" filled="f" strokecolor="red" strokeweight="1.25pt">
              <v:path arrowok="t"/>
            </v:shape>
            <v:shape id="_x0000_s1520" style="position:absolute;left:765;top:10683;width:5221;height:2087" coordorigin="765,10683" coordsize="5221,2087" path="m765,12770r5221,l5986,10683r-5221,l765,12770xe" filled="f" strokecolor="red" strokeweight="1.5pt">
              <v:path arrowok="t"/>
            </v:shape>
            <v:shape id="_x0000_s1519" style="position:absolute;left:3123;top:10023;width:660;height:660" coordorigin="3123,10023" coordsize="660,660" path="m3123,10683r660,-660e" filled="f" strokecolor="red" strokeweight="1.5pt">
              <v:path arrowok="t"/>
            </v:shape>
            <v:shape id="_x0000_s1518" style="position:absolute;left:3783;top:9558;width:2060;height:705" coordorigin="3783,9558" coordsize="2060,705" path="m3783,10263r2060,l5843,9558r-2060,l3783,10263xe" fillcolor="#f1f6eb" stroked="f">
              <v:path arrowok="t"/>
            </v:shape>
            <v:shape id="_x0000_s1517" style="position:absolute;left:3783;top:9558;width:2060;height:705" coordorigin="3783,9558" coordsize="2060,705" path="m3783,10263r2060,l5843,9558r-2060,l3783,10263xe" filled="f" strokecolor="red" strokeweight="1.5pt">
              <v:path arrowok="t"/>
            </v:shape>
            <v:shape id="_x0000_s1516" style="position:absolute;left:3945;top:11480;width:1921;height:662" coordorigin="3945,11480" coordsize="1921,662" path="m3945,12142r1921,l5866,11480r-1921,l3945,12142xe" filled="f" strokecolor="red" strokeweight="1.5pt">
              <v:path arrowok="t"/>
            </v:shape>
            <v:shape id="_x0000_s1515" style="position:absolute;left:6278;top:10818;width:4008;height:992" coordorigin="6278,10818" coordsize="4008,992" path="m6278,11810r4008,l10286,10818r-4008,l6278,11810xe" filled="f" strokecolor="green" strokeweight="1.5pt">
              <v:path arrowok="t"/>
            </v:shape>
            <v:shape id="_x0000_s1514" style="position:absolute;left:8143;top:9778;width:2045;height:905" coordorigin="8143,9778" coordsize="2045,905" path="m8143,10683r2045,l10188,9778r-2045,l8143,10683xe" fillcolor="#e4dfeb" stroked="f">
              <v:path arrowok="t"/>
            </v:shape>
            <v:shape id="_x0000_s1513" style="position:absolute;left:8143;top:9778;width:2045;height:905" coordorigin="8143,9778" coordsize="2045,905" path="m8143,10683r2045,l10188,9778r-2045,l8143,10683xe" filled="f" strokecolor="green" strokeweight="1.5pt">
              <v:path arrowok="t"/>
            </v:shape>
            <v:shape id="_x0000_s1512" style="position:absolute;left:7644;top:10265;width:474;height:553" coordorigin="7644,10265" coordsize="474,553" path="m7644,10818r474,-553e" filled="f" strokecolor="green" strokeweight="1.5pt">
              <v:path arrowok="t"/>
            </v:shape>
            <v:shape id="_x0000_s1511" type="#_x0000_t75" style="position:absolute;left:3945;top:8066;width:2703;height:403">
              <v:imagedata r:id="rId51" o:title=""/>
            </v:shape>
            <w10:wrap anchorx="page" anchory="page"/>
          </v:group>
        </w:pict>
      </w: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before="18" w:line="280" w:lineRule="exact"/>
        <w:jc w:val="both"/>
        <w:rPr>
          <w:sz w:val="28"/>
          <w:szCs w:val="28"/>
          <w:lang w:val="ka-GE"/>
        </w:rPr>
        <w:sectPr w:rsidR="004D6D36" w:rsidRPr="00043E67">
          <w:type w:val="continuous"/>
          <w:pgSz w:w="11920" w:h="16840"/>
          <w:pgMar w:top="1560" w:right="1460" w:bottom="280" w:left="740" w:header="720" w:footer="720" w:gutter="0"/>
          <w:cols w:space="720"/>
        </w:sectPr>
      </w:pPr>
    </w:p>
    <w:p w:rsidR="004D6D36" w:rsidRPr="00043E67" w:rsidRDefault="004D6D36" w:rsidP="001815AF">
      <w:pPr>
        <w:spacing w:before="6" w:line="100" w:lineRule="exact"/>
        <w:jc w:val="both"/>
        <w:rPr>
          <w:sz w:val="10"/>
          <w:szCs w:val="10"/>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043E67" w:rsidRPr="00043E67" w:rsidRDefault="00043E67" w:rsidP="001815AF">
      <w:pPr>
        <w:spacing w:line="240" w:lineRule="exact"/>
        <w:ind w:left="3204" w:right="-56"/>
        <w:jc w:val="both"/>
        <w:rPr>
          <w:spacing w:val="3"/>
          <w:position w:val="-2"/>
          <w:szCs w:val="24"/>
          <w:lang w:val="ka-GE"/>
        </w:rPr>
      </w:pPr>
    </w:p>
    <w:p w:rsidR="004D6D36" w:rsidRPr="00043E67" w:rsidRDefault="00360678" w:rsidP="001815AF">
      <w:pPr>
        <w:spacing w:line="240" w:lineRule="exact"/>
        <w:ind w:left="3204" w:right="-56"/>
        <w:jc w:val="both"/>
        <w:rPr>
          <w:rFonts w:ascii="Sylfaen" w:hAnsi="Sylfaen"/>
          <w:szCs w:val="24"/>
          <w:lang w:val="ka-GE"/>
        </w:rPr>
      </w:pPr>
      <w:r w:rsidRPr="005852F5">
        <w:rPr>
          <w:spacing w:val="3"/>
          <w:position w:val="-2"/>
          <w:szCs w:val="24"/>
          <w:lang w:val="ka-GE"/>
        </w:rPr>
        <w:t>P</w:t>
      </w:r>
      <w:r w:rsidRPr="005852F5">
        <w:rPr>
          <w:spacing w:val="-5"/>
          <w:position w:val="-2"/>
          <w:szCs w:val="24"/>
          <w:lang w:val="ka-GE"/>
        </w:rPr>
        <w:t>L</w:t>
      </w:r>
      <w:r w:rsidRPr="005852F5">
        <w:rPr>
          <w:position w:val="-2"/>
          <w:szCs w:val="24"/>
          <w:lang w:val="ka-GE"/>
        </w:rPr>
        <w:t xml:space="preserve">U </w:t>
      </w:r>
      <w:r w:rsidR="00043E67" w:rsidRPr="005852F5">
        <w:rPr>
          <w:position w:val="-2"/>
          <w:szCs w:val="24"/>
          <w:lang w:val="ka-GE"/>
        </w:rPr>
        <w:t xml:space="preserve"> </w:t>
      </w:r>
      <w:r w:rsidR="00043E67">
        <w:rPr>
          <w:rFonts w:ascii="Sylfaen" w:hAnsi="Sylfaen"/>
          <w:position w:val="-2"/>
          <w:szCs w:val="24"/>
          <w:lang w:val="ka-GE"/>
        </w:rPr>
        <w:t>ინფორმაცია</w:t>
      </w:r>
    </w:p>
    <w:p w:rsidR="00DB0391" w:rsidRDefault="00360678" w:rsidP="001815AF">
      <w:pPr>
        <w:spacing w:before="29"/>
        <w:ind w:right="1139"/>
        <w:jc w:val="both"/>
        <w:rPr>
          <w:rFonts w:ascii="Sylfaen" w:hAnsi="Sylfaen"/>
          <w:sz w:val="16"/>
          <w:lang w:val="ka-GE"/>
        </w:rPr>
      </w:pPr>
      <w:r w:rsidRPr="00043E67">
        <w:rPr>
          <w:sz w:val="16"/>
          <w:lang w:val="ka-GE"/>
        </w:rPr>
        <w:br w:type="column"/>
      </w:r>
      <w:r w:rsidR="00DB0391">
        <w:rPr>
          <w:rFonts w:ascii="Sylfaen" w:hAnsi="Sylfaen"/>
          <w:sz w:val="16"/>
          <w:lang w:val="ka-GE"/>
        </w:rPr>
        <w:lastRenderedPageBreak/>
        <w:t xml:space="preserve"> </w:t>
      </w:r>
    </w:p>
    <w:p w:rsidR="004D6D36" w:rsidRPr="00C173D1" w:rsidRDefault="00DB0391" w:rsidP="001815AF">
      <w:pPr>
        <w:spacing w:before="29"/>
        <w:ind w:right="1139"/>
        <w:jc w:val="both"/>
        <w:rPr>
          <w:rFonts w:ascii="Sylfaen" w:hAnsi="Sylfaen"/>
          <w:b/>
          <w:sz w:val="16"/>
          <w:lang w:val="ka-GE"/>
        </w:rPr>
        <w:sectPr w:rsidR="004D6D36" w:rsidRPr="00C173D1">
          <w:type w:val="continuous"/>
          <w:pgSz w:w="11920" w:h="16840"/>
          <w:pgMar w:top="1560" w:right="1460" w:bottom="280" w:left="740" w:header="720" w:footer="720" w:gutter="0"/>
          <w:cols w:num="2" w:space="720" w:equalWidth="0">
            <w:col w:w="4944" w:space="1122"/>
            <w:col w:w="3654"/>
          </w:cols>
        </w:sectPr>
      </w:pPr>
      <w:r>
        <w:rPr>
          <w:rFonts w:ascii="Sylfaen" w:hAnsi="Sylfaen"/>
          <w:sz w:val="16"/>
          <w:lang w:val="ka-GE"/>
        </w:rPr>
        <w:t xml:space="preserve"> </w:t>
      </w:r>
      <w:r w:rsidR="00043E67" w:rsidRPr="00C173D1">
        <w:rPr>
          <w:rFonts w:ascii="Sylfaen" w:hAnsi="Sylfaen"/>
          <w:b/>
          <w:sz w:val="16"/>
          <w:szCs w:val="24"/>
          <w:lang w:val="ka-GE"/>
        </w:rPr>
        <w:t>პარამეტრების სვეტის კორექტირების ველის დასამალად დააწკაპეთ</w:t>
      </w:r>
    </w:p>
    <w:p w:rsidR="00043E67" w:rsidRPr="00043E67" w:rsidRDefault="00360678" w:rsidP="001815AF">
      <w:pPr>
        <w:spacing w:line="220" w:lineRule="exact"/>
        <w:ind w:right="498"/>
        <w:jc w:val="both"/>
        <w:rPr>
          <w:rFonts w:ascii="Sylfaen" w:hAnsi="Sylfaen"/>
          <w:sz w:val="18"/>
          <w:szCs w:val="24"/>
          <w:lang w:val="ka-GE"/>
        </w:rPr>
      </w:pPr>
      <w:r w:rsidRPr="00043E67">
        <w:rPr>
          <w:spacing w:val="3"/>
          <w:sz w:val="18"/>
          <w:szCs w:val="24"/>
          <w:lang w:val="ka-GE"/>
        </w:rPr>
        <w:lastRenderedPageBreak/>
        <w:t>P</w:t>
      </w:r>
      <w:r w:rsidRPr="00043E67">
        <w:rPr>
          <w:spacing w:val="-5"/>
          <w:sz w:val="18"/>
          <w:szCs w:val="24"/>
          <w:lang w:val="ka-GE"/>
        </w:rPr>
        <w:t>L</w:t>
      </w:r>
      <w:r w:rsidRPr="00043E67">
        <w:rPr>
          <w:sz w:val="18"/>
          <w:szCs w:val="24"/>
          <w:lang w:val="ka-GE"/>
        </w:rPr>
        <w:t xml:space="preserve">U </w:t>
      </w:r>
      <w:r w:rsidR="00043E67" w:rsidRPr="00043E67">
        <w:rPr>
          <w:rFonts w:ascii="Sylfaen" w:hAnsi="Sylfaen"/>
          <w:sz w:val="18"/>
          <w:szCs w:val="24"/>
          <w:lang w:val="ka-GE"/>
        </w:rPr>
        <w:t xml:space="preserve">ინფორმაციის </w:t>
      </w:r>
    </w:p>
    <w:p w:rsidR="00043E67" w:rsidRPr="00043E67" w:rsidRDefault="00043E67" w:rsidP="001815AF">
      <w:pPr>
        <w:spacing w:line="220" w:lineRule="exact"/>
        <w:ind w:right="498"/>
        <w:jc w:val="both"/>
        <w:rPr>
          <w:rFonts w:ascii="Sylfaen" w:hAnsi="Sylfaen"/>
          <w:sz w:val="18"/>
          <w:szCs w:val="24"/>
          <w:lang w:val="ka-GE"/>
        </w:rPr>
      </w:pPr>
      <w:r w:rsidRPr="00043E67">
        <w:rPr>
          <w:rFonts w:ascii="Sylfaen" w:hAnsi="Sylfaen"/>
          <w:sz w:val="18"/>
          <w:szCs w:val="24"/>
          <w:lang w:val="ka-GE"/>
        </w:rPr>
        <w:t xml:space="preserve">კორექტირების ველი </w:t>
      </w:r>
    </w:p>
    <w:p w:rsidR="004D6D36" w:rsidRPr="00043E67" w:rsidRDefault="00043E67" w:rsidP="001815AF">
      <w:pPr>
        <w:spacing w:line="220" w:lineRule="exact"/>
        <w:ind w:right="498"/>
        <w:jc w:val="both"/>
        <w:rPr>
          <w:rFonts w:ascii="Sylfaen" w:hAnsi="Sylfaen"/>
          <w:sz w:val="18"/>
          <w:szCs w:val="24"/>
          <w:lang w:val="ka-GE"/>
        </w:rPr>
      </w:pPr>
      <w:r w:rsidRPr="00043E67">
        <w:rPr>
          <w:rFonts w:ascii="Sylfaen" w:hAnsi="Sylfaen"/>
          <w:sz w:val="18"/>
          <w:szCs w:val="24"/>
          <w:lang w:val="ka-GE"/>
        </w:rPr>
        <w:t>დაათარიღეთ</w:t>
      </w:r>
    </w:p>
    <w:p w:rsidR="004D6D36" w:rsidRPr="00043E67" w:rsidRDefault="004D6D36" w:rsidP="001815AF">
      <w:pPr>
        <w:spacing w:line="200" w:lineRule="exact"/>
        <w:jc w:val="both"/>
        <w:rPr>
          <w:sz w:val="16"/>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line="200" w:lineRule="exact"/>
        <w:jc w:val="both"/>
        <w:rPr>
          <w:lang w:val="ka-GE"/>
        </w:rPr>
      </w:pPr>
    </w:p>
    <w:p w:rsidR="004D6D36" w:rsidRPr="00043E67" w:rsidRDefault="004D6D36" w:rsidP="001815AF">
      <w:pPr>
        <w:spacing w:before="13" w:line="200" w:lineRule="exact"/>
        <w:jc w:val="both"/>
        <w:rPr>
          <w:lang w:val="ka-GE"/>
        </w:rPr>
        <w:sectPr w:rsidR="004D6D36" w:rsidRPr="00043E67">
          <w:type w:val="continuous"/>
          <w:pgSz w:w="11920" w:h="16840"/>
          <w:pgMar w:top="1560" w:right="1460" w:bottom="280" w:left="740" w:header="720" w:footer="720" w:gutter="0"/>
          <w:cols w:space="720"/>
        </w:sectPr>
      </w:pPr>
    </w:p>
    <w:p w:rsidR="00A3708B" w:rsidRDefault="00A3708B" w:rsidP="001815AF">
      <w:pPr>
        <w:spacing w:before="29"/>
        <w:ind w:left="705"/>
        <w:jc w:val="both"/>
        <w:rPr>
          <w:rFonts w:ascii="Sylfaen" w:hAnsi="Sylfaen"/>
          <w:sz w:val="18"/>
          <w:szCs w:val="24"/>
          <w:lang w:val="ka-GE"/>
        </w:rPr>
      </w:pPr>
    </w:p>
    <w:p w:rsidR="00DB0391" w:rsidRPr="00C173D1" w:rsidRDefault="00DB0391" w:rsidP="001815AF">
      <w:pPr>
        <w:spacing w:before="29"/>
        <w:ind w:left="705"/>
        <w:jc w:val="both"/>
        <w:rPr>
          <w:rFonts w:ascii="Sylfaen" w:hAnsi="Sylfaen"/>
          <w:b/>
          <w:sz w:val="16"/>
          <w:szCs w:val="24"/>
          <w:lang w:val="ka-GE"/>
        </w:rPr>
      </w:pPr>
      <w:r w:rsidRPr="00C173D1">
        <w:rPr>
          <w:rFonts w:ascii="Sylfaen" w:hAnsi="Sylfaen"/>
          <w:b/>
          <w:sz w:val="14"/>
          <w:szCs w:val="24"/>
          <w:lang w:val="ka-GE"/>
        </w:rPr>
        <w:t>დააწკაპუნეთ იარლიყი1/იარლიყი 2-ის რაოდენობის ასარჩევად</w:t>
      </w:r>
    </w:p>
    <w:p w:rsidR="004D6D36" w:rsidRPr="00C173D1" w:rsidRDefault="00DB0391" w:rsidP="001815AF">
      <w:pPr>
        <w:ind w:left="448" w:right="-41"/>
        <w:jc w:val="both"/>
        <w:rPr>
          <w:b/>
          <w:sz w:val="14"/>
          <w:szCs w:val="24"/>
          <w:lang w:val="ka-GE"/>
        </w:rPr>
      </w:pPr>
      <w:r w:rsidRPr="00C173D1">
        <w:rPr>
          <w:rFonts w:ascii="Sylfaen" w:hAnsi="Sylfaen"/>
          <w:b/>
          <w:spacing w:val="1"/>
          <w:sz w:val="14"/>
          <w:szCs w:val="24"/>
          <w:lang w:val="ka-GE"/>
        </w:rPr>
        <w:t>როცა იარლიყი 2 (</w:t>
      </w:r>
      <w:r w:rsidR="00360678" w:rsidRPr="00C173D1">
        <w:rPr>
          <w:b/>
          <w:spacing w:val="43"/>
          <w:sz w:val="14"/>
          <w:szCs w:val="24"/>
          <w:lang w:val="ka-GE"/>
        </w:rPr>
        <w:t xml:space="preserve"> </w:t>
      </w:r>
      <w:r w:rsidR="00360678" w:rsidRPr="00C173D1">
        <w:rPr>
          <w:b/>
          <w:sz w:val="14"/>
          <w:szCs w:val="24"/>
          <w:lang w:val="ka-GE"/>
        </w:rPr>
        <w:t>lab</w:t>
      </w:r>
      <w:r w:rsidR="00360678" w:rsidRPr="00C173D1">
        <w:rPr>
          <w:b/>
          <w:spacing w:val="-1"/>
          <w:sz w:val="14"/>
          <w:szCs w:val="24"/>
          <w:lang w:val="ka-GE"/>
        </w:rPr>
        <w:t>e</w:t>
      </w:r>
      <w:r w:rsidR="00360678" w:rsidRPr="00C173D1">
        <w:rPr>
          <w:b/>
          <w:sz w:val="14"/>
          <w:szCs w:val="24"/>
          <w:lang w:val="ka-GE"/>
        </w:rPr>
        <w:t>l</w:t>
      </w:r>
      <w:r w:rsidR="00360678" w:rsidRPr="00C173D1">
        <w:rPr>
          <w:b/>
          <w:spacing w:val="43"/>
          <w:sz w:val="14"/>
          <w:szCs w:val="24"/>
          <w:lang w:val="ka-GE"/>
        </w:rPr>
        <w:t xml:space="preserve"> </w:t>
      </w:r>
      <w:r w:rsidR="00360678" w:rsidRPr="00C173D1">
        <w:rPr>
          <w:b/>
          <w:sz w:val="14"/>
          <w:szCs w:val="24"/>
          <w:lang w:val="ka-GE"/>
        </w:rPr>
        <w:t>2</w:t>
      </w:r>
      <w:r w:rsidRPr="00C173D1">
        <w:rPr>
          <w:rFonts w:ascii="Sylfaen" w:hAnsi="Sylfaen"/>
          <w:b/>
          <w:sz w:val="14"/>
          <w:szCs w:val="24"/>
          <w:lang w:val="ka-GE"/>
        </w:rPr>
        <w:t>) გვიჩვენებს</w:t>
      </w:r>
      <w:r w:rsidR="00360678" w:rsidRPr="00C173D1">
        <w:rPr>
          <w:b/>
          <w:spacing w:val="43"/>
          <w:sz w:val="14"/>
          <w:szCs w:val="24"/>
          <w:lang w:val="ka-GE"/>
        </w:rPr>
        <w:t xml:space="preserve"> </w:t>
      </w:r>
      <w:r w:rsidR="00360678" w:rsidRPr="00C173D1">
        <w:rPr>
          <w:b/>
          <w:spacing w:val="-1"/>
          <w:sz w:val="14"/>
          <w:szCs w:val="24"/>
          <w:lang w:val="ka-GE"/>
        </w:rPr>
        <w:t>“</w:t>
      </w:r>
      <w:r w:rsidR="00360678" w:rsidRPr="00C173D1">
        <w:rPr>
          <w:b/>
          <w:spacing w:val="2"/>
          <w:sz w:val="14"/>
          <w:szCs w:val="24"/>
          <w:lang w:val="ka-GE"/>
        </w:rPr>
        <w:t>0</w:t>
      </w:r>
      <w:r w:rsidR="00360678" w:rsidRPr="00C173D1">
        <w:rPr>
          <w:b/>
          <w:sz w:val="14"/>
          <w:szCs w:val="24"/>
          <w:lang w:val="ka-GE"/>
        </w:rPr>
        <w:t>”</w:t>
      </w:r>
      <w:r w:rsidRPr="00C173D1">
        <w:rPr>
          <w:rFonts w:ascii="Sylfaen" w:hAnsi="Sylfaen"/>
          <w:b/>
          <w:spacing w:val="42"/>
          <w:sz w:val="14"/>
          <w:szCs w:val="24"/>
          <w:lang w:val="ka-GE"/>
        </w:rPr>
        <w:t xml:space="preserve">-ს, ეს ნიშნავს რომ </w:t>
      </w:r>
      <w:r w:rsidRPr="00C173D1">
        <w:rPr>
          <w:rFonts w:ascii="Sylfaen" w:hAnsi="Sylfaen"/>
          <w:b/>
          <w:sz w:val="14"/>
          <w:szCs w:val="24"/>
          <w:lang w:val="ka-GE"/>
        </w:rPr>
        <w:t>იგი არ დაიბეჭდება</w:t>
      </w:r>
      <w:r w:rsidR="00360678" w:rsidRPr="00C173D1">
        <w:rPr>
          <w:b/>
          <w:sz w:val="14"/>
          <w:szCs w:val="24"/>
          <w:lang w:val="ka-GE"/>
        </w:rPr>
        <w:t>.</w:t>
      </w:r>
    </w:p>
    <w:p w:rsidR="004D6D36" w:rsidRPr="00DB0391" w:rsidRDefault="00360678" w:rsidP="001815AF">
      <w:pPr>
        <w:spacing w:line="200" w:lineRule="exact"/>
        <w:jc w:val="both"/>
        <w:rPr>
          <w:lang w:val="ka-GE"/>
        </w:rPr>
      </w:pPr>
      <w:r w:rsidRPr="00DB0391">
        <w:rPr>
          <w:lang w:val="ka-GE"/>
        </w:rPr>
        <w:br w:type="column"/>
      </w:r>
    </w:p>
    <w:p w:rsidR="004D6D36" w:rsidRPr="00DB0391" w:rsidRDefault="004D6D36" w:rsidP="001815AF">
      <w:pPr>
        <w:spacing w:before="13" w:line="200" w:lineRule="exact"/>
        <w:jc w:val="both"/>
        <w:rPr>
          <w:lang w:val="ka-GE"/>
        </w:rPr>
      </w:pPr>
    </w:p>
    <w:p w:rsidR="00A3708B" w:rsidRDefault="00A3708B" w:rsidP="001815AF">
      <w:pPr>
        <w:ind w:right="-56"/>
        <w:jc w:val="both"/>
        <w:rPr>
          <w:rFonts w:ascii="Sylfaen" w:hAnsi="Sylfaen"/>
          <w:spacing w:val="1"/>
          <w:sz w:val="16"/>
          <w:szCs w:val="24"/>
          <w:lang w:val="ka-GE"/>
        </w:rPr>
      </w:pPr>
    </w:p>
    <w:p w:rsidR="004D6D36" w:rsidRPr="00043E67" w:rsidRDefault="00C173D1" w:rsidP="001815AF">
      <w:pPr>
        <w:ind w:right="-56"/>
        <w:jc w:val="both"/>
        <w:rPr>
          <w:rFonts w:ascii="Sylfaen" w:hAnsi="Sylfaen"/>
          <w:sz w:val="16"/>
          <w:szCs w:val="24"/>
          <w:lang w:val="ka-GE"/>
        </w:rPr>
      </w:pPr>
      <w:r>
        <w:rPr>
          <w:rFonts w:ascii="Sylfaen" w:hAnsi="Sylfaen"/>
          <w:spacing w:val="1"/>
          <w:sz w:val="16"/>
          <w:szCs w:val="24"/>
          <w:lang w:val="ka-GE"/>
        </w:rPr>
        <w:t>შეფუთვის</w:t>
      </w:r>
      <w:r w:rsidR="00043E67" w:rsidRPr="00043E67">
        <w:rPr>
          <w:rFonts w:ascii="Sylfaen" w:hAnsi="Sylfaen"/>
          <w:spacing w:val="1"/>
          <w:sz w:val="16"/>
          <w:szCs w:val="24"/>
          <w:lang w:val="ka-GE"/>
        </w:rPr>
        <w:t xml:space="preserve"> კორექტირების ველი</w:t>
      </w:r>
    </w:p>
    <w:p w:rsidR="004D6D36" w:rsidRPr="00DB0391" w:rsidRDefault="00360678" w:rsidP="001815AF">
      <w:pPr>
        <w:spacing w:before="9" w:line="140" w:lineRule="exact"/>
        <w:jc w:val="both"/>
        <w:rPr>
          <w:sz w:val="15"/>
          <w:szCs w:val="15"/>
          <w:lang w:val="ka-GE"/>
        </w:rPr>
      </w:pPr>
      <w:r w:rsidRPr="00DB0391">
        <w:rPr>
          <w:lang w:val="ka-GE"/>
        </w:rPr>
        <w:br w:type="column"/>
      </w:r>
    </w:p>
    <w:p w:rsidR="00A3708B" w:rsidRDefault="00A3708B" w:rsidP="001815AF">
      <w:pPr>
        <w:jc w:val="both"/>
        <w:rPr>
          <w:rFonts w:ascii="Sylfaen" w:hAnsi="Sylfaen"/>
          <w:szCs w:val="24"/>
          <w:lang w:val="ka-GE"/>
        </w:rPr>
      </w:pPr>
    </w:p>
    <w:p w:rsidR="00043E67" w:rsidRPr="00043E67" w:rsidRDefault="003944B3" w:rsidP="001815AF">
      <w:pPr>
        <w:jc w:val="both"/>
        <w:rPr>
          <w:rFonts w:ascii="Sylfaen" w:hAnsi="Sylfaen"/>
          <w:szCs w:val="24"/>
          <w:lang w:val="ka-GE"/>
        </w:rPr>
        <w:sectPr w:rsidR="00043E67" w:rsidRPr="00043E67">
          <w:type w:val="continuous"/>
          <w:pgSz w:w="11920" w:h="16840"/>
          <w:pgMar w:top="1560" w:right="1460" w:bottom="280" w:left="740" w:header="720" w:footer="720" w:gutter="0"/>
          <w:cols w:num="3" w:space="720" w:equalWidth="0">
            <w:col w:w="4944" w:space="461"/>
            <w:col w:w="1678" w:space="639"/>
            <w:col w:w="1998"/>
          </w:cols>
        </w:sectPr>
      </w:pPr>
      <w:r>
        <w:rPr>
          <w:rFonts w:ascii="Sylfaen" w:hAnsi="Sylfaen"/>
          <w:szCs w:val="24"/>
          <w:lang w:val="ka-GE"/>
        </w:rPr>
        <w:t xml:space="preserve">ტარას </w:t>
      </w:r>
      <w:r w:rsidR="00043E67">
        <w:rPr>
          <w:rFonts w:ascii="Sylfaen" w:hAnsi="Sylfaen"/>
          <w:szCs w:val="24"/>
          <w:lang w:val="ka-GE"/>
        </w:rPr>
        <w:t xml:space="preserve"> კორექტირების ველი</w:t>
      </w:r>
    </w:p>
    <w:p w:rsidR="004D6D36" w:rsidRPr="00DB0391" w:rsidRDefault="00707D80" w:rsidP="001815AF">
      <w:pPr>
        <w:spacing w:line="200" w:lineRule="exact"/>
        <w:jc w:val="both"/>
        <w:rPr>
          <w:lang w:val="ka-GE"/>
        </w:rPr>
      </w:pPr>
      <w:r w:rsidRPr="00707D80">
        <w:lastRenderedPageBreak/>
        <w:pict>
          <v:group id="_x0000_s1495" style="position:absolute;left:0;text-align:left;margin-left:46.5pt;margin-top:49.05pt;width:510.55pt;height:150.75pt;z-index:-3678;mso-position-horizontal-relative:page;mso-position-vertical-relative:page" coordorigin="930,981" coordsize="10211,3015">
            <v:shape id="_x0000_s1503" type="#_x0000_t75" style="position:absolute;left:945;top:1176;width:10196;height:2820">
              <v:imagedata r:id="rId54" o:title=""/>
            </v:shape>
            <v:shape id="_x0000_s1502" style="position:absolute;left:1680;top:996;width:840;height:473" coordorigin="1680,996" coordsize="840,473" path="m2100,996r-34,1l2032,999r-33,4l1967,1008r-30,7l1907,1022r-28,9l1852,1042r-49,23l1761,1093r-34,31l1701,1158r-16,36l1680,1233r1,19l1692,1289r21,36l1743,1357r38,29l1827,1412r52,22l1907,1443r30,7l1967,1457r32,5l2032,1466r34,2l2100,1469r34,-1l2168,1466r33,-4l2233,1457r31,-7l2293,1443r28,-9l2348,1423r49,-23l2439,1372r34,-31l2499,1307r16,-36l2520,1233r-1,-20l2508,1176r-21,-36l2457,1108r-38,-29l2373,1053r-52,-22l2293,1022r-29,-7l2233,1008r-32,-5l2168,999r-34,-2l2100,996xe" filled="f" strokecolor="red" strokeweight="1.5pt">
              <v:path arrowok="t"/>
            </v:shape>
            <v:shape id="_x0000_s1501" style="position:absolute;left:945;top:1350;width:615;height:359" coordorigin="945,1350" coordsize="615,359" path="m1253,1350r-29,1l1197,1353r-27,4l1144,1361r-25,7l1096,1375r-23,9l1053,1393r-20,11l1015,1415r-30,26l963,1469r-14,31l945,1529r1,17l956,1578r19,29l1002,1634r35,23l1057,1668r21,9l1100,1685r24,8l1149,1699r26,4l1202,1707r28,2l1253,1709r28,-1l1308,1706r27,-4l1361,1698r25,-7l1409,1684r22,-9l1452,1666r20,-11l1490,1644r30,-26l1542,1590r14,-31l1560,1529r-1,-16l1549,1481r-19,-29l1503,1425r-35,-24l1448,1391r-21,-9l1405,1373r-24,-7l1356,1360r-26,-4l1303,1352r-28,-2l1253,1350xe" filled="f" strokecolor="#00af50" strokeweight="1.5pt">
              <v:path arrowok="t"/>
            </v:shape>
            <v:shape id="_x0000_s1500" style="position:absolute;left:3525;top:1350;width:615;height:262" coordorigin="3525,1350" coordsize="615,262" path="m3833,1350r-31,1l3773,1352r-28,3l3718,1359r-26,6l3667,1371r-23,7l3622,1385r-19,9l3569,1413r-25,22l3529,1459r-4,22l3526,1494r12,24l3559,1541r31,20l3608,1571r20,8l3650,1587r24,6l3699,1599r26,5l3753,1608r28,2l3811,1612r22,l3863,1611r29,-1l3920,1607r28,-4l3974,1597r24,-6l4021,1584r22,-7l4062,1568r34,-19l4121,1527r15,-24l4140,1481r-1,-13l4127,1444r-21,-23l4075,1401r-18,-10l4037,1383r-22,-8l3991,1369r-25,-6l3940,1358r-28,-4l3884,1352r-30,-2l3833,1350xe" filled="f" strokecolor="#00af50" strokeweight="1.5pt">
              <v:path arrowok="t"/>
            </v:shape>
            <v:shape id="_x0000_s1499" style="position:absolute;left:6033;top:1350;width:615;height:262" coordorigin="6033,1350" coordsize="615,262" path="m6340,1350r-30,1l6281,1352r-28,3l6225,1359r-26,6l6175,1371r-23,7l6130,1385r-19,9l6077,1413r-25,22l6037,1459r-4,22l6034,1494r12,24l6067,1541r31,20l6116,1571r20,8l6158,1587r24,6l6207,1599r26,5l6261,1608r28,2l6319,1612r21,l6371,1611r29,-1l6428,1607r27,-4l6481,1597r25,-6l6529,1584r22,-7l6570,1568r34,-19l6629,1527r15,-24l6648,1481r-1,-13l6635,1444r-21,-23l6583,1401r-18,-10l6545,1383r-22,-8l6499,1369r-25,-6l6448,1358r-28,-4l6392,1352r-30,-2l6340,1350xe" filled="f" strokecolor="#00af50" strokeweight="1.5pt">
              <v:path arrowok="t"/>
            </v:shape>
            <v:shape id="_x0000_s1498" style="position:absolute;left:8520;top:1350;width:615;height:262" coordorigin="8520,1350" coordsize="615,262" path="m8828,1350r-31,1l8768,1352r-28,3l8713,1359r-26,6l8662,1371r-23,7l8617,1385r-19,9l8564,1413r-25,22l8524,1459r-4,22l8521,1494r12,24l8554,1541r31,20l8603,1571r20,8l8645,1587r24,6l8694,1599r26,5l8748,1608r28,2l8806,1612r22,l8858,1611r29,-1l8915,1607r28,-4l8969,1597r24,-6l9016,1584r22,-7l9057,1568r34,-19l9116,1527r15,-24l9135,1481r-1,-13l9122,1444r-21,-23l9070,1401r-18,-10l9032,1383r-22,-8l8986,1369r-25,-6l8935,1358r-28,-4l8879,1352r-30,-2l8828,1350xe" filled="f" strokecolor="#00af50" strokeweight="1.5pt">
              <v:path arrowok="t"/>
            </v:shape>
            <v:shape id="_x0000_s1497" style="position:absolute;left:3834;top:2406;width:4346;height:1350" coordorigin="3834,2406" coordsize="4346,1350" path="m3834,3756r4346,l8180,2406r-4346,l3834,3756xe" stroked="f">
              <v:path arrowok="t"/>
            </v:shape>
            <v:shape id="_x0000_s1496" style="position:absolute;left:3834;top:2406;width:4346;height:1350" coordorigin="3834,2406" coordsize="4346,1350" path="m3834,3756r4346,l8180,2406r-4346,l3834,3756xe" filled="f">
              <v:path arrowok="t"/>
            </v:shape>
            <w10:wrap anchorx="page" anchory="page"/>
          </v:group>
        </w:pict>
      </w:r>
    </w:p>
    <w:p w:rsidR="004D6D36" w:rsidRPr="00DB0391" w:rsidRDefault="004D6D36" w:rsidP="001815AF">
      <w:pPr>
        <w:spacing w:line="200" w:lineRule="exact"/>
        <w:jc w:val="both"/>
        <w:rPr>
          <w:lang w:val="ka-GE"/>
        </w:rPr>
      </w:pPr>
    </w:p>
    <w:p w:rsidR="004D6D36" w:rsidRPr="00DB0391" w:rsidRDefault="004D6D36" w:rsidP="001815AF">
      <w:pPr>
        <w:spacing w:line="200" w:lineRule="exact"/>
        <w:jc w:val="both"/>
        <w:rPr>
          <w:lang w:val="ka-GE"/>
        </w:rPr>
      </w:pPr>
    </w:p>
    <w:p w:rsidR="004D6D36" w:rsidRPr="00DB0391" w:rsidRDefault="004D6D36" w:rsidP="001815AF">
      <w:pPr>
        <w:spacing w:before="11" w:line="260" w:lineRule="exact"/>
        <w:jc w:val="both"/>
        <w:rPr>
          <w:sz w:val="26"/>
          <w:szCs w:val="26"/>
          <w:lang w:val="ka-GE"/>
        </w:rPr>
      </w:pPr>
    </w:p>
    <w:p w:rsidR="004D6D36" w:rsidRDefault="00A3708B" w:rsidP="001815AF">
      <w:pPr>
        <w:spacing w:before="29" w:line="243" w:lineRule="auto"/>
        <w:ind w:left="3247" w:right="3156"/>
        <w:jc w:val="both"/>
        <w:rPr>
          <w:rFonts w:ascii="Sylfaen" w:hAnsi="Sylfaen"/>
          <w:sz w:val="18"/>
          <w:szCs w:val="24"/>
          <w:lang w:val="ka-GE"/>
        </w:rPr>
      </w:pPr>
      <w:r>
        <w:rPr>
          <w:rFonts w:ascii="Sylfaen" w:hAnsi="Sylfaen"/>
          <w:sz w:val="18"/>
          <w:szCs w:val="24"/>
          <w:lang w:val="ka-GE"/>
        </w:rPr>
        <w:t>შენიშვნა</w:t>
      </w:r>
      <w:r w:rsidR="00360678" w:rsidRPr="005852F5">
        <w:rPr>
          <w:sz w:val="18"/>
          <w:szCs w:val="24"/>
          <w:lang w:val="ka-GE"/>
        </w:rPr>
        <w:t>:</w:t>
      </w:r>
      <w:r w:rsidR="00360678" w:rsidRPr="005852F5">
        <w:rPr>
          <w:spacing w:val="5"/>
          <w:sz w:val="18"/>
          <w:szCs w:val="24"/>
          <w:lang w:val="ka-GE"/>
        </w:rPr>
        <w:t xml:space="preserve"> </w:t>
      </w:r>
    </w:p>
    <w:p w:rsidR="00A3708B" w:rsidRPr="00A3708B" w:rsidRDefault="00A3708B" w:rsidP="001815AF">
      <w:pPr>
        <w:spacing w:before="29" w:line="243" w:lineRule="auto"/>
        <w:ind w:left="3247" w:right="3156"/>
        <w:jc w:val="both"/>
        <w:rPr>
          <w:rFonts w:ascii="Sylfaen" w:hAnsi="Sylfaen"/>
          <w:sz w:val="18"/>
          <w:szCs w:val="24"/>
          <w:lang w:val="ka-GE"/>
        </w:rPr>
      </w:pPr>
      <w:r>
        <w:rPr>
          <w:rFonts w:ascii="Sylfaen" w:hAnsi="Sylfaen"/>
          <w:sz w:val="18"/>
          <w:szCs w:val="24"/>
          <w:lang w:val="ka-GE"/>
        </w:rPr>
        <w:t xml:space="preserve">აქ შეგიძლიათ შენიშვნა ჩაწეროთ, ამობეჭდვაც შესაძლებელია. ნებადართულია დიდი რაოდენობით ინფორმაციის ამობეჭდვა. </w:t>
      </w: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707D80" w:rsidP="001815AF">
      <w:pPr>
        <w:spacing w:line="200" w:lineRule="exact"/>
        <w:jc w:val="both"/>
        <w:rPr>
          <w:lang w:val="ka-GE"/>
        </w:rPr>
      </w:pPr>
      <w:r w:rsidRPr="00707D80">
        <w:pict>
          <v:group id="_x0000_s1490" style="position:absolute;left:0;text-align:left;margin-left:45.7pt;margin-top:227.45pt;width:511.35pt;height:121.85pt;z-index:-3679;mso-position-horizontal-relative:page;mso-position-vertical-relative:page" coordorigin="914,4549" coordsize="10374,2528">
            <v:shape id="_x0000_s1494" type="#_x0000_t75" style="position:absolute;left:914;top:4549;width:5302;height:1560">
              <v:imagedata r:id="rId55" o:title=""/>
            </v:shape>
            <v:shape id="_x0000_s1493" style="position:absolute;left:5505;top:5580;width:755;height:1" coordorigin="5505,5580" coordsize="755,1" path="m5505,5580r755,1e" filled="f">
              <v:path arrowok="t"/>
            </v:shape>
            <v:shape id="_x0000_s1492" style="position:absolute;left:5700;top:6019;width:5580;height:1050" coordorigin="5700,6019" coordsize="5580,1050" path="m5700,7069r5580,l11280,6019r-5580,l5700,7069xe" stroked="f">
              <v:path arrowok="t"/>
            </v:shape>
            <v:shape id="_x0000_s1491" style="position:absolute;left:5700;top:6019;width:5580;height:1050" coordorigin="5700,6019" coordsize="5580,1050" path="m5700,7069r5580,l11280,6019r-5580,l5700,7069xe" filled="f">
              <v:path arrowok="t"/>
            </v:shape>
            <w10:wrap anchorx="page" anchory="page"/>
          </v:group>
        </w:pict>
      </w: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before="5" w:line="280" w:lineRule="exact"/>
        <w:jc w:val="both"/>
        <w:rPr>
          <w:sz w:val="28"/>
          <w:szCs w:val="28"/>
          <w:lang w:val="ka-GE"/>
        </w:rPr>
      </w:pPr>
    </w:p>
    <w:p w:rsidR="00043E67" w:rsidRPr="00A3708B" w:rsidRDefault="00043E67" w:rsidP="001815AF">
      <w:pPr>
        <w:spacing w:before="29" w:line="260" w:lineRule="exact"/>
        <w:ind w:left="5467"/>
        <w:jc w:val="both"/>
        <w:rPr>
          <w:position w:val="-1"/>
          <w:sz w:val="24"/>
          <w:szCs w:val="24"/>
          <w:lang w:val="ka-GE"/>
        </w:rPr>
      </w:pPr>
    </w:p>
    <w:p w:rsidR="00043E67" w:rsidRPr="00A3708B" w:rsidRDefault="00043E67" w:rsidP="001815AF">
      <w:pPr>
        <w:spacing w:before="29" w:line="260" w:lineRule="exact"/>
        <w:ind w:left="5467"/>
        <w:jc w:val="both"/>
        <w:rPr>
          <w:position w:val="-1"/>
          <w:sz w:val="24"/>
          <w:szCs w:val="24"/>
          <w:lang w:val="ka-GE"/>
        </w:rPr>
      </w:pPr>
    </w:p>
    <w:p w:rsidR="004D6D36" w:rsidRPr="00A3708B" w:rsidRDefault="00360678" w:rsidP="001815AF">
      <w:pPr>
        <w:spacing w:before="29" w:line="260" w:lineRule="exact"/>
        <w:ind w:left="5467"/>
        <w:jc w:val="both"/>
        <w:rPr>
          <w:rFonts w:ascii="Sylfaen" w:hAnsi="Sylfaen"/>
          <w:sz w:val="16"/>
          <w:szCs w:val="24"/>
          <w:lang w:val="ka-GE"/>
        </w:rPr>
      </w:pPr>
      <w:r w:rsidRPr="00A3708B">
        <w:rPr>
          <w:position w:val="-1"/>
          <w:sz w:val="16"/>
          <w:szCs w:val="24"/>
          <w:lang w:val="ka-GE"/>
        </w:rPr>
        <w:t>Di</w:t>
      </w:r>
      <w:r w:rsidRPr="00A3708B">
        <w:rPr>
          <w:spacing w:val="3"/>
          <w:position w:val="-1"/>
          <w:sz w:val="16"/>
          <w:szCs w:val="24"/>
          <w:lang w:val="ka-GE"/>
        </w:rPr>
        <w:t>s</w:t>
      </w:r>
      <w:r w:rsidRPr="00A3708B">
        <w:rPr>
          <w:spacing w:val="1"/>
          <w:position w:val="-1"/>
          <w:sz w:val="16"/>
          <w:szCs w:val="24"/>
          <w:lang w:val="ka-GE"/>
        </w:rPr>
        <w:t>c</w:t>
      </w:r>
      <w:r w:rsidRPr="00A3708B">
        <w:rPr>
          <w:position w:val="-1"/>
          <w:sz w:val="16"/>
          <w:szCs w:val="24"/>
          <w:lang w:val="ka-GE"/>
        </w:rPr>
        <w:t>ount</w:t>
      </w:r>
      <w:r w:rsidRPr="00A3708B">
        <w:rPr>
          <w:spacing w:val="-4"/>
          <w:position w:val="-1"/>
          <w:sz w:val="16"/>
          <w:szCs w:val="24"/>
          <w:lang w:val="ka-GE"/>
        </w:rPr>
        <w:t xml:space="preserve"> </w:t>
      </w:r>
      <w:r w:rsidRPr="00A3708B">
        <w:rPr>
          <w:spacing w:val="-17"/>
          <w:position w:val="-1"/>
          <w:sz w:val="16"/>
          <w:szCs w:val="24"/>
          <w:lang w:val="ka-GE"/>
        </w:rPr>
        <w:t>T</w:t>
      </w:r>
      <w:r w:rsidRPr="00A3708B">
        <w:rPr>
          <w:spacing w:val="-1"/>
          <w:position w:val="-1"/>
          <w:sz w:val="16"/>
          <w:szCs w:val="24"/>
          <w:lang w:val="ka-GE"/>
        </w:rPr>
        <w:t>a</w:t>
      </w:r>
      <w:r w:rsidRPr="00A3708B">
        <w:rPr>
          <w:position w:val="-1"/>
          <w:sz w:val="16"/>
          <w:szCs w:val="24"/>
          <w:lang w:val="ka-GE"/>
        </w:rPr>
        <w:t>ble</w:t>
      </w:r>
      <w:r w:rsidR="00A3708B" w:rsidRPr="00A3708B">
        <w:rPr>
          <w:rFonts w:ascii="Sylfaen" w:hAnsi="Sylfaen"/>
          <w:position w:val="-1"/>
          <w:sz w:val="16"/>
          <w:szCs w:val="24"/>
          <w:lang w:val="ka-GE"/>
        </w:rPr>
        <w:t xml:space="preserve"> (ფასდაკლების გრაფიკის) ასარჩევად აქ დააწკაპუნეთ</w:t>
      </w:r>
    </w:p>
    <w:p w:rsidR="004D6D36" w:rsidRPr="00A3708B" w:rsidRDefault="00A3708B" w:rsidP="001815AF">
      <w:pPr>
        <w:spacing w:before="29" w:line="246" w:lineRule="auto"/>
        <w:ind w:left="4956" w:right="60"/>
        <w:jc w:val="both"/>
        <w:rPr>
          <w:rFonts w:ascii="Sylfaen" w:hAnsi="Sylfaen"/>
          <w:sz w:val="18"/>
          <w:szCs w:val="24"/>
          <w:lang w:val="ka-GE"/>
        </w:rPr>
      </w:pPr>
      <w:r w:rsidRPr="00A3708B">
        <w:rPr>
          <w:rFonts w:ascii="Sylfaen" w:hAnsi="Sylfaen"/>
          <w:sz w:val="16"/>
          <w:szCs w:val="24"/>
          <w:lang w:val="ka-GE"/>
        </w:rPr>
        <w:t>შენიშვნა</w:t>
      </w:r>
      <w:r w:rsidR="00360678" w:rsidRPr="00A3708B">
        <w:rPr>
          <w:sz w:val="16"/>
          <w:szCs w:val="24"/>
          <w:lang w:val="ka-GE"/>
        </w:rPr>
        <w:t xml:space="preserve">: </w:t>
      </w:r>
      <w:r w:rsidR="00360678" w:rsidRPr="00A3708B">
        <w:rPr>
          <w:spacing w:val="24"/>
          <w:sz w:val="16"/>
          <w:szCs w:val="24"/>
          <w:lang w:val="ka-GE"/>
        </w:rPr>
        <w:t xml:space="preserve"> </w:t>
      </w:r>
      <w:r w:rsidRPr="00A3708B">
        <w:rPr>
          <w:rFonts w:ascii="Sylfaen" w:hAnsi="Sylfaen"/>
          <w:sz w:val="16"/>
          <w:szCs w:val="24"/>
          <w:lang w:val="ka-GE"/>
        </w:rPr>
        <w:t>ფასდაკლების კორექტირება ხელმისაწვდომია</w:t>
      </w:r>
      <w:r w:rsidR="00360678" w:rsidRPr="00A3708B">
        <w:rPr>
          <w:sz w:val="16"/>
          <w:szCs w:val="24"/>
          <w:lang w:val="ka-GE"/>
        </w:rPr>
        <w:t xml:space="preserve"> </w:t>
      </w:r>
      <w:r w:rsidR="00360678" w:rsidRPr="00A3708B">
        <w:rPr>
          <w:spacing w:val="26"/>
          <w:sz w:val="16"/>
          <w:szCs w:val="24"/>
          <w:lang w:val="ka-GE"/>
        </w:rPr>
        <w:t xml:space="preserve"> </w:t>
      </w:r>
      <w:r w:rsidR="00360678" w:rsidRPr="00A3708B">
        <w:rPr>
          <w:spacing w:val="1"/>
          <w:sz w:val="16"/>
          <w:szCs w:val="24"/>
          <w:lang w:val="ka-GE"/>
        </w:rPr>
        <w:t>P</w:t>
      </w:r>
      <w:r w:rsidR="00360678" w:rsidRPr="00A3708B">
        <w:rPr>
          <w:sz w:val="16"/>
          <w:szCs w:val="24"/>
          <w:lang w:val="ka-GE"/>
        </w:rPr>
        <w:t xml:space="preserve">C </w:t>
      </w:r>
      <w:r w:rsidRPr="00A3708B">
        <w:rPr>
          <w:rFonts w:ascii="Sylfaen" w:hAnsi="Sylfaen"/>
          <w:sz w:val="16"/>
          <w:szCs w:val="24"/>
          <w:lang w:val="ka-GE"/>
        </w:rPr>
        <w:t xml:space="preserve">მართვის </w:t>
      </w:r>
      <w:r w:rsidR="00360678" w:rsidRPr="00A3708B">
        <w:rPr>
          <w:color w:val="FF0000"/>
          <w:sz w:val="16"/>
          <w:szCs w:val="24"/>
          <w:lang w:val="ka-GE"/>
        </w:rPr>
        <w:t>6.4</w:t>
      </w:r>
      <w:r w:rsidRPr="00A3708B">
        <w:rPr>
          <w:rFonts w:ascii="Sylfaen" w:hAnsi="Sylfaen"/>
          <w:color w:val="FF0000"/>
          <w:sz w:val="16"/>
          <w:szCs w:val="24"/>
          <w:lang w:val="ka-GE"/>
        </w:rPr>
        <w:t xml:space="preserve"> </w:t>
      </w:r>
      <w:r w:rsidRPr="00A3708B">
        <w:rPr>
          <w:rFonts w:ascii="Sylfaen" w:hAnsi="Sylfaen"/>
          <w:sz w:val="16"/>
          <w:szCs w:val="24"/>
          <w:lang w:val="ka-GE"/>
        </w:rPr>
        <w:t>თავში</w:t>
      </w:r>
      <w:r>
        <w:rPr>
          <w:rFonts w:ascii="Sylfaen" w:hAnsi="Sylfaen"/>
          <w:color w:val="000000"/>
          <w:sz w:val="16"/>
          <w:szCs w:val="24"/>
          <w:lang w:val="ka-GE"/>
        </w:rPr>
        <w:t xml:space="preserve"> </w:t>
      </w:r>
      <w:r>
        <w:rPr>
          <w:rFonts w:ascii="Sylfaen" w:hAnsi="Sylfaen"/>
          <w:color w:val="000000"/>
          <w:sz w:val="18"/>
          <w:szCs w:val="24"/>
          <w:lang w:val="ka-GE"/>
        </w:rPr>
        <w:t>,,ფასდაკლების გ</w:t>
      </w:r>
      <w:r w:rsidR="00C173D1">
        <w:rPr>
          <w:rFonts w:ascii="Sylfaen" w:hAnsi="Sylfaen"/>
          <w:color w:val="000000"/>
          <w:sz w:val="18"/>
          <w:szCs w:val="24"/>
          <w:lang w:val="ka-GE"/>
        </w:rPr>
        <w:t>რაფიკის</w:t>
      </w:r>
      <w:r>
        <w:rPr>
          <w:rFonts w:ascii="Sylfaen" w:hAnsi="Sylfaen"/>
          <w:color w:val="000000"/>
          <w:sz w:val="18"/>
          <w:szCs w:val="24"/>
          <w:lang w:val="ka-GE"/>
        </w:rPr>
        <w:t xml:space="preserve"> კორექტირება’’.</w:t>
      </w:r>
    </w:p>
    <w:p w:rsidR="004D6D36" w:rsidRPr="00A3708B" w:rsidRDefault="004D6D36" w:rsidP="001815AF">
      <w:pPr>
        <w:spacing w:before="1" w:line="140" w:lineRule="exact"/>
        <w:jc w:val="both"/>
        <w:rPr>
          <w:sz w:val="15"/>
          <w:szCs w:val="15"/>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A3708B" w:rsidP="001815AF">
      <w:pPr>
        <w:spacing w:before="29"/>
        <w:ind w:left="112"/>
        <w:jc w:val="both"/>
        <w:rPr>
          <w:rFonts w:ascii="Sylfaen" w:hAnsi="Sylfaen"/>
          <w:sz w:val="24"/>
          <w:szCs w:val="24"/>
          <w:lang w:val="ka-GE"/>
        </w:rPr>
      </w:pPr>
      <w:r>
        <w:rPr>
          <w:rFonts w:ascii="Sylfaen" w:hAnsi="Sylfaen"/>
          <w:b/>
          <w:sz w:val="24"/>
          <w:szCs w:val="24"/>
          <w:highlight w:val="lightGray"/>
          <w:lang w:val="ka-GE"/>
        </w:rPr>
        <w:t>შენიშვნა</w:t>
      </w:r>
      <w:r w:rsidR="00360678" w:rsidRPr="00A3708B">
        <w:rPr>
          <w:b/>
          <w:sz w:val="24"/>
          <w:szCs w:val="24"/>
          <w:highlight w:val="lightGray"/>
          <w:lang w:val="ka-GE"/>
        </w:rPr>
        <w:t>:</w:t>
      </w:r>
      <w:r w:rsidR="00360678" w:rsidRPr="00A3708B">
        <w:rPr>
          <w:b/>
          <w:spacing w:val="-5"/>
          <w:sz w:val="24"/>
          <w:szCs w:val="24"/>
          <w:highlight w:val="lightGray"/>
          <w:lang w:val="ka-GE"/>
        </w:rPr>
        <w:t xml:space="preserve"> </w:t>
      </w:r>
      <w:r>
        <w:rPr>
          <w:rFonts w:ascii="Sylfaen" w:hAnsi="Sylfaen"/>
          <w:b/>
          <w:spacing w:val="-21"/>
          <w:sz w:val="24"/>
          <w:szCs w:val="24"/>
          <w:lang w:val="ka-GE"/>
        </w:rPr>
        <w:t>ხელსაწყოების ზოლი</w:t>
      </w:r>
    </w:p>
    <w:p w:rsidR="004D6D36" w:rsidRPr="00A3708B" w:rsidRDefault="004D6D36" w:rsidP="001815AF">
      <w:pPr>
        <w:spacing w:line="160" w:lineRule="exact"/>
        <w:jc w:val="both"/>
        <w:rPr>
          <w:sz w:val="16"/>
          <w:szCs w:val="16"/>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A3708B" w:rsidRDefault="004D6D36" w:rsidP="001815AF">
      <w:pPr>
        <w:spacing w:line="200" w:lineRule="exact"/>
        <w:jc w:val="both"/>
        <w:rPr>
          <w:lang w:val="ka-GE"/>
        </w:rPr>
      </w:pPr>
    </w:p>
    <w:p w:rsidR="004D6D36" w:rsidRPr="00180556" w:rsidRDefault="00707D80" w:rsidP="001815AF">
      <w:pPr>
        <w:spacing w:line="350" w:lineRule="auto"/>
        <w:ind w:left="112" w:right="2736" w:firstLine="2223"/>
        <w:jc w:val="both"/>
        <w:rPr>
          <w:sz w:val="22"/>
          <w:szCs w:val="24"/>
          <w:lang w:val="ka-GE"/>
        </w:rPr>
      </w:pPr>
      <w:r w:rsidRPr="00707D80">
        <w:pict>
          <v:group id="_x0000_s1478" style="position:absolute;left:0;text-align:left;margin-left:55.9pt;margin-top:17.05pt;width:71.05pt;height:235.45pt;z-index:-3680;mso-position-horizontal-relative:page" coordorigin="1118,341" coordsize="1421,4709">
            <v:shape id="_x0000_s1489" type="#_x0000_t75" style="position:absolute;left:1212;top:341;width:434;height:300">
              <v:imagedata r:id="rId56" o:title=""/>
            </v:shape>
            <v:shape id="_x0000_s1488" type="#_x0000_t75" style="position:absolute;left:1198;top:692;width:300;height:319">
              <v:imagedata r:id="rId57" o:title=""/>
            </v:shape>
            <v:shape id="_x0000_s1487" type="#_x0000_t75" style="position:absolute;left:1198;top:1061;width:285;height:353">
              <v:imagedata r:id="rId58" o:title=""/>
            </v:shape>
            <v:shape id="_x0000_s1486" type="#_x0000_t75" style="position:absolute;left:1212;top:1464;width:420;height:368">
              <v:imagedata r:id="rId59" o:title=""/>
            </v:shape>
            <v:shape id="_x0000_s1485" type="#_x0000_t75" style="position:absolute;left:1186;top:1884;width:367;height:420">
              <v:imagedata r:id="rId60" o:title=""/>
            </v:shape>
            <v:shape id="_x0000_s1484" type="#_x0000_t75" style="position:absolute;left:1171;top:2357;width:367;height:336">
              <v:imagedata r:id="rId61" o:title=""/>
            </v:shape>
            <v:shape id="_x0000_s1483" type="#_x0000_t75" style="position:absolute;left:1212;top:2744;width:451;height:434">
              <v:imagedata r:id="rId62" o:title=""/>
            </v:shape>
            <v:shape id="_x0000_s1482" type="#_x0000_t75" style="position:absolute;left:1212;top:3231;width:420;height:336">
              <v:imagedata r:id="rId63" o:title=""/>
            </v:shape>
            <v:shape id="_x0000_s1481" type="#_x0000_t75" style="position:absolute;left:1118;top:3617;width:435;height:420">
              <v:imagedata r:id="rId64" o:title=""/>
            </v:shape>
            <v:shape id="_x0000_s1480" type="#_x0000_t75" style="position:absolute;left:1133;top:4090;width:1406;height:535">
              <v:imagedata r:id="rId65" o:title=""/>
            </v:shape>
            <v:shape id="_x0000_s1479" type="#_x0000_t75" style="position:absolute;left:1214;top:4683;width:420;height:367">
              <v:imagedata r:id="rId66" o:title=""/>
            </v:shape>
            <w10:wrap anchorx="page"/>
          </v:group>
        </w:pict>
      </w:r>
      <w:r w:rsidRPr="00707D80">
        <w:pict>
          <v:shape id="_x0000_s1477" type="#_x0000_t75" style="position:absolute;left:0;text-align:left;margin-left:146.5pt;margin-top:-32.1pt;width:336.5pt;height:33.5pt;z-index:-3677;mso-position-horizontal-relative:page">
            <v:imagedata r:id="rId67" o:title=""/>
            <w10:wrap anchorx="page"/>
          </v:shape>
        </w:pict>
      </w:r>
      <w:r w:rsidR="00360678" w:rsidRPr="00A3708B">
        <w:rPr>
          <w:position w:val="1"/>
          <w:sz w:val="24"/>
          <w:szCs w:val="24"/>
          <w:lang w:val="ka-GE"/>
        </w:rPr>
        <w:t xml:space="preserve">A   </w:t>
      </w:r>
      <w:r w:rsidR="00360678" w:rsidRPr="00A3708B">
        <w:rPr>
          <w:spacing w:val="40"/>
          <w:position w:val="1"/>
          <w:sz w:val="24"/>
          <w:szCs w:val="24"/>
          <w:lang w:val="ka-GE"/>
        </w:rPr>
        <w:t xml:space="preserve"> </w:t>
      </w:r>
      <w:r w:rsidR="00360678" w:rsidRPr="00A3708B">
        <w:rPr>
          <w:position w:val="1"/>
          <w:sz w:val="24"/>
          <w:szCs w:val="24"/>
          <w:lang w:val="ka-GE"/>
        </w:rPr>
        <w:t xml:space="preserve">B    </w:t>
      </w:r>
      <w:r w:rsidR="00360678" w:rsidRPr="00A3708B">
        <w:rPr>
          <w:spacing w:val="21"/>
          <w:position w:val="1"/>
          <w:sz w:val="24"/>
          <w:szCs w:val="24"/>
          <w:lang w:val="ka-GE"/>
        </w:rPr>
        <w:t xml:space="preserve"> </w:t>
      </w:r>
      <w:r w:rsidR="00360678" w:rsidRPr="00A3708B">
        <w:rPr>
          <w:sz w:val="24"/>
          <w:szCs w:val="24"/>
          <w:lang w:val="ka-GE"/>
        </w:rPr>
        <w:t xml:space="preserve">C    </w:t>
      </w:r>
      <w:r w:rsidR="00360678" w:rsidRPr="00A3708B">
        <w:rPr>
          <w:spacing w:val="25"/>
          <w:sz w:val="24"/>
          <w:szCs w:val="24"/>
          <w:lang w:val="ka-GE"/>
        </w:rPr>
        <w:t xml:space="preserve"> </w:t>
      </w:r>
      <w:r w:rsidR="00360678" w:rsidRPr="00A3708B">
        <w:rPr>
          <w:position w:val="1"/>
          <w:sz w:val="24"/>
          <w:szCs w:val="24"/>
          <w:lang w:val="ka-GE"/>
        </w:rPr>
        <w:t xml:space="preserve">D    </w:t>
      </w:r>
      <w:r w:rsidR="00360678" w:rsidRPr="00A3708B">
        <w:rPr>
          <w:spacing w:val="14"/>
          <w:position w:val="1"/>
          <w:sz w:val="24"/>
          <w:szCs w:val="24"/>
          <w:lang w:val="ka-GE"/>
        </w:rPr>
        <w:t xml:space="preserve"> </w:t>
      </w:r>
      <w:r w:rsidR="00360678" w:rsidRPr="00A3708B">
        <w:rPr>
          <w:position w:val="1"/>
          <w:sz w:val="24"/>
          <w:szCs w:val="24"/>
          <w:lang w:val="ka-GE"/>
        </w:rPr>
        <w:t xml:space="preserve">E     </w:t>
      </w:r>
      <w:r w:rsidR="00360678" w:rsidRPr="00A3708B">
        <w:rPr>
          <w:spacing w:val="21"/>
          <w:position w:val="1"/>
          <w:sz w:val="24"/>
          <w:szCs w:val="24"/>
          <w:lang w:val="ka-GE"/>
        </w:rPr>
        <w:t xml:space="preserve"> </w:t>
      </w:r>
      <w:r w:rsidR="00360678" w:rsidRPr="00A3708B">
        <w:rPr>
          <w:position w:val="1"/>
          <w:sz w:val="24"/>
          <w:szCs w:val="24"/>
          <w:lang w:val="ka-GE"/>
        </w:rPr>
        <w:t xml:space="preserve">F    </w:t>
      </w:r>
      <w:r w:rsidR="00360678" w:rsidRPr="00A3708B">
        <w:rPr>
          <w:spacing w:val="30"/>
          <w:position w:val="1"/>
          <w:sz w:val="24"/>
          <w:szCs w:val="24"/>
          <w:lang w:val="ka-GE"/>
        </w:rPr>
        <w:t xml:space="preserve"> </w:t>
      </w:r>
      <w:r w:rsidR="00360678" w:rsidRPr="00A3708B">
        <w:rPr>
          <w:position w:val="1"/>
          <w:sz w:val="24"/>
          <w:szCs w:val="24"/>
          <w:lang w:val="ka-GE"/>
        </w:rPr>
        <w:t xml:space="preserve">G   </w:t>
      </w:r>
      <w:r w:rsidR="00360678" w:rsidRPr="00A3708B">
        <w:rPr>
          <w:spacing w:val="19"/>
          <w:position w:val="1"/>
          <w:sz w:val="24"/>
          <w:szCs w:val="24"/>
          <w:lang w:val="ka-GE"/>
        </w:rPr>
        <w:t xml:space="preserve"> </w:t>
      </w:r>
      <w:r w:rsidR="00360678" w:rsidRPr="00A3708B">
        <w:rPr>
          <w:position w:val="1"/>
          <w:sz w:val="24"/>
          <w:szCs w:val="24"/>
          <w:lang w:val="ka-GE"/>
        </w:rPr>
        <w:t xml:space="preserve">H    </w:t>
      </w:r>
      <w:r w:rsidR="00360678" w:rsidRPr="00A3708B">
        <w:rPr>
          <w:spacing w:val="24"/>
          <w:position w:val="1"/>
          <w:sz w:val="24"/>
          <w:szCs w:val="24"/>
          <w:lang w:val="ka-GE"/>
        </w:rPr>
        <w:t xml:space="preserve"> </w:t>
      </w:r>
      <w:r w:rsidR="00360678" w:rsidRPr="00A3708B">
        <w:rPr>
          <w:position w:val="1"/>
          <w:sz w:val="24"/>
          <w:szCs w:val="24"/>
          <w:lang w:val="ka-GE"/>
        </w:rPr>
        <w:t xml:space="preserve">I                     </w:t>
      </w:r>
      <w:r w:rsidR="00360678" w:rsidRPr="00A3708B">
        <w:rPr>
          <w:spacing w:val="54"/>
          <w:position w:val="1"/>
          <w:sz w:val="24"/>
          <w:szCs w:val="24"/>
          <w:lang w:val="ka-GE"/>
        </w:rPr>
        <w:t xml:space="preserve"> </w:t>
      </w:r>
      <w:r w:rsidR="00360678" w:rsidRPr="00A3708B">
        <w:rPr>
          <w:position w:val="1"/>
          <w:sz w:val="24"/>
          <w:szCs w:val="24"/>
          <w:lang w:val="ka-GE"/>
        </w:rPr>
        <w:t xml:space="preserve">J </w:t>
      </w:r>
      <w:r w:rsidR="00360678" w:rsidRPr="00180556">
        <w:rPr>
          <w:sz w:val="22"/>
          <w:szCs w:val="24"/>
          <w:lang w:val="ka-GE"/>
        </w:rPr>
        <w:t xml:space="preserve">A:           </w:t>
      </w:r>
      <w:r w:rsidR="00A3708B" w:rsidRPr="00180556">
        <w:rPr>
          <w:rFonts w:ascii="Sylfaen" w:hAnsi="Sylfaen"/>
          <w:sz w:val="18"/>
          <w:szCs w:val="24"/>
          <w:lang w:val="ka-GE"/>
        </w:rPr>
        <w:t>პირველი ჩანაწერი</w:t>
      </w:r>
      <w:r w:rsidR="00360678" w:rsidRPr="00180556">
        <w:rPr>
          <w:sz w:val="18"/>
          <w:szCs w:val="24"/>
          <w:lang w:val="ka-GE"/>
        </w:rPr>
        <w:t>;</w:t>
      </w:r>
    </w:p>
    <w:p w:rsidR="004D6D36" w:rsidRPr="00180556" w:rsidRDefault="00360678" w:rsidP="001815AF">
      <w:pPr>
        <w:spacing w:line="240" w:lineRule="exact"/>
        <w:ind w:left="112"/>
        <w:jc w:val="both"/>
        <w:rPr>
          <w:sz w:val="22"/>
          <w:szCs w:val="24"/>
          <w:lang w:val="ka-GE"/>
        </w:rPr>
      </w:pPr>
      <w:r w:rsidRPr="00180556">
        <w:rPr>
          <w:spacing w:val="-2"/>
          <w:sz w:val="22"/>
          <w:szCs w:val="24"/>
          <w:lang w:val="ka-GE"/>
        </w:rPr>
        <w:t>B</w:t>
      </w:r>
      <w:r w:rsidRPr="00180556">
        <w:rPr>
          <w:sz w:val="22"/>
          <w:szCs w:val="24"/>
          <w:lang w:val="ka-GE"/>
        </w:rPr>
        <w:t xml:space="preserve">:       </w:t>
      </w:r>
      <w:r w:rsidRPr="00180556">
        <w:rPr>
          <w:spacing w:val="47"/>
          <w:sz w:val="22"/>
          <w:szCs w:val="24"/>
          <w:lang w:val="ka-GE"/>
        </w:rPr>
        <w:t xml:space="preserve"> </w:t>
      </w:r>
      <w:r w:rsidR="00A3708B" w:rsidRPr="00180556">
        <w:rPr>
          <w:rFonts w:ascii="Sylfaen" w:hAnsi="Sylfaen"/>
          <w:spacing w:val="1"/>
          <w:sz w:val="18"/>
          <w:szCs w:val="24"/>
          <w:lang w:val="ka-GE"/>
        </w:rPr>
        <w:t>წინა ჩანაწერი</w:t>
      </w:r>
      <w:r w:rsidRPr="00180556">
        <w:rPr>
          <w:sz w:val="18"/>
          <w:szCs w:val="24"/>
          <w:lang w:val="ka-GE"/>
        </w:rPr>
        <w:t>;</w:t>
      </w:r>
    </w:p>
    <w:p w:rsidR="004D6D36" w:rsidRPr="00180556" w:rsidRDefault="004D6D36" w:rsidP="001815AF">
      <w:pPr>
        <w:spacing w:before="7" w:line="120" w:lineRule="exact"/>
        <w:jc w:val="both"/>
        <w:rPr>
          <w:sz w:val="10"/>
          <w:szCs w:val="12"/>
          <w:lang w:val="ka-GE"/>
        </w:rPr>
      </w:pPr>
    </w:p>
    <w:p w:rsidR="00180556" w:rsidRDefault="00360678" w:rsidP="001815AF">
      <w:pPr>
        <w:spacing w:line="363" w:lineRule="auto"/>
        <w:ind w:left="112" w:right="8297"/>
        <w:jc w:val="both"/>
        <w:rPr>
          <w:rFonts w:ascii="Sylfaen" w:hAnsi="Sylfaen"/>
          <w:szCs w:val="24"/>
          <w:lang w:val="ka-GE"/>
        </w:rPr>
      </w:pPr>
      <w:r w:rsidRPr="00180556">
        <w:rPr>
          <w:sz w:val="22"/>
          <w:szCs w:val="24"/>
          <w:lang w:val="ka-GE"/>
        </w:rPr>
        <w:t xml:space="preserve">C:       </w:t>
      </w:r>
      <w:r w:rsidR="00180556" w:rsidRPr="00180556">
        <w:rPr>
          <w:rFonts w:ascii="Sylfaen" w:hAnsi="Sylfaen"/>
          <w:spacing w:val="30"/>
          <w:sz w:val="22"/>
          <w:szCs w:val="24"/>
          <w:lang w:val="ka-GE"/>
        </w:rPr>
        <w:t xml:space="preserve">  </w:t>
      </w:r>
      <w:r w:rsidR="00A3708B" w:rsidRPr="00180556">
        <w:rPr>
          <w:rFonts w:ascii="Sylfaen" w:hAnsi="Sylfaen"/>
          <w:sz w:val="18"/>
          <w:szCs w:val="24"/>
          <w:lang w:val="ka-GE"/>
        </w:rPr>
        <w:t>მომდევნო</w:t>
      </w:r>
      <w:r w:rsidRPr="00180556">
        <w:rPr>
          <w:sz w:val="18"/>
          <w:szCs w:val="24"/>
          <w:lang w:val="ka-GE"/>
        </w:rPr>
        <w:t>;</w:t>
      </w:r>
      <w:r w:rsidRPr="00180556">
        <w:rPr>
          <w:szCs w:val="24"/>
          <w:lang w:val="ka-GE"/>
        </w:rPr>
        <w:t xml:space="preserve"> </w:t>
      </w:r>
    </w:p>
    <w:p w:rsidR="004D6D36" w:rsidRPr="00180556" w:rsidRDefault="00360678" w:rsidP="001815AF">
      <w:pPr>
        <w:spacing w:line="363" w:lineRule="auto"/>
        <w:ind w:left="112" w:right="8297"/>
        <w:jc w:val="both"/>
        <w:rPr>
          <w:rFonts w:ascii="Sylfaen" w:hAnsi="Sylfaen"/>
          <w:sz w:val="22"/>
          <w:szCs w:val="24"/>
          <w:lang w:val="ka-GE"/>
        </w:rPr>
      </w:pPr>
      <w:r w:rsidRPr="00180556">
        <w:rPr>
          <w:sz w:val="22"/>
          <w:szCs w:val="24"/>
          <w:lang w:val="ka-GE"/>
        </w:rPr>
        <w:t xml:space="preserve">D:         </w:t>
      </w:r>
      <w:r w:rsidRPr="00180556">
        <w:rPr>
          <w:spacing w:val="48"/>
          <w:sz w:val="22"/>
          <w:szCs w:val="24"/>
          <w:lang w:val="ka-GE"/>
        </w:rPr>
        <w:t xml:space="preserve"> </w:t>
      </w:r>
      <w:r w:rsidR="00180556" w:rsidRPr="00180556">
        <w:rPr>
          <w:rFonts w:ascii="Sylfaen" w:hAnsi="Sylfaen"/>
          <w:spacing w:val="-5"/>
          <w:sz w:val="18"/>
          <w:szCs w:val="24"/>
          <w:lang w:val="ka-GE"/>
        </w:rPr>
        <w:t>ბოლო;</w:t>
      </w:r>
    </w:p>
    <w:p w:rsidR="00180556" w:rsidRPr="00180556" w:rsidRDefault="00360678" w:rsidP="001815AF">
      <w:pPr>
        <w:spacing w:before="60" w:line="338" w:lineRule="auto"/>
        <w:ind w:left="112" w:right="8175"/>
        <w:jc w:val="both"/>
        <w:rPr>
          <w:rFonts w:ascii="Sylfaen" w:hAnsi="Sylfaen"/>
          <w:spacing w:val="-6"/>
          <w:sz w:val="22"/>
          <w:szCs w:val="24"/>
          <w:lang w:val="ka-GE"/>
        </w:rPr>
      </w:pPr>
      <w:r w:rsidRPr="00180556">
        <w:rPr>
          <w:sz w:val="22"/>
          <w:szCs w:val="24"/>
          <w:lang w:val="ka-GE"/>
        </w:rPr>
        <w:t xml:space="preserve">E:        </w:t>
      </w:r>
      <w:r w:rsidRPr="00180556">
        <w:rPr>
          <w:spacing w:val="56"/>
          <w:sz w:val="22"/>
          <w:szCs w:val="24"/>
          <w:lang w:val="ka-GE"/>
        </w:rPr>
        <w:t xml:space="preserve"> </w:t>
      </w:r>
      <w:r w:rsidR="00180556" w:rsidRPr="00180556">
        <w:rPr>
          <w:rFonts w:ascii="Sylfaen" w:hAnsi="Sylfaen"/>
          <w:spacing w:val="-6"/>
          <w:sz w:val="18"/>
          <w:szCs w:val="24"/>
          <w:lang w:val="ka-GE"/>
        </w:rPr>
        <w:t>დამატება</w:t>
      </w:r>
    </w:p>
    <w:p w:rsidR="004D6D36" w:rsidRPr="00180556" w:rsidRDefault="00360678" w:rsidP="001815AF">
      <w:pPr>
        <w:spacing w:before="60" w:line="338" w:lineRule="auto"/>
        <w:ind w:left="112" w:right="8175"/>
        <w:jc w:val="both"/>
        <w:rPr>
          <w:rFonts w:ascii="Sylfaen" w:hAnsi="Sylfaen"/>
          <w:sz w:val="22"/>
          <w:szCs w:val="24"/>
          <w:lang w:val="ka-GE"/>
        </w:rPr>
      </w:pPr>
      <w:r w:rsidRPr="00180556">
        <w:rPr>
          <w:sz w:val="22"/>
          <w:szCs w:val="24"/>
          <w:lang w:val="ka-GE"/>
        </w:rPr>
        <w:t xml:space="preserve"> </w:t>
      </w:r>
      <w:r w:rsidRPr="00180556">
        <w:rPr>
          <w:spacing w:val="-1"/>
          <w:sz w:val="22"/>
          <w:szCs w:val="24"/>
          <w:lang w:val="ka-GE"/>
        </w:rPr>
        <w:t>F</w:t>
      </w:r>
      <w:r w:rsidRPr="00180556">
        <w:rPr>
          <w:sz w:val="22"/>
          <w:szCs w:val="24"/>
          <w:lang w:val="ka-GE"/>
        </w:rPr>
        <w:t xml:space="preserve">:       </w:t>
      </w:r>
      <w:r w:rsidR="00180556" w:rsidRPr="00180556">
        <w:rPr>
          <w:rFonts w:ascii="Sylfaen" w:hAnsi="Sylfaen"/>
          <w:sz w:val="22"/>
          <w:szCs w:val="24"/>
          <w:lang w:val="ka-GE"/>
        </w:rPr>
        <w:t xml:space="preserve">   </w:t>
      </w:r>
      <w:r w:rsidR="00180556" w:rsidRPr="00180556">
        <w:rPr>
          <w:rFonts w:ascii="Sylfaen" w:hAnsi="Sylfaen"/>
          <w:sz w:val="18"/>
          <w:szCs w:val="24"/>
          <w:lang w:val="ka-GE"/>
        </w:rPr>
        <w:t>წაშლა;</w:t>
      </w:r>
    </w:p>
    <w:p w:rsidR="004D6D36" w:rsidRPr="00180556" w:rsidRDefault="004D6D36" w:rsidP="001815AF">
      <w:pPr>
        <w:spacing w:line="100" w:lineRule="exact"/>
        <w:jc w:val="both"/>
        <w:rPr>
          <w:sz w:val="8"/>
          <w:szCs w:val="10"/>
          <w:lang w:val="ka-GE"/>
        </w:rPr>
      </w:pPr>
    </w:p>
    <w:p w:rsidR="00180556" w:rsidRPr="00180556" w:rsidRDefault="00360678" w:rsidP="001815AF">
      <w:pPr>
        <w:spacing w:line="338" w:lineRule="auto"/>
        <w:ind w:left="112" w:right="8188"/>
        <w:jc w:val="both"/>
        <w:rPr>
          <w:rFonts w:ascii="Sylfaen" w:hAnsi="Sylfaen"/>
          <w:sz w:val="22"/>
          <w:szCs w:val="24"/>
          <w:lang w:val="ka-GE"/>
        </w:rPr>
      </w:pPr>
      <w:r w:rsidRPr="00180556">
        <w:rPr>
          <w:sz w:val="22"/>
          <w:szCs w:val="24"/>
          <w:lang w:val="ka-GE"/>
        </w:rPr>
        <w:t xml:space="preserve">G:          </w:t>
      </w:r>
      <w:r w:rsidRPr="00180556">
        <w:rPr>
          <w:spacing w:val="17"/>
          <w:sz w:val="22"/>
          <w:szCs w:val="24"/>
          <w:lang w:val="ka-GE"/>
        </w:rPr>
        <w:t xml:space="preserve"> </w:t>
      </w:r>
      <w:r w:rsidR="00180556" w:rsidRPr="00180556">
        <w:rPr>
          <w:rFonts w:ascii="Sylfaen" w:hAnsi="Sylfaen"/>
          <w:szCs w:val="24"/>
          <w:lang w:val="ka-GE"/>
        </w:rPr>
        <w:t>კ</w:t>
      </w:r>
      <w:r w:rsidR="00180556" w:rsidRPr="00180556">
        <w:rPr>
          <w:rFonts w:ascii="Sylfaen" w:hAnsi="Sylfaen"/>
          <w:sz w:val="18"/>
          <w:szCs w:val="24"/>
          <w:lang w:val="ka-GE"/>
        </w:rPr>
        <w:t>ორექტირება</w:t>
      </w:r>
      <w:r w:rsidR="00180556">
        <w:rPr>
          <w:rFonts w:ascii="Sylfaen" w:hAnsi="Sylfaen"/>
          <w:sz w:val="18"/>
          <w:szCs w:val="24"/>
          <w:lang w:val="ka-GE"/>
        </w:rPr>
        <w:t>;</w:t>
      </w:r>
    </w:p>
    <w:p w:rsidR="004D6D36" w:rsidRPr="00180556" w:rsidRDefault="00360678" w:rsidP="001815AF">
      <w:pPr>
        <w:spacing w:line="338" w:lineRule="auto"/>
        <w:ind w:left="112" w:right="8188"/>
        <w:jc w:val="both"/>
        <w:rPr>
          <w:rFonts w:ascii="Sylfaen" w:hAnsi="Sylfaen"/>
          <w:sz w:val="18"/>
          <w:szCs w:val="24"/>
          <w:lang w:val="ka-GE"/>
        </w:rPr>
      </w:pPr>
      <w:r w:rsidRPr="00180556">
        <w:rPr>
          <w:sz w:val="24"/>
          <w:szCs w:val="24"/>
          <w:lang w:val="ka-GE"/>
        </w:rPr>
        <w:t xml:space="preserve">; H:         </w:t>
      </w:r>
      <w:r w:rsidR="00180556">
        <w:rPr>
          <w:rFonts w:ascii="Sylfaen" w:hAnsi="Sylfaen"/>
          <w:spacing w:val="46"/>
          <w:sz w:val="18"/>
          <w:szCs w:val="24"/>
          <w:lang w:val="ka-GE"/>
        </w:rPr>
        <w:t>შენახვა;</w:t>
      </w:r>
    </w:p>
    <w:p w:rsidR="004D6D36" w:rsidRPr="00180556" w:rsidRDefault="00360678" w:rsidP="001815AF">
      <w:pPr>
        <w:spacing w:before="85"/>
        <w:ind w:left="112"/>
        <w:jc w:val="both"/>
        <w:rPr>
          <w:rFonts w:ascii="Sylfaen" w:hAnsi="Sylfaen"/>
          <w:sz w:val="24"/>
          <w:szCs w:val="24"/>
          <w:lang w:val="ka-GE"/>
        </w:rPr>
      </w:pPr>
      <w:r w:rsidRPr="005852F5">
        <w:rPr>
          <w:spacing w:val="-3"/>
          <w:sz w:val="24"/>
          <w:szCs w:val="24"/>
          <w:lang w:val="ka-GE"/>
        </w:rPr>
        <w:t>I</w:t>
      </w:r>
      <w:r w:rsidRPr="005852F5">
        <w:rPr>
          <w:sz w:val="24"/>
          <w:szCs w:val="24"/>
          <w:lang w:val="ka-GE"/>
        </w:rPr>
        <w:t xml:space="preserve">:          </w:t>
      </w:r>
      <w:r w:rsidRPr="005852F5">
        <w:rPr>
          <w:spacing w:val="3"/>
          <w:sz w:val="24"/>
          <w:szCs w:val="24"/>
          <w:lang w:val="ka-GE"/>
        </w:rPr>
        <w:t xml:space="preserve"> </w:t>
      </w:r>
      <w:r w:rsidR="00180556">
        <w:rPr>
          <w:rFonts w:ascii="Sylfaen" w:hAnsi="Sylfaen"/>
          <w:sz w:val="18"/>
          <w:szCs w:val="24"/>
          <w:lang w:val="ka-GE"/>
        </w:rPr>
        <w:t>გაუქმება;</w:t>
      </w:r>
    </w:p>
    <w:p w:rsidR="004D6D36" w:rsidRPr="005852F5" w:rsidRDefault="004D6D36" w:rsidP="001815AF">
      <w:pPr>
        <w:spacing w:before="3" w:line="100" w:lineRule="exact"/>
        <w:jc w:val="both"/>
        <w:rPr>
          <w:sz w:val="11"/>
          <w:szCs w:val="11"/>
          <w:lang w:val="ka-GE"/>
        </w:rPr>
      </w:pPr>
    </w:p>
    <w:p w:rsidR="004D6D36" w:rsidRPr="005852F5" w:rsidRDefault="004D6D36" w:rsidP="001815AF">
      <w:pPr>
        <w:spacing w:line="200" w:lineRule="exact"/>
        <w:jc w:val="both"/>
        <w:rPr>
          <w:lang w:val="ka-GE"/>
        </w:rPr>
      </w:pPr>
    </w:p>
    <w:p w:rsidR="004D6D36" w:rsidRPr="00180556" w:rsidRDefault="00360678" w:rsidP="001815AF">
      <w:pPr>
        <w:ind w:left="112"/>
        <w:jc w:val="both"/>
        <w:rPr>
          <w:rFonts w:ascii="Sylfaen" w:hAnsi="Sylfaen"/>
          <w:sz w:val="24"/>
          <w:szCs w:val="24"/>
          <w:lang w:val="ka-GE"/>
        </w:rPr>
      </w:pPr>
      <w:r w:rsidRPr="005852F5">
        <w:rPr>
          <w:spacing w:val="3"/>
          <w:sz w:val="24"/>
          <w:szCs w:val="24"/>
          <w:lang w:val="ka-GE"/>
        </w:rPr>
        <w:t>J</w:t>
      </w:r>
      <w:r w:rsidRPr="005852F5">
        <w:rPr>
          <w:sz w:val="24"/>
          <w:szCs w:val="24"/>
          <w:lang w:val="ka-GE"/>
        </w:rPr>
        <w:t xml:space="preserve">:                          </w:t>
      </w:r>
      <w:r w:rsidRPr="005852F5">
        <w:rPr>
          <w:spacing w:val="10"/>
          <w:sz w:val="24"/>
          <w:szCs w:val="24"/>
          <w:lang w:val="ka-GE"/>
        </w:rPr>
        <w:t xml:space="preserve"> </w:t>
      </w:r>
      <w:r w:rsidR="00180556">
        <w:rPr>
          <w:rFonts w:ascii="Sylfaen" w:hAnsi="Sylfaen"/>
          <w:spacing w:val="3"/>
          <w:szCs w:val="24"/>
          <w:lang w:val="ka-GE"/>
        </w:rPr>
        <w:t>მონაცემთა სინქრონიზება</w:t>
      </w:r>
      <w:r w:rsidRPr="005852F5">
        <w:rPr>
          <w:szCs w:val="24"/>
          <w:lang w:val="ka-GE"/>
        </w:rPr>
        <w:t xml:space="preserve">: </w:t>
      </w:r>
      <w:r w:rsidR="00180556">
        <w:rPr>
          <w:rFonts w:ascii="Sylfaen" w:hAnsi="Sylfaen"/>
          <w:szCs w:val="24"/>
          <w:lang w:val="ka-GE"/>
        </w:rPr>
        <w:t>პროგრამიდან სასწორში მონაცემების ჩატვირთვა</w:t>
      </w:r>
      <w:r w:rsidRPr="005852F5">
        <w:rPr>
          <w:szCs w:val="24"/>
          <w:lang w:val="ka-GE"/>
        </w:rPr>
        <w:t>.</w:t>
      </w:r>
      <w:r w:rsidR="00180556">
        <w:rPr>
          <w:rFonts w:ascii="Sylfaen" w:hAnsi="Sylfaen"/>
          <w:szCs w:val="24"/>
          <w:lang w:val="ka-GE"/>
        </w:rPr>
        <w:t xml:space="preserve"> </w:t>
      </w:r>
    </w:p>
    <w:p w:rsidR="004D6D36" w:rsidRPr="005852F5" w:rsidRDefault="004D6D36" w:rsidP="001815AF">
      <w:pPr>
        <w:spacing w:before="9" w:line="120" w:lineRule="exact"/>
        <w:jc w:val="both"/>
        <w:rPr>
          <w:sz w:val="13"/>
          <w:szCs w:val="13"/>
          <w:lang w:val="ka-GE"/>
        </w:rPr>
      </w:pPr>
    </w:p>
    <w:p w:rsidR="004D6D36" w:rsidRPr="00180556" w:rsidRDefault="00360678" w:rsidP="00C173D1">
      <w:pPr>
        <w:ind w:left="112"/>
        <w:rPr>
          <w:rFonts w:ascii="Sylfaen" w:hAnsi="Sylfaen"/>
          <w:sz w:val="21"/>
          <w:szCs w:val="21"/>
          <w:lang w:val="ka-GE"/>
        </w:rPr>
        <w:sectPr w:rsidR="004D6D36" w:rsidRPr="00180556">
          <w:pgSz w:w="11920" w:h="16840"/>
          <w:pgMar w:top="1560" w:right="680" w:bottom="280" w:left="740" w:header="0" w:footer="838" w:gutter="0"/>
          <w:cols w:space="720"/>
        </w:sectPr>
      </w:pPr>
      <w:r w:rsidRPr="005852F5">
        <w:rPr>
          <w:spacing w:val="-4"/>
          <w:sz w:val="21"/>
          <w:szCs w:val="21"/>
          <w:lang w:val="ka-GE"/>
        </w:rPr>
        <w:t>K</w:t>
      </w:r>
      <w:r w:rsidRPr="005852F5">
        <w:rPr>
          <w:rFonts w:ascii="Batang" w:eastAsia="Batang" w:hAnsi="Batang" w:cs="Batang"/>
          <w:sz w:val="21"/>
          <w:szCs w:val="21"/>
          <w:lang w:val="ka-GE"/>
        </w:rPr>
        <w:t>：</w:t>
      </w:r>
      <w:r w:rsidR="00C173D1">
        <w:rPr>
          <w:rFonts w:ascii="Sylfaen" w:eastAsia="Batang" w:hAnsi="Sylfaen" w:cs="Batang"/>
          <w:sz w:val="21"/>
          <w:szCs w:val="21"/>
          <w:lang w:val="ka-GE"/>
        </w:rPr>
        <w:t xml:space="preserve">          </w:t>
      </w:r>
      <w:r w:rsidR="00C173D1">
        <w:rPr>
          <w:rFonts w:ascii="Sylfaen" w:hAnsi="Sylfaen"/>
          <w:sz w:val="18"/>
          <w:szCs w:val="21"/>
          <w:lang w:val="ka-GE"/>
        </w:rPr>
        <w:t xml:space="preserve">მონაცემთა  </w:t>
      </w:r>
      <w:r w:rsidR="00180556">
        <w:rPr>
          <w:rFonts w:ascii="Sylfaen" w:hAnsi="Sylfaen"/>
          <w:sz w:val="18"/>
          <w:szCs w:val="21"/>
          <w:lang w:val="ka-GE"/>
        </w:rPr>
        <w:t>განახლება.</w:t>
      </w:r>
    </w:p>
    <w:p w:rsidR="004D6D36" w:rsidRPr="00152805" w:rsidRDefault="00360678" w:rsidP="001815AF">
      <w:pPr>
        <w:spacing w:before="52"/>
        <w:ind w:left="112"/>
        <w:jc w:val="both"/>
        <w:rPr>
          <w:rFonts w:ascii="Sylfaen" w:hAnsi="Sylfaen"/>
          <w:sz w:val="30"/>
          <w:szCs w:val="30"/>
          <w:lang w:val="ka-GE"/>
        </w:rPr>
      </w:pPr>
      <w:r w:rsidRPr="005852F5">
        <w:rPr>
          <w:b/>
          <w:spacing w:val="1"/>
          <w:sz w:val="30"/>
          <w:szCs w:val="30"/>
          <w:lang w:val="ka-GE"/>
        </w:rPr>
        <w:lastRenderedPageBreak/>
        <w:t>3</w:t>
      </w:r>
      <w:r w:rsidRPr="005852F5">
        <w:rPr>
          <w:b/>
          <w:sz w:val="30"/>
          <w:szCs w:val="30"/>
          <w:lang w:val="ka-GE"/>
        </w:rPr>
        <w:t xml:space="preserve">.3 </w:t>
      </w:r>
      <w:r w:rsidRPr="005852F5">
        <w:rPr>
          <w:b/>
          <w:spacing w:val="51"/>
          <w:sz w:val="30"/>
          <w:szCs w:val="30"/>
          <w:lang w:val="ka-GE"/>
        </w:rPr>
        <w:t xml:space="preserve"> </w:t>
      </w:r>
      <w:r w:rsidR="00152805">
        <w:rPr>
          <w:rFonts w:ascii="Sylfaen" w:hAnsi="Sylfaen"/>
          <w:b/>
          <w:spacing w:val="-1"/>
          <w:sz w:val="30"/>
          <w:szCs w:val="30"/>
          <w:lang w:val="ka-GE"/>
        </w:rPr>
        <w:t>ეტიკეტის კორექტირება</w:t>
      </w:r>
    </w:p>
    <w:p w:rsidR="004D6D36" w:rsidRPr="005852F5" w:rsidRDefault="004D6D36" w:rsidP="001815AF">
      <w:pPr>
        <w:spacing w:before="1" w:line="260" w:lineRule="exact"/>
        <w:jc w:val="both"/>
        <w:rPr>
          <w:sz w:val="26"/>
          <w:szCs w:val="26"/>
          <w:lang w:val="ka-GE"/>
        </w:rPr>
      </w:pPr>
    </w:p>
    <w:p w:rsidR="004D6D36" w:rsidRPr="00152805" w:rsidRDefault="00707D80" w:rsidP="001815AF">
      <w:pPr>
        <w:ind w:left="112" w:right="52"/>
        <w:jc w:val="both"/>
        <w:rPr>
          <w:rFonts w:ascii="Sylfaen" w:hAnsi="Sylfaen"/>
          <w:sz w:val="24"/>
          <w:szCs w:val="24"/>
          <w:lang w:val="ka-GE"/>
        </w:rPr>
      </w:pPr>
      <w:r>
        <w:pict>
          <v:shape id="_x0000_i1037" type="#_x0000_t75" style="width:18.4pt;height:17.6pt">
            <v:imagedata r:id="rId68" o:title=""/>
          </v:shape>
        </w:pict>
      </w:r>
      <w:r w:rsidR="00360678" w:rsidRPr="005852F5">
        <w:rPr>
          <w:lang w:val="ka-GE"/>
        </w:rPr>
        <w:t xml:space="preserve">  </w:t>
      </w:r>
      <w:r w:rsidR="00152805">
        <w:rPr>
          <w:rFonts w:ascii="Sylfaen" w:hAnsi="Sylfaen"/>
          <w:lang w:val="ka-GE"/>
        </w:rPr>
        <w:t xml:space="preserve">რეგულარული </w:t>
      </w:r>
      <w:r w:rsidR="00A26A88">
        <w:rPr>
          <w:rFonts w:ascii="Sylfaen" w:hAnsi="Sylfaen"/>
          <w:lang w:val="ka-GE"/>
        </w:rPr>
        <w:t xml:space="preserve">ეტიკეტის </w:t>
      </w:r>
      <w:r w:rsidR="00152805">
        <w:rPr>
          <w:rFonts w:ascii="Sylfaen" w:hAnsi="Sylfaen"/>
          <w:lang w:val="ka-GE"/>
        </w:rPr>
        <w:t>კორექტირებისას, მიმართეთ პროგრამულად თანდაყოლილ ნიმუშს</w:t>
      </w:r>
      <w:r w:rsidR="00360678" w:rsidRPr="005852F5">
        <w:rPr>
          <w:lang w:val="ka-GE"/>
        </w:rPr>
        <w:t xml:space="preserve">, </w:t>
      </w:r>
      <w:r w:rsidR="00152805">
        <w:rPr>
          <w:rFonts w:ascii="Sylfaen" w:hAnsi="Sylfaen"/>
          <w:lang w:val="ka-GE"/>
        </w:rPr>
        <w:t xml:space="preserve">ხოლო თუ მეტისმეტად ბევრ კონტენტს ამობეჭდავთ, პრინტერის გაფუჭების საშიშროება მით  მალე დადგება. </w:t>
      </w:r>
    </w:p>
    <w:p w:rsidR="004D6D36" w:rsidRPr="005852F5" w:rsidRDefault="004D6D36" w:rsidP="001815AF">
      <w:pPr>
        <w:spacing w:before="12" w:line="260" w:lineRule="exact"/>
        <w:jc w:val="both"/>
        <w:rPr>
          <w:sz w:val="26"/>
          <w:szCs w:val="26"/>
          <w:lang w:val="ka-GE"/>
        </w:rPr>
      </w:pPr>
    </w:p>
    <w:p w:rsidR="004D6D36" w:rsidRPr="005852F5" w:rsidRDefault="00A26A88" w:rsidP="001815AF">
      <w:pPr>
        <w:jc w:val="both"/>
        <w:rPr>
          <w:lang w:val="ka-GE"/>
        </w:rPr>
      </w:pPr>
      <w:r>
        <w:rPr>
          <w:rFonts w:ascii="Sylfaen" w:hAnsi="Sylfaen"/>
          <w:lang w:val="ka-GE"/>
        </w:rPr>
        <w:t>დააკორექტირეთ ეტიკეტი შემდეგნარიად</w:t>
      </w:r>
      <w:r w:rsidR="00360678" w:rsidRPr="005852F5">
        <w:rPr>
          <w:lang w:val="ka-GE"/>
        </w:rPr>
        <w:t>:</w:t>
      </w:r>
    </w:p>
    <w:p w:rsidR="004D6D36" w:rsidRPr="00A26A88" w:rsidRDefault="00A26A88" w:rsidP="001815AF">
      <w:pPr>
        <w:jc w:val="both"/>
        <w:rPr>
          <w:rFonts w:ascii="Sylfaen" w:hAnsi="Sylfaen"/>
          <w:lang w:val="ka-GE"/>
        </w:rPr>
      </w:pPr>
      <w:r>
        <w:rPr>
          <w:rFonts w:ascii="Sylfaen" w:hAnsi="Sylfaen"/>
          <w:lang w:val="ka-GE"/>
        </w:rPr>
        <w:t>გახსენით მიბმული პროგრამა</w:t>
      </w:r>
      <w:r w:rsidR="00360678" w:rsidRPr="005852F5">
        <w:rPr>
          <w:lang w:val="ka-GE"/>
        </w:rPr>
        <w:t xml:space="preserve"> “AclasActiveSync_PC”, </w:t>
      </w:r>
      <w:r>
        <w:rPr>
          <w:rFonts w:ascii="Sylfaen" w:hAnsi="Sylfaen"/>
          <w:lang w:val="ka-GE"/>
        </w:rPr>
        <w:t>და დააწკაპუნეთ</w:t>
      </w:r>
      <w:r w:rsidR="00360678" w:rsidRPr="005852F5">
        <w:rPr>
          <w:lang w:val="ka-GE"/>
        </w:rPr>
        <w:t xml:space="preserve"> “Tool”---“Label Editor” </w:t>
      </w:r>
      <w:r>
        <w:rPr>
          <w:rFonts w:ascii="Sylfaen" w:hAnsi="Sylfaen"/>
          <w:lang w:val="ka-GE"/>
        </w:rPr>
        <w:t>.</w:t>
      </w:r>
    </w:p>
    <w:p w:rsidR="004D6D36" w:rsidRPr="005852F5" w:rsidRDefault="004D6D36" w:rsidP="001815AF">
      <w:pPr>
        <w:spacing w:line="100" w:lineRule="exact"/>
        <w:jc w:val="both"/>
        <w:rPr>
          <w:sz w:val="10"/>
          <w:szCs w:val="10"/>
          <w:lang w:val="ka-GE"/>
        </w:rPr>
      </w:pPr>
    </w:p>
    <w:p w:rsidR="00152805" w:rsidRDefault="00152805" w:rsidP="001815AF">
      <w:pPr>
        <w:spacing w:line="160" w:lineRule="exact"/>
        <w:ind w:left="921" w:right="8819"/>
        <w:jc w:val="both"/>
        <w:rPr>
          <w:rFonts w:ascii="Sylfaen" w:hAnsi="Sylfaen"/>
          <w:b/>
          <w:color w:val="FF0000"/>
          <w:position w:val="-5"/>
          <w:sz w:val="21"/>
          <w:szCs w:val="21"/>
          <w:lang w:val="ka-GE"/>
        </w:rPr>
      </w:pPr>
    </w:p>
    <w:p w:rsidR="00152805" w:rsidRDefault="00707D80" w:rsidP="001815AF">
      <w:pPr>
        <w:spacing w:line="160" w:lineRule="exact"/>
        <w:ind w:left="921" w:right="8819"/>
        <w:jc w:val="both"/>
        <w:rPr>
          <w:rFonts w:ascii="Sylfaen" w:hAnsi="Sylfaen"/>
          <w:b/>
          <w:color w:val="FF0000"/>
          <w:position w:val="-5"/>
          <w:sz w:val="21"/>
          <w:szCs w:val="21"/>
          <w:lang w:val="ka-GE"/>
        </w:rPr>
      </w:pPr>
      <w:r w:rsidRPr="00707D80">
        <w:pict>
          <v:group id="_x0000_s1431" style="position:absolute;left:0;text-align:left;margin-left:38.5pt;margin-top:1.25pt;width:510.75pt;height:381.9pt;z-index:-3674;mso-position-horizontal-relative:page" coordorigin="802,548" coordsize="10215,7639">
            <v:shape id="_x0000_s1475" type="#_x0000_t75" style="position:absolute;left:817;top:717;width:10200;height:7470">
              <v:imagedata r:id="rId69" o:title=""/>
            </v:shape>
            <v:shape id="_x0000_s1474" type="#_x0000_t75" style="position:absolute;left:969;top:2007;width:1196;height:3575">
              <v:imagedata r:id="rId70" o:title=""/>
            </v:shape>
            <v:shape id="_x0000_s1473" type="#_x0000_t75" style="position:absolute;left:928;top:1035;width:7914;height:850">
              <v:imagedata r:id="rId71" o:title=""/>
            </v:shape>
            <v:shape id="_x0000_s1472" style="position:absolute;left:2165;top:1378;width:1455;height:1808" coordorigin="2165,1378" coordsize="1455,1808" path="m2407,3186r1213,l3620,2301r-849,l2465,1378r-58,923l2165,2301r,885l2407,3186xe" stroked="f">
              <v:path arrowok="t"/>
            </v:shape>
            <v:shape id="_x0000_s1471" style="position:absolute;left:2165;top:1378;width:1455;height:1808" coordorigin="2165,1378" coordsize="1455,1808" path="m2165,2301r,147l2165,2669r,517l2407,3186r364,l3620,3186r,-517l3620,2448r,-147l2771,2301,2465,1378r-58,923l2165,2301xe" filled="f">
              <v:path arrowok="t"/>
            </v:shape>
            <v:shape id="_x0000_s1470" style="position:absolute;left:1347;top:561;width:1233;height:753" coordorigin="1347,561" coordsize="1233,753" path="m1541,561r,471l1714,1032r-367,282l1974,1032r606,l2580,561r-1039,xe" stroked="f">
              <v:path arrowok="t"/>
            </v:shape>
            <v:shape id="_x0000_s1469" style="position:absolute;left:1347;top:561;width:1233;height:753" coordorigin="1347,561" coordsize="1233,753" path="m1541,561r,274l1541,953r,79l1714,1032r-367,282l1974,1032r606,l2580,953r,-118l2580,561r-606,l1714,561r-173,xe" filled="f" strokeweight="1.25pt">
              <v:path arrowok="t"/>
            </v:shape>
            <v:shape id="_x0000_s1468" style="position:absolute;left:1070;top:1931;width:1095;height:3922" coordorigin="1070,1931" coordsize="1095,3922" path="m1070,5853r1095,l2165,1931r-1095,l1070,5853xe" filled="f" strokecolor="red" strokeweight="1.5pt">
              <v:path arrowok="t"/>
            </v:shape>
            <v:shape id="_x0000_s1467" style="position:absolute;left:817;top:6213;width:3663;height:1255" coordorigin="817,6213" coordsize="3663,1255" path="m817,7468r3663,l4480,6213r-3663,l817,7468xe" stroked="f">
              <v:path arrowok="t"/>
            </v:shape>
            <v:shape id="_x0000_s1466" style="position:absolute;left:817;top:6213;width:3663;height:1255" coordorigin="817,6213" coordsize="3663,1255" path="m817,7468r3663,l4480,6213r-3663,l817,7468xe" filled="f" strokeweight="1.25pt">
              <v:path arrowok="t"/>
            </v:shape>
            <v:shape id="_x0000_s1465" style="position:absolute;left:4775;top:2478;width:375;height:874" coordorigin="4775,2478" coordsize="375,874" path="m5150,3352l4775,2478e" filled="f">
              <v:path arrowok="t"/>
            </v:shape>
            <v:shape id="_x0000_s1464" style="position:absolute;left:7115;top:1931;width:2190;height:547" coordorigin="7115,1931" coordsize="2190,547" path="m7115,2478r2190,l9305,1931r-2190,l7115,2478xe" stroked="f">
              <v:path arrowok="t"/>
            </v:shape>
            <v:shape id="_x0000_s1463" style="position:absolute;left:7115;top:1931;width:2190;height:547" coordorigin="7115,1931" coordsize="2190,547" path="m7115,2478r2190,l9305,1931r-2190,l7115,2478xe" filled="f">
              <v:path arrowok="t"/>
            </v:shape>
            <v:shape id="_x0000_s1462" style="position:absolute;left:6590;top:1828;width:750;height:1265" coordorigin="6590,1828" coordsize="750,1265" path="m7340,3093l6590,1828e" filled="f">
              <v:path arrowok="t"/>
            </v:shape>
            <v:shape id="_x0000_s1461" style="position:absolute;left:5765;top:1117;width:5130;height:711" coordorigin="5765,1117" coordsize="5130,711" path="m5765,1828r5130,l10895,1117r-5130,l5765,1828xe" stroked="f">
              <v:path arrowok="t"/>
            </v:shape>
            <v:shape id="_x0000_s1460" style="position:absolute;left:5765;top:1117;width:5130;height:711" coordorigin="5765,1117" coordsize="5130,711" path="m5765,1828r5130,l10895,1117r-5130,l5765,1828xe" filled="f">
              <v:path arrowok="t"/>
            </v:shape>
            <v:shape id="_x0000_s1459" style="position:absolute;left:7340;top:2478;width:959;height:1750" coordorigin="7340,2478" coordsize="959,1750" path="m7340,4228l8299,2478e" filled="f">
              <v:path arrowok="t"/>
            </v:shape>
            <v:shape id="_x0000_s1458" style="position:absolute;left:4775;top:1828;width:1350;height:2400" coordorigin="4775,1828" coordsize="1350,2400" path="m4775,4228l6125,1828e" filled="f">
              <v:path arrowok="t"/>
            </v:shape>
            <v:shape id="_x0000_s1457" style="position:absolute;left:5765;top:1828;width:525;height:2495" coordorigin="5765,1828" coordsize="525,2495" path="m5765,4323l6290,1828e" filled="f">
              <v:path arrowok="t"/>
            </v:shape>
            <v:shape id="_x0000_s1456" style="position:absolute;left:3710;top:2007;width:2055;height:471" coordorigin="3710,2007" coordsize="2055,471" path="m3710,2478r2055,l5765,2007r-2055,l3710,2478xe" stroked="f">
              <v:path arrowok="t"/>
            </v:shape>
            <v:shape id="_x0000_s1455" style="position:absolute;left:3710;top:2007;width:2055;height:471" coordorigin="3710,2007" coordsize="2055,471" path="m3710,2478r2055,l5765,2007r-2055,l3710,2478xe" filled="f">
              <v:path arrowok="t"/>
            </v:shape>
            <v:shape id="_x0000_s1454" style="position:absolute;left:2435;top:3543;width:1275;height:780" coordorigin="2435,3543" coordsize="1275,780" path="m2435,4323r1275,l3710,3543r-1275,l2435,4323xe" stroked="f">
              <v:path arrowok="t"/>
            </v:shape>
            <v:shape id="_x0000_s1453" style="position:absolute;left:2435;top:3543;width:1275;height:780" coordorigin="2435,3543" coordsize="1275,780" path="m2435,4323r1275,l3710,3543r-1275,l2435,4323xe" filled="f">
              <v:path arrowok="t"/>
            </v:shape>
            <v:shape id="_x0000_s1452" style="position:absolute;left:2987;top:4617;width:963;height:240" coordorigin="2987,4617" coordsize="963,240" path="m3950,4617r-963,240e" filled="f">
              <v:path arrowok="t"/>
            </v:shape>
            <v:shape id="_x0000_s1451" style="position:absolute;left:2329;top:4857;width:1381;height:495" coordorigin="2329,4857" coordsize="1381,495" path="m2329,5352r1381,l3710,4857r-1381,l2329,5352xe" stroked="f">
              <v:path arrowok="t"/>
            </v:shape>
            <v:shape id="_x0000_s1450" style="position:absolute;left:2329;top:4857;width:1381;height:495" coordorigin="2329,4857" coordsize="1381,495" path="m2329,5352r1381,l3710,4857r-1381,l2329,5352xe" filled="f">
              <v:path arrowok="t"/>
            </v:shape>
            <v:shape id="_x0000_s1449" style="position:absolute;left:5765;top:5007;width:0;height:1695" coordorigin="5765,5007" coordsize="0,1695" path="m5765,6702r,-1695e" filled="f">
              <v:path arrowok="t"/>
            </v:shape>
            <v:shape id="_x0000_s1448" style="position:absolute;left:4848;top:6702;width:1860;height:525" coordorigin="4848,6702" coordsize="1860,525" path="m4848,7227r1860,l6708,6702r-1860,l4848,7227xe" stroked="f">
              <v:path arrowok="t"/>
            </v:shape>
            <v:shape id="_x0000_s1447" style="position:absolute;left:4848;top:6702;width:1860;height:525" coordorigin="4848,6702" coordsize="1860,525" path="m4848,7227r1860,l6708,6702r-1860,l4848,7227xe" filled="f">
              <v:path arrowok="t"/>
            </v:shape>
            <v:shape id="_x0000_s1446" style="position:absolute;left:6708;top:5368;width:407;height:1094" coordorigin="6708,5368" coordsize="407,1094" path="m7115,6462l6708,5368e" filled="f">
              <v:path arrowok="t"/>
            </v:shape>
            <v:shape id="_x0000_s1445" style="position:absolute;left:5315;top:5880;width:1800;height:582" coordorigin="5315,5880" coordsize="1800,582" path="m7115,6462l5315,5880e" filled="f">
              <v:path arrowok="t"/>
            </v:shape>
            <v:shape id="_x0000_s1444" style="position:absolute;left:6859;top:6462;width:1710;height:673" coordorigin="6859,6462" coordsize="1710,673" path="m6859,7135r1710,l8569,6462r-1710,l6859,7135xe" stroked="f">
              <v:path arrowok="t"/>
            </v:shape>
            <v:shape id="_x0000_s1443" style="position:absolute;left:6859;top:6462;width:1710;height:673" coordorigin="6859,6462" coordsize="1710,673" path="m6859,7135r1710,l8569,6462r-1710,l6859,7135xe" filled="f">
              <v:path arrowok="t"/>
            </v:shape>
            <v:shape id="_x0000_s1442" style="position:absolute;left:7430;top:5007;width:465;height:570" coordorigin="7430,5007" coordsize="465,570" path="m7895,5577l7430,5007e" filled="f">
              <v:path arrowok="t"/>
            </v:shape>
            <v:shape id="_x0000_s1441" style="position:absolute;left:7895;top:5098;width:1065;height:1212" coordorigin="7895,5098" coordsize="1065,1212" path="m7895,6310r1065,l8960,5098r-1065,l7895,6310xe" stroked="f">
              <v:path arrowok="t"/>
            </v:shape>
            <v:shape id="_x0000_s1440" style="position:absolute;left:7895;top:5098;width:1065;height:1212" coordorigin="7895,5098" coordsize="1065,1212" path="m7895,6310r1065,l8960,5098r-1065,l7895,6310xe" filled="f">
              <v:path arrowok="t"/>
            </v:shape>
            <v:shape id="_x0000_s1439" style="position:absolute;left:2090;top:4857;width:345;height:1356" coordorigin="2090,4857" coordsize="345,1356" path="m2435,6213l2090,4857e" filled="f">
              <v:path arrowok="t"/>
            </v:shape>
            <v:shape id="_x0000_s1438" style="position:absolute;left:1541;top:923;width:1896;height:415" coordorigin="1541,923" coordsize="1896,415" path="m3437,923l1541,1338e" filled="f" strokeweight="1.5pt">
              <v:path arrowok="t"/>
            </v:shape>
            <v:shape id="_x0000_s1437" style="position:absolute;left:2225;top:1188;width:315;height:233" coordorigin="2225,1188" coordsize="315,233" path="m2382,1188r-26,1l2332,1194r-23,7l2288,1211r-19,12l2254,1237r-13,16l2232,1270r-6,19l2225,1304r2,19l2233,1342r10,17l2257,1374r16,14l2292,1399r21,10l2337,1416r25,4l2382,1421r26,-2l2433,1414r23,-7l2477,1397r19,-12l2511,1371r13,-16l2533,1338r6,-18l2540,1304r-2,-19l2532,1267r-10,-17l2508,1234r-16,-14l2473,1209r-21,-10l2428,1193r-25,-4l2382,1188xe" filled="f" strokecolor="red" strokeweight="1.5pt">
              <v:path arrowok="t"/>
            </v:shape>
            <v:shape id="_x0000_s1436" style="position:absolute;left:3020;top:717;width:2745;height:471" coordorigin="3020,717" coordsize="2745,471" path="m3020,1188r2745,l5765,717r-2745,l3020,1188xe" stroked="f">
              <v:path arrowok="t"/>
            </v:shape>
            <v:shape id="_x0000_s1435" style="position:absolute;left:3020;top:717;width:2745;height:471" coordorigin="3020,717" coordsize="2745,471" path="m3020,1188r2745,l5765,717r-2745,l3020,1188xe" filled="f">
              <v:path arrowok="t"/>
            </v:shape>
            <v:shape id="_x0000_s1434" style="position:absolute;left:8960;top:2478;width:1875;height:3281" coordorigin="8960,2478" coordsize="1875,3281" path="m8960,5759r1875,l10835,2478r-1875,l8960,5759xe" filled="f" strokecolor="red" strokeweight="1.5pt">
              <v:path arrowok="t"/>
            </v:shape>
            <v:shape id="_x0000_s1433" style="position:absolute;left:9305;top:5137;width:1680;height:2555" coordorigin="9305,5137" coordsize="1680,2555" path="m9585,7692r1400,l10985,5577r-980,l9879,5137r-294,440l9305,5577r,2115l9585,7692xe" stroked="f">
              <v:path arrowok="t"/>
            </v:shape>
            <v:shape id="_x0000_s1432" style="position:absolute;left:9305;top:5137;width:1680;height:2555" coordorigin="9305,5137" coordsize="1680,2555" path="m9305,5577r,352l9305,6458r,1234l9585,7692r420,l10985,7692r,-1234l10985,5929r,-352l10005,5577,9879,5137r-294,440l9305,5577xe" filled="f">
              <v:path arrowok="t"/>
            </v:shape>
            <w10:wrap anchorx="page"/>
          </v:group>
        </w:pict>
      </w:r>
    </w:p>
    <w:p w:rsidR="004D6D36" w:rsidRPr="00A26A88" w:rsidRDefault="00360678" w:rsidP="001815AF">
      <w:pPr>
        <w:spacing w:line="160" w:lineRule="exact"/>
        <w:ind w:left="921" w:right="8819"/>
        <w:jc w:val="both"/>
        <w:rPr>
          <w:rFonts w:ascii="Sylfaen" w:hAnsi="Sylfaen"/>
          <w:sz w:val="18"/>
          <w:szCs w:val="21"/>
          <w:lang w:val="ka-GE"/>
        </w:rPr>
        <w:sectPr w:rsidR="004D6D36" w:rsidRPr="00A26A88">
          <w:pgSz w:w="11920" w:h="16840"/>
          <w:pgMar w:top="780" w:right="740" w:bottom="280" w:left="740" w:header="0" w:footer="838" w:gutter="0"/>
          <w:cols w:space="720"/>
        </w:sectPr>
      </w:pPr>
      <w:r w:rsidRPr="00A26A88">
        <w:rPr>
          <w:b/>
          <w:color w:val="FF0000"/>
          <w:position w:val="-5"/>
          <w:sz w:val="21"/>
          <w:szCs w:val="21"/>
          <w:lang w:val="ka-GE"/>
        </w:rPr>
        <w:t>1</w:t>
      </w:r>
      <w:r w:rsidRPr="00A26A88">
        <w:rPr>
          <w:b/>
          <w:color w:val="000000"/>
          <w:position w:val="-5"/>
          <w:sz w:val="21"/>
          <w:szCs w:val="21"/>
          <w:lang w:val="ka-GE"/>
        </w:rPr>
        <w:t>.</w:t>
      </w:r>
      <w:r w:rsidR="00A26A88" w:rsidRPr="00A26A88">
        <w:rPr>
          <w:rFonts w:ascii="Sylfaen" w:hAnsi="Sylfaen"/>
          <w:color w:val="000000"/>
          <w:spacing w:val="1"/>
          <w:position w:val="-5"/>
          <w:sz w:val="12"/>
          <w:szCs w:val="21"/>
          <w:lang w:val="ka-GE"/>
        </w:rPr>
        <w:t>გახსენით</w:t>
      </w:r>
    </w:p>
    <w:p w:rsidR="004D6D36" w:rsidRPr="00A26A88" w:rsidRDefault="00360678" w:rsidP="001815AF">
      <w:pPr>
        <w:spacing w:line="200" w:lineRule="exact"/>
        <w:ind w:left="2433" w:right="-52"/>
        <w:jc w:val="both"/>
        <w:rPr>
          <w:rFonts w:ascii="Sylfaen" w:hAnsi="Sylfaen"/>
          <w:sz w:val="18"/>
          <w:szCs w:val="21"/>
          <w:lang w:val="ka-GE"/>
        </w:rPr>
      </w:pPr>
      <w:r w:rsidRPr="00A26A88">
        <w:rPr>
          <w:b/>
          <w:color w:val="FF0000"/>
          <w:sz w:val="18"/>
          <w:szCs w:val="21"/>
          <w:lang w:val="ka-GE"/>
        </w:rPr>
        <w:lastRenderedPageBreak/>
        <w:t>4</w:t>
      </w:r>
      <w:r w:rsidRPr="00A26A88">
        <w:rPr>
          <w:color w:val="000000"/>
          <w:sz w:val="18"/>
          <w:szCs w:val="21"/>
          <w:lang w:val="ka-GE"/>
        </w:rPr>
        <w:t>.</w:t>
      </w:r>
      <w:r w:rsidR="00A26A88">
        <w:rPr>
          <w:rFonts w:ascii="Sylfaen" w:hAnsi="Sylfaen"/>
          <w:color w:val="000000"/>
          <w:sz w:val="18"/>
          <w:szCs w:val="21"/>
          <w:lang w:val="ka-GE"/>
        </w:rPr>
        <w:t xml:space="preserve">დააწკაპუნეთ </w:t>
      </w:r>
      <w:r w:rsidRPr="00A26A88">
        <w:rPr>
          <w:color w:val="000000"/>
          <w:sz w:val="18"/>
          <w:szCs w:val="21"/>
          <w:lang w:val="ka-GE"/>
        </w:rPr>
        <w:t>”Sa</w:t>
      </w:r>
      <w:r w:rsidRPr="00A26A88">
        <w:rPr>
          <w:color w:val="000000"/>
          <w:spacing w:val="-2"/>
          <w:sz w:val="18"/>
          <w:szCs w:val="21"/>
          <w:lang w:val="ka-GE"/>
        </w:rPr>
        <w:t>v</w:t>
      </w:r>
      <w:r w:rsidRPr="00A26A88">
        <w:rPr>
          <w:color w:val="000000"/>
          <w:sz w:val="18"/>
          <w:szCs w:val="21"/>
          <w:lang w:val="ka-GE"/>
        </w:rPr>
        <w:t>e”</w:t>
      </w:r>
      <w:r w:rsidR="00A26A88">
        <w:rPr>
          <w:rFonts w:ascii="Sylfaen" w:hAnsi="Sylfaen"/>
          <w:color w:val="000000"/>
          <w:sz w:val="18"/>
          <w:szCs w:val="21"/>
          <w:lang w:val="ka-GE"/>
        </w:rPr>
        <w:t>-ზე</w:t>
      </w:r>
    </w:p>
    <w:p w:rsidR="004D6D36" w:rsidRPr="00A26A88" w:rsidRDefault="00360678" w:rsidP="001815AF">
      <w:pPr>
        <w:spacing w:before="4" w:line="140" w:lineRule="exact"/>
        <w:jc w:val="both"/>
        <w:rPr>
          <w:sz w:val="10"/>
          <w:szCs w:val="14"/>
          <w:lang w:val="ka-GE"/>
        </w:rPr>
      </w:pPr>
      <w:r w:rsidRPr="00A26A88">
        <w:rPr>
          <w:sz w:val="16"/>
          <w:lang w:val="ka-GE"/>
        </w:rPr>
        <w:br w:type="column"/>
      </w:r>
    </w:p>
    <w:p w:rsidR="004D6D36" w:rsidRPr="00A26A88" w:rsidRDefault="004D6D36" w:rsidP="001815AF">
      <w:pPr>
        <w:spacing w:line="200" w:lineRule="exact"/>
        <w:jc w:val="both"/>
        <w:rPr>
          <w:sz w:val="16"/>
          <w:lang w:val="ka-GE"/>
        </w:rPr>
      </w:pPr>
    </w:p>
    <w:p w:rsidR="004D6D36" w:rsidRPr="00891EA4" w:rsidRDefault="00360678" w:rsidP="001815AF">
      <w:pPr>
        <w:jc w:val="both"/>
        <w:rPr>
          <w:rFonts w:ascii="Batang" w:eastAsia="Batang" w:hAnsi="Batang" w:cs="Batang"/>
          <w:sz w:val="16"/>
          <w:szCs w:val="21"/>
          <w:lang w:val="ka-GE"/>
        </w:rPr>
      </w:pPr>
      <w:r w:rsidRPr="00891EA4">
        <w:rPr>
          <w:sz w:val="16"/>
          <w:szCs w:val="21"/>
          <w:lang w:val="ka-GE"/>
        </w:rPr>
        <w:t>“</w:t>
      </w:r>
      <w:r w:rsidR="00A26A88" w:rsidRPr="00891EA4">
        <w:rPr>
          <w:rFonts w:ascii="Sylfaen" w:hAnsi="Sylfaen"/>
          <w:spacing w:val="1"/>
          <w:sz w:val="16"/>
          <w:szCs w:val="21"/>
        </w:rPr>
        <w:t>Unit price, weight, total price</w:t>
      </w:r>
      <w:r w:rsidR="00A26A88" w:rsidRPr="00891EA4">
        <w:rPr>
          <w:rFonts w:ascii="Sylfaen" w:hAnsi="Sylfaen"/>
          <w:spacing w:val="-17"/>
          <w:sz w:val="16"/>
          <w:szCs w:val="21"/>
        </w:rPr>
        <w:t>’’</w:t>
      </w:r>
      <w:r w:rsidRPr="00891EA4">
        <w:rPr>
          <w:rFonts w:ascii="Batang" w:eastAsia="Batang" w:hAnsi="Batang" w:cs="Batang"/>
          <w:spacing w:val="-2"/>
          <w:sz w:val="16"/>
          <w:szCs w:val="21"/>
          <w:lang w:val="ka-GE"/>
        </w:rPr>
        <w:t>→</w:t>
      </w:r>
      <w:r w:rsidRPr="00891EA4">
        <w:rPr>
          <w:spacing w:val="1"/>
          <w:sz w:val="16"/>
          <w:szCs w:val="21"/>
          <w:lang w:val="ka-GE"/>
        </w:rPr>
        <w:t>O</w:t>
      </w:r>
      <w:r w:rsidRPr="00891EA4">
        <w:rPr>
          <w:spacing w:val="-1"/>
          <w:sz w:val="16"/>
          <w:szCs w:val="21"/>
          <w:lang w:val="ka-GE"/>
        </w:rPr>
        <w:t>t</w:t>
      </w:r>
      <w:r w:rsidRPr="00891EA4">
        <w:rPr>
          <w:sz w:val="16"/>
          <w:szCs w:val="21"/>
          <w:lang w:val="ka-GE"/>
        </w:rPr>
        <w:t>her</w:t>
      </w:r>
      <w:r w:rsidRPr="00891EA4">
        <w:rPr>
          <w:spacing w:val="14"/>
          <w:sz w:val="16"/>
          <w:szCs w:val="21"/>
          <w:lang w:val="ka-GE"/>
        </w:rPr>
        <w:t xml:space="preserve"> </w:t>
      </w:r>
      <w:r w:rsidRPr="00891EA4">
        <w:rPr>
          <w:spacing w:val="-1"/>
          <w:sz w:val="16"/>
          <w:szCs w:val="21"/>
          <w:lang w:val="ka-GE"/>
        </w:rPr>
        <w:t>t</w:t>
      </w:r>
      <w:r w:rsidRPr="00891EA4">
        <w:rPr>
          <w:sz w:val="16"/>
          <w:szCs w:val="21"/>
          <w:lang w:val="ka-GE"/>
        </w:rPr>
        <w:t>ext</w:t>
      </w:r>
      <w:r w:rsidRPr="00891EA4">
        <w:rPr>
          <w:rFonts w:ascii="Batang" w:eastAsia="Batang" w:hAnsi="Batang" w:cs="Batang"/>
          <w:sz w:val="16"/>
          <w:szCs w:val="21"/>
          <w:lang w:val="ka-GE"/>
        </w:rPr>
        <w:t>→</w:t>
      </w:r>
      <w:r w:rsidRPr="00891EA4">
        <w:rPr>
          <w:sz w:val="16"/>
          <w:szCs w:val="21"/>
          <w:lang w:val="ka-GE"/>
        </w:rPr>
        <w:t>o</w:t>
      </w:r>
      <w:r w:rsidRPr="00891EA4">
        <w:rPr>
          <w:spacing w:val="-1"/>
          <w:sz w:val="16"/>
          <w:szCs w:val="21"/>
          <w:lang w:val="ka-GE"/>
        </w:rPr>
        <w:t>t</w:t>
      </w:r>
      <w:r w:rsidRPr="00891EA4">
        <w:rPr>
          <w:sz w:val="16"/>
          <w:szCs w:val="21"/>
          <w:lang w:val="ka-GE"/>
        </w:rPr>
        <w:t>he</w:t>
      </w:r>
      <w:r w:rsidRPr="00891EA4">
        <w:rPr>
          <w:spacing w:val="-3"/>
          <w:sz w:val="16"/>
          <w:szCs w:val="21"/>
          <w:lang w:val="ka-GE"/>
        </w:rPr>
        <w:t>r</w:t>
      </w:r>
      <w:r w:rsidRPr="00891EA4">
        <w:rPr>
          <w:rFonts w:ascii="Batang" w:eastAsia="Batang" w:hAnsi="Batang" w:cs="Batang"/>
          <w:sz w:val="16"/>
          <w:szCs w:val="21"/>
          <w:lang w:val="ka-GE"/>
        </w:rPr>
        <w:t>→</w:t>
      </w:r>
    </w:p>
    <w:p w:rsidR="004D6D36" w:rsidRPr="00891EA4" w:rsidRDefault="00360678" w:rsidP="001815AF">
      <w:pPr>
        <w:spacing w:line="260" w:lineRule="exact"/>
        <w:jc w:val="both"/>
        <w:rPr>
          <w:rFonts w:ascii="Sylfaen" w:hAnsi="Sylfaen"/>
          <w:sz w:val="16"/>
          <w:szCs w:val="21"/>
          <w:lang w:val="ka-GE"/>
        </w:rPr>
        <w:sectPr w:rsidR="004D6D36" w:rsidRPr="00891EA4">
          <w:type w:val="continuous"/>
          <w:pgSz w:w="11920" w:h="16840"/>
          <w:pgMar w:top="1560" w:right="740" w:bottom="280" w:left="740" w:header="720" w:footer="720" w:gutter="0"/>
          <w:cols w:num="2" w:space="720" w:equalWidth="0">
            <w:col w:w="4664" w:space="513"/>
            <w:col w:w="5263"/>
          </w:cols>
        </w:sectPr>
      </w:pPr>
      <w:r w:rsidRPr="00891EA4">
        <w:rPr>
          <w:position w:val="-1"/>
          <w:sz w:val="16"/>
          <w:szCs w:val="21"/>
          <w:lang w:val="ka-GE"/>
        </w:rPr>
        <w:t>Se</w:t>
      </w:r>
      <w:r w:rsidRPr="00891EA4">
        <w:rPr>
          <w:spacing w:val="-1"/>
          <w:position w:val="-1"/>
          <w:sz w:val="16"/>
          <w:szCs w:val="21"/>
          <w:lang w:val="ka-GE"/>
        </w:rPr>
        <w:t>l</w:t>
      </w:r>
      <w:r w:rsidRPr="00891EA4">
        <w:rPr>
          <w:position w:val="-1"/>
          <w:sz w:val="16"/>
          <w:szCs w:val="21"/>
          <w:lang w:val="ka-GE"/>
        </w:rPr>
        <w:t>ect</w:t>
      </w:r>
      <w:r w:rsidRPr="00891EA4">
        <w:rPr>
          <w:spacing w:val="-1"/>
          <w:position w:val="-1"/>
          <w:sz w:val="16"/>
          <w:szCs w:val="21"/>
          <w:lang w:val="ka-GE"/>
        </w:rPr>
        <w:t xml:space="preserve"> t</w:t>
      </w:r>
      <w:r w:rsidRPr="00891EA4">
        <w:rPr>
          <w:position w:val="-1"/>
          <w:sz w:val="16"/>
          <w:szCs w:val="21"/>
          <w:lang w:val="ka-GE"/>
        </w:rPr>
        <w:t>h</w:t>
      </w:r>
      <w:r w:rsidRPr="00891EA4">
        <w:rPr>
          <w:spacing w:val="-1"/>
          <w:position w:val="-1"/>
          <w:sz w:val="16"/>
          <w:szCs w:val="21"/>
          <w:lang w:val="ka-GE"/>
        </w:rPr>
        <w:t>i</w:t>
      </w:r>
      <w:r w:rsidRPr="00891EA4">
        <w:rPr>
          <w:position w:val="-1"/>
          <w:sz w:val="16"/>
          <w:szCs w:val="21"/>
          <w:lang w:val="ka-GE"/>
        </w:rPr>
        <w:t xml:space="preserve">s </w:t>
      </w:r>
      <w:r w:rsidRPr="00891EA4">
        <w:rPr>
          <w:spacing w:val="-1"/>
          <w:position w:val="-1"/>
          <w:sz w:val="16"/>
          <w:szCs w:val="21"/>
          <w:lang w:val="ka-GE"/>
        </w:rPr>
        <w:t>s</w:t>
      </w:r>
      <w:r w:rsidRPr="00891EA4">
        <w:rPr>
          <w:position w:val="-1"/>
          <w:sz w:val="16"/>
          <w:szCs w:val="21"/>
          <w:lang w:val="ka-GE"/>
        </w:rPr>
        <w:t>ec</w:t>
      </w:r>
      <w:r w:rsidRPr="00891EA4">
        <w:rPr>
          <w:spacing w:val="-1"/>
          <w:position w:val="-1"/>
          <w:sz w:val="16"/>
          <w:szCs w:val="21"/>
          <w:lang w:val="ka-GE"/>
        </w:rPr>
        <w:t>ti</w:t>
      </w:r>
      <w:r w:rsidRPr="00891EA4">
        <w:rPr>
          <w:position w:val="-1"/>
          <w:sz w:val="16"/>
          <w:szCs w:val="21"/>
          <w:lang w:val="ka-GE"/>
        </w:rPr>
        <w:t>on</w:t>
      </w:r>
      <w:r w:rsidRPr="00891EA4">
        <w:rPr>
          <w:rFonts w:ascii="Batang" w:eastAsia="Batang" w:hAnsi="Batang" w:cs="Batang"/>
          <w:position w:val="-1"/>
          <w:sz w:val="16"/>
          <w:szCs w:val="21"/>
          <w:lang w:val="ka-GE"/>
        </w:rPr>
        <w:t>→</w:t>
      </w:r>
      <w:r w:rsidRPr="00891EA4">
        <w:rPr>
          <w:position w:val="-1"/>
          <w:sz w:val="16"/>
          <w:szCs w:val="21"/>
          <w:lang w:val="ka-GE"/>
        </w:rPr>
        <w:t>.</w:t>
      </w:r>
      <w:r w:rsidR="00891EA4" w:rsidRPr="00891EA4">
        <w:rPr>
          <w:rFonts w:ascii="Sylfaen" w:hAnsi="Sylfaen"/>
          <w:position w:val="-1"/>
          <w:sz w:val="16"/>
          <w:szCs w:val="21"/>
          <w:lang w:val="ka-GE"/>
        </w:rPr>
        <w:t>დააკორექტირეთ სახელი, ფორმა, საზღვარი, ფონტი, ა.შ.</w:t>
      </w:r>
    </w:p>
    <w:p w:rsidR="004D6D36" w:rsidRPr="00891EA4" w:rsidRDefault="004D6D36" w:rsidP="001815AF">
      <w:pPr>
        <w:spacing w:before="20" w:line="240" w:lineRule="exact"/>
        <w:jc w:val="both"/>
        <w:rPr>
          <w:szCs w:val="24"/>
          <w:lang w:val="ka-GE"/>
        </w:rPr>
        <w:sectPr w:rsidR="004D6D36" w:rsidRPr="00891EA4">
          <w:type w:val="continuous"/>
          <w:pgSz w:w="11920" w:h="16840"/>
          <w:pgMar w:top="1560" w:right="740" w:bottom="280" w:left="740" w:header="720" w:footer="720" w:gutter="0"/>
          <w:cols w:space="720"/>
        </w:sectPr>
      </w:pPr>
    </w:p>
    <w:p w:rsidR="004D6D36" w:rsidRPr="00891EA4" w:rsidRDefault="004D6D36" w:rsidP="001815AF">
      <w:pPr>
        <w:spacing w:before="1" w:line="180" w:lineRule="exact"/>
        <w:jc w:val="both"/>
        <w:rPr>
          <w:sz w:val="16"/>
          <w:szCs w:val="19"/>
          <w:lang w:val="ka-GE"/>
        </w:rPr>
      </w:pPr>
    </w:p>
    <w:p w:rsidR="004D6D36" w:rsidRPr="00891EA4" w:rsidRDefault="004D6D36" w:rsidP="001815AF">
      <w:pPr>
        <w:spacing w:line="200" w:lineRule="exact"/>
        <w:jc w:val="both"/>
        <w:rPr>
          <w:sz w:val="16"/>
          <w:lang w:val="ka-GE"/>
        </w:rPr>
      </w:pPr>
    </w:p>
    <w:p w:rsidR="004D6D36" w:rsidRPr="00A26A88" w:rsidRDefault="00360678" w:rsidP="001815AF">
      <w:pPr>
        <w:ind w:left="1576" w:right="-36"/>
        <w:jc w:val="both"/>
        <w:rPr>
          <w:rFonts w:ascii="Sylfaen" w:hAnsi="Sylfaen"/>
          <w:sz w:val="18"/>
          <w:szCs w:val="21"/>
          <w:lang w:val="ka-GE"/>
        </w:rPr>
      </w:pPr>
      <w:r w:rsidRPr="00891EA4">
        <w:rPr>
          <w:b/>
          <w:color w:val="FF0000"/>
          <w:sz w:val="18"/>
          <w:szCs w:val="21"/>
          <w:lang w:val="ka-GE"/>
        </w:rPr>
        <w:t>5</w:t>
      </w:r>
      <w:r w:rsidRPr="00891EA4">
        <w:rPr>
          <w:color w:val="000000"/>
          <w:sz w:val="16"/>
          <w:szCs w:val="21"/>
          <w:lang w:val="ka-GE"/>
        </w:rPr>
        <w:t>.</w:t>
      </w:r>
      <w:r w:rsidR="00A26A88" w:rsidRPr="00A26A88">
        <w:rPr>
          <w:rFonts w:ascii="Sylfaen" w:hAnsi="Sylfaen"/>
          <w:color w:val="000000"/>
          <w:sz w:val="16"/>
          <w:szCs w:val="21"/>
          <w:lang w:val="ka-GE"/>
        </w:rPr>
        <w:t>ეტიკეტის სასწორში ჩასატვირთად დააჭირეთ ა</w:t>
      </w:r>
      <w:r w:rsidR="00A26A88">
        <w:rPr>
          <w:rFonts w:ascii="Sylfaen" w:hAnsi="Sylfaen"/>
          <w:color w:val="000000"/>
          <w:sz w:val="16"/>
          <w:szCs w:val="21"/>
          <w:lang w:val="ka-GE"/>
        </w:rPr>
        <w:t>ქ</w:t>
      </w:r>
    </w:p>
    <w:p w:rsidR="004D6D36" w:rsidRPr="00152805" w:rsidRDefault="00360678" w:rsidP="001815AF">
      <w:pPr>
        <w:spacing w:before="79"/>
        <w:ind w:right="-53"/>
        <w:jc w:val="both"/>
        <w:rPr>
          <w:rFonts w:ascii="Sylfaen" w:hAnsi="Sylfaen"/>
          <w:sz w:val="16"/>
          <w:lang w:val="ka-GE"/>
        </w:rPr>
      </w:pPr>
      <w:r w:rsidRPr="00891EA4">
        <w:rPr>
          <w:sz w:val="16"/>
          <w:lang w:val="ka-GE"/>
        </w:rPr>
        <w:br w:type="column"/>
      </w:r>
      <w:r w:rsidR="00A26A88">
        <w:rPr>
          <w:rFonts w:ascii="Sylfaen" w:hAnsi="Sylfaen"/>
          <w:spacing w:val="-14"/>
          <w:sz w:val="18"/>
          <w:szCs w:val="21"/>
          <w:lang w:val="ka-GE"/>
        </w:rPr>
        <w:lastRenderedPageBreak/>
        <w:t>ტექსტი</w:t>
      </w:r>
      <w:r w:rsidRPr="00891EA4">
        <w:rPr>
          <w:rFonts w:ascii="Batang" w:eastAsia="Batang" w:hAnsi="Batang" w:cs="Batang"/>
          <w:spacing w:val="-2"/>
          <w:sz w:val="18"/>
          <w:szCs w:val="21"/>
          <w:lang w:val="ka-GE"/>
        </w:rPr>
        <w:t>→</w:t>
      </w:r>
      <w:r w:rsidRPr="00891EA4">
        <w:rPr>
          <w:spacing w:val="2"/>
          <w:sz w:val="18"/>
          <w:szCs w:val="21"/>
          <w:lang w:val="ka-GE"/>
        </w:rPr>
        <w:t>P</w:t>
      </w:r>
      <w:r w:rsidRPr="00891EA4">
        <w:rPr>
          <w:spacing w:val="-4"/>
          <w:sz w:val="18"/>
          <w:szCs w:val="21"/>
          <w:lang w:val="ka-GE"/>
        </w:rPr>
        <w:t>L</w:t>
      </w:r>
      <w:r w:rsidRPr="00891EA4">
        <w:rPr>
          <w:sz w:val="18"/>
          <w:szCs w:val="21"/>
          <w:lang w:val="ka-GE"/>
        </w:rPr>
        <w:t>U</w:t>
      </w:r>
      <w:r w:rsidRPr="00891EA4">
        <w:rPr>
          <w:spacing w:val="1"/>
          <w:sz w:val="18"/>
          <w:szCs w:val="21"/>
          <w:lang w:val="ka-GE"/>
        </w:rPr>
        <w:t xml:space="preserve"> </w:t>
      </w:r>
      <w:r w:rsidR="00A26A88">
        <w:rPr>
          <w:rFonts w:ascii="Sylfaen" w:hAnsi="Sylfaen"/>
          <w:sz w:val="18"/>
          <w:szCs w:val="21"/>
          <w:lang w:val="ka-GE"/>
        </w:rPr>
        <w:t>სახელი</w:t>
      </w:r>
      <w:r w:rsidRPr="00891EA4">
        <w:rPr>
          <w:sz w:val="18"/>
          <w:szCs w:val="21"/>
          <w:lang w:val="ka-GE"/>
        </w:rPr>
        <w:t>1</w:t>
      </w:r>
    </w:p>
    <w:p w:rsidR="004D6D36" w:rsidRPr="00A26A88" w:rsidRDefault="00360678" w:rsidP="001815AF">
      <w:pPr>
        <w:spacing w:before="7"/>
        <w:jc w:val="both"/>
        <w:rPr>
          <w:rFonts w:ascii="Sylfaen" w:hAnsi="Sylfaen"/>
          <w:sz w:val="18"/>
          <w:szCs w:val="21"/>
          <w:lang w:val="ka-GE"/>
        </w:rPr>
        <w:sectPr w:rsidR="004D6D36" w:rsidRPr="00A26A88">
          <w:type w:val="continuous"/>
          <w:pgSz w:w="11920" w:h="16840"/>
          <w:pgMar w:top="1560" w:right="740" w:bottom="280" w:left="740" w:header="720" w:footer="720" w:gutter="0"/>
          <w:cols w:num="3" w:space="720" w:equalWidth="0">
            <w:col w:w="2732" w:space="390"/>
            <w:col w:w="1592" w:space="1815"/>
            <w:col w:w="3911"/>
          </w:cols>
        </w:sectPr>
      </w:pPr>
      <w:r w:rsidRPr="00891EA4">
        <w:rPr>
          <w:sz w:val="16"/>
          <w:lang w:val="ka-GE"/>
        </w:rPr>
        <w:br w:type="column"/>
      </w:r>
      <w:r w:rsidR="00A26A88">
        <w:rPr>
          <w:rFonts w:ascii="Sylfaen" w:hAnsi="Sylfaen"/>
          <w:spacing w:val="2"/>
          <w:sz w:val="18"/>
          <w:szCs w:val="21"/>
          <w:lang w:val="ka-GE"/>
        </w:rPr>
        <w:lastRenderedPageBreak/>
        <w:t>ფასი</w:t>
      </w:r>
      <w:r w:rsidRPr="00891EA4">
        <w:rPr>
          <w:rFonts w:ascii="Batang" w:eastAsia="Batang" w:hAnsi="Batang" w:cs="Batang"/>
          <w:sz w:val="18"/>
          <w:szCs w:val="21"/>
          <w:lang w:val="ka-GE"/>
        </w:rPr>
        <w:t>→</w:t>
      </w:r>
      <w:r w:rsidR="00A26A88">
        <w:rPr>
          <w:rFonts w:ascii="Sylfaen" w:hAnsi="Sylfaen"/>
          <w:spacing w:val="-16"/>
          <w:sz w:val="18"/>
          <w:szCs w:val="21"/>
          <w:lang w:val="ka-GE"/>
        </w:rPr>
        <w:t>სულ</w:t>
      </w:r>
    </w:p>
    <w:p w:rsidR="004D6D36" w:rsidRPr="00891EA4" w:rsidRDefault="004D6D36" w:rsidP="001815AF">
      <w:pPr>
        <w:spacing w:line="200" w:lineRule="exact"/>
        <w:jc w:val="both"/>
        <w:rPr>
          <w:sz w:val="16"/>
          <w:lang w:val="ka-GE"/>
        </w:rPr>
      </w:pPr>
    </w:p>
    <w:p w:rsidR="004D6D36" w:rsidRPr="00891EA4" w:rsidRDefault="00A26A88" w:rsidP="001815AF">
      <w:pPr>
        <w:spacing w:before="7"/>
        <w:ind w:left="1140" w:firstLine="708"/>
        <w:jc w:val="both"/>
        <w:rPr>
          <w:rFonts w:ascii="Batang" w:eastAsia="Batang" w:hAnsi="Batang" w:cs="Batang"/>
          <w:sz w:val="18"/>
          <w:szCs w:val="21"/>
          <w:lang w:val="ka-GE"/>
        </w:rPr>
      </w:pPr>
      <w:r>
        <w:rPr>
          <w:rFonts w:ascii="Sylfaen" w:hAnsi="Sylfaen"/>
          <w:sz w:val="18"/>
          <w:szCs w:val="21"/>
          <w:lang w:val="ka-GE"/>
        </w:rPr>
        <w:t>შტრიხკოდი</w:t>
      </w:r>
      <w:r w:rsidR="00360678" w:rsidRPr="00891EA4">
        <w:rPr>
          <w:spacing w:val="7"/>
          <w:sz w:val="18"/>
          <w:szCs w:val="21"/>
          <w:lang w:val="ka-GE"/>
        </w:rPr>
        <w:t xml:space="preserve"> </w:t>
      </w:r>
      <w:r w:rsidR="00360678" w:rsidRPr="00891EA4">
        <w:rPr>
          <w:rFonts w:ascii="Batang" w:eastAsia="Batang" w:hAnsi="Batang" w:cs="Batang"/>
          <w:sz w:val="18"/>
          <w:szCs w:val="21"/>
          <w:lang w:val="ka-GE"/>
        </w:rPr>
        <w:t>→</w:t>
      </w:r>
    </w:p>
    <w:p w:rsidR="004D6D36" w:rsidRPr="00891EA4" w:rsidRDefault="00A26A88" w:rsidP="001815AF">
      <w:pPr>
        <w:spacing w:before="17" w:line="220" w:lineRule="exact"/>
        <w:ind w:left="1848"/>
        <w:jc w:val="both"/>
        <w:rPr>
          <w:sz w:val="18"/>
          <w:szCs w:val="21"/>
          <w:lang w:val="ka-GE"/>
        </w:rPr>
      </w:pPr>
      <w:r>
        <w:rPr>
          <w:rFonts w:ascii="Sylfaen" w:hAnsi="Sylfaen"/>
          <w:position w:val="-1"/>
          <w:sz w:val="18"/>
          <w:szCs w:val="21"/>
          <w:lang w:val="ka-GE"/>
        </w:rPr>
        <w:t>შტრიხკოდი</w:t>
      </w:r>
      <w:r w:rsidR="00360678" w:rsidRPr="00891EA4">
        <w:rPr>
          <w:position w:val="-1"/>
          <w:sz w:val="18"/>
          <w:szCs w:val="21"/>
          <w:lang w:val="ka-GE"/>
        </w:rPr>
        <w:t>1</w:t>
      </w:r>
    </w:p>
    <w:p w:rsidR="004D6D36" w:rsidRPr="00891EA4" w:rsidRDefault="004D6D36" w:rsidP="001815AF">
      <w:pPr>
        <w:spacing w:before="6" w:line="160" w:lineRule="exact"/>
        <w:jc w:val="both"/>
        <w:rPr>
          <w:sz w:val="14"/>
          <w:szCs w:val="17"/>
          <w:lang w:val="ka-GE"/>
        </w:rPr>
      </w:pPr>
    </w:p>
    <w:p w:rsidR="004D6D36" w:rsidRPr="00891EA4" w:rsidRDefault="004D6D36" w:rsidP="001815AF">
      <w:pPr>
        <w:spacing w:line="200" w:lineRule="exact"/>
        <w:jc w:val="both"/>
        <w:rPr>
          <w:sz w:val="16"/>
          <w:lang w:val="ka-GE"/>
        </w:rPr>
      </w:pPr>
    </w:p>
    <w:p w:rsidR="004D6D36" w:rsidRPr="00891EA4" w:rsidRDefault="004D6D36" w:rsidP="001815AF">
      <w:pPr>
        <w:spacing w:line="200" w:lineRule="exact"/>
        <w:jc w:val="both"/>
        <w:rPr>
          <w:sz w:val="16"/>
          <w:lang w:val="ka-GE"/>
        </w:rPr>
      </w:pPr>
    </w:p>
    <w:p w:rsidR="004D6D36" w:rsidRPr="00891EA4" w:rsidRDefault="004D6D36" w:rsidP="001815AF">
      <w:pPr>
        <w:spacing w:line="200" w:lineRule="exact"/>
        <w:jc w:val="both"/>
        <w:rPr>
          <w:sz w:val="16"/>
          <w:lang w:val="ka-GE"/>
        </w:rPr>
        <w:sectPr w:rsidR="004D6D36" w:rsidRPr="00891EA4">
          <w:type w:val="continuous"/>
          <w:pgSz w:w="11920" w:h="16840"/>
          <w:pgMar w:top="1560" w:right="740" w:bottom="280" w:left="740" w:header="720" w:footer="720" w:gutter="0"/>
          <w:cols w:space="720"/>
        </w:sectPr>
      </w:pPr>
    </w:p>
    <w:p w:rsidR="004D6D36" w:rsidRPr="00891EA4" w:rsidRDefault="00A26A88" w:rsidP="001815AF">
      <w:pPr>
        <w:spacing w:before="7"/>
        <w:ind w:left="1140" w:firstLine="708"/>
        <w:jc w:val="both"/>
        <w:rPr>
          <w:rFonts w:ascii="Sylfaen" w:hAnsi="Sylfaen"/>
          <w:sz w:val="16"/>
          <w:szCs w:val="21"/>
          <w:lang w:val="ka-GE"/>
        </w:rPr>
      </w:pPr>
      <w:r w:rsidRPr="00891EA4">
        <w:rPr>
          <w:rFonts w:ascii="Sylfaen" w:hAnsi="Sylfaen"/>
          <w:spacing w:val="2"/>
          <w:sz w:val="16"/>
          <w:szCs w:val="21"/>
          <w:lang w:val="ka-GE"/>
        </w:rPr>
        <w:lastRenderedPageBreak/>
        <w:t>ფასი</w:t>
      </w:r>
      <w:r w:rsidR="00360678" w:rsidRPr="00891EA4">
        <w:rPr>
          <w:rFonts w:ascii="Batang" w:eastAsia="Batang" w:hAnsi="Batang" w:cs="Batang"/>
          <w:spacing w:val="-2"/>
          <w:sz w:val="16"/>
          <w:szCs w:val="21"/>
          <w:lang w:val="ka-GE"/>
        </w:rPr>
        <w:t>→</w:t>
      </w:r>
      <w:r w:rsidRPr="00891EA4">
        <w:rPr>
          <w:rFonts w:ascii="Sylfaen" w:hAnsi="Sylfaen"/>
          <w:spacing w:val="2"/>
          <w:sz w:val="16"/>
          <w:szCs w:val="21"/>
          <w:lang w:val="ka-GE"/>
        </w:rPr>
        <w:t>ფასი</w:t>
      </w:r>
    </w:p>
    <w:p w:rsidR="004D6D36" w:rsidRPr="00891EA4" w:rsidRDefault="004D6D36" w:rsidP="001815AF">
      <w:pPr>
        <w:spacing w:line="200" w:lineRule="exact"/>
        <w:jc w:val="both"/>
        <w:rPr>
          <w:sz w:val="16"/>
          <w:lang w:val="ka-GE"/>
        </w:rPr>
      </w:pPr>
    </w:p>
    <w:p w:rsidR="004D6D36" w:rsidRPr="00891EA4" w:rsidRDefault="004D6D36" w:rsidP="001815AF">
      <w:pPr>
        <w:spacing w:line="200" w:lineRule="exact"/>
        <w:jc w:val="both"/>
        <w:rPr>
          <w:sz w:val="16"/>
          <w:lang w:val="ka-GE"/>
        </w:rPr>
      </w:pPr>
    </w:p>
    <w:p w:rsidR="004D6D36" w:rsidRPr="00891EA4" w:rsidRDefault="004D6D36" w:rsidP="001815AF">
      <w:pPr>
        <w:spacing w:line="200" w:lineRule="exact"/>
        <w:jc w:val="both"/>
        <w:rPr>
          <w:sz w:val="16"/>
          <w:lang w:val="ka-GE"/>
        </w:rPr>
      </w:pPr>
    </w:p>
    <w:p w:rsidR="004D6D36" w:rsidRPr="00891EA4" w:rsidRDefault="004D6D36" w:rsidP="001815AF">
      <w:pPr>
        <w:spacing w:line="200" w:lineRule="exact"/>
        <w:jc w:val="both"/>
        <w:rPr>
          <w:sz w:val="16"/>
          <w:lang w:val="ka-GE"/>
        </w:rPr>
      </w:pPr>
    </w:p>
    <w:p w:rsidR="009A1CDA" w:rsidRDefault="009A1CDA" w:rsidP="001815AF">
      <w:pPr>
        <w:ind w:left="234" w:right="-54"/>
        <w:jc w:val="both"/>
        <w:rPr>
          <w:rFonts w:ascii="Sylfaen" w:hAnsi="Sylfaen"/>
          <w:b/>
          <w:color w:val="FF0000"/>
          <w:sz w:val="16"/>
          <w:szCs w:val="21"/>
          <w:lang w:val="ka-GE"/>
        </w:rPr>
      </w:pPr>
    </w:p>
    <w:p w:rsidR="009A1CDA" w:rsidRDefault="009A1CDA" w:rsidP="001815AF">
      <w:pPr>
        <w:ind w:left="234" w:right="-54"/>
        <w:jc w:val="both"/>
        <w:rPr>
          <w:rFonts w:ascii="Sylfaen" w:hAnsi="Sylfaen"/>
          <w:b/>
          <w:color w:val="FF0000"/>
          <w:sz w:val="16"/>
          <w:szCs w:val="21"/>
          <w:lang w:val="ka-GE"/>
        </w:rPr>
      </w:pPr>
    </w:p>
    <w:p w:rsidR="004D6D36" w:rsidRPr="00891EA4" w:rsidRDefault="00360678" w:rsidP="001815AF">
      <w:pPr>
        <w:ind w:left="234" w:right="-54"/>
        <w:jc w:val="both"/>
        <w:rPr>
          <w:rFonts w:ascii="Batang" w:eastAsia="Batang" w:hAnsi="Batang" w:cs="Batang"/>
          <w:sz w:val="16"/>
          <w:szCs w:val="21"/>
          <w:lang w:val="ka-GE"/>
        </w:rPr>
      </w:pPr>
      <w:r w:rsidRPr="00891EA4">
        <w:rPr>
          <w:b/>
          <w:color w:val="FF0000"/>
          <w:sz w:val="16"/>
          <w:szCs w:val="21"/>
          <w:lang w:val="ka-GE"/>
        </w:rPr>
        <w:t>3</w:t>
      </w:r>
      <w:r w:rsidRPr="00891EA4">
        <w:rPr>
          <w:color w:val="000000"/>
          <w:sz w:val="16"/>
          <w:szCs w:val="21"/>
          <w:lang w:val="ka-GE"/>
        </w:rPr>
        <w:t>.</w:t>
      </w:r>
      <w:r w:rsidR="00891EA4" w:rsidRPr="00891EA4">
        <w:rPr>
          <w:rFonts w:ascii="Sylfaen" w:hAnsi="Sylfaen"/>
          <w:color w:val="000000"/>
          <w:sz w:val="16"/>
          <w:szCs w:val="21"/>
          <w:lang w:val="ka-GE"/>
        </w:rPr>
        <w:t>ეტიკეტის შემადგენელი ნაწილები აირჩიეთ</w:t>
      </w:r>
      <w:r w:rsidRPr="00891EA4">
        <w:rPr>
          <w:color w:val="000000"/>
          <w:sz w:val="16"/>
          <w:szCs w:val="21"/>
          <w:lang w:val="ka-GE"/>
        </w:rPr>
        <w:t xml:space="preserve"> </w:t>
      </w:r>
      <w:r w:rsidRPr="00891EA4">
        <w:rPr>
          <w:color w:val="000000"/>
          <w:spacing w:val="2"/>
          <w:sz w:val="16"/>
          <w:szCs w:val="21"/>
          <w:lang w:val="ka-GE"/>
        </w:rPr>
        <w:t xml:space="preserve"> </w:t>
      </w:r>
      <w:r w:rsidRPr="00891EA4">
        <w:rPr>
          <w:rFonts w:ascii="Batang" w:eastAsia="Batang" w:hAnsi="Batang" w:cs="Batang"/>
          <w:color w:val="FF0000"/>
          <w:sz w:val="16"/>
          <w:szCs w:val="21"/>
          <w:lang w:val="ka-GE"/>
        </w:rPr>
        <w:t>→</w:t>
      </w:r>
    </w:p>
    <w:p w:rsidR="004D6D36" w:rsidRPr="00891EA4" w:rsidRDefault="00891EA4" w:rsidP="001815AF">
      <w:pPr>
        <w:spacing w:before="8"/>
        <w:ind w:left="234" w:right="-52"/>
        <w:jc w:val="both"/>
        <w:rPr>
          <w:rFonts w:ascii="Sylfaen" w:hAnsi="Sylfaen"/>
          <w:sz w:val="16"/>
          <w:szCs w:val="21"/>
          <w:lang w:val="ka-GE"/>
        </w:rPr>
      </w:pPr>
      <w:r w:rsidRPr="00891EA4">
        <w:rPr>
          <w:rFonts w:ascii="Sylfaen" w:hAnsi="Sylfaen"/>
          <w:sz w:val="16"/>
          <w:szCs w:val="21"/>
          <w:lang w:val="ka-GE"/>
        </w:rPr>
        <w:t>კურსორი მიიტანეთ მარჯვენა ცარიელ ეტიკეტზე</w:t>
      </w:r>
    </w:p>
    <w:p w:rsidR="004D6D36" w:rsidRPr="005852F5" w:rsidRDefault="00360678" w:rsidP="001815AF">
      <w:pPr>
        <w:spacing w:before="13" w:line="240" w:lineRule="exact"/>
        <w:ind w:left="234" w:right="-30"/>
        <w:jc w:val="both"/>
        <w:rPr>
          <w:sz w:val="16"/>
          <w:szCs w:val="21"/>
          <w:lang w:val="ka-GE"/>
        </w:rPr>
      </w:pPr>
      <w:r w:rsidRPr="00891EA4">
        <w:rPr>
          <w:rFonts w:ascii="Batang" w:eastAsia="Batang" w:hAnsi="Batang" w:cs="Batang"/>
          <w:color w:val="FF0000"/>
          <w:sz w:val="16"/>
          <w:szCs w:val="21"/>
          <w:lang w:val="ka-GE"/>
        </w:rPr>
        <w:t>→</w:t>
      </w:r>
      <w:r w:rsidRPr="005852F5">
        <w:rPr>
          <w:color w:val="000000"/>
          <w:spacing w:val="-3"/>
          <w:sz w:val="16"/>
          <w:szCs w:val="21"/>
          <w:lang w:val="ka-GE"/>
        </w:rPr>
        <w:t>“</w:t>
      </w:r>
      <w:r w:rsidRPr="005852F5">
        <w:rPr>
          <w:color w:val="000000"/>
          <w:spacing w:val="2"/>
          <w:sz w:val="16"/>
          <w:szCs w:val="21"/>
          <w:lang w:val="ka-GE"/>
        </w:rPr>
        <w:t>P</w:t>
      </w:r>
      <w:r w:rsidRPr="005852F5">
        <w:rPr>
          <w:color w:val="000000"/>
          <w:spacing w:val="-1"/>
          <w:sz w:val="16"/>
          <w:szCs w:val="21"/>
          <w:lang w:val="ka-GE"/>
        </w:rPr>
        <w:t>r</w:t>
      </w:r>
      <w:r w:rsidRPr="005852F5">
        <w:rPr>
          <w:color w:val="000000"/>
          <w:spacing w:val="-2"/>
          <w:sz w:val="16"/>
          <w:szCs w:val="21"/>
          <w:lang w:val="ka-GE"/>
        </w:rPr>
        <w:t>o</w:t>
      </w:r>
      <w:r w:rsidRPr="005852F5">
        <w:rPr>
          <w:color w:val="000000"/>
          <w:sz w:val="16"/>
          <w:szCs w:val="21"/>
          <w:lang w:val="ka-GE"/>
        </w:rPr>
        <w:t>pe</w:t>
      </w:r>
      <w:r w:rsidRPr="005852F5">
        <w:rPr>
          <w:color w:val="000000"/>
          <w:spacing w:val="-1"/>
          <w:sz w:val="16"/>
          <w:szCs w:val="21"/>
          <w:lang w:val="ka-GE"/>
        </w:rPr>
        <w:t>rt</w:t>
      </w:r>
      <w:r w:rsidRPr="005852F5">
        <w:rPr>
          <w:color w:val="000000"/>
          <w:spacing w:val="-5"/>
          <w:sz w:val="16"/>
          <w:szCs w:val="21"/>
          <w:lang w:val="ka-GE"/>
        </w:rPr>
        <w:t>y</w:t>
      </w:r>
      <w:r w:rsidRPr="005852F5">
        <w:rPr>
          <w:color w:val="000000"/>
          <w:sz w:val="16"/>
          <w:szCs w:val="21"/>
          <w:lang w:val="ka-GE"/>
        </w:rPr>
        <w:t>”</w:t>
      </w:r>
      <w:r w:rsidRPr="005852F5">
        <w:rPr>
          <w:color w:val="000000"/>
          <w:spacing w:val="3"/>
          <w:sz w:val="16"/>
          <w:szCs w:val="21"/>
          <w:lang w:val="ka-GE"/>
        </w:rPr>
        <w:t xml:space="preserve"> </w:t>
      </w:r>
      <w:r w:rsidR="009A1CDA">
        <w:rPr>
          <w:rFonts w:ascii="Sylfaen" w:hAnsi="Sylfaen"/>
          <w:color w:val="000000"/>
          <w:sz w:val="16"/>
          <w:szCs w:val="21"/>
          <w:lang w:val="ka-GE"/>
        </w:rPr>
        <w:t>სვეტის მარჯვენა მხარეს შეარჩიეთ დასაკორექტირებელი ეტიკეტი</w:t>
      </w:r>
      <w:r w:rsidRPr="005852F5">
        <w:rPr>
          <w:color w:val="000000"/>
          <w:sz w:val="16"/>
          <w:szCs w:val="21"/>
          <w:lang w:val="ka-GE"/>
        </w:rPr>
        <w:t>.</w:t>
      </w:r>
    </w:p>
    <w:p w:rsidR="004D6D36" w:rsidRPr="005852F5" w:rsidRDefault="00360678" w:rsidP="001815AF">
      <w:pPr>
        <w:spacing w:line="200" w:lineRule="exact"/>
        <w:jc w:val="both"/>
        <w:rPr>
          <w:sz w:val="16"/>
          <w:lang w:val="ka-GE"/>
        </w:rPr>
      </w:pPr>
      <w:r w:rsidRPr="005852F5">
        <w:rPr>
          <w:sz w:val="16"/>
          <w:lang w:val="ka-GE"/>
        </w:rPr>
        <w:br w:type="column"/>
      </w:r>
    </w:p>
    <w:p w:rsidR="004D6D36" w:rsidRPr="005852F5" w:rsidRDefault="004D6D36" w:rsidP="001815AF">
      <w:pPr>
        <w:spacing w:line="200" w:lineRule="exact"/>
        <w:jc w:val="both"/>
        <w:rPr>
          <w:sz w:val="16"/>
          <w:lang w:val="ka-GE"/>
        </w:rPr>
      </w:pPr>
    </w:p>
    <w:p w:rsidR="004D6D36" w:rsidRPr="005852F5" w:rsidRDefault="004D6D36" w:rsidP="001815AF">
      <w:pPr>
        <w:spacing w:line="200" w:lineRule="exact"/>
        <w:jc w:val="both"/>
        <w:rPr>
          <w:sz w:val="16"/>
          <w:lang w:val="ka-GE"/>
        </w:rPr>
      </w:pPr>
    </w:p>
    <w:p w:rsidR="004D6D36" w:rsidRPr="005852F5" w:rsidRDefault="004D6D36" w:rsidP="001815AF">
      <w:pPr>
        <w:spacing w:line="200" w:lineRule="exact"/>
        <w:jc w:val="both"/>
        <w:rPr>
          <w:sz w:val="16"/>
          <w:lang w:val="ka-GE"/>
        </w:rPr>
      </w:pPr>
    </w:p>
    <w:p w:rsidR="004D6D36" w:rsidRPr="005852F5" w:rsidRDefault="004D6D36" w:rsidP="001815AF">
      <w:pPr>
        <w:spacing w:line="200" w:lineRule="exact"/>
        <w:jc w:val="both"/>
        <w:rPr>
          <w:sz w:val="16"/>
          <w:lang w:val="ka-GE"/>
        </w:rPr>
      </w:pPr>
    </w:p>
    <w:p w:rsidR="004D6D36" w:rsidRPr="005852F5" w:rsidRDefault="004D6D36" w:rsidP="001815AF">
      <w:pPr>
        <w:spacing w:line="200" w:lineRule="exact"/>
        <w:jc w:val="both"/>
        <w:rPr>
          <w:sz w:val="16"/>
          <w:lang w:val="ka-GE"/>
        </w:rPr>
      </w:pPr>
    </w:p>
    <w:p w:rsidR="004D6D36" w:rsidRPr="005852F5" w:rsidRDefault="004D6D36" w:rsidP="001815AF">
      <w:pPr>
        <w:spacing w:line="200" w:lineRule="exact"/>
        <w:jc w:val="both"/>
        <w:rPr>
          <w:sz w:val="16"/>
          <w:lang w:val="ka-GE"/>
        </w:rPr>
      </w:pPr>
    </w:p>
    <w:p w:rsidR="004D6D36" w:rsidRPr="005852F5" w:rsidRDefault="004D6D36" w:rsidP="001815AF">
      <w:pPr>
        <w:spacing w:line="200" w:lineRule="exact"/>
        <w:jc w:val="both"/>
        <w:rPr>
          <w:sz w:val="16"/>
          <w:lang w:val="ka-GE"/>
        </w:rPr>
      </w:pPr>
    </w:p>
    <w:p w:rsidR="004D6D36" w:rsidRPr="005852F5" w:rsidRDefault="004D6D36" w:rsidP="001815AF">
      <w:pPr>
        <w:spacing w:before="13" w:line="240" w:lineRule="exact"/>
        <w:jc w:val="both"/>
        <w:rPr>
          <w:szCs w:val="24"/>
          <w:lang w:val="ka-GE"/>
        </w:rPr>
      </w:pPr>
    </w:p>
    <w:p w:rsidR="009A1CDA" w:rsidRDefault="009A1CDA" w:rsidP="001815AF">
      <w:pPr>
        <w:ind w:right="-53"/>
        <w:jc w:val="both"/>
        <w:rPr>
          <w:rFonts w:ascii="Sylfaen" w:hAnsi="Sylfaen"/>
          <w:sz w:val="16"/>
          <w:szCs w:val="21"/>
          <w:lang w:val="ka-GE"/>
        </w:rPr>
      </w:pPr>
    </w:p>
    <w:p w:rsidR="00891EA4" w:rsidRPr="00891EA4" w:rsidRDefault="00891EA4" w:rsidP="001815AF">
      <w:pPr>
        <w:ind w:right="-53"/>
        <w:jc w:val="both"/>
        <w:rPr>
          <w:rFonts w:ascii="Sylfaen" w:hAnsi="Sylfaen"/>
          <w:sz w:val="16"/>
          <w:szCs w:val="21"/>
          <w:lang w:val="ka-GE"/>
        </w:rPr>
      </w:pPr>
      <w:r>
        <w:rPr>
          <w:rFonts w:ascii="Sylfaen" w:hAnsi="Sylfaen"/>
          <w:sz w:val="16"/>
          <w:szCs w:val="21"/>
          <w:lang w:val="ka-GE"/>
        </w:rPr>
        <w:t>წონა-წონა</w:t>
      </w:r>
    </w:p>
    <w:p w:rsidR="004D6D36" w:rsidRPr="003944B3" w:rsidRDefault="00360678" w:rsidP="001815AF">
      <w:pPr>
        <w:spacing w:before="5" w:line="240" w:lineRule="exact"/>
        <w:jc w:val="both"/>
        <w:rPr>
          <w:szCs w:val="24"/>
          <w:lang w:val="ka-GE"/>
        </w:rPr>
      </w:pPr>
      <w:r w:rsidRPr="003944B3">
        <w:rPr>
          <w:sz w:val="16"/>
          <w:lang w:val="ka-GE"/>
        </w:rPr>
        <w:br w:type="column"/>
      </w:r>
    </w:p>
    <w:p w:rsidR="00263B7E" w:rsidRPr="00152805" w:rsidRDefault="00263B7E" w:rsidP="001815AF">
      <w:pPr>
        <w:ind w:left="1037" w:right="-42"/>
        <w:jc w:val="both"/>
        <w:rPr>
          <w:rFonts w:ascii="Sylfaen" w:hAnsi="Sylfaen"/>
          <w:spacing w:val="-1"/>
          <w:sz w:val="18"/>
          <w:szCs w:val="21"/>
          <w:lang w:val="ka-GE"/>
        </w:rPr>
      </w:pPr>
    </w:p>
    <w:p w:rsidR="004D6D36" w:rsidRPr="009A1CDA" w:rsidRDefault="009A1CDA" w:rsidP="001815AF">
      <w:pPr>
        <w:ind w:left="1037" w:right="-42"/>
        <w:jc w:val="both"/>
        <w:rPr>
          <w:rFonts w:ascii="Sylfaen" w:hAnsi="Sylfaen"/>
          <w:sz w:val="16"/>
          <w:szCs w:val="21"/>
          <w:lang w:val="ka-GE"/>
        </w:rPr>
      </w:pPr>
      <w:r>
        <w:rPr>
          <w:rFonts w:ascii="Sylfaen" w:hAnsi="Sylfaen"/>
          <w:sz w:val="16"/>
          <w:szCs w:val="21"/>
          <w:lang w:val="ka-GE"/>
        </w:rPr>
        <w:t>სურათი</w:t>
      </w:r>
      <w:r w:rsidR="00360678" w:rsidRPr="003944B3">
        <w:rPr>
          <w:spacing w:val="-26"/>
          <w:sz w:val="16"/>
          <w:szCs w:val="21"/>
          <w:lang w:val="ka-GE"/>
        </w:rPr>
        <w:t xml:space="preserve"> </w:t>
      </w:r>
      <w:r w:rsidR="00360678" w:rsidRPr="003944B3">
        <w:rPr>
          <w:rFonts w:ascii="Batang" w:eastAsia="Batang" w:hAnsi="Batang" w:cs="Batang"/>
          <w:sz w:val="16"/>
          <w:szCs w:val="21"/>
          <w:lang w:val="ka-GE"/>
        </w:rPr>
        <w:t xml:space="preserve">→ </w:t>
      </w:r>
      <w:r>
        <w:rPr>
          <w:rFonts w:ascii="Sylfaen" w:hAnsi="Sylfaen"/>
          <w:sz w:val="16"/>
          <w:szCs w:val="21"/>
          <w:lang w:val="ka-GE"/>
        </w:rPr>
        <w:t>უკანა სურათი</w:t>
      </w:r>
      <w:r w:rsidR="00360678" w:rsidRPr="003944B3">
        <w:rPr>
          <w:spacing w:val="-26"/>
          <w:sz w:val="16"/>
          <w:szCs w:val="21"/>
          <w:lang w:val="ka-GE"/>
        </w:rPr>
        <w:t xml:space="preserve"> </w:t>
      </w:r>
      <w:r w:rsidR="00360678" w:rsidRPr="003944B3">
        <w:rPr>
          <w:rFonts w:ascii="Batang" w:eastAsia="Batang" w:hAnsi="Batang" w:cs="Batang"/>
          <w:sz w:val="16"/>
          <w:szCs w:val="21"/>
          <w:lang w:val="ka-GE"/>
        </w:rPr>
        <w:t xml:space="preserve">→ </w:t>
      </w:r>
      <w:r>
        <w:rPr>
          <w:rFonts w:ascii="Sylfaen" w:hAnsi="Sylfaen"/>
          <w:spacing w:val="-1"/>
          <w:sz w:val="16"/>
          <w:szCs w:val="21"/>
          <w:lang w:val="ka-GE"/>
        </w:rPr>
        <w:t>იმპორტი</w:t>
      </w:r>
    </w:p>
    <w:p w:rsidR="004D6D36" w:rsidRPr="003944B3" w:rsidRDefault="004D6D36" w:rsidP="001815AF">
      <w:pPr>
        <w:spacing w:before="1" w:line="100" w:lineRule="exact"/>
        <w:jc w:val="both"/>
        <w:rPr>
          <w:sz w:val="7"/>
          <w:szCs w:val="11"/>
          <w:lang w:val="ka-GE"/>
        </w:rPr>
      </w:pPr>
    </w:p>
    <w:p w:rsidR="004D6D36" w:rsidRPr="003944B3" w:rsidRDefault="004D6D36" w:rsidP="001815AF">
      <w:pPr>
        <w:spacing w:line="200" w:lineRule="exact"/>
        <w:jc w:val="both"/>
        <w:rPr>
          <w:sz w:val="16"/>
          <w:lang w:val="ka-GE"/>
        </w:rPr>
      </w:pPr>
    </w:p>
    <w:p w:rsidR="00891EA4" w:rsidRDefault="00891EA4" w:rsidP="001815AF">
      <w:pPr>
        <w:jc w:val="both"/>
        <w:rPr>
          <w:rFonts w:ascii="Sylfaen" w:hAnsi="Sylfaen"/>
          <w:spacing w:val="1"/>
          <w:sz w:val="18"/>
          <w:szCs w:val="21"/>
          <w:lang w:val="ka-GE"/>
        </w:rPr>
      </w:pPr>
    </w:p>
    <w:p w:rsidR="00891EA4" w:rsidRPr="00891EA4" w:rsidRDefault="00891EA4" w:rsidP="001815AF">
      <w:pPr>
        <w:spacing w:before="8"/>
        <w:jc w:val="both"/>
        <w:rPr>
          <w:rFonts w:ascii="Sylfaen" w:hAnsi="Sylfaen"/>
          <w:sz w:val="16"/>
          <w:szCs w:val="21"/>
          <w:lang w:val="ka-GE"/>
        </w:rPr>
      </w:pPr>
      <w:r>
        <w:rPr>
          <w:rFonts w:ascii="Sylfaen" w:hAnsi="Sylfaen"/>
          <w:sz w:val="16"/>
          <w:szCs w:val="21"/>
          <w:lang w:val="ka-GE"/>
        </w:rPr>
        <w:t>სხვა ტექსტი - სხვა</w:t>
      </w:r>
    </w:p>
    <w:p w:rsidR="004D6D36" w:rsidRPr="003944B3" w:rsidRDefault="00360678" w:rsidP="001815AF">
      <w:pPr>
        <w:spacing w:before="1" w:line="140" w:lineRule="exact"/>
        <w:jc w:val="both"/>
        <w:rPr>
          <w:sz w:val="10"/>
          <w:szCs w:val="14"/>
          <w:lang w:val="ka-GE"/>
        </w:rPr>
      </w:pPr>
      <w:r w:rsidRPr="003944B3">
        <w:rPr>
          <w:sz w:val="16"/>
          <w:lang w:val="ka-GE"/>
        </w:rPr>
        <w:br w:type="column"/>
      </w: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pPr>
    </w:p>
    <w:p w:rsidR="00263B7E" w:rsidRPr="00152805" w:rsidRDefault="00263B7E" w:rsidP="001815AF">
      <w:pPr>
        <w:ind w:right="292"/>
        <w:jc w:val="both"/>
        <w:rPr>
          <w:rFonts w:ascii="Sylfaen" w:hAnsi="Sylfaen"/>
          <w:sz w:val="18"/>
          <w:szCs w:val="21"/>
          <w:lang w:val="ka-GE"/>
        </w:rPr>
      </w:pPr>
    </w:p>
    <w:p w:rsidR="004D6D36" w:rsidRPr="005D0557" w:rsidRDefault="005D0557" w:rsidP="001815AF">
      <w:pPr>
        <w:ind w:right="292"/>
        <w:jc w:val="both"/>
        <w:rPr>
          <w:sz w:val="16"/>
          <w:szCs w:val="21"/>
          <w:lang w:val="ka-GE"/>
        </w:rPr>
        <w:sectPr w:rsidR="004D6D36" w:rsidRPr="005D0557">
          <w:type w:val="continuous"/>
          <w:pgSz w:w="11920" w:h="16840"/>
          <w:pgMar w:top="1560" w:right="740" w:bottom="280" w:left="740" w:header="720" w:footer="720" w:gutter="0"/>
          <w:cols w:num="4" w:space="720" w:equalWidth="0">
            <w:col w:w="3588" w:space="672"/>
            <w:col w:w="1415" w:space="596"/>
            <w:col w:w="1798" w:space="648"/>
            <w:col w:w="1723"/>
          </w:cols>
        </w:sectPr>
      </w:pPr>
      <w:r w:rsidRPr="005D0557">
        <w:rPr>
          <w:rFonts w:ascii="Sylfaen" w:hAnsi="Sylfaen"/>
          <w:sz w:val="16"/>
          <w:szCs w:val="21"/>
          <w:lang w:val="ka-GE"/>
        </w:rPr>
        <w:t xml:space="preserve">შეარჩიეთ შტრიხკოდის ნებისმიერი ტიპი. შეგიძლიათ შეცვალოთ მისი ფონტი, ფორმა, მოხაზულობა, სახელწოდება და ა.შ. ველში - </w:t>
      </w:r>
      <w:r w:rsidR="00360678" w:rsidRPr="005D0557">
        <w:rPr>
          <w:sz w:val="16"/>
          <w:szCs w:val="21"/>
          <w:lang w:val="ka-GE"/>
        </w:rPr>
        <w:t xml:space="preserve"> p</w:t>
      </w:r>
      <w:r w:rsidR="00360678" w:rsidRPr="005D0557">
        <w:rPr>
          <w:spacing w:val="-1"/>
          <w:sz w:val="16"/>
          <w:szCs w:val="21"/>
          <w:lang w:val="ka-GE"/>
        </w:rPr>
        <w:t>r</w:t>
      </w:r>
      <w:r w:rsidR="00360678" w:rsidRPr="005D0557">
        <w:rPr>
          <w:sz w:val="16"/>
          <w:szCs w:val="21"/>
          <w:lang w:val="ka-GE"/>
        </w:rPr>
        <w:t>ope</w:t>
      </w:r>
      <w:r w:rsidR="00360678" w:rsidRPr="005D0557">
        <w:rPr>
          <w:spacing w:val="-1"/>
          <w:sz w:val="16"/>
          <w:szCs w:val="21"/>
          <w:lang w:val="ka-GE"/>
        </w:rPr>
        <w:t>r</w:t>
      </w:r>
      <w:r w:rsidR="00360678" w:rsidRPr="005D0557">
        <w:rPr>
          <w:spacing w:val="1"/>
          <w:sz w:val="16"/>
          <w:szCs w:val="21"/>
          <w:lang w:val="ka-GE"/>
        </w:rPr>
        <w:t>t</w:t>
      </w:r>
      <w:r w:rsidRPr="005D0557">
        <w:rPr>
          <w:sz w:val="16"/>
          <w:szCs w:val="21"/>
          <w:lang w:val="ka-GE"/>
        </w:rPr>
        <w:t>y</w:t>
      </w:r>
      <w:r w:rsidR="00360678" w:rsidRPr="005D0557">
        <w:rPr>
          <w:sz w:val="16"/>
          <w:szCs w:val="21"/>
          <w:lang w:val="ka-GE"/>
        </w:rPr>
        <w:t>.</w:t>
      </w:r>
    </w:p>
    <w:p w:rsidR="004D6D36" w:rsidRPr="005D0557" w:rsidRDefault="004D6D36" w:rsidP="001815AF">
      <w:pPr>
        <w:spacing w:before="4" w:line="100" w:lineRule="exact"/>
        <w:jc w:val="both"/>
        <w:rPr>
          <w:sz w:val="6"/>
          <w:szCs w:val="10"/>
          <w:lang w:val="ka-GE"/>
        </w:rPr>
      </w:pPr>
    </w:p>
    <w:p w:rsidR="004D6D36" w:rsidRPr="005D0557" w:rsidRDefault="004D6D36" w:rsidP="001815AF">
      <w:pPr>
        <w:spacing w:line="200" w:lineRule="exact"/>
        <w:jc w:val="both"/>
        <w:rPr>
          <w:sz w:val="16"/>
          <w:lang w:val="ka-GE"/>
        </w:rPr>
      </w:pPr>
    </w:p>
    <w:p w:rsidR="004D6D36" w:rsidRPr="005D0557" w:rsidRDefault="004D6D36" w:rsidP="001815AF">
      <w:pPr>
        <w:spacing w:line="200" w:lineRule="exact"/>
        <w:jc w:val="both"/>
        <w:rPr>
          <w:sz w:val="16"/>
          <w:lang w:val="ka-GE"/>
        </w:rPr>
      </w:pPr>
    </w:p>
    <w:p w:rsidR="004D6D36" w:rsidRDefault="004D6D36" w:rsidP="001815AF">
      <w:pPr>
        <w:spacing w:line="200" w:lineRule="exact"/>
        <w:jc w:val="both"/>
        <w:rPr>
          <w:rFonts w:ascii="Sylfaen" w:hAnsi="Sylfaen"/>
          <w:sz w:val="16"/>
          <w:lang w:val="ka-GE"/>
        </w:rPr>
      </w:pPr>
    </w:p>
    <w:p w:rsidR="00152805" w:rsidRDefault="00152805" w:rsidP="001815AF">
      <w:pPr>
        <w:spacing w:line="200" w:lineRule="exact"/>
        <w:jc w:val="both"/>
        <w:rPr>
          <w:rFonts w:ascii="Sylfaen" w:hAnsi="Sylfaen"/>
          <w:sz w:val="16"/>
          <w:lang w:val="ka-GE"/>
        </w:rPr>
      </w:pPr>
    </w:p>
    <w:p w:rsidR="00152805" w:rsidRDefault="00152805" w:rsidP="001815AF">
      <w:pPr>
        <w:spacing w:line="200" w:lineRule="exact"/>
        <w:jc w:val="both"/>
        <w:rPr>
          <w:rFonts w:ascii="Sylfaen" w:hAnsi="Sylfaen"/>
          <w:sz w:val="16"/>
          <w:lang w:val="ka-GE"/>
        </w:rPr>
      </w:pPr>
    </w:p>
    <w:p w:rsidR="00152805" w:rsidRDefault="00152805" w:rsidP="001815AF">
      <w:pPr>
        <w:spacing w:line="200" w:lineRule="exact"/>
        <w:jc w:val="both"/>
        <w:rPr>
          <w:rFonts w:ascii="Sylfaen" w:hAnsi="Sylfaen"/>
          <w:sz w:val="16"/>
          <w:lang w:val="ka-GE"/>
        </w:rPr>
      </w:pPr>
    </w:p>
    <w:p w:rsidR="004D6D36" w:rsidRDefault="004D6D36" w:rsidP="001815AF">
      <w:pPr>
        <w:spacing w:line="200" w:lineRule="exact"/>
        <w:jc w:val="both"/>
        <w:rPr>
          <w:rFonts w:ascii="Sylfaen" w:hAnsi="Sylfaen"/>
          <w:sz w:val="16"/>
          <w:lang w:val="ka-GE"/>
        </w:rPr>
      </w:pPr>
    </w:p>
    <w:p w:rsidR="00891EA4" w:rsidRDefault="00891EA4" w:rsidP="001815AF">
      <w:pPr>
        <w:spacing w:line="200" w:lineRule="exact"/>
        <w:jc w:val="both"/>
        <w:rPr>
          <w:rFonts w:ascii="Sylfaen" w:hAnsi="Sylfaen"/>
          <w:sz w:val="16"/>
          <w:lang w:val="ka-GE"/>
        </w:rPr>
      </w:pPr>
    </w:p>
    <w:p w:rsidR="00891EA4" w:rsidRDefault="00C173D1" w:rsidP="001815AF">
      <w:pPr>
        <w:spacing w:line="200" w:lineRule="exact"/>
        <w:jc w:val="both"/>
        <w:rPr>
          <w:rFonts w:ascii="Sylfaen" w:hAnsi="Sylfaen"/>
          <w:sz w:val="16"/>
          <w:lang w:val="ka-GE"/>
        </w:rPr>
      </w:pPr>
      <w:r w:rsidRPr="00707D80">
        <w:rPr>
          <w:sz w:val="12"/>
        </w:rPr>
        <w:pict>
          <v:group id="_x0000_s1419" style="position:absolute;left:0;text-align:left;margin-left:38.5pt;margin-top:5.15pt;width:198.85pt;height:179pt;z-index:-3675;mso-position-horizontal-relative:page" coordorigin="764,-2433" coordsize="3977,3580">
            <v:shape id="_x0000_s1424" type="#_x0000_t75" style="position:absolute;left:764;top:-1220;width:3977;height:2367">
              <v:imagedata r:id="rId72" o:title=""/>
            </v:shape>
            <v:shape id="_x0000_s1423" style="position:absolute;left:939;top:-53;width:3608;height:405" coordorigin="939,-53" coordsize="3608,405" path="m939,352r3608,l4547,-53r-3608,l939,352xe" stroked="f">
              <v:path arrowok="t"/>
            </v:shape>
            <v:shape id="_x0000_s1422" style="position:absolute;left:939;top:-53;width:3608;height:405" coordorigin="939,-53" coordsize="3608,405" path="m939,352r3608,l4547,-53r-3608,l939,352xe" filled="f">
              <v:path arrowok="t"/>
            </v:shape>
            <v:shape id="_x0000_s1421" style="position:absolute;left:797;top:-2420;width:3388;height:1907" coordorigin="797,-2420" coordsize="3388,1907" path="m799,-1421r42,61l906,-1321r56,23l1028,-1278r74,16l1183,-1250r87,7l1362,-1240r1411,l2821,-513r799,-727l3667,-1241r45,-2l3799,-1250r81,-12l3954,-1278r66,-20l4076,-1321r65,-39l4183,-1421r2,-16l4185,-2224r-29,-62l4100,-2327r-80,-36l3954,-2382r-74,-16l3799,-2410r-87,-8l3620,-2420r-2258,l1270,-2418r-87,8l1102,-2398r-74,16l962,-2363r-56,23l841,-2300r-42,60l797,-2224r,787l799,-1421xe" stroked="f">
              <v:path arrowok="t"/>
            </v:shape>
            <v:shape id="_x0000_s1420" style="position:absolute;left:797;top:-2420;width:3388;height:1907" coordorigin="797,-2420" coordsize="3388,1907" path="m1362,-2420r-47,l1270,-2418r-44,4l1183,-2410r-41,5l1102,-2398r-38,7l1028,-2382r-34,9l962,-2363r-29,11l906,-2340r-24,13l860,-2314r-19,14l813,-2271r-14,31l797,-2224r,492l797,-1437r29,62l882,-1333r80,35l1028,-1278r74,16l1183,-1250r87,7l1362,-1240r1411,l2821,-513r799,-727l3667,-1241r45,-2l3756,-1246r43,-4l3840,-1256r40,-6l3918,-1270r36,-8l3988,-1287r32,-11l4049,-1309r27,-12l4100,-1333r22,-13l4141,-1360r15,-15l4169,-1390r9,-15l4183,-1421r2,-16l4185,-1732r,-492l4169,-2271r-47,-43l4076,-2340r-56,-23l3954,-2382r-74,-16l3799,-2410r-87,-8l3620,-2420r-847,l1362,-2420xe" filled="f" strokeweight="1.25pt">
              <v:path arrowok="t"/>
            </v:shape>
            <w10:wrap anchorx="page"/>
          </v:group>
        </w:pict>
      </w:r>
    </w:p>
    <w:p w:rsidR="00891EA4" w:rsidRPr="00152805" w:rsidRDefault="00891EA4" w:rsidP="001815AF">
      <w:pPr>
        <w:spacing w:line="200" w:lineRule="exact"/>
        <w:jc w:val="both"/>
        <w:rPr>
          <w:rFonts w:ascii="Sylfaen" w:hAnsi="Sylfaen"/>
          <w:sz w:val="16"/>
          <w:lang w:val="ka-GE"/>
        </w:rPr>
        <w:sectPr w:rsidR="00891EA4" w:rsidRPr="00152805">
          <w:type w:val="continuous"/>
          <w:pgSz w:w="11920" w:h="16840"/>
          <w:pgMar w:top="1560" w:right="740" w:bottom="280" w:left="740" w:header="720" w:footer="720" w:gutter="0"/>
          <w:cols w:space="720"/>
        </w:sectPr>
      </w:pPr>
    </w:p>
    <w:p w:rsidR="004D6D36" w:rsidRPr="003944B3" w:rsidRDefault="00360678" w:rsidP="001815AF">
      <w:pPr>
        <w:spacing w:before="34"/>
        <w:ind w:left="328" w:right="-36"/>
        <w:jc w:val="both"/>
        <w:rPr>
          <w:sz w:val="18"/>
          <w:szCs w:val="21"/>
          <w:lang w:val="ka-GE"/>
        </w:rPr>
      </w:pPr>
      <w:r w:rsidRPr="00C173D1">
        <w:rPr>
          <w:b/>
          <w:color w:val="FF0000"/>
          <w:sz w:val="16"/>
          <w:szCs w:val="21"/>
          <w:lang w:val="ka-GE"/>
        </w:rPr>
        <w:lastRenderedPageBreak/>
        <w:t>2</w:t>
      </w:r>
      <w:r w:rsidRPr="00C173D1">
        <w:rPr>
          <w:color w:val="000000"/>
          <w:sz w:val="16"/>
          <w:szCs w:val="21"/>
          <w:lang w:val="ka-GE"/>
        </w:rPr>
        <w:t>.</w:t>
      </w:r>
      <w:r w:rsidR="003944B3" w:rsidRPr="00C173D1">
        <w:rPr>
          <w:rFonts w:ascii="Sylfaen" w:hAnsi="Sylfaen"/>
          <w:color w:val="000000"/>
          <w:spacing w:val="-3"/>
          <w:sz w:val="16"/>
          <w:szCs w:val="21"/>
          <w:lang w:val="ka-GE"/>
        </w:rPr>
        <w:t>აქ შეიყვანეთ</w:t>
      </w:r>
      <w:r w:rsidRPr="00C173D1">
        <w:rPr>
          <w:color w:val="000000"/>
          <w:sz w:val="16"/>
          <w:szCs w:val="21"/>
          <w:lang w:val="ka-GE"/>
        </w:rPr>
        <w:t xml:space="preserve"> </w:t>
      </w:r>
      <w:r w:rsidR="003944B3" w:rsidRPr="00C173D1">
        <w:rPr>
          <w:rFonts w:ascii="Sylfaen" w:hAnsi="Sylfaen"/>
          <w:color w:val="000000"/>
          <w:spacing w:val="-1"/>
          <w:sz w:val="16"/>
          <w:szCs w:val="21"/>
          <w:lang w:val="ka-GE"/>
        </w:rPr>
        <w:t>ეტიკეტის ნომ</w:t>
      </w:r>
      <w:r w:rsidRPr="00C173D1">
        <w:rPr>
          <w:color w:val="000000"/>
          <w:sz w:val="16"/>
          <w:szCs w:val="21"/>
          <w:lang w:val="ka-GE"/>
        </w:rPr>
        <w:t>.(1</w:t>
      </w:r>
      <w:r w:rsidRPr="00C173D1">
        <w:rPr>
          <w:color w:val="000000"/>
          <w:spacing w:val="-3"/>
          <w:sz w:val="16"/>
          <w:szCs w:val="21"/>
          <w:lang w:val="ka-GE"/>
        </w:rPr>
        <w:t>-</w:t>
      </w:r>
      <w:r w:rsidRPr="00C173D1">
        <w:rPr>
          <w:color w:val="000000"/>
          <w:sz w:val="16"/>
          <w:szCs w:val="21"/>
          <w:lang w:val="ka-GE"/>
        </w:rPr>
        <w:t>32</w:t>
      </w:r>
      <w:r w:rsidRPr="00C173D1">
        <w:rPr>
          <w:color w:val="000000"/>
          <w:spacing w:val="-1"/>
          <w:sz w:val="16"/>
          <w:szCs w:val="21"/>
          <w:lang w:val="ka-GE"/>
        </w:rPr>
        <w:t>)</w:t>
      </w:r>
      <w:r w:rsidRPr="00C173D1">
        <w:rPr>
          <w:color w:val="000000"/>
          <w:sz w:val="16"/>
          <w:szCs w:val="21"/>
          <w:lang w:val="ka-GE"/>
        </w:rPr>
        <w:t>,</w:t>
      </w:r>
      <w:r w:rsidRPr="00C173D1">
        <w:rPr>
          <w:color w:val="000000"/>
          <w:spacing w:val="1"/>
          <w:sz w:val="16"/>
          <w:szCs w:val="21"/>
          <w:lang w:val="ka-GE"/>
        </w:rPr>
        <w:t xml:space="preserve"> </w:t>
      </w:r>
      <w:r w:rsidR="003944B3" w:rsidRPr="00C173D1">
        <w:rPr>
          <w:rFonts w:ascii="Sylfaen" w:hAnsi="Sylfaen"/>
          <w:color w:val="000000"/>
          <w:spacing w:val="-1"/>
          <w:sz w:val="16"/>
          <w:szCs w:val="21"/>
          <w:lang w:val="ka-GE"/>
        </w:rPr>
        <w:t>სიგანე და სიმაღლე</w:t>
      </w:r>
      <w:r w:rsidRPr="00C173D1">
        <w:rPr>
          <w:color w:val="000000"/>
          <w:sz w:val="16"/>
          <w:szCs w:val="21"/>
          <w:lang w:val="ka-GE"/>
        </w:rPr>
        <w:t xml:space="preserve"> </w:t>
      </w:r>
      <w:r w:rsidRPr="00C173D1">
        <w:rPr>
          <w:color w:val="000000"/>
          <w:spacing w:val="-1"/>
          <w:sz w:val="16"/>
          <w:szCs w:val="21"/>
          <w:lang w:val="ka-GE"/>
        </w:rPr>
        <w:t>(</w:t>
      </w:r>
      <w:r w:rsidR="003944B3" w:rsidRPr="00C173D1">
        <w:rPr>
          <w:rFonts w:ascii="Sylfaen" w:hAnsi="Sylfaen"/>
          <w:color w:val="000000"/>
          <w:sz w:val="16"/>
          <w:szCs w:val="21"/>
          <w:lang w:val="ka-GE"/>
        </w:rPr>
        <w:t>აირჩიეთ</w:t>
      </w:r>
      <w:r w:rsidRPr="00C173D1">
        <w:rPr>
          <w:color w:val="000000"/>
          <w:sz w:val="16"/>
          <w:szCs w:val="21"/>
          <w:lang w:val="ka-GE"/>
        </w:rPr>
        <w:t xml:space="preserve"> 56</w:t>
      </w:r>
      <w:r w:rsidRPr="00C173D1">
        <w:rPr>
          <w:color w:val="000000"/>
          <w:spacing w:val="-5"/>
          <w:sz w:val="16"/>
          <w:szCs w:val="21"/>
          <w:lang w:val="ka-GE"/>
        </w:rPr>
        <w:t>*</w:t>
      </w:r>
      <w:r w:rsidRPr="00C173D1">
        <w:rPr>
          <w:color w:val="000000"/>
          <w:sz w:val="16"/>
          <w:szCs w:val="21"/>
          <w:lang w:val="ka-GE"/>
        </w:rPr>
        <w:t>40</w:t>
      </w:r>
      <w:r w:rsidRPr="00C173D1">
        <w:rPr>
          <w:color w:val="000000"/>
          <w:spacing w:val="-1"/>
          <w:sz w:val="16"/>
          <w:szCs w:val="21"/>
          <w:lang w:val="ka-GE"/>
        </w:rPr>
        <w:t>)</w:t>
      </w:r>
      <w:r w:rsidRPr="00C173D1">
        <w:rPr>
          <w:color w:val="000000"/>
          <w:sz w:val="16"/>
          <w:szCs w:val="21"/>
          <w:lang w:val="ka-GE"/>
        </w:rPr>
        <w:t>,</w:t>
      </w:r>
      <w:r w:rsidRPr="00C173D1">
        <w:rPr>
          <w:color w:val="000000"/>
          <w:spacing w:val="4"/>
          <w:sz w:val="16"/>
          <w:szCs w:val="21"/>
          <w:lang w:val="ka-GE"/>
        </w:rPr>
        <w:t xml:space="preserve"> </w:t>
      </w:r>
      <w:r w:rsidR="003944B3" w:rsidRPr="00C173D1">
        <w:rPr>
          <w:rFonts w:ascii="Sylfaen" w:hAnsi="Sylfaen"/>
          <w:color w:val="000000"/>
          <w:spacing w:val="-4"/>
          <w:sz w:val="16"/>
          <w:szCs w:val="21"/>
          <w:lang w:val="ka-GE"/>
        </w:rPr>
        <w:t>ვერსია</w:t>
      </w:r>
      <w:r w:rsidRPr="00C173D1">
        <w:rPr>
          <w:color w:val="000000"/>
          <w:sz w:val="16"/>
          <w:szCs w:val="21"/>
          <w:lang w:val="ka-GE"/>
        </w:rPr>
        <w:t xml:space="preserve"> </w:t>
      </w:r>
      <w:r w:rsidRPr="00C173D1">
        <w:rPr>
          <w:color w:val="000000"/>
          <w:spacing w:val="-1"/>
          <w:sz w:val="16"/>
          <w:szCs w:val="21"/>
          <w:lang w:val="ka-GE"/>
        </w:rPr>
        <w:t>(M</w:t>
      </w:r>
      <w:r w:rsidRPr="00C173D1">
        <w:rPr>
          <w:color w:val="000000"/>
          <w:sz w:val="16"/>
          <w:szCs w:val="21"/>
          <w:lang w:val="ka-GE"/>
        </w:rPr>
        <w:t>3</w:t>
      </w:r>
      <w:r w:rsidRPr="00C173D1">
        <w:rPr>
          <w:color w:val="000000"/>
          <w:spacing w:val="-1"/>
          <w:sz w:val="16"/>
          <w:szCs w:val="21"/>
          <w:lang w:val="ka-GE"/>
        </w:rPr>
        <w:t>)</w:t>
      </w:r>
      <w:r w:rsidRPr="00C173D1">
        <w:rPr>
          <w:color w:val="000000"/>
          <w:sz w:val="16"/>
          <w:szCs w:val="21"/>
          <w:lang w:val="ka-GE"/>
        </w:rPr>
        <w:t xml:space="preserve">, </w:t>
      </w:r>
      <w:r w:rsidR="003944B3" w:rsidRPr="00C173D1">
        <w:rPr>
          <w:rFonts w:ascii="Sylfaen" w:hAnsi="Sylfaen"/>
          <w:color w:val="000000"/>
          <w:sz w:val="16"/>
          <w:szCs w:val="21"/>
          <w:lang w:val="ka-GE"/>
        </w:rPr>
        <w:t>დააჭირეთ</w:t>
      </w:r>
      <w:r w:rsidRPr="00C173D1">
        <w:rPr>
          <w:color w:val="000000"/>
          <w:sz w:val="16"/>
          <w:szCs w:val="21"/>
          <w:lang w:val="ka-GE"/>
        </w:rPr>
        <w:t xml:space="preserve"> “ok”</w:t>
      </w:r>
      <w:r w:rsidRPr="00C173D1">
        <w:rPr>
          <w:color w:val="000000"/>
          <w:spacing w:val="-2"/>
          <w:sz w:val="16"/>
          <w:szCs w:val="21"/>
          <w:lang w:val="ka-GE"/>
        </w:rPr>
        <w:t xml:space="preserve"> </w:t>
      </w:r>
    </w:p>
    <w:p w:rsidR="004D6D36" w:rsidRPr="005D0557" w:rsidRDefault="00360678" w:rsidP="001815AF">
      <w:pPr>
        <w:spacing w:line="200" w:lineRule="exact"/>
        <w:jc w:val="both"/>
        <w:rPr>
          <w:sz w:val="16"/>
          <w:lang w:val="ka-GE"/>
        </w:rPr>
      </w:pPr>
      <w:r w:rsidRPr="005D0557">
        <w:rPr>
          <w:sz w:val="16"/>
          <w:lang w:val="ka-GE"/>
        </w:rPr>
        <w:br w:type="column"/>
      </w:r>
    </w:p>
    <w:p w:rsidR="004D6D36" w:rsidRPr="005D0557" w:rsidRDefault="004D6D36" w:rsidP="001815AF">
      <w:pPr>
        <w:spacing w:before="5" w:line="280" w:lineRule="exact"/>
        <w:jc w:val="both"/>
        <w:rPr>
          <w:sz w:val="22"/>
          <w:szCs w:val="28"/>
          <w:lang w:val="ka-GE"/>
        </w:rPr>
      </w:pPr>
    </w:p>
    <w:p w:rsidR="004D6D36" w:rsidRPr="00C173D1" w:rsidRDefault="00707D80" w:rsidP="001815AF">
      <w:pPr>
        <w:jc w:val="both"/>
        <w:rPr>
          <w:rFonts w:ascii="Sylfaen" w:hAnsi="Sylfaen"/>
          <w:sz w:val="16"/>
          <w:szCs w:val="21"/>
          <w:lang w:val="ka-GE"/>
        </w:rPr>
        <w:sectPr w:rsidR="004D6D36" w:rsidRPr="00C173D1">
          <w:type w:val="continuous"/>
          <w:pgSz w:w="11920" w:h="16840"/>
          <w:pgMar w:top="1560" w:right="740" w:bottom="280" w:left="740" w:header="720" w:footer="720" w:gutter="0"/>
          <w:cols w:num="2" w:space="720" w:equalWidth="0">
            <w:col w:w="3181" w:space="2870"/>
            <w:col w:w="4389"/>
          </w:cols>
        </w:sectPr>
      </w:pPr>
      <w:r w:rsidRPr="00C173D1">
        <w:rPr>
          <w:sz w:val="14"/>
        </w:rPr>
        <w:pict>
          <v:group id="_x0000_s1425" style="position:absolute;left:0;text-align:left;margin-left:253.5pt;margin-top:-5.6pt;width:295.4pt;height:155.5pt;z-index:-3676;mso-position-horizontal-relative:page" coordorigin="5070,-112" coordsize="5908,3111">
            <v:shape id="_x0000_s1430" type="#_x0000_t75" style="position:absolute;left:5070;top:392;width:4997;height:2606">
              <v:imagedata r:id="rId73" o:title=""/>
            </v:shape>
            <v:shape id="_x0000_s1429" style="position:absolute;left:6180;top:-100;width:4785;height:1248" coordorigin="6180,-100" coordsize="4785,1248" path="m10454,365r107,-4l10659,354r87,-8l10821,337r61,-10l10943,310r22,-19l10965,-22r-59,-30l10821,-68r-75,-9l10659,-85r-98,-6l10454,-96r-115,-3l10217,-100r-2990,l7166,-99r-118,2l6937,-94r-103,6l6741,-81r-81,9l6592,-63r-74,17l6480,-22r,313l6539,321r85,16l6699,346r87,8l6884,361r107,4l7106,368r121,1l6180,1148,8349,369r1868,l10279,369r60,-1l10397,367r57,-2xe" stroked="f">
              <v:path arrowok="t"/>
            </v:shape>
            <v:shape id="_x0000_s1428" style="position:absolute;left:6180;top:-100;width:4785;height:1248" coordorigin="6180,-100" coordsize="4785,1248" path="m7227,-100r-61,1l7106,-99r-58,2l6991,-96r-54,2l6884,-91r-50,3l6786,-85r-45,4l6699,-77r-39,5l6624,-68r-32,5l6563,-57r-24,5l6502,-40r-22,18l6480,174r,117l6502,310r37,11l6563,327r29,5l6624,337r36,5l6699,346r42,4l6786,354r48,4l6884,361r53,2l6991,365r57,2l7106,368r60,1l7227,369,6180,1148,8349,369r1868,l10279,369r60,-1l10397,367r57,-2l10508,363r53,-2l10611,358r48,-4l10704,350r42,-4l10785,342r36,-5l10853,332r29,-5l10906,321r37,-11l10963,297r2,-6l10965,174r,-196l10906,-52r-85,-16l10746,-77r-87,-8l10561,-91r-107,-5l10339,-99r-122,-1l8349,-100r-1122,xe" filled="f" strokeweight="1.25pt">
              <v:path arrowok="t"/>
            </v:shape>
            <v:shape id="_x0000_s1427" style="position:absolute;left:6028;top:1798;width:4650;height:952" coordorigin="6028,1798" coordsize="4650,952" path="m10216,2349r97,-6l10402,2335r78,-9l10548,2315r77,-18l10678,2261r,-370l10625,1855r-77,-19l10480,1825r-78,-9l10313,1809r-97,-6l10112,1799r-109,-1l7303,1798r-109,1l7090,1803r-97,6l6904,1816r-78,9l6758,1836r-77,19l6628,1891r,370l6681,2297r77,18l6826,2326r78,9l6993,2343r97,6l7194,2352r109,1l6028,2750,8315,2353r1688,l10058,2353r54,-1l10165,2351r51,-2xe" stroked="f">
              <v:path arrowok="t"/>
            </v:shape>
            <v:shape id="_x0000_s1426" style="position:absolute;left:6028;top:1798;width:4650;height:952" coordorigin="6028,1798" coordsize="4650,952" path="m7303,1798r-55,1l7194,1799r-53,2l7090,1803r-50,3l6993,1809r-46,3l6904,1816r-40,5l6826,1825r-36,6l6758,1836r-29,6l6703,1848r-22,7l6648,1868r-18,15l6628,1891r,231l6628,2261r20,22l6681,2297r22,6l6729,2309r29,6l6790,2321r36,5l6864,2331r40,4l6947,2339r46,4l7040,2346r50,3l7141,2351r53,1l7248,2353r55,l6028,2750,8315,2353r1688,l10058,2353r54,-1l10165,2351r51,-2l10266,2346r47,-3l10359,2339r43,-4l10442,2331r38,-5l10516,2321r32,-6l10577,2309r26,-6l10625,2297r33,-14l10676,2268r2,-7l10678,2122r,-231l10625,1855r-77,-19l10480,1825r-78,-9l10313,1809r-97,-6l10112,1799r-109,-1l8315,1798r-1012,xe" filled="f" strokeweight="1.25pt">
              <v:path arrowok="t"/>
            </v:shape>
            <w10:wrap anchorx="page"/>
          </v:group>
        </w:pict>
      </w:r>
      <w:r w:rsidR="00360678" w:rsidRPr="00C173D1">
        <w:rPr>
          <w:b/>
          <w:color w:val="FF0000"/>
          <w:sz w:val="16"/>
          <w:szCs w:val="21"/>
          <w:lang w:val="ka-GE"/>
        </w:rPr>
        <w:t>6.</w:t>
      </w:r>
      <w:r w:rsidR="005D0557" w:rsidRPr="00C173D1">
        <w:rPr>
          <w:rFonts w:ascii="Sylfaen" w:hAnsi="Sylfaen"/>
          <w:color w:val="000000"/>
          <w:sz w:val="16"/>
          <w:szCs w:val="21"/>
          <w:lang w:val="ka-GE"/>
        </w:rPr>
        <w:t>აირჩიეთ სასწორის</w:t>
      </w:r>
      <w:r w:rsidR="00360678" w:rsidRPr="00C173D1">
        <w:rPr>
          <w:color w:val="000000"/>
          <w:sz w:val="16"/>
          <w:szCs w:val="21"/>
          <w:lang w:val="ka-GE"/>
        </w:rPr>
        <w:t xml:space="preserve"> </w:t>
      </w:r>
      <w:r w:rsidR="00360678" w:rsidRPr="00C173D1">
        <w:rPr>
          <w:color w:val="000000"/>
          <w:spacing w:val="-6"/>
          <w:sz w:val="16"/>
          <w:szCs w:val="21"/>
          <w:lang w:val="ka-GE"/>
        </w:rPr>
        <w:t>I</w:t>
      </w:r>
      <w:r w:rsidR="00360678" w:rsidRPr="00C173D1">
        <w:rPr>
          <w:color w:val="000000"/>
          <w:sz w:val="16"/>
          <w:szCs w:val="21"/>
          <w:lang w:val="ka-GE"/>
        </w:rPr>
        <w:t>P</w:t>
      </w:r>
      <w:r w:rsidR="00360678" w:rsidRPr="00C173D1">
        <w:rPr>
          <w:color w:val="000000"/>
          <w:spacing w:val="-4"/>
          <w:sz w:val="16"/>
          <w:szCs w:val="21"/>
          <w:lang w:val="ka-GE"/>
        </w:rPr>
        <w:t xml:space="preserve"> </w:t>
      </w:r>
      <w:r w:rsidR="00C173D1">
        <w:rPr>
          <w:rFonts w:ascii="Sylfaen" w:hAnsi="Sylfaen"/>
          <w:color w:val="000000"/>
          <w:spacing w:val="-1"/>
          <w:sz w:val="16"/>
          <w:szCs w:val="21"/>
          <w:lang w:val="ka-GE"/>
        </w:rPr>
        <w:t>საიდანაც იტვირთება</w:t>
      </w:r>
      <w:r w:rsidR="005D0557" w:rsidRPr="00C173D1">
        <w:rPr>
          <w:rFonts w:ascii="Sylfaen" w:hAnsi="Sylfaen"/>
          <w:color w:val="000000"/>
          <w:spacing w:val="-1"/>
          <w:sz w:val="16"/>
          <w:szCs w:val="21"/>
          <w:lang w:val="ka-GE"/>
        </w:rPr>
        <w:t>ეტიკეტი</w:t>
      </w:r>
    </w:p>
    <w:p w:rsidR="004D6D36" w:rsidRPr="003944B3" w:rsidRDefault="004D6D36" w:rsidP="001815AF">
      <w:pPr>
        <w:spacing w:before="6" w:line="120" w:lineRule="exact"/>
        <w:jc w:val="both"/>
        <w:rPr>
          <w:sz w:val="9"/>
          <w:szCs w:val="13"/>
          <w:lang w:val="ka-GE"/>
        </w:rPr>
      </w:pP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pPr>
    </w:p>
    <w:p w:rsidR="004D6D36" w:rsidRPr="003944B3" w:rsidRDefault="004D6D36" w:rsidP="001815AF">
      <w:pPr>
        <w:spacing w:line="200" w:lineRule="exact"/>
        <w:jc w:val="both"/>
        <w:rPr>
          <w:sz w:val="16"/>
          <w:lang w:val="ka-GE"/>
        </w:rPr>
        <w:sectPr w:rsidR="004D6D36" w:rsidRPr="003944B3">
          <w:type w:val="continuous"/>
          <w:pgSz w:w="11920" w:h="16840"/>
          <w:pgMar w:top="1560" w:right="740" w:bottom="280" w:left="740" w:header="720" w:footer="720" w:gutter="0"/>
          <w:cols w:space="720"/>
        </w:sectPr>
      </w:pPr>
    </w:p>
    <w:p w:rsidR="004D6D36" w:rsidRPr="003944B3" w:rsidRDefault="005D0557" w:rsidP="001815AF">
      <w:pPr>
        <w:spacing w:before="7"/>
        <w:ind w:left="352" w:right="-53"/>
        <w:jc w:val="both"/>
        <w:rPr>
          <w:sz w:val="14"/>
          <w:szCs w:val="21"/>
          <w:lang w:val="ka-GE"/>
        </w:rPr>
      </w:pPr>
      <w:r w:rsidRPr="005D0557">
        <w:rPr>
          <w:rFonts w:ascii="Sylfaen" w:hAnsi="Sylfaen"/>
          <w:b/>
          <w:color w:val="FF0000"/>
          <w:spacing w:val="1"/>
          <w:sz w:val="14"/>
          <w:szCs w:val="21"/>
          <w:lang w:val="ka-GE"/>
        </w:rPr>
        <w:lastRenderedPageBreak/>
        <w:t>შენიშვნა</w:t>
      </w:r>
      <w:r w:rsidR="00360678" w:rsidRPr="003944B3">
        <w:rPr>
          <w:b/>
          <w:color w:val="FF0000"/>
          <w:sz w:val="14"/>
          <w:szCs w:val="21"/>
          <w:lang w:val="ka-GE"/>
        </w:rPr>
        <w:t xml:space="preserve">: </w:t>
      </w:r>
      <w:r w:rsidRPr="005D0557">
        <w:rPr>
          <w:rFonts w:ascii="Sylfaen" w:hAnsi="Sylfaen"/>
          <w:color w:val="000000"/>
          <w:spacing w:val="-4"/>
          <w:sz w:val="14"/>
          <w:szCs w:val="21"/>
          <w:lang w:val="ka-GE"/>
        </w:rPr>
        <w:t>ეტიკეტის სიგანე</w:t>
      </w:r>
      <w:r w:rsidR="00360678" w:rsidRPr="003944B3">
        <w:rPr>
          <w:rFonts w:ascii="Batang" w:eastAsia="Batang" w:hAnsi="Batang" w:cs="Batang"/>
          <w:color w:val="000000"/>
          <w:sz w:val="14"/>
          <w:szCs w:val="21"/>
          <w:lang w:val="ka-GE"/>
        </w:rPr>
        <w:t>≤</w:t>
      </w:r>
      <w:r w:rsidR="00360678" w:rsidRPr="003944B3">
        <w:rPr>
          <w:color w:val="000000"/>
          <w:sz w:val="14"/>
          <w:szCs w:val="21"/>
          <w:lang w:val="ka-GE"/>
        </w:rPr>
        <w:t>56,</w:t>
      </w:r>
      <w:r w:rsidR="00360678" w:rsidRPr="003944B3">
        <w:rPr>
          <w:color w:val="000000"/>
          <w:spacing w:val="39"/>
          <w:sz w:val="14"/>
          <w:szCs w:val="21"/>
          <w:lang w:val="ka-GE"/>
        </w:rPr>
        <w:t xml:space="preserve"> </w:t>
      </w:r>
      <w:r w:rsidRPr="005D0557">
        <w:rPr>
          <w:rFonts w:ascii="Sylfaen" w:hAnsi="Sylfaen"/>
          <w:color w:val="000000"/>
          <w:sz w:val="14"/>
          <w:szCs w:val="21"/>
          <w:lang w:val="ka-GE"/>
        </w:rPr>
        <w:t>სიმაღლე</w:t>
      </w:r>
      <w:r w:rsidR="00360678" w:rsidRPr="003944B3">
        <w:rPr>
          <w:rFonts w:ascii="Batang" w:eastAsia="Batang" w:hAnsi="Batang" w:cs="Batang"/>
          <w:color w:val="000000"/>
          <w:spacing w:val="1"/>
          <w:w w:val="123"/>
          <w:sz w:val="14"/>
          <w:szCs w:val="21"/>
          <w:lang w:val="ka-GE"/>
        </w:rPr>
        <w:t>≤</w:t>
      </w:r>
      <w:r w:rsidR="00360678" w:rsidRPr="003944B3">
        <w:rPr>
          <w:color w:val="000000"/>
          <w:sz w:val="14"/>
          <w:szCs w:val="21"/>
          <w:lang w:val="ka-GE"/>
        </w:rPr>
        <w:t>140</w:t>
      </w:r>
    </w:p>
    <w:p w:rsidR="00152805" w:rsidRPr="00152805" w:rsidRDefault="00360678" w:rsidP="001815AF">
      <w:pPr>
        <w:spacing w:before="50"/>
        <w:jc w:val="both"/>
        <w:rPr>
          <w:rFonts w:ascii="Sylfaen" w:hAnsi="Sylfaen"/>
          <w:sz w:val="16"/>
          <w:lang w:val="ka-GE"/>
        </w:rPr>
      </w:pPr>
      <w:r w:rsidRPr="003944B3">
        <w:rPr>
          <w:sz w:val="16"/>
          <w:lang w:val="ka-GE"/>
        </w:rPr>
        <w:br w:type="column"/>
      </w:r>
    </w:p>
    <w:p w:rsidR="00C173D1" w:rsidRDefault="00C173D1" w:rsidP="00C173D1">
      <w:pPr>
        <w:spacing w:before="50"/>
        <w:rPr>
          <w:rFonts w:ascii="Sylfaen" w:hAnsi="Sylfaen"/>
          <w:b/>
          <w:color w:val="FF0000"/>
          <w:sz w:val="18"/>
          <w:szCs w:val="21"/>
          <w:lang w:val="ka-GE"/>
        </w:rPr>
      </w:pPr>
    </w:p>
    <w:p w:rsidR="004D6D36" w:rsidRPr="00152805" w:rsidRDefault="00360678" w:rsidP="00C173D1">
      <w:pPr>
        <w:spacing w:before="50"/>
        <w:rPr>
          <w:sz w:val="18"/>
          <w:szCs w:val="21"/>
        </w:rPr>
        <w:sectPr w:rsidR="004D6D36" w:rsidRPr="00152805">
          <w:type w:val="continuous"/>
          <w:pgSz w:w="11920" w:h="16840"/>
          <w:pgMar w:top="1560" w:right="740" w:bottom="280" w:left="740" w:header="720" w:footer="720" w:gutter="0"/>
          <w:cols w:num="2" w:space="720" w:equalWidth="0">
            <w:col w:w="3517" w:space="2666"/>
            <w:col w:w="4257"/>
          </w:cols>
        </w:sectPr>
      </w:pPr>
      <w:r w:rsidRPr="003944B3">
        <w:rPr>
          <w:b/>
          <w:color w:val="FF0000"/>
          <w:sz w:val="18"/>
          <w:szCs w:val="21"/>
          <w:lang w:val="ka-GE"/>
        </w:rPr>
        <w:t>7</w:t>
      </w:r>
      <w:r w:rsidRPr="003944B3">
        <w:rPr>
          <w:color w:val="000000"/>
          <w:sz w:val="18"/>
          <w:szCs w:val="21"/>
          <w:lang w:val="ka-GE"/>
        </w:rPr>
        <w:t>.</w:t>
      </w:r>
      <w:r w:rsidR="005D0557">
        <w:rPr>
          <w:rFonts w:ascii="Sylfaen" w:hAnsi="Sylfaen"/>
          <w:color w:val="000000"/>
          <w:sz w:val="18"/>
          <w:szCs w:val="21"/>
          <w:lang w:val="ka-GE"/>
        </w:rPr>
        <w:t>დააწკაპუნეთ</w:t>
      </w:r>
      <w:r w:rsidRPr="003944B3">
        <w:rPr>
          <w:color w:val="000000"/>
          <w:sz w:val="18"/>
          <w:szCs w:val="21"/>
          <w:lang w:val="ka-GE"/>
        </w:rPr>
        <w:t xml:space="preserve"> </w:t>
      </w:r>
      <w:r w:rsidRPr="003944B3">
        <w:rPr>
          <w:color w:val="000000"/>
          <w:spacing w:val="-3"/>
          <w:sz w:val="18"/>
          <w:szCs w:val="21"/>
          <w:lang w:val="ka-GE"/>
        </w:rPr>
        <w:t>“</w:t>
      </w:r>
      <w:r w:rsidRPr="003944B3">
        <w:rPr>
          <w:color w:val="000000"/>
          <w:sz w:val="18"/>
          <w:szCs w:val="21"/>
          <w:lang w:val="ka-GE"/>
        </w:rPr>
        <w:t>Execu</w:t>
      </w:r>
      <w:r w:rsidRPr="00152805">
        <w:rPr>
          <w:color w:val="000000"/>
          <w:spacing w:val="-1"/>
          <w:sz w:val="18"/>
          <w:szCs w:val="21"/>
        </w:rPr>
        <w:t>t</w:t>
      </w:r>
      <w:r w:rsidRPr="00152805">
        <w:rPr>
          <w:color w:val="000000"/>
          <w:sz w:val="18"/>
          <w:szCs w:val="21"/>
        </w:rPr>
        <w:t>e”</w:t>
      </w:r>
      <w:r w:rsidRPr="00152805">
        <w:rPr>
          <w:color w:val="000000"/>
          <w:spacing w:val="-2"/>
          <w:sz w:val="18"/>
          <w:szCs w:val="21"/>
        </w:rPr>
        <w:t xml:space="preserve"> </w:t>
      </w:r>
      <w:r w:rsidR="005D0557">
        <w:rPr>
          <w:rFonts w:ascii="Sylfaen" w:hAnsi="Sylfaen"/>
          <w:color w:val="000000"/>
          <w:spacing w:val="-1"/>
          <w:sz w:val="18"/>
          <w:szCs w:val="21"/>
          <w:lang w:val="ka-GE"/>
        </w:rPr>
        <w:t>-</w:t>
      </w:r>
      <w:r w:rsidR="00C173D1">
        <w:rPr>
          <w:rFonts w:ascii="Sylfaen" w:hAnsi="Sylfaen"/>
          <w:color w:val="000000"/>
          <w:spacing w:val="-1"/>
          <w:sz w:val="18"/>
          <w:szCs w:val="21"/>
          <w:lang w:val="ka-GE"/>
        </w:rPr>
        <w:t>ზე</w:t>
      </w:r>
      <w:r w:rsidRPr="00152805">
        <w:rPr>
          <w:color w:val="000000"/>
          <w:sz w:val="18"/>
          <w:szCs w:val="21"/>
        </w:rPr>
        <w:t>.</w:t>
      </w:r>
    </w:p>
    <w:p w:rsidR="004D6D36" w:rsidRPr="003944B3" w:rsidRDefault="00707D80" w:rsidP="001815AF">
      <w:pPr>
        <w:spacing w:before="51"/>
        <w:ind w:left="112"/>
        <w:jc w:val="both"/>
        <w:rPr>
          <w:rFonts w:ascii="Sylfaen" w:hAnsi="Sylfaen"/>
          <w:sz w:val="36"/>
          <w:szCs w:val="36"/>
          <w:lang w:val="ka-GE"/>
        </w:rPr>
      </w:pPr>
      <w:r w:rsidRPr="00707D80">
        <w:lastRenderedPageBreak/>
        <w:pict>
          <v:group id="_x0000_s1414" style="position:absolute;left:0;text-align:left;margin-left:132.75pt;margin-top:481.9pt;width:383.6pt;height:274.85pt;z-index:-3671;mso-position-horizontal-relative:page;mso-position-vertical-relative:page" coordorigin="2655,9638" coordsize="7673,5497">
            <v:shape id="_x0000_s1418" type="#_x0000_t75" style="position:absolute;left:2655;top:9638;width:3600;height:5482">
              <v:imagedata r:id="rId74" o:title=""/>
            </v:shape>
            <v:shape id="_x0000_s1417" style="position:absolute;left:3435;top:12310;width:2595;height:2810" coordorigin="3435,12310" coordsize="2595,2810" path="m3868,12310r-71,6l3731,12332r-62,26l3612,12393r-50,44l3518,12487r-35,57l3457,12606r-16,66l3435,12742r,1946l3441,14758r16,66l3483,14886r35,57l3562,14993r50,44l3669,15072r62,26l3797,15114r71,6l5597,15120r71,-6l5734,15098r62,-26l5853,15037r50,-44l5947,14943r35,-57l6008,14824r16,-66l6030,14688r,-1946l6024,12672r-16,-66l5982,12544r-35,-57l5903,12437r-50,-44l5796,12358r-62,-26l5668,12316r-71,-6l3868,12310xe" filled="f" strokecolor="red" strokeweight="1.5pt">
              <v:path arrowok="t"/>
            </v:shape>
            <v:shape id="_x0000_s1416" style="position:absolute;left:6975;top:13644;width:3345;height:1185" coordorigin="6975,13644" coordsize="3345,1185" path="m6975,14829r3345,l10320,13644r-3345,l6975,14829xe" filled="f">
              <v:path arrowok="t"/>
            </v:shape>
            <v:shape id="_x0000_s1415" style="position:absolute;left:6030;top:14140;width:945;height:0" coordorigin="6030,14140" coordsize="945,0" path="m6030,14140r945,e" filled="f">
              <v:path arrowok="t"/>
            </v:shape>
            <w10:wrap anchorx="page" anchory="page"/>
          </v:group>
        </w:pict>
      </w:r>
      <w:r w:rsidR="00360678">
        <w:rPr>
          <w:b/>
          <w:sz w:val="36"/>
          <w:szCs w:val="36"/>
        </w:rPr>
        <w:t xml:space="preserve">4 </w:t>
      </w:r>
      <w:r w:rsidR="00360678">
        <w:rPr>
          <w:b/>
          <w:spacing w:val="72"/>
          <w:sz w:val="36"/>
          <w:szCs w:val="36"/>
        </w:rPr>
        <w:t xml:space="preserve"> </w:t>
      </w:r>
      <w:r w:rsidR="006440B8">
        <w:rPr>
          <w:rFonts w:ascii="Sylfaen" w:hAnsi="Sylfaen"/>
          <w:b/>
          <w:sz w:val="36"/>
          <w:szCs w:val="36"/>
          <w:lang w:val="ka-GE"/>
        </w:rPr>
        <w:t>სწრაფი წვდომის კოდი</w:t>
      </w:r>
    </w:p>
    <w:p w:rsidR="004D6D36" w:rsidRDefault="004D6D36" w:rsidP="001815AF">
      <w:pPr>
        <w:spacing w:before="2" w:line="260" w:lineRule="exact"/>
        <w:jc w:val="both"/>
        <w:rPr>
          <w:sz w:val="26"/>
          <w:szCs w:val="26"/>
        </w:rPr>
      </w:pPr>
    </w:p>
    <w:p w:rsidR="004D6D36" w:rsidRPr="003944B3" w:rsidRDefault="00360678" w:rsidP="001815AF">
      <w:pPr>
        <w:spacing w:line="320" w:lineRule="exact"/>
        <w:ind w:left="112"/>
        <w:jc w:val="both"/>
        <w:rPr>
          <w:rFonts w:ascii="Sylfaen" w:hAnsi="Sylfaen"/>
          <w:sz w:val="30"/>
          <w:szCs w:val="30"/>
          <w:lang w:val="ka-GE"/>
        </w:rPr>
      </w:pPr>
      <w:r>
        <w:rPr>
          <w:b/>
          <w:spacing w:val="1"/>
          <w:position w:val="-1"/>
          <w:sz w:val="30"/>
          <w:szCs w:val="30"/>
        </w:rPr>
        <w:t>4</w:t>
      </w:r>
      <w:r>
        <w:rPr>
          <w:b/>
          <w:position w:val="-1"/>
          <w:sz w:val="30"/>
          <w:szCs w:val="30"/>
        </w:rPr>
        <w:t xml:space="preserve">.1 </w:t>
      </w:r>
      <w:r>
        <w:rPr>
          <w:b/>
          <w:spacing w:val="51"/>
          <w:position w:val="-1"/>
          <w:sz w:val="30"/>
          <w:szCs w:val="30"/>
        </w:rPr>
        <w:t xml:space="preserve"> </w:t>
      </w:r>
      <w:r w:rsidR="006440B8">
        <w:rPr>
          <w:rFonts w:ascii="Sylfaen" w:hAnsi="Sylfaen"/>
          <w:b/>
          <w:position w:val="-1"/>
          <w:sz w:val="30"/>
          <w:szCs w:val="30"/>
          <w:lang w:val="ka-GE"/>
        </w:rPr>
        <w:t>სწრაფი წვდომის კოდი</w:t>
      </w:r>
      <w:r w:rsidR="003944B3">
        <w:rPr>
          <w:rFonts w:ascii="Sylfaen" w:hAnsi="Sylfaen"/>
          <w:b/>
          <w:position w:val="-1"/>
          <w:sz w:val="30"/>
          <w:szCs w:val="30"/>
          <w:lang w:val="ka-GE"/>
        </w:rPr>
        <w:t>ს კორექტირება</w:t>
      </w:r>
    </w:p>
    <w:p w:rsidR="004D6D36" w:rsidRDefault="004D6D36" w:rsidP="001815AF">
      <w:pPr>
        <w:spacing w:before="3" w:line="120" w:lineRule="exact"/>
        <w:jc w:val="both"/>
        <w:rPr>
          <w:sz w:val="12"/>
          <w:szCs w:val="12"/>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3944B3" w:rsidRDefault="00707D80" w:rsidP="001815AF">
      <w:pPr>
        <w:pStyle w:val="ListParagraph"/>
        <w:numPr>
          <w:ilvl w:val="0"/>
          <w:numId w:val="3"/>
        </w:numPr>
        <w:spacing w:before="29" w:line="248" w:lineRule="auto"/>
        <w:ind w:right="2548"/>
        <w:jc w:val="both"/>
        <w:rPr>
          <w:szCs w:val="24"/>
        </w:rPr>
      </w:pPr>
      <w:r w:rsidRPr="003944B3">
        <w:rPr>
          <w:sz w:val="16"/>
        </w:rPr>
        <w:pict>
          <v:group id="_x0000_s1410" style="position:absolute;left:0;text-align:left;margin-left:132.75pt;margin-top:-54.35pt;width:285.9pt;height:182.25pt;z-index:-3672;mso-position-horizontal-relative:page" coordorigin="2655,-1087" coordsize="5719,3645">
            <v:shape id="_x0000_s1413" type="#_x0000_t75" style="position:absolute;left:2655;top:-1087;width:3217;height:3645">
              <v:imagedata r:id="rId75" o:title=""/>
            </v:shape>
            <v:shape id="_x0000_s1412" style="position:absolute;left:5610;top:-67;width:2756;height:1101" coordorigin="5610,-67" coordsize="2756,1101" path="m8223,-35r-79,-18l8055,-63r-65,-4l7956,-67r-1640,l6250,-66r-64,5l6100,-47r-74,19l5967,-5r-49,38l5906,65r,530l5938,647r67,34l6074,702r82,15l6217,724r65,3l6316,728r-706,306l6931,728r1025,l7990,727r32,-1l8055,724r31,-3l8116,717r28,-4l8172,708r26,-6l8223,696r44,-15l8305,665r29,-18l8354,627r12,-32l8366,65,8354,33,8334,14,8305,-5r-38,-16l8246,-28r-23,-7xe" stroked="f">
              <v:path arrowok="t"/>
            </v:shape>
            <v:shape id="_x0000_s1411" style="position:absolute;left:5610;top:-67;width:2756;height:1101" coordorigin="5610,-67" coordsize="2756,1101" path="m6316,-67r-34,l6250,-66r-33,3l6186,-61r-30,4l6128,-53r-28,6l6074,-42r-25,7l6026,-28r-21,7l5985,-13r-18,8l5952,4r-14,10l5918,33r-11,21l5906,65r,331l5906,595r5,22l5927,637r11,10l5952,656r15,9l5985,673r20,8l6026,689r23,7l6074,702r26,6l6128,713r28,4l6186,721r31,3l6250,726r32,1l6316,728r-706,306l6931,728r1025,l7990,727r32,-1l8055,724r31,-3l8116,717r28,-4l8172,708r26,-6l8223,696r23,-7l8267,681r20,-8l8305,665r15,-9l8334,647r11,-10l8354,627r11,-21l8366,595r,-199l8366,65,8334,14r-47,-27l8223,-35r-51,-12l8116,-57r-61,-6l7990,-67r-34,l6931,-67r-615,xe" filled="f">
              <v:path arrowok="t"/>
            </v:shape>
            <w10:wrap anchorx="page"/>
          </v:group>
        </w:pict>
      </w:r>
      <w:r w:rsidR="003944B3" w:rsidRPr="003944B3">
        <w:rPr>
          <w:rFonts w:ascii="Sylfaen" w:hAnsi="Sylfaen"/>
          <w:spacing w:val="1"/>
          <w:szCs w:val="24"/>
          <w:lang w:val="ka-GE"/>
        </w:rPr>
        <w:t>აირჩიეთ</w:t>
      </w:r>
      <w:r w:rsidR="00360678" w:rsidRPr="003944B3">
        <w:rPr>
          <w:spacing w:val="1"/>
          <w:szCs w:val="24"/>
        </w:rPr>
        <w:t xml:space="preserve"> </w:t>
      </w:r>
      <w:r w:rsidR="00360678" w:rsidRPr="003944B3">
        <w:rPr>
          <w:spacing w:val="-1"/>
          <w:szCs w:val="24"/>
        </w:rPr>
        <w:t>“F</w:t>
      </w:r>
      <w:r w:rsidR="00360678" w:rsidRPr="003944B3">
        <w:rPr>
          <w:szCs w:val="24"/>
        </w:rPr>
        <w:t>i</w:t>
      </w:r>
      <w:r w:rsidR="00360678" w:rsidRPr="003944B3">
        <w:rPr>
          <w:spacing w:val="1"/>
          <w:szCs w:val="24"/>
        </w:rPr>
        <w:t>l</w:t>
      </w:r>
      <w:r w:rsidR="00360678" w:rsidRPr="003944B3">
        <w:rPr>
          <w:szCs w:val="24"/>
        </w:rPr>
        <w:t>e</w:t>
      </w:r>
      <w:r w:rsidR="00360678" w:rsidRPr="003944B3">
        <w:rPr>
          <w:spacing w:val="-1"/>
          <w:szCs w:val="24"/>
        </w:rPr>
        <w:t xml:space="preserve"> </w:t>
      </w:r>
      <w:r w:rsidR="00360678" w:rsidRPr="003944B3">
        <w:rPr>
          <w:szCs w:val="24"/>
        </w:rPr>
        <w:t>-</w:t>
      </w:r>
      <w:r w:rsidR="00360678" w:rsidRPr="003944B3">
        <w:rPr>
          <w:spacing w:val="1"/>
          <w:szCs w:val="24"/>
        </w:rPr>
        <w:t>-</w:t>
      </w:r>
      <w:r w:rsidR="00360678" w:rsidRPr="003944B3">
        <w:rPr>
          <w:szCs w:val="24"/>
        </w:rPr>
        <w:t>- Hotk</w:t>
      </w:r>
      <w:r w:rsidR="00360678" w:rsidRPr="003944B3">
        <w:rPr>
          <w:spacing w:val="1"/>
          <w:szCs w:val="24"/>
        </w:rPr>
        <w:t>e</w:t>
      </w:r>
      <w:r w:rsidR="00360678" w:rsidRPr="003944B3">
        <w:rPr>
          <w:spacing w:val="-4"/>
          <w:szCs w:val="24"/>
        </w:rPr>
        <w:t>y</w:t>
      </w:r>
      <w:r w:rsidR="00360678" w:rsidRPr="003944B3">
        <w:rPr>
          <w:szCs w:val="24"/>
        </w:rPr>
        <w:t>”</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1" w:line="200" w:lineRule="exact"/>
        <w:jc w:val="both"/>
      </w:pPr>
    </w:p>
    <w:p w:rsidR="003944B3" w:rsidRDefault="00707D80" w:rsidP="001815AF">
      <w:pPr>
        <w:ind w:left="4956" w:firstLine="708"/>
        <w:jc w:val="both"/>
        <w:rPr>
          <w:rFonts w:ascii="Sylfaen" w:hAnsi="Sylfaen"/>
          <w:lang w:val="ka-GE"/>
        </w:rPr>
      </w:pPr>
      <w:r w:rsidRPr="003944B3">
        <w:pict>
          <v:group id="_x0000_s1405" style="position:absolute;left:0;text-align:left;margin-left:133.85pt;margin-top:-94.65pt;width:298.3pt;height:189.15pt;z-index:-3673;mso-position-horizontal-relative:page" coordorigin="2677,-1893" coordsize="5967,3783">
            <v:shape id="_x0000_s1409" type="#_x0000_t75" style="position:absolute;left:2677;top:-1893;width:3195;height:3783">
              <v:imagedata r:id="rId76" o:title=""/>
            </v:shape>
            <v:shape id="_x0000_s1408" style="position:absolute;left:3180;top:233;width:345;height:473" coordorigin="3180,233" coordsize="345,473" path="m3353,233r-20,2l3315,239r-18,7l3280,255r-16,12l3249,281r-14,16l3222,315r-11,19l3201,356r-8,22l3187,402r-4,25l3180,453r,17l3181,496r3,26l3189,546r7,24l3205,592r10,20l3227,631r13,18l3254,664r15,13l3286,688r17,8l3321,702r19,4l3353,706r19,-1l3390,701r18,-7l3425,684r17,-12l3457,658r13,-16l3483,625r11,-20l3504,584r8,-23l3518,537r4,-25l3525,487r,-17l3524,443r-3,-25l3516,393r-7,-23l3500,348r-10,-21l3479,308r-14,-17l3451,276r-15,-13l3419,252r-17,-9l3384,237r-19,-3l3353,233xe" filled="f" strokecolor="red" strokeweight="1.5pt">
              <v:path arrowok="t"/>
            </v:shape>
            <v:shape id="_x0000_s1407" style="position:absolute;left:6176;top:-44;width:2460;height:938" coordorigin="6176,-44" coordsize="2460,938" path="m6176,894r2460,l8636,-44r-2460,l6176,894xe" filled="f">
              <v:path arrowok="t"/>
            </v:shape>
            <v:shape id="_x0000_s1406" style="position:absolute;left:3525;top:437;width:2651;height:90" coordorigin="3525,437" coordsize="2651,90" path="m3525,527l6176,437e" filled="f">
              <v:path arrowok="t"/>
            </v:shape>
            <w10:wrap anchorx="page"/>
          </v:group>
        </w:pict>
      </w:r>
      <w:r w:rsidR="00360678" w:rsidRPr="003944B3">
        <w:t>2.</w:t>
      </w:r>
      <w:r w:rsidR="003944B3">
        <w:rPr>
          <w:rFonts w:ascii="Sylfaen" w:hAnsi="Sylfaen"/>
          <w:lang w:val="ka-GE"/>
        </w:rPr>
        <w:t xml:space="preserve">ქვეკატალოგის </w:t>
      </w:r>
    </w:p>
    <w:p w:rsidR="003944B3" w:rsidRPr="003944B3" w:rsidRDefault="003944B3" w:rsidP="001815AF">
      <w:pPr>
        <w:ind w:left="4956" w:firstLine="708"/>
        <w:jc w:val="both"/>
        <w:rPr>
          <w:rFonts w:ascii="Sylfaen" w:hAnsi="Sylfaen"/>
          <w:lang w:val="ka-GE"/>
        </w:rPr>
      </w:pPr>
      <w:r>
        <w:rPr>
          <w:rFonts w:ascii="Sylfaen" w:hAnsi="Sylfaen"/>
          <w:lang w:val="ka-GE"/>
        </w:rPr>
        <w:t>გასახსნელად</w:t>
      </w:r>
    </w:p>
    <w:p w:rsidR="004D6D36" w:rsidRPr="003944B3" w:rsidRDefault="00360678" w:rsidP="001815AF">
      <w:pPr>
        <w:ind w:left="4956" w:firstLine="708"/>
        <w:jc w:val="both"/>
        <w:rPr>
          <w:rFonts w:ascii="Sylfaen" w:hAnsi="Sylfaen"/>
          <w:lang w:val="ka-GE"/>
        </w:rPr>
      </w:pPr>
      <w:r w:rsidRPr="003944B3">
        <w:t xml:space="preserve"> </w:t>
      </w:r>
      <w:r w:rsidR="003944B3">
        <w:rPr>
          <w:rFonts w:ascii="Sylfaen" w:hAnsi="Sylfaen"/>
          <w:lang w:val="ka-GE"/>
        </w:rPr>
        <w:t>ჯვარზე დააწკაპუნეთ.</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3A1BA3" w:rsidRDefault="00360678" w:rsidP="001815AF">
      <w:pPr>
        <w:spacing w:before="29"/>
        <w:ind w:left="5664" w:right="805" w:firstLine="708"/>
        <w:jc w:val="both"/>
        <w:rPr>
          <w:rFonts w:ascii="Sylfaen" w:hAnsi="Sylfaen"/>
          <w:szCs w:val="24"/>
          <w:lang w:val="ka-GE"/>
        </w:rPr>
      </w:pPr>
      <w:r w:rsidRPr="003944B3">
        <w:rPr>
          <w:szCs w:val="24"/>
        </w:rPr>
        <w:t>3.</w:t>
      </w:r>
    </w:p>
    <w:p w:rsidR="004D6D36" w:rsidRPr="003A1BA3" w:rsidRDefault="003A1BA3" w:rsidP="001815AF">
      <w:pPr>
        <w:spacing w:line="248" w:lineRule="auto"/>
        <w:ind w:left="6389" w:right="78"/>
        <w:jc w:val="both"/>
        <w:rPr>
          <w:rFonts w:ascii="Sylfaen" w:hAnsi="Sylfaen"/>
          <w:szCs w:val="24"/>
          <w:lang w:val="ka-GE"/>
        </w:rPr>
        <w:sectPr w:rsidR="004D6D36" w:rsidRPr="003A1BA3">
          <w:pgSz w:w="11920" w:h="16840"/>
          <w:pgMar w:top="780" w:right="1640" w:bottom="280" w:left="740" w:header="0" w:footer="838" w:gutter="0"/>
          <w:cols w:space="720"/>
        </w:sectPr>
      </w:pPr>
      <w:r>
        <w:rPr>
          <w:rFonts w:ascii="Sylfaen" w:hAnsi="Sylfaen"/>
          <w:szCs w:val="24"/>
          <w:lang w:val="ka-GE"/>
        </w:rPr>
        <w:t xml:space="preserve"> აირჩიეთ შესაბამისი</w:t>
      </w:r>
      <w:r w:rsidR="00C173D1">
        <w:rPr>
          <w:rFonts w:ascii="Sylfaen" w:hAnsi="Sylfaen"/>
          <w:szCs w:val="24"/>
          <w:lang w:val="ka-GE"/>
        </w:rPr>
        <w:t xml:space="preserve"> </w:t>
      </w:r>
      <w:r w:rsidR="006440B8">
        <w:rPr>
          <w:rFonts w:ascii="Sylfaen" w:hAnsi="Sylfaen"/>
          <w:szCs w:val="24"/>
          <w:lang w:val="ka-GE"/>
        </w:rPr>
        <w:t>სწრაფი წვდომის კოდი</w:t>
      </w:r>
      <w:r>
        <w:rPr>
          <w:rFonts w:ascii="Sylfaen" w:hAnsi="Sylfaen"/>
          <w:szCs w:val="24"/>
          <w:lang w:val="ka-GE"/>
        </w:rPr>
        <w:t xml:space="preserve">ს  განყოფილება, მაგალითად აიღეთ </w:t>
      </w:r>
      <w:r w:rsidRPr="003A1BA3">
        <w:rPr>
          <w:spacing w:val="-3"/>
          <w:szCs w:val="24"/>
          <w:lang w:val="ka-GE"/>
        </w:rPr>
        <w:t>L</w:t>
      </w:r>
      <w:r w:rsidRPr="003A1BA3">
        <w:rPr>
          <w:spacing w:val="1"/>
          <w:szCs w:val="24"/>
          <w:lang w:val="ka-GE"/>
        </w:rPr>
        <w:t>S2</w:t>
      </w:r>
      <w:r w:rsidRPr="003A1BA3">
        <w:rPr>
          <w:spacing w:val="2"/>
          <w:szCs w:val="24"/>
          <w:lang w:val="ka-GE"/>
        </w:rPr>
        <w:t>-</w:t>
      </w:r>
      <w:r w:rsidRPr="003A1BA3">
        <w:rPr>
          <w:spacing w:val="-10"/>
          <w:szCs w:val="24"/>
          <w:lang w:val="ka-GE"/>
        </w:rPr>
        <w:t>1</w:t>
      </w:r>
      <w:r w:rsidRPr="003A1BA3">
        <w:rPr>
          <w:szCs w:val="24"/>
          <w:lang w:val="ka-GE"/>
        </w:rPr>
        <w:t>12*2</w:t>
      </w:r>
    </w:p>
    <w:p w:rsidR="004D6D36" w:rsidRPr="003A1BA3" w:rsidRDefault="004D6D36" w:rsidP="001815AF">
      <w:pPr>
        <w:spacing w:line="200" w:lineRule="exact"/>
        <w:jc w:val="both"/>
        <w:rPr>
          <w:lang w:val="ka-GE"/>
        </w:rPr>
      </w:pPr>
    </w:p>
    <w:p w:rsidR="004D6D36" w:rsidRPr="003A1BA3" w:rsidRDefault="004D6D36" w:rsidP="001815AF">
      <w:pPr>
        <w:spacing w:line="200" w:lineRule="exact"/>
        <w:jc w:val="both"/>
        <w:rPr>
          <w:lang w:val="ka-GE"/>
        </w:rPr>
      </w:pPr>
    </w:p>
    <w:p w:rsidR="004D6D36" w:rsidRPr="003A1BA3" w:rsidRDefault="004D6D36" w:rsidP="001815AF">
      <w:pPr>
        <w:spacing w:line="200" w:lineRule="exact"/>
        <w:jc w:val="both"/>
        <w:rPr>
          <w:lang w:val="ka-GE"/>
        </w:rPr>
      </w:pPr>
    </w:p>
    <w:p w:rsidR="004D6D36" w:rsidRPr="003A1BA3" w:rsidRDefault="004D6D36" w:rsidP="001815AF">
      <w:pPr>
        <w:spacing w:line="200" w:lineRule="exact"/>
        <w:jc w:val="both"/>
        <w:rPr>
          <w:lang w:val="ka-GE"/>
        </w:rPr>
      </w:pPr>
    </w:p>
    <w:p w:rsidR="004D6D36" w:rsidRPr="003A1BA3" w:rsidRDefault="004D6D36" w:rsidP="001815AF">
      <w:pPr>
        <w:spacing w:before="10" w:line="260" w:lineRule="exact"/>
        <w:jc w:val="both"/>
        <w:rPr>
          <w:sz w:val="26"/>
          <w:szCs w:val="26"/>
          <w:lang w:val="ka-GE"/>
        </w:rPr>
      </w:pPr>
    </w:p>
    <w:p w:rsidR="004D6D36" w:rsidRPr="00600062" w:rsidRDefault="003A1BA3" w:rsidP="001815AF">
      <w:pPr>
        <w:spacing w:before="34" w:line="242" w:lineRule="auto"/>
        <w:ind w:left="3418" w:right="3929"/>
        <w:jc w:val="both"/>
        <w:rPr>
          <w:rFonts w:ascii="Sylfaen" w:hAnsi="Sylfaen"/>
          <w:sz w:val="21"/>
          <w:szCs w:val="21"/>
          <w:lang w:val="ka-GE"/>
        </w:rPr>
      </w:pPr>
      <w:r>
        <w:rPr>
          <w:rFonts w:ascii="Sylfaen" w:hAnsi="Sylfaen"/>
          <w:color w:val="FF0000"/>
          <w:spacing w:val="1"/>
          <w:sz w:val="21"/>
          <w:szCs w:val="21"/>
          <w:lang w:val="ka-GE"/>
        </w:rPr>
        <w:t>შენიშვნა</w:t>
      </w:r>
      <w:r w:rsidR="00360678" w:rsidRPr="003A1BA3">
        <w:rPr>
          <w:color w:val="FF0000"/>
          <w:sz w:val="21"/>
          <w:szCs w:val="21"/>
          <w:lang w:val="ka-GE"/>
        </w:rPr>
        <w:t>:</w:t>
      </w:r>
      <w:r w:rsidR="00360678" w:rsidRPr="003A1BA3">
        <w:rPr>
          <w:color w:val="FF0000"/>
          <w:spacing w:val="4"/>
          <w:sz w:val="21"/>
          <w:szCs w:val="21"/>
          <w:lang w:val="ka-GE"/>
        </w:rPr>
        <w:t xml:space="preserve"> </w:t>
      </w:r>
      <w:r w:rsidR="00600062">
        <w:rPr>
          <w:rFonts w:ascii="Sylfaen" w:hAnsi="Sylfaen"/>
          <w:color w:val="000000"/>
          <w:spacing w:val="1"/>
          <w:sz w:val="18"/>
          <w:szCs w:val="21"/>
          <w:lang w:val="ka-GE"/>
        </w:rPr>
        <w:t>ახორციელებთ კორექტირებას</w:t>
      </w:r>
      <w:r w:rsidR="00360678" w:rsidRPr="003A1BA3">
        <w:rPr>
          <w:color w:val="000000"/>
          <w:sz w:val="18"/>
          <w:szCs w:val="21"/>
          <w:lang w:val="ka-GE"/>
        </w:rPr>
        <w:t>,</w:t>
      </w:r>
      <w:r w:rsidR="00360678" w:rsidRPr="003A1BA3">
        <w:rPr>
          <w:color w:val="000000"/>
          <w:spacing w:val="5"/>
          <w:sz w:val="18"/>
          <w:szCs w:val="21"/>
          <w:lang w:val="ka-GE"/>
        </w:rPr>
        <w:t xml:space="preserve"> </w:t>
      </w:r>
      <w:r w:rsidR="00600062">
        <w:rPr>
          <w:rFonts w:ascii="Sylfaen" w:hAnsi="Sylfaen"/>
          <w:color w:val="000000"/>
          <w:sz w:val="18"/>
          <w:szCs w:val="21"/>
          <w:lang w:val="ka-GE"/>
        </w:rPr>
        <w:t>ორჯერ დაწკაპუნებას</w:t>
      </w:r>
      <w:r w:rsidR="00360678" w:rsidRPr="003A1BA3">
        <w:rPr>
          <w:color w:val="000000"/>
          <w:sz w:val="18"/>
          <w:szCs w:val="21"/>
          <w:lang w:val="ka-GE"/>
        </w:rPr>
        <w:t xml:space="preserve">, </w:t>
      </w:r>
      <w:r w:rsidR="00600062">
        <w:rPr>
          <w:rFonts w:ascii="Sylfaen" w:hAnsi="Sylfaen"/>
          <w:color w:val="000000"/>
          <w:spacing w:val="-1"/>
          <w:sz w:val="18"/>
          <w:szCs w:val="21"/>
          <w:lang w:val="ka-GE"/>
        </w:rPr>
        <w:t>ლაივკოდის შეყვანას</w:t>
      </w:r>
      <w:r w:rsidR="00360678" w:rsidRPr="003A1BA3">
        <w:rPr>
          <w:color w:val="000000"/>
          <w:sz w:val="18"/>
          <w:szCs w:val="21"/>
          <w:lang w:val="ka-GE"/>
        </w:rPr>
        <w:t>,</w:t>
      </w:r>
      <w:r w:rsidR="00360678" w:rsidRPr="003A1BA3">
        <w:rPr>
          <w:color w:val="000000"/>
          <w:spacing w:val="1"/>
          <w:sz w:val="18"/>
          <w:szCs w:val="21"/>
          <w:lang w:val="ka-GE"/>
        </w:rPr>
        <w:t xml:space="preserve"> </w:t>
      </w:r>
      <w:r w:rsidR="00600062">
        <w:rPr>
          <w:rFonts w:ascii="Sylfaen" w:hAnsi="Sylfaen"/>
          <w:color w:val="000000"/>
          <w:spacing w:val="-4"/>
          <w:sz w:val="18"/>
          <w:szCs w:val="21"/>
          <w:lang w:val="ka-GE"/>
        </w:rPr>
        <w:t>შემდეგ დასტურისთვის სხვა კლავიშს აჭერთ და</w:t>
      </w:r>
      <w:r w:rsidR="00600062">
        <w:rPr>
          <w:rFonts w:ascii="Sylfaen" w:hAnsi="Sylfaen"/>
          <w:color w:val="000000"/>
          <w:sz w:val="18"/>
          <w:szCs w:val="21"/>
          <w:lang w:val="ka-GE"/>
        </w:rPr>
        <w:t xml:space="preserve"> ისიც ცალკე გენერირდება.</w:t>
      </w:r>
    </w:p>
    <w:p w:rsidR="004D6D36" w:rsidRPr="003A1BA3" w:rsidRDefault="004D6D36" w:rsidP="001815AF">
      <w:pPr>
        <w:spacing w:before="4" w:line="180" w:lineRule="exact"/>
        <w:jc w:val="both"/>
        <w:rPr>
          <w:sz w:val="19"/>
          <w:szCs w:val="19"/>
          <w:lang w:val="ka-GE"/>
        </w:rPr>
      </w:pPr>
    </w:p>
    <w:p w:rsidR="004D6D36" w:rsidRPr="003A1BA3" w:rsidRDefault="004D6D36" w:rsidP="001815AF">
      <w:pPr>
        <w:spacing w:line="200" w:lineRule="exact"/>
        <w:jc w:val="both"/>
        <w:rPr>
          <w:lang w:val="ka-GE"/>
        </w:rPr>
      </w:pPr>
    </w:p>
    <w:p w:rsidR="004D6D36" w:rsidRPr="003A1BA3" w:rsidRDefault="004D6D36" w:rsidP="001815AF">
      <w:pPr>
        <w:spacing w:line="200" w:lineRule="exact"/>
        <w:jc w:val="both"/>
        <w:rPr>
          <w:lang w:val="ka-GE"/>
        </w:rPr>
      </w:pPr>
    </w:p>
    <w:p w:rsidR="004D6D36" w:rsidRPr="003A1BA3" w:rsidRDefault="004D6D36" w:rsidP="001815AF">
      <w:pPr>
        <w:spacing w:line="200" w:lineRule="exact"/>
        <w:jc w:val="both"/>
        <w:rPr>
          <w:lang w:val="ka-GE"/>
        </w:rPr>
        <w:sectPr w:rsidR="004D6D36" w:rsidRPr="003A1BA3">
          <w:pgSz w:w="11920" w:h="16840"/>
          <w:pgMar w:top="1560" w:right="740" w:bottom="280" w:left="740" w:header="0" w:footer="838" w:gutter="0"/>
          <w:cols w:space="720"/>
        </w:sectPr>
      </w:pPr>
    </w:p>
    <w:p w:rsidR="00C173D1" w:rsidRDefault="001D6365" w:rsidP="001815AF">
      <w:pPr>
        <w:spacing w:before="29"/>
        <w:ind w:left="2832" w:right="-41"/>
        <w:jc w:val="both"/>
        <w:rPr>
          <w:rFonts w:ascii="Sylfaen" w:hAnsi="Sylfaen"/>
          <w:sz w:val="14"/>
          <w:szCs w:val="24"/>
          <w:lang w:val="ka-GE"/>
        </w:rPr>
      </w:pPr>
      <w:r>
        <w:rPr>
          <w:rFonts w:ascii="Sylfaen" w:hAnsi="Sylfaen"/>
          <w:sz w:val="24"/>
          <w:szCs w:val="24"/>
          <w:lang w:val="ka-GE"/>
        </w:rPr>
        <w:lastRenderedPageBreak/>
        <w:t xml:space="preserve">       </w:t>
      </w:r>
      <w:r w:rsidR="00360678" w:rsidRPr="00C173D1">
        <w:rPr>
          <w:sz w:val="14"/>
          <w:szCs w:val="24"/>
          <w:lang w:val="ka-GE"/>
        </w:rPr>
        <w:t>4</w:t>
      </w:r>
      <w:r w:rsidRPr="00C173D1">
        <w:rPr>
          <w:rFonts w:ascii="Sylfaen" w:hAnsi="Sylfaen"/>
          <w:sz w:val="14"/>
          <w:szCs w:val="24"/>
          <w:lang w:val="ka-GE"/>
        </w:rPr>
        <w:t>. დააჭირეთ</w:t>
      </w:r>
      <w:r w:rsidR="00360678" w:rsidRPr="00C173D1">
        <w:rPr>
          <w:spacing w:val="-1"/>
          <w:sz w:val="14"/>
          <w:szCs w:val="24"/>
          <w:lang w:val="ka-GE"/>
        </w:rPr>
        <w:t>“</w:t>
      </w:r>
      <w:r w:rsidR="00360678" w:rsidRPr="00C173D1">
        <w:rPr>
          <w:sz w:val="14"/>
          <w:szCs w:val="24"/>
          <w:lang w:val="ka-GE"/>
        </w:rPr>
        <w:t xml:space="preserve">Auto </w:t>
      </w:r>
      <w:r w:rsidR="00360678" w:rsidRPr="00C173D1">
        <w:rPr>
          <w:spacing w:val="1"/>
          <w:sz w:val="14"/>
          <w:szCs w:val="24"/>
          <w:lang w:val="ka-GE"/>
        </w:rPr>
        <w:t xml:space="preserve"> </w:t>
      </w:r>
      <w:r w:rsidR="00360678" w:rsidRPr="00C173D1">
        <w:rPr>
          <w:spacing w:val="-2"/>
          <w:sz w:val="14"/>
          <w:szCs w:val="24"/>
          <w:lang w:val="ka-GE"/>
        </w:rPr>
        <w:t>g</w:t>
      </w:r>
      <w:r w:rsidR="00360678" w:rsidRPr="00C173D1">
        <w:rPr>
          <w:spacing w:val="-1"/>
          <w:sz w:val="14"/>
          <w:szCs w:val="24"/>
          <w:lang w:val="ka-GE"/>
        </w:rPr>
        <w:t>e</w:t>
      </w:r>
      <w:r w:rsidR="00360678" w:rsidRPr="00C173D1">
        <w:rPr>
          <w:spacing w:val="2"/>
          <w:sz w:val="14"/>
          <w:szCs w:val="24"/>
          <w:lang w:val="ka-GE"/>
        </w:rPr>
        <w:t>n</w:t>
      </w:r>
      <w:r w:rsidR="00360678" w:rsidRPr="00C173D1">
        <w:rPr>
          <w:spacing w:val="-1"/>
          <w:sz w:val="14"/>
          <w:szCs w:val="24"/>
          <w:lang w:val="ka-GE"/>
        </w:rPr>
        <w:t>e</w:t>
      </w:r>
      <w:r w:rsidR="00360678" w:rsidRPr="00C173D1">
        <w:rPr>
          <w:sz w:val="14"/>
          <w:szCs w:val="24"/>
          <w:lang w:val="ka-GE"/>
        </w:rPr>
        <w:t>r</w:t>
      </w:r>
      <w:r w:rsidR="00360678" w:rsidRPr="00C173D1">
        <w:rPr>
          <w:spacing w:val="-2"/>
          <w:sz w:val="14"/>
          <w:szCs w:val="24"/>
          <w:lang w:val="ka-GE"/>
        </w:rPr>
        <w:t>a</w:t>
      </w:r>
      <w:r w:rsidR="00360678" w:rsidRPr="00C173D1">
        <w:rPr>
          <w:spacing w:val="3"/>
          <w:sz w:val="14"/>
          <w:szCs w:val="24"/>
          <w:lang w:val="ka-GE"/>
        </w:rPr>
        <w:t>t</w:t>
      </w:r>
      <w:r w:rsidR="00360678" w:rsidRPr="00C173D1">
        <w:rPr>
          <w:spacing w:val="2"/>
          <w:sz w:val="14"/>
          <w:szCs w:val="24"/>
          <w:lang w:val="ka-GE"/>
        </w:rPr>
        <w:t>e</w:t>
      </w:r>
      <w:r w:rsidR="00360678" w:rsidRPr="00C173D1">
        <w:rPr>
          <w:sz w:val="14"/>
          <w:szCs w:val="24"/>
          <w:lang w:val="ka-GE"/>
        </w:rPr>
        <w:t xml:space="preserve">” </w:t>
      </w:r>
      <w:r w:rsidRPr="00C173D1">
        <w:rPr>
          <w:rFonts w:ascii="Sylfaen" w:hAnsi="Sylfaen"/>
          <w:sz w:val="14"/>
          <w:szCs w:val="24"/>
          <w:lang w:val="ka-GE"/>
        </w:rPr>
        <w:t xml:space="preserve">ერთხაზიანი </w:t>
      </w:r>
      <w:r w:rsidR="00C173D1">
        <w:rPr>
          <w:rFonts w:ascii="Sylfaen" w:hAnsi="Sylfaen"/>
          <w:sz w:val="14"/>
          <w:szCs w:val="24"/>
          <w:lang w:val="ka-GE"/>
        </w:rPr>
        <w:t xml:space="preserve">        </w:t>
      </w:r>
    </w:p>
    <w:p w:rsidR="00C173D1" w:rsidRDefault="00C173D1" w:rsidP="001815AF">
      <w:pPr>
        <w:spacing w:before="29"/>
        <w:ind w:left="2832" w:right="-41"/>
        <w:jc w:val="both"/>
        <w:rPr>
          <w:rFonts w:ascii="Sylfaen" w:hAnsi="Sylfaen"/>
          <w:sz w:val="14"/>
          <w:szCs w:val="24"/>
          <w:lang w:val="ka-GE"/>
        </w:rPr>
      </w:pPr>
    </w:p>
    <w:p w:rsidR="004D6D36" w:rsidRPr="00C173D1" w:rsidRDefault="00C173D1" w:rsidP="001815AF">
      <w:pPr>
        <w:spacing w:before="29"/>
        <w:ind w:left="2832" w:right="-41"/>
        <w:jc w:val="both"/>
        <w:rPr>
          <w:rFonts w:ascii="Sylfaen" w:hAnsi="Sylfaen"/>
          <w:sz w:val="16"/>
          <w:szCs w:val="24"/>
          <w:lang w:val="ka-GE"/>
        </w:rPr>
      </w:pPr>
      <w:r>
        <w:rPr>
          <w:rFonts w:ascii="Sylfaen" w:hAnsi="Sylfaen"/>
          <w:sz w:val="14"/>
          <w:szCs w:val="24"/>
          <w:lang w:val="ka-GE"/>
        </w:rPr>
        <w:t xml:space="preserve">                 </w:t>
      </w:r>
      <w:r w:rsidR="001D6365" w:rsidRPr="00C173D1">
        <w:rPr>
          <w:rFonts w:ascii="Sylfaen" w:hAnsi="Sylfaen"/>
          <w:sz w:val="14"/>
          <w:szCs w:val="24"/>
          <w:lang w:val="ka-GE"/>
        </w:rPr>
        <w:t>ან ორხაზიანი გენერირებისათვის</w:t>
      </w:r>
    </w:p>
    <w:p w:rsidR="004D6D36" w:rsidRPr="00600062" w:rsidRDefault="00360678" w:rsidP="001815AF">
      <w:pPr>
        <w:spacing w:before="11" w:line="220" w:lineRule="exact"/>
        <w:jc w:val="both"/>
        <w:rPr>
          <w:sz w:val="22"/>
          <w:szCs w:val="22"/>
          <w:lang w:val="ka-GE"/>
        </w:rPr>
      </w:pPr>
      <w:r w:rsidRPr="00600062">
        <w:rPr>
          <w:lang w:val="ka-GE"/>
        </w:rPr>
        <w:br w:type="column"/>
      </w:r>
    </w:p>
    <w:p w:rsidR="004D6D36" w:rsidRDefault="00360678" w:rsidP="001815AF">
      <w:pPr>
        <w:ind w:right="1232"/>
        <w:jc w:val="both"/>
        <w:rPr>
          <w:rFonts w:ascii="Sylfaen" w:hAnsi="Sylfaen"/>
          <w:szCs w:val="24"/>
          <w:lang w:val="ka-GE"/>
        </w:rPr>
      </w:pPr>
      <w:r w:rsidRPr="00AB1B66">
        <w:rPr>
          <w:szCs w:val="24"/>
        </w:rPr>
        <w:t>.</w:t>
      </w:r>
    </w:p>
    <w:p w:rsidR="001D6365" w:rsidRPr="001D6365" w:rsidRDefault="001D6365" w:rsidP="001815AF">
      <w:pPr>
        <w:ind w:right="1232"/>
        <w:jc w:val="both"/>
        <w:rPr>
          <w:rFonts w:ascii="Sylfaen" w:hAnsi="Sylfaen"/>
          <w:szCs w:val="24"/>
          <w:lang w:val="ka-GE"/>
        </w:rPr>
        <w:sectPr w:rsidR="001D6365" w:rsidRPr="001D6365">
          <w:type w:val="continuous"/>
          <w:pgSz w:w="11920" w:h="16840"/>
          <w:pgMar w:top="1560" w:right="740" w:bottom="280" w:left="740" w:header="720" w:footer="720" w:gutter="0"/>
          <w:cols w:num="2" w:space="720" w:equalWidth="0">
            <w:col w:w="5884" w:space="781"/>
            <w:col w:w="3775"/>
          </w:cols>
        </w:sectPr>
      </w:pPr>
      <w:r w:rsidRPr="001D6365">
        <w:rPr>
          <w:rFonts w:ascii="Sylfaen" w:hAnsi="Sylfaen"/>
          <w:sz w:val="16"/>
          <w:szCs w:val="24"/>
          <w:lang w:val="ka-GE"/>
        </w:rPr>
        <w:t xml:space="preserve">თუ ფონტის, ფონისა და ფერის და ა.შ. რეგულირება საჭირო არ არის, დააჭირეთ </w:t>
      </w:r>
      <w:r w:rsidRPr="001D6365">
        <w:rPr>
          <w:sz w:val="16"/>
          <w:szCs w:val="24"/>
          <w:lang w:val="ka-GE"/>
        </w:rPr>
        <w:t>“</w:t>
      </w:r>
      <w:r w:rsidRPr="001D6365">
        <w:rPr>
          <w:spacing w:val="1"/>
          <w:sz w:val="16"/>
          <w:szCs w:val="24"/>
          <w:lang w:val="ka-GE"/>
        </w:rPr>
        <w:t>P</w:t>
      </w:r>
      <w:r w:rsidRPr="001D6365">
        <w:rPr>
          <w:sz w:val="16"/>
          <w:szCs w:val="24"/>
          <w:lang w:val="ka-GE"/>
        </w:rPr>
        <w:t>rin</w:t>
      </w:r>
      <w:r w:rsidRPr="001D6365">
        <w:rPr>
          <w:spacing w:val="3"/>
          <w:sz w:val="16"/>
          <w:szCs w:val="24"/>
          <w:lang w:val="ka-GE"/>
        </w:rPr>
        <w:t>t</w:t>
      </w:r>
      <w:r w:rsidRPr="001D6365">
        <w:rPr>
          <w:sz w:val="16"/>
          <w:szCs w:val="24"/>
          <w:lang w:val="ka-GE"/>
        </w:rPr>
        <w:t xml:space="preserve">” </w:t>
      </w:r>
      <w:r>
        <w:rPr>
          <w:rFonts w:ascii="Sylfaen" w:hAnsi="Sylfaen"/>
          <w:sz w:val="16"/>
          <w:szCs w:val="24"/>
          <w:lang w:val="ka-GE"/>
        </w:rPr>
        <w:t>-ს სწრაფი წვდომის კლავიშის ფურცლის ამოსაბეჭდად.</w:t>
      </w:r>
      <w:r>
        <w:rPr>
          <w:rFonts w:ascii="Sylfaen" w:hAnsi="Sylfaen"/>
          <w:szCs w:val="24"/>
          <w:lang w:val="ka-GE"/>
        </w:rPr>
        <w:t xml:space="preserve"> </w:t>
      </w:r>
    </w:p>
    <w:p w:rsidR="004D6D36" w:rsidRPr="001D6365" w:rsidRDefault="00707D80" w:rsidP="001815AF">
      <w:pPr>
        <w:spacing w:line="200" w:lineRule="exact"/>
        <w:jc w:val="both"/>
        <w:rPr>
          <w:lang w:val="ka-GE"/>
        </w:rPr>
      </w:pPr>
      <w:r w:rsidRPr="00707D80">
        <w:lastRenderedPageBreak/>
        <w:pict>
          <v:group id="_x0000_s1395" style="position:absolute;left:0;text-align:left;margin-left:42.85pt;margin-top:42.85pt;width:510pt;height:330.75pt;z-index:-3669;mso-position-horizontal-relative:page;mso-position-vertical-relative:page" coordorigin="857,857" coordsize="10200,6615">
            <v:shape id="_x0000_s1404" type="#_x0000_t75" style="position:absolute;left:857;top:857;width:10200;height:6615">
              <v:imagedata r:id="rId77" o:title=""/>
            </v:shape>
            <v:shape id="_x0000_s1403" style="position:absolute;left:3427;top:2565;width:4043;height:1689" coordorigin="3427,2565" coordsize="4043,1689" path="m3887,3721r15,36l3915,3774r17,17l3952,3807r23,15l4000,3837r29,14l4060,3863r34,12l4130,3886r38,10l4208,3905r42,7l4294,3918r45,5l4386,3927r48,2l4483,3930,3427,4254,5379,3930r1493,l6921,3929r95,-6l7105,3912r82,-16l7261,3875r65,-24l7380,3822r60,-48l7468,3721r2,-18l7470,2793r-30,-72l7380,2673r-54,-29l7261,2620r-74,-21l7105,2583r-89,-11l6921,2566r-49,-1l4483,2565r-97,3l4294,2577r-86,13l4130,2609r-70,23l4000,2658r-68,46l3893,2756r-8,37l3885,3703r2,18xe" stroked="f">
              <v:path arrowok="t"/>
            </v:shape>
            <v:shape id="_x0000_s1402" style="position:absolute;left:3427;top:2565;width:4043;height:1689" coordorigin="3427,2565" coordsize="4043,1689" path="m4483,2565r-49,1l4386,2568r-47,4l4294,2577r-44,6l4208,2590r-40,9l4130,2609r-36,11l4060,2632r-31,12l4000,2658r-25,15l3952,2688r-37,33l3893,2756r-8,37l3885,3361r,342l3893,3739r9,18l3915,3774r17,17l3952,3807r23,15l4000,3837r29,14l4060,3863r34,12l4130,3886r38,10l4208,3905r42,7l4294,3918r45,5l4386,3927r48,2l4483,3930,3427,4254,5379,3930r1493,l6921,3929r48,-2l7016,3923r45,-5l7105,3912r42,-7l7187,3896r38,-10l7261,3875r34,-12l7326,3851r29,-14l7380,3822r23,-15l7423,3791r17,-17l7453,3757r9,-18l7468,3721r2,-18l7470,3361r,-568l7440,2721r-60,-48l7326,2644r-65,-24l7187,2599r-82,-16l7016,2572r-95,-6l6872,2565r-1493,l4483,2565xe" filled="f" strokecolor="red">
              <v:path arrowok="t"/>
            </v:shape>
            <v:shape id="_x0000_s1401" style="position:absolute;left:3885;top:4365;width:2985;height:1794" coordorigin="3885,4365" coordsize="2985,1794" path="m4382,4365r-80,3l4225,4376r-71,13l4089,4407r-58,22l3981,4454r-40,29l3899,4530r-14,53l3885,5453r14,52l3941,5552r40,29l4031,5606r58,22l4154,5646r71,13l4302,5667r80,3l5365,6159,5129,5670r1244,l6413,5669r79,-5l6566,5653r69,-16l6696,5618r54,-24l6795,5567r36,-30l6863,5488r7,-35l6870,4583r-14,-53l6814,4483r-40,-29l6724,4429r-58,-22l6601,4389r-71,-13l6453,4368r-80,-3l4382,4365xe" stroked="f">
              <v:path arrowok="t"/>
            </v:shape>
            <v:shape id="_x0000_s1400" style="position:absolute;left:3885;top:4365;width:2985;height:1794" coordorigin="3885,4365" coordsize="2985,1794" path="m4382,4365r-40,1l4302,4368r-39,3l4225,4376r-36,6l4154,4389r-34,9l4089,4407r-30,10l4031,4429r-26,12l3981,4454r-21,14l3924,4498r-25,32l3887,4565r-2,18l3885,5126r,327l3887,5470r5,18l3899,5505r11,16l3924,5537r17,15l3960,5567r21,14l4005,5594r26,12l4059,5618r30,10l4120,5637r34,9l4189,5653r36,6l4263,5664r39,3l4342,5669r40,1l5365,6159,5129,5670r1244,l6413,5669r40,-2l6492,5664r38,-5l6566,5653r35,-7l6635,5637r31,-9l6696,5618r28,-12l6750,5594r24,-13l6795,5567r19,-15l6831,5537r14,-16l6856,5505r7,-17l6870,5453r,-327l6870,4583r-25,-69l6795,4468r-71,-39l6666,4407r-65,-18l6530,4376r-77,-8l6373,4365r-1244,l4382,4365xe" filled="f">
              <v:path arrowok="t"/>
            </v:shape>
            <v:shape id="_x0000_s1399" style="position:absolute;left:6158;top:4545;width:3981;height:2334" coordorigin="6158,4545" coordsize="3981,2334" path="m7154,5656l6158,6879r996,-746l7156,6159r23,74l7229,6300r71,57l7358,6389r65,26l7494,6434r77,12l7651,6450r1990,l9722,6446r77,-12l9870,6415r65,-26l9993,6357r50,-37l10100,6256r32,-72l10139,6133r,-1270l10125,4786r-42,-69l10019,4656r-54,-35l9904,4593r-69,-23l9761,4554r-79,-8l9641,4545r-1990,l7571,4549r-77,12l7423,4580r-65,26l7300,4638r-50,37l7193,4739r-32,72l7154,4863r,793xe" stroked="f">
              <v:path arrowok="t"/>
            </v:shape>
            <v:shape id="_x0000_s1398" style="position:absolute;left:6158;top:4545;width:3981;height:2334" coordorigin="6158,4545" coordsize="3981,2334" path="m7651,4545r-40,1l7571,4549r-39,5l7494,4561r-36,9l7389,4593r-61,28l7274,4656r-45,39l7193,4739r-25,47l7156,4837r-2,26l7154,5656,6158,6879r996,-746l7156,6159r5,25l7179,6233r31,45l7250,6320r50,37l7358,6389r65,26l7494,6434r77,12l7651,6450r747,l9641,6450r41,-1l9722,6446r39,-5l9799,6434r36,-9l9870,6415r34,-13l9935,6389r30,-15l9993,6357r26,-18l10043,6320r21,-20l10083,6278r17,-22l10114,6233r18,-49l10139,6133r,-477l10139,4863r-14,-77l10083,4717r-40,-42l9993,4638r-58,-32l9870,4580r-71,-19l9722,4549r-81,-4l8398,4545r-747,xe" filled="f">
              <v:path arrowok="t"/>
            </v:shape>
            <v:shape id="_x0000_s1397" style="position:absolute;left:1312;top:4170;width:1560;height:195" coordorigin="1312,4170" coordsize="1560,195" path="m1312,4365r1560,l2872,4170r-1560,l1312,4365xe" stroked="f">
              <v:path arrowok="t"/>
            </v:shape>
            <v:shape id="_x0000_s1396" style="position:absolute;left:1170;top:2325;width:1845;height:1845" coordorigin="1170,2325" coordsize="1845,1845" path="m1478,2325r-74,9l1336,2359r-59,40l1229,2451r-35,62l1174,2583r-4,50l1170,3863r9,73l1204,4004r40,59l1296,4111r62,35l1428,4166r50,4l2708,4170r73,-9l2849,4136r59,-40l2956,4044r35,-62l3011,3912r4,-49l3015,2633r-9,-74l2981,2491r-40,-59l2889,2384r-62,-35l2757,2329r-49,-4l1478,2325xe" filled="f" strokecolor="red">
              <v:path arrowok="t"/>
            </v:shape>
            <w10:wrap anchorx="page" anchory="page"/>
          </v:group>
        </w:pict>
      </w:r>
      <w:r w:rsidRPr="00707D80">
        <w:pict>
          <v:group id="_x0000_s1386" style="position:absolute;left:0;text-align:left;margin-left:42.85pt;margin-top:438pt;width:515.9pt;height:332.25pt;z-index:-3670;mso-position-horizontal-relative:page;mso-position-vertical-relative:page" coordorigin="857,8760" coordsize="10318,6645">
            <v:shape id="_x0000_s1394" type="#_x0000_t75" style="position:absolute;left:857;top:8760;width:10200;height:6645">
              <v:imagedata r:id="rId78" o:title=""/>
            </v:shape>
            <v:shape id="_x0000_s1393" style="position:absolute;left:1860;top:10235;width:3960;height:5076" coordorigin="1860,10235" coordsize="3960,5076" path="m1862,15049r32,67l1959,15176r60,35l2091,15242r81,26l2263,15289r98,14l2466,15310r54,1l5160,15311r107,-4l5369,15296r94,-17l5550,15256r77,-28l5693,15194r53,-37l5801,15094r19,-68l5820,13886r-19,-68l5746,13755r-53,-37l5627,13684r-77,-28l5463,13633r-94,-17l5267,13605r-107,-4l5524,10235,4170,13601r-1650,l2466,13602r-53,3l2361,13609r-50,7l2263,13623r-91,21l2091,13670r-72,31l1959,13736r-47,39l1879,13818r-17,45l1860,13886r,1140l1862,15049xe" stroked="f">
              <v:path arrowok="t"/>
            </v:shape>
            <v:shape id="_x0000_s1392" style="position:absolute;left:1860;top:10235;width:3960;height:5076" coordorigin="1860,10235" coordsize="3960,5076" path="m2520,13601r-54,1l2413,13605r-52,4l2311,13616r-48,7l2217,13633r-45,11l2130,13656r-39,14l2053,13684r-34,17l1987,13718r-28,18l1934,13755r-22,20l1894,13796r-15,22l1869,13840r-9,46l1860,14314r,712l1879,15094r55,63l1987,15194r66,34l2130,15256r87,23l2311,15296r102,11l2520,15311r1650,l5160,15311r54,-1l5267,15307r52,-4l5369,15296r48,-7l5463,15279r45,-11l5550,15256r39,-14l5627,15228r34,-17l5693,15194r28,-18l5768,15137r33,-43l5818,15049r2,-23l5820,14314r,-428l5818,13863r-7,-23l5801,13818r-15,-22l5768,13775r-22,-20l5721,13736r-28,-18l5661,13701r-34,-17l5589,13670r-39,-14l5508,13644r-45,-11l5417,13623r-48,-7l5319,13609r-52,-4l5214,13602r-54,-1l5524,10235,4170,13601r-1650,xe" filled="f" strokecolor="red">
              <v:path arrowok="t"/>
            </v:shape>
            <v:shape id="_x0000_s1391" style="position:absolute;left:5430;top:9377;width:3645;height:81" coordorigin="5430,9377" coordsize="3645,81" path="m5430,9458r3645,-81e" filled="f" strokecolor="red">
              <v:path arrowok="t"/>
            </v:shape>
            <v:shape id="_x0000_s1390" type="#_x0000_t75" style="position:absolute;left:8995;top:8760;width:2180;height:2894">
              <v:imagedata r:id="rId79" o:title=""/>
            </v:shape>
            <v:shape id="_x0000_s1389" type="#_x0000_t75" style="position:absolute;left:957;top:10756;width:3228;height:2398">
              <v:imagedata r:id="rId80" o:title=""/>
            </v:shape>
            <v:shape id="_x0000_s1388" style="position:absolute;left:2700;top:9662;width:1365;height:1275" coordorigin="2700,9662" coordsize="1365,1275" path="m2700,10937l4065,9662e" filled="f" strokecolor="red">
              <v:path arrowok="t"/>
            </v:shape>
            <v:shape id="_x0000_s1387" type="#_x0000_t75" style="position:absolute;left:6155;top:10050;width:2635;height:5075">
              <v:imagedata r:id="rId81" o:title=""/>
            </v:shape>
            <w10:wrap anchorx="page" anchory="page"/>
          </v:group>
        </w:pict>
      </w:r>
    </w:p>
    <w:p w:rsidR="004D6D36" w:rsidRPr="001D6365" w:rsidRDefault="004D6D36" w:rsidP="001815AF">
      <w:pPr>
        <w:spacing w:line="200" w:lineRule="exact"/>
        <w:jc w:val="both"/>
        <w:rPr>
          <w:lang w:val="ka-GE"/>
        </w:rPr>
      </w:pPr>
    </w:p>
    <w:p w:rsidR="004D6D36" w:rsidRPr="001D6365" w:rsidRDefault="004D6D36" w:rsidP="001815AF">
      <w:pPr>
        <w:spacing w:line="200" w:lineRule="exact"/>
        <w:jc w:val="both"/>
        <w:rPr>
          <w:lang w:val="ka-GE"/>
        </w:rPr>
      </w:pPr>
    </w:p>
    <w:p w:rsidR="004D6D36" w:rsidRPr="001D6365" w:rsidRDefault="004D6D36" w:rsidP="001815AF">
      <w:pPr>
        <w:spacing w:line="200" w:lineRule="exact"/>
        <w:jc w:val="both"/>
        <w:rPr>
          <w:lang w:val="ka-GE"/>
        </w:rPr>
      </w:pPr>
    </w:p>
    <w:p w:rsidR="004D6D36" w:rsidRPr="001D6365" w:rsidRDefault="004D6D36" w:rsidP="001815AF">
      <w:pPr>
        <w:spacing w:line="200" w:lineRule="exact"/>
        <w:jc w:val="both"/>
        <w:rPr>
          <w:lang w:val="ka-GE"/>
        </w:rPr>
      </w:pPr>
    </w:p>
    <w:p w:rsidR="004D6D36" w:rsidRPr="001D6365" w:rsidRDefault="004D6D36" w:rsidP="001815AF">
      <w:pPr>
        <w:spacing w:line="200" w:lineRule="exact"/>
        <w:jc w:val="both"/>
        <w:rPr>
          <w:lang w:val="ka-GE"/>
        </w:rPr>
      </w:pPr>
    </w:p>
    <w:p w:rsidR="004D6D36" w:rsidRPr="001D6365" w:rsidRDefault="004D6D36" w:rsidP="001815AF">
      <w:pPr>
        <w:spacing w:line="200" w:lineRule="exact"/>
        <w:jc w:val="both"/>
        <w:rPr>
          <w:lang w:val="ka-GE"/>
        </w:rPr>
      </w:pPr>
    </w:p>
    <w:p w:rsidR="001D6365" w:rsidRDefault="001D6365" w:rsidP="001815AF">
      <w:pPr>
        <w:spacing w:before="29"/>
        <w:ind w:right="68"/>
        <w:jc w:val="both"/>
        <w:rPr>
          <w:rFonts w:ascii="Sylfaen" w:hAnsi="Sylfaen"/>
          <w:sz w:val="24"/>
          <w:szCs w:val="24"/>
          <w:lang w:val="ka-GE"/>
        </w:rPr>
      </w:pPr>
    </w:p>
    <w:p w:rsidR="004D6D36" w:rsidRDefault="001D6365" w:rsidP="001815AF">
      <w:pPr>
        <w:spacing w:before="29"/>
        <w:ind w:left="112" w:right="68"/>
        <w:jc w:val="both"/>
        <w:rPr>
          <w:rFonts w:ascii="Sylfaen" w:hAnsi="Sylfaen"/>
          <w:szCs w:val="24"/>
          <w:lang w:val="ka-GE"/>
        </w:rPr>
      </w:pPr>
      <w:r>
        <w:rPr>
          <w:rFonts w:ascii="Sylfaen" w:hAnsi="Sylfaen"/>
          <w:szCs w:val="24"/>
          <w:lang w:val="ka-GE"/>
        </w:rPr>
        <w:t>მაუსის მარჯვენა კლავიშით დააწკაპუნეთ</w:t>
      </w:r>
      <w:r w:rsidR="00360678" w:rsidRPr="001D6365">
        <w:rPr>
          <w:spacing w:val="28"/>
          <w:szCs w:val="24"/>
          <w:lang w:val="ka-GE"/>
        </w:rPr>
        <w:t xml:space="preserve"> </w:t>
      </w:r>
      <w:r w:rsidR="00360678" w:rsidRPr="001D6365">
        <w:rPr>
          <w:spacing w:val="-1"/>
          <w:szCs w:val="24"/>
          <w:lang w:val="ka-GE"/>
        </w:rPr>
        <w:t>“</w:t>
      </w:r>
      <w:r w:rsidR="00360678" w:rsidRPr="001D6365">
        <w:rPr>
          <w:szCs w:val="24"/>
          <w:lang w:val="ka-GE"/>
        </w:rPr>
        <w:t>fi</w:t>
      </w:r>
      <w:r w:rsidR="00360678" w:rsidRPr="001D6365">
        <w:rPr>
          <w:spacing w:val="-1"/>
          <w:szCs w:val="24"/>
          <w:lang w:val="ka-GE"/>
        </w:rPr>
        <w:t>r</w:t>
      </w:r>
      <w:r w:rsidR="00360678" w:rsidRPr="001D6365">
        <w:rPr>
          <w:szCs w:val="24"/>
          <w:lang w:val="ka-GE"/>
        </w:rPr>
        <w:t>st</w:t>
      </w:r>
      <w:r w:rsidR="00360678" w:rsidRPr="001D6365">
        <w:rPr>
          <w:spacing w:val="27"/>
          <w:szCs w:val="24"/>
          <w:lang w:val="ka-GE"/>
        </w:rPr>
        <w:t xml:space="preserve"> </w:t>
      </w:r>
      <w:r w:rsidR="00360678" w:rsidRPr="001D6365">
        <w:rPr>
          <w:szCs w:val="24"/>
          <w:lang w:val="ka-GE"/>
        </w:rPr>
        <w:t>l</w:t>
      </w:r>
      <w:r w:rsidR="00360678" w:rsidRPr="001D6365">
        <w:rPr>
          <w:spacing w:val="1"/>
          <w:szCs w:val="24"/>
          <w:lang w:val="ka-GE"/>
        </w:rPr>
        <w:t>i</w:t>
      </w:r>
      <w:r w:rsidR="00360678" w:rsidRPr="001D6365">
        <w:rPr>
          <w:szCs w:val="24"/>
          <w:lang w:val="ka-GE"/>
        </w:rPr>
        <w:t>ne</w:t>
      </w:r>
      <w:r w:rsidR="00360678" w:rsidRPr="001D6365">
        <w:rPr>
          <w:spacing w:val="25"/>
          <w:szCs w:val="24"/>
          <w:lang w:val="ka-GE"/>
        </w:rPr>
        <w:t xml:space="preserve"> </w:t>
      </w:r>
      <w:r w:rsidR="00360678" w:rsidRPr="001D6365">
        <w:rPr>
          <w:szCs w:val="24"/>
          <w:lang w:val="ka-GE"/>
        </w:rPr>
        <w:t>of</w:t>
      </w:r>
      <w:r w:rsidR="00360678" w:rsidRPr="001D6365">
        <w:rPr>
          <w:spacing w:val="28"/>
          <w:szCs w:val="24"/>
          <w:lang w:val="ka-GE"/>
        </w:rPr>
        <w:t xml:space="preserve"> </w:t>
      </w:r>
      <w:r w:rsidR="00360678" w:rsidRPr="001D6365">
        <w:rPr>
          <w:szCs w:val="24"/>
          <w:lang w:val="ka-GE"/>
        </w:rPr>
        <w:t>k</w:t>
      </w:r>
      <w:r w:rsidR="00360678" w:rsidRPr="001D6365">
        <w:rPr>
          <w:spacing w:val="1"/>
          <w:szCs w:val="24"/>
          <w:lang w:val="ka-GE"/>
        </w:rPr>
        <w:t>e</w:t>
      </w:r>
      <w:r w:rsidR="00360678" w:rsidRPr="001D6365">
        <w:rPr>
          <w:spacing w:val="-3"/>
          <w:szCs w:val="24"/>
          <w:lang w:val="ka-GE"/>
        </w:rPr>
        <w:t>y</w:t>
      </w:r>
      <w:r w:rsidR="00360678" w:rsidRPr="001D6365">
        <w:rPr>
          <w:spacing w:val="1"/>
          <w:szCs w:val="24"/>
          <w:lang w:val="ka-GE"/>
        </w:rPr>
        <w:t>”</w:t>
      </w:r>
      <w:r>
        <w:rPr>
          <w:rFonts w:ascii="Sylfaen" w:hAnsi="Sylfaen"/>
          <w:spacing w:val="1"/>
          <w:szCs w:val="24"/>
          <w:lang w:val="ka-GE"/>
        </w:rPr>
        <w:t xml:space="preserve">-ზე </w:t>
      </w:r>
      <w:r>
        <w:rPr>
          <w:szCs w:val="24"/>
          <w:lang w:val="ka-GE"/>
        </w:rPr>
        <w:t>(</w:t>
      </w:r>
      <w:r>
        <w:rPr>
          <w:rFonts w:ascii="Sylfaen" w:hAnsi="Sylfaen"/>
          <w:szCs w:val="24"/>
          <w:lang w:val="ka-GE"/>
        </w:rPr>
        <w:t>ან</w:t>
      </w:r>
      <w:r w:rsidR="00360678" w:rsidRPr="001D6365">
        <w:rPr>
          <w:spacing w:val="25"/>
          <w:szCs w:val="24"/>
          <w:lang w:val="ka-GE"/>
        </w:rPr>
        <w:t xml:space="preserve"> </w:t>
      </w:r>
      <w:r>
        <w:rPr>
          <w:rFonts w:ascii="Sylfaen" w:hAnsi="Sylfaen"/>
          <w:spacing w:val="25"/>
          <w:szCs w:val="24"/>
          <w:lang w:val="ka-GE"/>
        </w:rPr>
        <w:t>,,</w:t>
      </w:r>
      <w:r w:rsidR="00360678" w:rsidRPr="001D6365">
        <w:rPr>
          <w:spacing w:val="2"/>
          <w:szCs w:val="24"/>
          <w:lang w:val="ka-GE"/>
        </w:rPr>
        <w:t>s</w:t>
      </w:r>
      <w:r w:rsidR="00360678" w:rsidRPr="001D6365">
        <w:rPr>
          <w:spacing w:val="-1"/>
          <w:szCs w:val="24"/>
          <w:lang w:val="ka-GE"/>
        </w:rPr>
        <w:t>ec</w:t>
      </w:r>
      <w:r w:rsidR="00360678" w:rsidRPr="001D6365">
        <w:rPr>
          <w:szCs w:val="24"/>
          <w:lang w:val="ka-GE"/>
        </w:rPr>
        <w:t>ond</w:t>
      </w:r>
      <w:r w:rsidR="00360678" w:rsidRPr="001D6365">
        <w:rPr>
          <w:spacing w:val="26"/>
          <w:szCs w:val="24"/>
          <w:lang w:val="ka-GE"/>
        </w:rPr>
        <w:t xml:space="preserve"> </w:t>
      </w:r>
      <w:r w:rsidR="00360678" w:rsidRPr="001D6365">
        <w:rPr>
          <w:szCs w:val="24"/>
          <w:lang w:val="ka-GE"/>
        </w:rPr>
        <w:t>l</w:t>
      </w:r>
      <w:r w:rsidR="00360678" w:rsidRPr="001D6365">
        <w:rPr>
          <w:spacing w:val="1"/>
          <w:szCs w:val="24"/>
          <w:lang w:val="ka-GE"/>
        </w:rPr>
        <w:t>i</w:t>
      </w:r>
      <w:r w:rsidR="00360678" w:rsidRPr="001D6365">
        <w:rPr>
          <w:szCs w:val="24"/>
          <w:lang w:val="ka-GE"/>
        </w:rPr>
        <w:t>ne</w:t>
      </w:r>
      <w:r w:rsidR="00360678" w:rsidRPr="001D6365">
        <w:rPr>
          <w:spacing w:val="25"/>
          <w:szCs w:val="24"/>
          <w:lang w:val="ka-GE"/>
        </w:rPr>
        <w:t xml:space="preserve"> </w:t>
      </w:r>
      <w:r w:rsidR="00360678" w:rsidRPr="001D6365">
        <w:rPr>
          <w:szCs w:val="24"/>
          <w:lang w:val="ka-GE"/>
        </w:rPr>
        <w:t>of</w:t>
      </w:r>
      <w:r w:rsidR="00360678" w:rsidRPr="001D6365">
        <w:rPr>
          <w:spacing w:val="28"/>
          <w:szCs w:val="24"/>
          <w:lang w:val="ka-GE"/>
        </w:rPr>
        <w:t xml:space="preserve"> </w:t>
      </w:r>
      <w:r w:rsidR="00360678" w:rsidRPr="001D6365">
        <w:rPr>
          <w:szCs w:val="24"/>
          <w:lang w:val="ka-GE"/>
        </w:rPr>
        <w:t>k</w:t>
      </w:r>
      <w:r w:rsidR="00360678" w:rsidRPr="001D6365">
        <w:rPr>
          <w:spacing w:val="1"/>
          <w:szCs w:val="24"/>
          <w:lang w:val="ka-GE"/>
        </w:rPr>
        <w:t>e</w:t>
      </w:r>
      <w:r w:rsidR="00360678" w:rsidRPr="001D6365">
        <w:rPr>
          <w:spacing w:val="-3"/>
          <w:szCs w:val="24"/>
          <w:lang w:val="ka-GE"/>
        </w:rPr>
        <w:t>y</w:t>
      </w:r>
      <w:r w:rsidR="00360678" w:rsidRPr="001D6365">
        <w:rPr>
          <w:spacing w:val="1"/>
          <w:szCs w:val="24"/>
          <w:lang w:val="ka-GE"/>
        </w:rPr>
        <w:t>”</w:t>
      </w:r>
      <w:r>
        <w:rPr>
          <w:rFonts w:ascii="Sylfaen" w:hAnsi="Sylfaen"/>
          <w:spacing w:val="1"/>
          <w:szCs w:val="24"/>
          <w:lang w:val="ka-GE"/>
        </w:rPr>
        <w:t>-ზე</w:t>
      </w:r>
      <w:r w:rsidR="00360678" w:rsidRPr="001D6365">
        <w:rPr>
          <w:szCs w:val="24"/>
          <w:lang w:val="ka-GE"/>
        </w:rPr>
        <w:t>,</w:t>
      </w:r>
      <w:r w:rsidR="00360678" w:rsidRPr="001D6365">
        <w:rPr>
          <w:spacing w:val="26"/>
          <w:szCs w:val="24"/>
          <w:lang w:val="ka-GE"/>
        </w:rPr>
        <w:t xml:space="preserve"> </w:t>
      </w:r>
      <w:r w:rsidR="00360678" w:rsidRPr="001D6365">
        <w:rPr>
          <w:szCs w:val="24"/>
          <w:lang w:val="ka-GE"/>
        </w:rPr>
        <w:t>k</w:t>
      </w:r>
      <w:r w:rsidR="00360678" w:rsidRPr="001D6365">
        <w:rPr>
          <w:spacing w:val="4"/>
          <w:szCs w:val="24"/>
          <w:lang w:val="ka-GE"/>
        </w:rPr>
        <w:t>e</w:t>
      </w:r>
      <w:r w:rsidR="00360678" w:rsidRPr="001D6365">
        <w:rPr>
          <w:szCs w:val="24"/>
          <w:lang w:val="ka-GE"/>
        </w:rPr>
        <w:t>y</w:t>
      </w:r>
      <w:r w:rsidR="00360678" w:rsidRPr="001D6365">
        <w:rPr>
          <w:spacing w:val="21"/>
          <w:szCs w:val="24"/>
          <w:lang w:val="ka-GE"/>
        </w:rPr>
        <w:t xml:space="preserve"> </w:t>
      </w:r>
      <w:r>
        <w:rPr>
          <w:rFonts w:ascii="Sylfaen" w:hAnsi="Sylfaen"/>
          <w:szCs w:val="24"/>
          <w:lang w:val="ka-GE"/>
        </w:rPr>
        <w:t>ნიშნავს ორივე ხაზს რომლებიც ერთსა და იმავე დროს კორექტირდება</w:t>
      </w:r>
      <w:r w:rsidR="00360678" w:rsidRPr="001D6365">
        <w:rPr>
          <w:szCs w:val="24"/>
          <w:lang w:val="ka-GE"/>
        </w:rPr>
        <w:t>)</w:t>
      </w:r>
      <w:r w:rsidR="00360678" w:rsidRPr="001D6365">
        <w:rPr>
          <w:spacing w:val="47"/>
          <w:szCs w:val="24"/>
          <w:lang w:val="ka-GE"/>
        </w:rPr>
        <w:t xml:space="preserve"> </w:t>
      </w:r>
      <w:r>
        <w:rPr>
          <w:rFonts w:ascii="Sylfaen" w:hAnsi="Sylfaen"/>
          <w:spacing w:val="47"/>
          <w:szCs w:val="24"/>
          <w:lang w:val="ka-GE"/>
        </w:rPr>
        <w:t xml:space="preserve">შესაბამისი პუნქტების ასარჩევად. </w:t>
      </w:r>
      <w:r w:rsidR="00466D00">
        <w:rPr>
          <w:rFonts w:ascii="Sylfaen" w:hAnsi="Sylfaen"/>
          <w:szCs w:val="24"/>
          <w:lang w:val="ka-GE"/>
        </w:rPr>
        <w:t xml:space="preserve"> კორექტირებისათვის ფონტების, ფერისა და ფონის ნაკრებზე დააწკაპუნეთ და </w:t>
      </w:r>
      <w:r w:rsidR="00466D00" w:rsidRPr="00466D00">
        <w:rPr>
          <w:rFonts w:ascii="Sylfaen" w:hAnsi="Sylfaen"/>
          <w:szCs w:val="24"/>
          <w:lang w:val="ka-GE"/>
        </w:rPr>
        <w:t>function key-</w:t>
      </w:r>
      <w:r w:rsidR="00466D00">
        <w:rPr>
          <w:rFonts w:ascii="Sylfaen" w:hAnsi="Sylfaen"/>
          <w:szCs w:val="24"/>
          <w:lang w:val="ka-GE"/>
        </w:rPr>
        <w:t xml:space="preserve">ს მეშვეობით დააკორექტირეთ ფასი, ფასდაკლება, ტარა და ა.შ. </w:t>
      </w:r>
    </w:p>
    <w:p w:rsidR="00466D00" w:rsidRDefault="00466D00" w:rsidP="001815AF">
      <w:pPr>
        <w:spacing w:before="29"/>
        <w:ind w:left="112" w:right="68"/>
        <w:jc w:val="both"/>
        <w:rPr>
          <w:rFonts w:ascii="Sylfaen" w:hAnsi="Sylfaen"/>
          <w:szCs w:val="24"/>
          <w:lang w:val="ka-GE"/>
        </w:rPr>
      </w:pPr>
    </w:p>
    <w:p w:rsidR="00466D00" w:rsidRPr="00466D00" w:rsidRDefault="00466D00" w:rsidP="001815AF">
      <w:pPr>
        <w:spacing w:before="29"/>
        <w:ind w:left="112" w:right="68"/>
        <w:jc w:val="both"/>
        <w:rPr>
          <w:rFonts w:ascii="Sylfaen" w:hAnsi="Sylfaen"/>
          <w:szCs w:val="24"/>
          <w:lang w:val="ka-GE"/>
        </w:rPr>
      </w:pPr>
    </w:p>
    <w:p w:rsidR="004D6D36" w:rsidRPr="00466D00" w:rsidRDefault="004D6D36" w:rsidP="001815AF">
      <w:pPr>
        <w:spacing w:before="2" w:line="120" w:lineRule="exact"/>
        <w:jc w:val="both"/>
        <w:rPr>
          <w:sz w:val="13"/>
          <w:szCs w:val="13"/>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466D00" w:rsidRDefault="004D6D36" w:rsidP="001815AF">
      <w:pPr>
        <w:spacing w:line="200" w:lineRule="exact"/>
        <w:jc w:val="both"/>
        <w:rPr>
          <w:lang w:val="ka-GE"/>
        </w:rPr>
      </w:pPr>
    </w:p>
    <w:p w:rsidR="004D6D36" w:rsidRPr="00021903" w:rsidRDefault="00360678" w:rsidP="001815AF">
      <w:pPr>
        <w:spacing w:before="29"/>
        <w:ind w:left="1406" w:right="5590"/>
        <w:jc w:val="both"/>
        <w:rPr>
          <w:rFonts w:ascii="Sylfaen" w:hAnsi="Sylfaen"/>
          <w:sz w:val="18"/>
          <w:szCs w:val="24"/>
          <w:lang w:val="ka-GE"/>
        </w:rPr>
        <w:sectPr w:rsidR="004D6D36" w:rsidRPr="00021903">
          <w:type w:val="continuous"/>
          <w:pgSz w:w="11920" w:h="16840"/>
          <w:pgMar w:top="1560" w:right="740" w:bottom="280" w:left="740" w:header="720" w:footer="720" w:gutter="0"/>
          <w:cols w:space="720"/>
        </w:sectPr>
      </w:pPr>
      <w:r w:rsidRPr="00021903">
        <w:rPr>
          <w:sz w:val="18"/>
          <w:szCs w:val="24"/>
          <w:lang w:val="ka-GE"/>
        </w:rPr>
        <w:t>7.</w:t>
      </w:r>
      <w:r w:rsidRPr="00021903">
        <w:rPr>
          <w:spacing w:val="5"/>
          <w:sz w:val="18"/>
          <w:szCs w:val="24"/>
          <w:lang w:val="ka-GE"/>
        </w:rPr>
        <w:t xml:space="preserve"> </w:t>
      </w:r>
      <w:r w:rsidR="00021903">
        <w:rPr>
          <w:rFonts w:ascii="Sylfaen" w:hAnsi="Sylfaen"/>
          <w:spacing w:val="-19"/>
          <w:sz w:val="18"/>
          <w:szCs w:val="24"/>
          <w:lang w:val="ka-GE"/>
        </w:rPr>
        <w:t xml:space="preserve">დააწკაპუნეთ </w:t>
      </w:r>
      <w:r w:rsidR="00021903" w:rsidRPr="00021903">
        <w:rPr>
          <w:rFonts w:ascii="Sylfaen" w:hAnsi="Sylfaen"/>
          <w:spacing w:val="-19"/>
          <w:sz w:val="18"/>
          <w:szCs w:val="24"/>
          <w:lang w:val="ka-GE"/>
        </w:rPr>
        <w:t>function key-</w:t>
      </w:r>
      <w:r w:rsidR="00021903">
        <w:rPr>
          <w:rFonts w:ascii="Sylfaen" w:hAnsi="Sylfaen"/>
          <w:spacing w:val="-19"/>
          <w:sz w:val="18"/>
          <w:szCs w:val="24"/>
          <w:lang w:val="ka-GE"/>
        </w:rPr>
        <w:t>ზე</w:t>
      </w:r>
      <w:r w:rsidR="006440B8">
        <w:rPr>
          <w:rFonts w:ascii="Sylfaen" w:hAnsi="Sylfaen"/>
          <w:spacing w:val="-19"/>
          <w:sz w:val="18"/>
          <w:szCs w:val="24"/>
          <w:lang w:val="ka-GE"/>
        </w:rPr>
        <w:t>სწრაფი წვდომის კოდი</w:t>
      </w:r>
      <w:r w:rsidR="00021903">
        <w:rPr>
          <w:rFonts w:ascii="Sylfaen" w:hAnsi="Sylfaen"/>
          <w:spacing w:val="-19"/>
          <w:sz w:val="18"/>
          <w:szCs w:val="24"/>
          <w:lang w:val="ka-GE"/>
        </w:rPr>
        <w:t>ს ფუნქციის რეგულირების მიზნით.</w:t>
      </w:r>
      <w:r w:rsidRPr="00021903">
        <w:rPr>
          <w:sz w:val="18"/>
          <w:szCs w:val="24"/>
          <w:lang w:val="ka-GE"/>
        </w:rPr>
        <w:t>.</w:t>
      </w:r>
      <w:r w:rsidR="00021903">
        <w:rPr>
          <w:rFonts w:ascii="Sylfaen" w:hAnsi="Sylfaen"/>
          <w:sz w:val="18"/>
          <w:szCs w:val="24"/>
          <w:lang w:val="ka-GE"/>
        </w:rPr>
        <w:t xml:space="preserve"> ასევე დაარეგულირეთ ფასის კლავიში.</w:t>
      </w:r>
    </w:p>
    <w:p w:rsidR="004D6D36" w:rsidRPr="00021903" w:rsidRDefault="00360678" w:rsidP="001815AF">
      <w:pPr>
        <w:spacing w:before="52" w:line="320" w:lineRule="exact"/>
        <w:ind w:left="112"/>
        <w:jc w:val="both"/>
        <w:rPr>
          <w:rFonts w:ascii="Sylfaen" w:hAnsi="Sylfaen"/>
          <w:sz w:val="30"/>
          <w:szCs w:val="30"/>
          <w:lang w:val="ka-GE"/>
        </w:rPr>
      </w:pPr>
      <w:r w:rsidRPr="00021903">
        <w:rPr>
          <w:b/>
          <w:spacing w:val="1"/>
          <w:position w:val="-1"/>
          <w:sz w:val="30"/>
          <w:szCs w:val="30"/>
          <w:lang w:val="ka-GE"/>
        </w:rPr>
        <w:lastRenderedPageBreak/>
        <w:t>4</w:t>
      </w:r>
      <w:r w:rsidRPr="00021903">
        <w:rPr>
          <w:b/>
          <w:position w:val="-1"/>
          <w:sz w:val="30"/>
          <w:szCs w:val="30"/>
          <w:lang w:val="ka-GE"/>
        </w:rPr>
        <w:t xml:space="preserve">.2 </w:t>
      </w:r>
      <w:r w:rsidRPr="00021903">
        <w:rPr>
          <w:b/>
          <w:spacing w:val="51"/>
          <w:position w:val="-1"/>
          <w:sz w:val="30"/>
          <w:szCs w:val="30"/>
          <w:lang w:val="ka-GE"/>
        </w:rPr>
        <w:t xml:space="preserve"> </w:t>
      </w:r>
      <w:r w:rsidR="006440B8">
        <w:rPr>
          <w:rFonts w:ascii="Sylfaen" w:hAnsi="Sylfaen"/>
          <w:b/>
          <w:position w:val="-1"/>
          <w:sz w:val="30"/>
          <w:szCs w:val="30"/>
          <w:lang w:val="ka-GE"/>
        </w:rPr>
        <w:t>სწრაფი წვდომის კოდი</w:t>
      </w:r>
      <w:r w:rsidR="00021903">
        <w:rPr>
          <w:rFonts w:ascii="Sylfaen" w:hAnsi="Sylfaen"/>
          <w:b/>
          <w:position w:val="-1"/>
          <w:sz w:val="30"/>
          <w:szCs w:val="30"/>
          <w:lang w:val="ka-GE"/>
        </w:rPr>
        <w:t>ს ფურცლის ჩასმა</w:t>
      </w:r>
    </w:p>
    <w:p w:rsidR="004D6D36" w:rsidRPr="00021903" w:rsidRDefault="004D6D36" w:rsidP="001815AF">
      <w:pPr>
        <w:spacing w:before="15" w:line="220" w:lineRule="exact"/>
        <w:jc w:val="both"/>
        <w:rPr>
          <w:sz w:val="22"/>
          <w:szCs w:val="22"/>
          <w:lang w:val="ka-GE"/>
        </w:rPr>
      </w:pPr>
    </w:p>
    <w:p w:rsidR="004D6D36" w:rsidRPr="00021903" w:rsidRDefault="00707D80" w:rsidP="001815AF">
      <w:pPr>
        <w:spacing w:before="29"/>
        <w:ind w:left="112"/>
        <w:jc w:val="both"/>
        <w:rPr>
          <w:rFonts w:ascii="Sylfaen" w:hAnsi="Sylfaen"/>
          <w:szCs w:val="24"/>
          <w:lang w:val="ka-GE"/>
        </w:rPr>
      </w:pPr>
      <w:r w:rsidRPr="00021903">
        <w:rPr>
          <w:sz w:val="16"/>
        </w:rPr>
        <w:pict>
          <v:group id="_x0000_s1384" style="position:absolute;left:0;text-align:left;margin-left:42.6pt;margin-top:1.15pt;width:428.5pt;height:14.15pt;z-index:-3668;mso-position-horizontal-relative:page" coordorigin="852,23" coordsize="8570,283">
            <v:shape id="_x0000_s1385" style="position:absolute;left:852;top:23;width:8570;height:283" coordorigin="852,23" coordsize="8570,283" path="m852,306r8570,l9422,23,852,23r,283xe" fillcolor="#e4e4e4" stroked="f">
              <v:path arrowok="t"/>
            </v:shape>
            <w10:wrap anchorx="page"/>
          </v:group>
        </w:pict>
      </w:r>
      <w:r w:rsidR="00021903">
        <w:rPr>
          <w:rFonts w:ascii="Sylfaen" w:hAnsi="Sylfaen"/>
          <w:b/>
          <w:spacing w:val="-1"/>
          <w:szCs w:val="24"/>
          <w:lang w:val="ka-GE"/>
        </w:rPr>
        <w:t>შენიშვნა</w:t>
      </w:r>
      <w:r w:rsidR="00360678" w:rsidRPr="00021903">
        <w:rPr>
          <w:b/>
          <w:szCs w:val="24"/>
          <w:lang w:val="ka-GE"/>
        </w:rPr>
        <w:t>:</w:t>
      </w:r>
      <w:r w:rsidR="00360678" w:rsidRPr="00021903">
        <w:rPr>
          <w:b/>
          <w:spacing w:val="2"/>
          <w:szCs w:val="24"/>
          <w:lang w:val="ka-GE"/>
        </w:rPr>
        <w:t xml:space="preserve"> </w:t>
      </w:r>
      <w:r w:rsidR="00021903">
        <w:rPr>
          <w:rFonts w:ascii="Sylfaen" w:hAnsi="Sylfaen"/>
          <w:b/>
          <w:szCs w:val="24"/>
          <w:lang w:val="ka-GE"/>
        </w:rPr>
        <w:t xml:space="preserve">გთხოვთ, მიმართეთ ვებგვერდიდან გადმოწერილ </w:t>
      </w:r>
      <w:r w:rsidR="00021903" w:rsidRPr="00021903">
        <w:rPr>
          <w:b/>
          <w:spacing w:val="2"/>
          <w:szCs w:val="24"/>
          <w:lang w:val="ka-GE"/>
        </w:rPr>
        <w:t>“</w:t>
      </w:r>
      <w:r w:rsidR="00021903" w:rsidRPr="00021903">
        <w:rPr>
          <w:b/>
          <w:szCs w:val="24"/>
          <w:lang w:val="ka-GE"/>
        </w:rPr>
        <w:t>PC</w:t>
      </w:r>
      <w:r w:rsidR="00021903" w:rsidRPr="00021903">
        <w:rPr>
          <w:b/>
          <w:spacing w:val="-1"/>
          <w:szCs w:val="24"/>
          <w:lang w:val="ka-GE"/>
        </w:rPr>
        <w:t xml:space="preserve"> </w:t>
      </w:r>
      <w:r w:rsidR="00021903" w:rsidRPr="00021903">
        <w:rPr>
          <w:b/>
          <w:szCs w:val="24"/>
          <w:lang w:val="ka-GE"/>
        </w:rPr>
        <w:t>so</w:t>
      </w:r>
      <w:r w:rsidR="00021903" w:rsidRPr="00021903">
        <w:rPr>
          <w:b/>
          <w:spacing w:val="2"/>
          <w:szCs w:val="24"/>
          <w:lang w:val="ka-GE"/>
        </w:rPr>
        <w:t>f</w:t>
      </w:r>
      <w:r w:rsidR="00021903" w:rsidRPr="00021903">
        <w:rPr>
          <w:b/>
          <w:szCs w:val="24"/>
          <w:lang w:val="ka-GE"/>
        </w:rPr>
        <w:t>t</w:t>
      </w:r>
      <w:r w:rsidR="00021903" w:rsidRPr="00021903">
        <w:rPr>
          <w:b/>
          <w:spacing w:val="1"/>
          <w:szCs w:val="24"/>
          <w:lang w:val="ka-GE"/>
        </w:rPr>
        <w:t>w</w:t>
      </w:r>
      <w:r w:rsidR="00021903" w:rsidRPr="00021903">
        <w:rPr>
          <w:b/>
          <w:szCs w:val="24"/>
          <w:lang w:val="ka-GE"/>
        </w:rPr>
        <w:t>a</w:t>
      </w:r>
      <w:r w:rsidR="00021903" w:rsidRPr="00021903">
        <w:rPr>
          <w:b/>
          <w:spacing w:val="-6"/>
          <w:szCs w:val="24"/>
          <w:lang w:val="ka-GE"/>
        </w:rPr>
        <w:t>r</w:t>
      </w:r>
      <w:r w:rsidR="00021903" w:rsidRPr="00021903">
        <w:rPr>
          <w:b/>
          <w:szCs w:val="24"/>
          <w:lang w:val="ka-GE"/>
        </w:rPr>
        <w:t>e</w:t>
      </w:r>
      <w:r w:rsidR="00021903" w:rsidRPr="00021903">
        <w:rPr>
          <w:b/>
          <w:spacing w:val="-1"/>
          <w:szCs w:val="24"/>
          <w:lang w:val="ka-GE"/>
        </w:rPr>
        <w:t xml:space="preserve"> </w:t>
      </w:r>
      <w:r w:rsidR="00021903" w:rsidRPr="00021903">
        <w:rPr>
          <w:b/>
          <w:spacing w:val="-3"/>
          <w:szCs w:val="24"/>
          <w:lang w:val="ka-GE"/>
        </w:rPr>
        <w:t>m</w:t>
      </w:r>
      <w:r w:rsidR="00021903" w:rsidRPr="00021903">
        <w:rPr>
          <w:b/>
          <w:szCs w:val="24"/>
          <w:lang w:val="ka-GE"/>
        </w:rPr>
        <w:t>a</w:t>
      </w:r>
      <w:r w:rsidR="00021903" w:rsidRPr="00021903">
        <w:rPr>
          <w:b/>
          <w:spacing w:val="1"/>
          <w:szCs w:val="24"/>
          <w:lang w:val="ka-GE"/>
        </w:rPr>
        <w:t>n</w:t>
      </w:r>
      <w:r w:rsidR="00021903" w:rsidRPr="00021903">
        <w:rPr>
          <w:b/>
          <w:szCs w:val="24"/>
          <w:lang w:val="ka-GE"/>
        </w:rPr>
        <w:t>ag</w:t>
      </w:r>
      <w:r w:rsidR="00021903" w:rsidRPr="00021903">
        <w:rPr>
          <w:b/>
          <w:spacing w:val="1"/>
          <w:szCs w:val="24"/>
          <w:lang w:val="ka-GE"/>
        </w:rPr>
        <w:t>e</w:t>
      </w:r>
      <w:r w:rsidR="00021903" w:rsidRPr="00021903">
        <w:rPr>
          <w:b/>
          <w:spacing w:val="-1"/>
          <w:szCs w:val="24"/>
          <w:lang w:val="ka-GE"/>
        </w:rPr>
        <w:t>me</w:t>
      </w:r>
      <w:r w:rsidR="00021903" w:rsidRPr="00021903">
        <w:rPr>
          <w:b/>
          <w:spacing w:val="3"/>
          <w:szCs w:val="24"/>
          <w:lang w:val="ka-GE"/>
        </w:rPr>
        <w:t>n</w:t>
      </w:r>
      <w:r w:rsidR="00021903" w:rsidRPr="00021903">
        <w:rPr>
          <w:b/>
          <w:szCs w:val="24"/>
          <w:lang w:val="ka-GE"/>
        </w:rPr>
        <w:t>t/Hotke</w:t>
      </w:r>
      <w:r w:rsidR="00021903" w:rsidRPr="00021903">
        <w:rPr>
          <w:b/>
          <w:spacing w:val="1"/>
          <w:szCs w:val="24"/>
          <w:lang w:val="ka-GE"/>
        </w:rPr>
        <w:t>y</w:t>
      </w:r>
      <w:r w:rsidR="00021903" w:rsidRPr="00021903">
        <w:rPr>
          <w:b/>
          <w:szCs w:val="24"/>
          <w:lang w:val="ka-GE"/>
        </w:rPr>
        <w:t>”</w:t>
      </w:r>
      <w:r w:rsidR="00021903">
        <w:rPr>
          <w:rFonts w:ascii="Sylfaen" w:hAnsi="Sylfaen"/>
          <w:b/>
          <w:szCs w:val="24"/>
          <w:lang w:val="ka-GE"/>
        </w:rPr>
        <w:t>-ს.</w:t>
      </w:r>
    </w:p>
    <w:p w:rsidR="004D6D36" w:rsidRPr="00021903" w:rsidRDefault="00707D80" w:rsidP="001815AF">
      <w:pPr>
        <w:spacing w:line="260" w:lineRule="exact"/>
        <w:jc w:val="both"/>
        <w:rPr>
          <w:rFonts w:ascii="Sylfaen" w:hAnsi="Sylfaen"/>
          <w:szCs w:val="24"/>
          <w:lang w:val="ka-GE"/>
        </w:rPr>
      </w:pPr>
      <w:r w:rsidRPr="00021903">
        <w:rPr>
          <w:sz w:val="16"/>
        </w:rPr>
        <w:pict>
          <v:group id="_x0000_s1378" style="position:absolute;left:0;text-align:left;margin-left:58.85pt;margin-top:28.5pt;width:291.45pt;height:151.2pt;z-index:-3667;mso-position-horizontal-relative:page" coordorigin="1177,570" coordsize="5829,3024">
            <v:shape id="_x0000_s1383" type="#_x0000_t75" style="position:absolute;left:1194;top:587;width:4238;height:2992">
              <v:imagedata r:id="rId82" o:title=""/>
            </v:shape>
            <v:shape id="_x0000_s1382" style="position:absolute;left:1184;top:577;width:4255;height:3009" coordorigin="1184,577" coordsize="4255,3009" path="m1184,3586r4255,l5439,577r-4255,l1184,3586xe" filled="f">
              <v:path arrowok="t"/>
            </v:shape>
            <v:shape id="_x0000_s1381" style="position:absolute;left:5421;top:1995;width:1577;height:120" coordorigin="5421,1995" coordsize="1577,120" path="m6878,2045r26,l6908,2049r90,6l6878,1995r,50xe" fillcolor="black" stroked="f">
              <v:path arrowok="t"/>
            </v:shape>
            <v:shape id="_x0000_s1380" style="position:absolute;left:5421;top:1995;width:1577;height:120" coordorigin="5421,1995" coordsize="1577,120" path="m6904,2065r-26,l6878,2115r120,-60l6904,2065xe" fillcolor="black" stroked="f">
              <v:path arrowok="t"/>
            </v:shape>
            <v:shape id="_x0000_s1379" style="position:absolute;left:5421;top:1995;width:1577;height:120" coordorigin="5421,1995" coordsize="1577,120" path="m5421,2049r,11l5425,2065r1479,l6908,2060r,-5l6908,2060r-4,5l6998,2055r-90,-6l6904,2045r-1479,l5421,2049xe" fillcolor="black" stroked="f">
              <v:path arrowok="t"/>
            </v:shape>
            <w10:wrap anchorx="page"/>
          </v:group>
        </w:pict>
      </w:r>
      <w:r w:rsidRPr="00021903">
        <w:rPr>
          <w:sz w:val="16"/>
        </w:rPr>
        <w:pict>
          <v:group id="_x0000_s1376" style="position:absolute;left:0;text-align:left;margin-left:159.6pt;margin-top:192.8pt;width:19.55pt;height:39.2pt;z-index:-3666;mso-position-horizontal-relative:page" coordorigin="3192,3856" coordsize="391,784">
            <v:shape id="_x0000_s1377" style="position:absolute;left:3192;top:3856;width:391;height:784" coordorigin="3192,3856" coordsize="391,784" path="m3192,4444r98,l3290,3856r195,l3485,4444r98,l3388,4640,3192,4444xe" filled="f">
              <v:path arrowok="t"/>
            </v:shape>
            <w10:wrap anchorx="page"/>
          </v:group>
        </w:pict>
      </w:r>
      <w:r w:rsidR="00021903">
        <w:rPr>
          <w:rFonts w:ascii="Sylfaen" w:hAnsi="Sylfaen"/>
          <w:szCs w:val="24"/>
          <w:lang w:val="ka-GE"/>
        </w:rPr>
        <w:t xml:space="preserve">  </w:t>
      </w:r>
      <w:r w:rsidR="005C396E">
        <w:rPr>
          <w:rFonts w:ascii="Sylfaen" w:hAnsi="Sylfaen"/>
          <w:szCs w:val="24"/>
          <w:lang w:val="ka-GE"/>
        </w:rPr>
        <w:t>გა</w:t>
      </w:r>
      <w:r w:rsidR="00021903">
        <w:rPr>
          <w:rFonts w:ascii="Sylfaen" w:hAnsi="Sylfaen"/>
          <w:position w:val="-1"/>
          <w:szCs w:val="24"/>
          <w:lang w:val="ka-GE"/>
        </w:rPr>
        <w:t>მოჭერით და ჩასვით ფურცელი კლავიატურაში. გაითვალისწინეთ ქვემოთ მოყვანილი სურათები:</w:t>
      </w:r>
    </w:p>
    <w:p w:rsidR="004D6D36" w:rsidRDefault="004D6D36" w:rsidP="001815AF">
      <w:pPr>
        <w:spacing w:before="7" w:line="160" w:lineRule="exact"/>
        <w:jc w:val="both"/>
        <w:rPr>
          <w:sz w:val="17"/>
          <w:szCs w:val="17"/>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5C396E" w:rsidRDefault="005C396E" w:rsidP="001815AF">
      <w:pPr>
        <w:spacing w:before="29" w:line="260" w:lineRule="exact"/>
        <w:ind w:left="6308"/>
        <w:jc w:val="both"/>
        <w:rPr>
          <w:rFonts w:ascii="Sylfaen" w:hAnsi="Sylfaen"/>
          <w:sz w:val="24"/>
          <w:szCs w:val="24"/>
          <w:lang w:val="ka-GE"/>
        </w:rPr>
      </w:pPr>
      <w:r>
        <w:rPr>
          <w:rFonts w:ascii="Sylfaen" w:hAnsi="Sylfaen"/>
          <w:position w:val="-1"/>
          <w:sz w:val="24"/>
          <w:szCs w:val="24"/>
          <w:lang w:val="ka-GE"/>
        </w:rPr>
        <w:t>გამოჭერით</w:t>
      </w:r>
    </w:p>
    <w:p w:rsidR="004D6D36" w:rsidRDefault="004D6D36" w:rsidP="001815AF">
      <w:pPr>
        <w:spacing w:before="8" w:line="180" w:lineRule="exact"/>
        <w:jc w:val="both"/>
        <w:rPr>
          <w:sz w:val="19"/>
          <w:szCs w:val="19"/>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5C396E" w:rsidRDefault="00707D80" w:rsidP="001815AF">
      <w:pPr>
        <w:spacing w:before="29"/>
        <w:ind w:left="6476" w:right="1042"/>
        <w:jc w:val="both"/>
        <w:rPr>
          <w:rFonts w:ascii="Sylfaen" w:hAnsi="Sylfaen"/>
          <w:sz w:val="24"/>
          <w:szCs w:val="24"/>
          <w:lang w:val="ka-GE"/>
        </w:rPr>
      </w:pPr>
      <w:r w:rsidRPr="00707D80">
        <w:pict>
          <v:group id="_x0000_s1374" style="position:absolute;left:0;text-align:left;margin-left:159.6pt;margin-top:104.45pt;width:19.55pt;height:39.2pt;z-index:-3665;mso-position-horizontal-relative:page" coordorigin="3192,2089" coordsize="391,784">
            <v:shape id="_x0000_s1375" style="position:absolute;left:3192;top:2089;width:391;height:784" coordorigin="3192,2089" coordsize="391,784" path="m3192,2677r98,l3290,2089r195,l3485,2677r98,l3388,2873,3192,2677xe" filled="f">
              <v:path arrowok="t"/>
            </v:shape>
            <w10:wrap anchorx="page"/>
          </v:group>
        </w:pict>
      </w:r>
      <w:r w:rsidRPr="00707D80">
        <w:pict>
          <v:group id="_x0000_s1366" style="position:absolute;left:0;text-align:left;margin-left:59.05pt;margin-top:-75.95pt;width:298.25pt;height:166pt;z-index:-3664;mso-position-horizontal-relative:page" coordorigin="1181,-1519" coordsize="5965,3320">
            <v:shape id="_x0000_s1373" type="#_x0000_t75" style="position:absolute;left:1198;top:-1502;width:4328;height:3288">
              <v:imagedata r:id="rId83" o:title=""/>
            </v:shape>
            <v:shape id="_x0000_s1372" style="position:absolute;left:1188;top:-1512;width:4345;height:3305" coordorigin="1188,-1512" coordsize="4345,3305" path="m1188,1793r4345,l5533,-1512r-4345,l1188,1793xe" filled="f">
              <v:path arrowok="t"/>
            </v:shape>
            <v:shape id="_x0000_s1371" style="position:absolute;left:5562;top:350;width:1576;height:120" coordorigin="5562,350" coordsize="1576,120" path="m7018,400r26,l7048,404r90,6l7018,350r,50xe" fillcolor="black" stroked="f">
              <v:path arrowok="t"/>
            </v:shape>
            <v:shape id="_x0000_s1370" style="position:absolute;left:5562;top:350;width:1576;height:120" coordorigin="5562,350" coordsize="1576,120" path="m7044,420r-26,l7018,470r120,-60l7044,420xe" fillcolor="black" stroked="f">
              <v:path arrowok="t"/>
            </v:shape>
            <v:shape id="_x0000_s1369" style="position:absolute;left:5562;top:350;width:1576;height:120" coordorigin="5562,350" coordsize="1576,120" path="m5562,404r,11l5566,420r1478,l7048,415r,-5l7048,415r-4,5l7138,410r-90,-6l7044,400r-1478,l5562,404xe" fillcolor="black" stroked="f">
              <v:path arrowok="t"/>
            </v:shape>
            <v:shape id="_x0000_s1368" style="position:absolute;left:3392;top:-106;width:200;height:751" coordorigin="3392,-106" coordsize="200,751" path="m3492,-106l3392,82r50,l3442,645r100,l3542,82r50,l3492,-106xe" fillcolor="red" stroked="f">
              <v:path arrowok="t"/>
            </v:shape>
            <v:shape id="_x0000_s1367" style="position:absolute;left:3392;top:-106;width:200;height:751" coordorigin="3392,-106" coordsize="200,751" path="m3392,82r50,l3442,645r100,l3542,82r50,l3492,-106,3392,82xe" filled="f" strokecolor="red">
              <v:path arrowok="t"/>
            </v:shape>
            <w10:wrap anchorx="page"/>
          </v:group>
        </w:pict>
      </w:r>
      <w:r w:rsidR="005C396E">
        <w:rPr>
          <w:rFonts w:ascii="Sylfaen" w:hAnsi="Sylfaen"/>
          <w:sz w:val="24"/>
          <w:szCs w:val="24"/>
          <w:lang w:val="ka-GE"/>
        </w:rPr>
        <w:t>ისრის მიმართულებით ასწიეთ კლავ</w:t>
      </w:r>
      <w:r w:rsidR="00C173D1">
        <w:rPr>
          <w:rFonts w:ascii="Sylfaen" w:hAnsi="Sylfaen"/>
          <w:sz w:val="24"/>
          <w:szCs w:val="24"/>
          <w:lang w:val="ka-GE"/>
        </w:rPr>
        <w:t xml:space="preserve">იატურის </w:t>
      </w:r>
      <w:r w:rsidR="005C396E">
        <w:rPr>
          <w:rFonts w:ascii="Sylfaen" w:hAnsi="Sylfaen"/>
          <w:sz w:val="24"/>
          <w:szCs w:val="24"/>
          <w:lang w:val="ka-GE"/>
        </w:rPr>
        <w:t xml:space="preserve">საფარი </w:t>
      </w:r>
    </w:p>
    <w:p w:rsidR="004D6D36" w:rsidRDefault="004D6D36" w:rsidP="001815AF">
      <w:pPr>
        <w:spacing w:before="6" w:line="120" w:lineRule="exact"/>
        <w:jc w:val="both"/>
        <w:rPr>
          <w:sz w:val="13"/>
          <w:szCs w:val="13"/>
        </w:rPr>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Pr="005C396E" w:rsidRDefault="00707D80" w:rsidP="001815AF">
      <w:pPr>
        <w:spacing w:before="29"/>
        <w:ind w:left="6560" w:right="956"/>
        <w:jc w:val="both"/>
        <w:rPr>
          <w:rFonts w:ascii="Sylfaen" w:hAnsi="Sylfaen"/>
          <w:sz w:val="24"/>
          <w:szCs w:val="24"/>
          <w:lang w:val="ka-GE"/>
        </w:rPr>
        <w:sectPr w:rsidR="004D6D36" w:rsidRPr="005C396E">
          <w:pgSz w:w="11920" w:h="16840"/>
          <w:pgMar w:top="780" w:right="740" w:bottom="280" w:left="740" w:header="0" w:footer="838" w:gutter="0"/>
          <w:cols w:space="720"/>
        </w:sectPr>
      </w:pPr>
      <w:r w:rsidRPr="00707D80">
        <w:pict>
          <v:group id="_x0000_s1363" style="position:absolute;left:0;text-align:left;margin-left:58.85pt;margin-top:570.95pt;width:187.9pt;height:153.5pt;z-index:-3663;mso-position-horizontal-relative:page;mso-position-vertical-relative:page" coordorigin="1177,11419" coordsize="3758,3070">
            <v:shape id="_x0000_s1365" type="#_x0000_t75" style="position:absolute;left:1194;top:11436;width:3726;height:3038">
              <v:imagedata r:id="rId84" o:title=""/>
            </v:shape>
            <v:shape id="_x0000_s1364" style="position:absolute;left:1184;top:11426;width:3743;height:3055" coordorigin="1184,11426" coordsize="3743,3055" path="m1184,14481r3743,l4927,11426r-3743,l1184,14481xe" filled="f">
              <v:path arrowok="t"/>
            </v:shape>
            <w10:wrap anchorx="page" anchory="page"/>
          </v:group>
        </w:pict>
      </w:r>
      <w:r w:rsidRPr="00707D80">
        <w:pict>
          <v:group id="_x0000_s1359" style="position:absolute;left:0;text-align:left;margin-left:281.55pt;margin-top:14.05pt;width:78.8pt;height:6pt;z-index:-3662;mso-position-horizontal-relative:page" coordorigin="5631,281" coordsize="1576,120">
            <v:shape id="_x0000_s1362" style="position:absolute;left:5631;top:281;width:1576;height:120" coordorigin="5631,281" coordsize="1576,120" path="m7087,331r26,l7117,335r90,6l7087,281r,50xe" fillcolor="black" stroked="f">
              <v:path arrowok="t"/>
            </v:shape>
            <v:shape id="_x0000_s1361" style="position:absolute;left:5631;top:281;width:1576;height:120" coordorigin="5631,281" coordsize="1576,120" path="m7113,351r-26,l7087,401r120,-60l7113,351xe" fillcolor="black" stroked="f">
              <v:path arrowok="t"/>
            </v:shape>
            <v:shape id="_x0000_s1360" style="position:absolute;left:5631;top:281;width:1576;height:120" coordorigin="5631,281" coordsize="1576,120" path="m5631,335r,11l5635,351r1478,l7117,346r,-5l7117,346r-4,5l7207,341r-90,-6l7113,331r-1478,l5631,335xe" fillcolor="black" stroked="f">
              <v:path arrowok="t"/>
            </v:shape>
            <w10:wrap anchorx="page"/>
          </v:group>
        </w:pict>
      </w:r>
      <w:r w:rsidR="005C396E">
        <w:rPr>
          <w:rFonts w:ascii="Sylfaen" w:hAnsi="Sylfaen"/>
          <w:sz w:val="24"/>
          <w:szCs w:val="24"/>
          <w:lang w:val="ka-GE"/>
        </w:rPr>
        <w:t>ფურცელი საფარქვეშ მოათავსეთ</w:t>
      </w:r>
    </w:p>
    <w:p w:rsidR="004D6D36" w:rsidRPr="00F1625E" w:rsidRDefault="00360678" w:rsidP="001815AF">
      <w:pPr>
        <w:spacing w:before="51"/>
        <w:ind w:left="112"/>
        <w:jc w:val="both"/>
        <w:rPr>
          <w:rFonts w:ascii="Sylfaen" w:hAnsi="Sylfaen"/>
          <w:sz w:val="36"/>
          <w:szCs w:val="36"/>
          <w:lang w:val="ka-GE"/>
        </w:rPr>
      </w:pPr>
      <w:r>
        <w:rPr>
          <w:b/>
          <w:sz w:val="36"/>
          <w:szCs w:val="36"/>
        </w:rPr>
        <w:lastRenderedPageBreak/>
        <w:t xml:space="preserve">5 </w:t>
      </w:r>
      <w:r>
        <w:rPr>
          <w:b/>
          <w:spacing w:val="72"/>
          <w:sz w:val="36"/>
          <w:szCs w:val="36"/>
        </w:rPr>
        <w:t xml:space="preserve"> </w:t>
      </w:r>
      <w:r w:rsidR="00F1625E">
        <w:rPr>
          <w:rFonts w:ascii="Sylfaen" w:hAnsi="Sylfaen"/>
          <w:b/>
          <w:spacing w:val="-1"/>
          <w:sz w:val="36"/>
          <w:szCs w:val="36"/>
          <w:lang w:val="ka-GE"/>
        </w:rPr>
        <w:t>გაყიდვები</w:t>
      </w:r>
    </w:p>
    <w:p w:rsidR="004D6D36" w:rsidRDefault="004D6D36" w:rsidP="001815AF">
      <w:pPr>
        <w:spacing w:before="2" w:line="260" w:lineRule="exact"/>
        <w:jc w:val="both"/>
        <w:rPr>
          <w:sz w:val="26"/>
          <w:szCs w:val="26"/>
        </w:rPr>
      </w:pPr>
    </w:p>
    <w:p w:rsidR="004D6D36" w:rsidRPr="00F1625E" w:rsidRDefault="00360678" w:rsidP="001815AF">
      <w:pPr>
        <w:ind w:left="112"/>
        <w:jc w:val="both"/>
        <w:rPr>
          <w:rFonts w:ascii="Sylfaen" w:hAnsi="Sylfaen"/>
          <w:sz w:val="30"/>
          <w:szCs w:val="30"/>
          <w:lang w:val="ka-GE"/>
        </w:rPr>
      </w:pPr>
      <w:r>
        <w:rPr>
          <w:b/>
          <w:spacing w:val="1"/>
          <w:sz w:val="30"/>
          <w:szCs w:val="30"/>
        </w:rPr>
        <w:t>5</w:t>
      </w:r>
      <w:r>
        <w:rPr>
          <w:b/>
          <w:sz w:val="30"/>
          <w:szCs w:val="30"/>
        </w:rPr>
        <w:t xml:space="preserve">.1 </w:t>
      </w:r>
      <w:r>
        <w:rPr>
          <w:b/>
          <w:spacing w:val="51"/>
          <w:sz w:val="30"/>
          <w:szCs w:val="30"/>
        </w:rPr>
        <w:t xml:space="preserve"> </w:t>
      </w:r>
      <w:r w:rsidR="00F1625E">
        <w:rPr>
          <w:rFonts w:ascii="Sylfaen" w:hAnsi="Sylfaen"/>
          <w:b/>
          <w:sz w:val="30"/>
          <w:szCs w:val="30"/>
          <w:lang w:val="ka-GE"/>
        </w:rPr>
        <w:t>დაანგარიშება წონის მიხედვით</w:t>
      </w:r>
    </w:p>
    <w:p w:rsidR="004D6D36" w:rsidRDefault="004D6D36" w:rsidP="001815AF">
      <w:pPr>
        <w:spacing w:before="11" w:line="240" w:lineRule="exact"/>
        <w:jc w:val="both"/>
        <w:rPr>
          <w:sz w:val="24"/>
          <w:szCs w:val="24"/>
        </w:rPr>
      </w:pPr>
    </w:p>
    <w:p w:rsidR="004D6D36" w:rsidRDefault="00C173D1" w:rsidP="00C173D1">
      <w:pPr>
        <w:ind w:left="112" w:right="126"/>
        <w:jc w:val="both"/>
        <w:rPr>
          <w:sz w:val="24"/>
          <w:szCs w:val="24"/>
        </w:rPr>
      </w:pPr>
      <w:r>
        <w:rPr>
          <w:rFonts w:ascii="Sylfaen" w:hAnsi="Sylfaen"/>
          <w:sz w:val="24"/>
          <w:szCs w:val="24"/>
          <w:lang w:val="ka-GE"/>
        </w:rPr>
        <w:t>სასწორის ექსპლუატაციის</w:t>
      </w:r>
      <w:r w:rsidR="00764C63">
        <w:rPr>
          <w:rFonts w:ascii="Sylfaen" w:hAnsi="Sylfaen"/>
          <w:sz w:val="24"/>
          <w:szCs w:val="24"/>
          <w:lang w:val="ka-GE"/>
        </w:rPr>
        <w:t xml:space="preserve"> სამი რეჟიმი არსებობს</w:t>
      </w:r>
      <w:r w:rsidR="00360678">
        <w:rPr>
          <w:sz w:val="24"/>
          <w:szCs w:val="24"/>
        </w:rPr>
        <w:t>.</w:t>
      </w:r>
      <w:r w:rsidR="00360678">
        <w:rPr>
          <w:spacing w:val="17"/>
          <w:sz w:val="24"/>
          <w:szCs w:val="24"/>
        </w:rPr>
        <w:t xml:space="preserve"> </w:t>
      </w:r>
      <w:r w:rsidR="00764C63">
        <w:rPr>
          <w:rFonts w:ascii="Sylfaen" w:hAnsi="Sylfaen"/>
          <w:spacing w:val="-3"/>
          <w:sz w:val="24"/>
          <w:szCs w:val="24"/>
          <w:lang w:val="ka-GE"/>
        </w:rPr>
        <w:t>თუ</w:t>
      </w:r>
      <w:r w:rsidR="00360678">
        <w:rPr>
          <w:spacing w:val="13"/>
          <w:sz w:val="24"/>
          <w:szCs w:val="24"/>
        </w:rPr>
        <w:t xml:space="preserve"> </w:t>
      </w:r>
      <w:r w:rsidR="00360678">
        <w:rPr>
          <w:spacing w:val="3"/>
          <w:sz w:val="24"/>
          <w:szCs w:val="24"/>
        </w:rPr>
        <w:t>P</w:t>
      </w:r>
      <w:r w:rsidR="00360678">
        <w:rPr>
          <w:spacing w:val="-5"/>
          <w:sz w:val="24"/>
          <w:szCs w:val="24"/>
        </w:rPr>
        <w:t>L</w:t>
      </w:r>
      <w:r w:rsidR="00360678">
        <w:rPr>
          <w:sz w:val="24"/>
          <w:szCs w:val="24"/>
        </w:rPr>
        <w:t>U</w:t>
      </w:r>
      <w:r w:rsidR="00360678">
        <w:rPr>
          <w:spacing w:val="14"/>
          <w:sz w:val="24"/>
          <w:szCs w:val="24"/>
        </w:rPr>
        <w:t xml:space="preserve"> </w:t>
      </w:r>
      <w:r w:rsidR="00764C63">
        <w:rPr>
          <w:rFonts w:ascii="Sylfaen" w:hAnsi="Sylfaen"/>
          <w:sz w:val="24"/>
          <w:szCs w:val="24"/>
          <w:lang w:val="ka-GE"/>
        </w:rPr>
        <w:t>მონაცემები სათადარიგო სერვერული პერსონალური კომპიუტერის მიერაა გადმოწერილი, ან სასწორში წინასწარ არის დაკორექტირებული,</w:t>
      </w:r>
      <w:r w:rsidR="00046380">
        <w:rPr>
          <w:rFonts w:ascii="Sylfaen" w:hAnsi="Sylfaen"/>
          <w:sz w:val="24"/>
          <w:szCs w:val="24"/>
          <w:lang w:val="ka-GE"/>
        </w:rPr>
        <w:t xml:space="preserve"> ოპერაცია მიმდინარეობს მეთოდი 1-ის ან მეთოდი 2-ის მიხედვით. სხვა შემთხვევაში, სასწორის ფუნქციონირება მე-3 მეთოდით ხორციელდება. </w:t>
      </w:r>
      <w:r w:rsidR="00360678">
        <w:rPr>
          <w:spacing w:val="14"/>
          <w:sz w:val="24"/>
          <w:szCs w:val="24"/>
        </w:rPr>
        <w:t xml:space="preserve"> </w:t>
      </w:r>
    </w:p>
    <w:p w:rsidR="004D6D36" w:rsidRDefault="004D6D36" w:rsidP="001815AF">
      <w:pPr>
        <w:spacing w:before="1" w:line="280" w:lineRule="exact"/>
        <w:jc w:val="both"/>
        <w:rPr>
          <w:sz w:val="28"/>
          <w:szCs w:val="28"/>
        </w:rPr>
      </w:pPr>
    </w:p>
    <w:p w:rsidR="004D6D36" w:rsidRPr="00046380" w:rsidRDefault="00046380" w:rsidP="001815AF">
      <w:pPr>
        <w:ind w:left="112"/>
        <w:jc w:val="both"/>
        <w:rPr>
          <w:rFonts w:ascii="Sylfaen" w:hAnsi="Sylfaen"/>
          <w:sz w:val="24"/>
          <w:szCs w:val="24"/>
          <w:lang w:val="ka-GE"/>
        </w:rPr>
      </w:pPr>
      <w:r>
        <w:rPr>
          <w:rFonts w:ascii="Sylfaen" w:hAnsi="Sylfaen"/>
          <w:b/>
          <w:sz w:val="24"/>
          <w:szCs w:val="24"/>
          <w:lang w:val="ka-GE"/>
        </w:rPr>
        <w:t>შენიშვნები:</w:t>
      </w:r>
    </w:p>
    <w:p w:rsidR="00317439" w:rsidRPr="00317439" w:rsidRDefault="00360678" w:rsidP="001815AF">
      <w:pPr>
        <w:spacing w:line="260" w:lineRule="exact"/>
        <w:ind w:left="494" w:right="130"/>
        <w:jc w:val="both"/>
        <w:rPr>
          <w:rFonts w:ascii="Sylfaen" w:hAnsi="Sylfaen"/>
          <w:sz w:val="24"/>
          <w:szCs w:val="24"/>
          <w:lang w:val="ka-GE"/>
        </w:rPr>
      </w:pPr>
      <w:r>
        <w:rPr>
          <w:b/>
          <w:sz w:val="24"/>
          <w:szCs w:val="24"/>
        </w:rPr>
        <w:t xml:space="preserve">1.   </w:t>
      </w:r>
      <w:r w:rsidR="00046380">
        <w:rPr>
          <w:rFonts w:ascii="Sylfaen" w:hAnsi="Sylfaen"/>
          <w:b/>
          <w:sz w:val="24"/>
          <w:szCs w:val="24"/>
          <w:lang w:val="ka-GE"/>
        </w:rPr>
        <w:t>რეჟიმი ,,ავტო’’</w:t>
      </w:r>
      <w:r>
        <w:rPr>
          <w:sz w:val="24"/>
          <w:szCs w:val="24"/>
        </w:rPr>
        <w:t>:</w:t>
      </w:r>
      <w:r>
        <w:rPr>
          <w:spacing w:val="27"/>
          <w:sz w:val="24"/>
          <w:szCs w:val="24"/>
        </w:rPr>
        <w:t xml:space="preserve"> </w:t>
      </w:r>
      <w:r w:rsidR="00317439">
        <w:rPr>
          <w:rFonts w:ascii="Sylfaen" w:hAnsi="Sylfaen"/>
          <w:spacing w:val="1"/>
          <w:sz w:val="24"/>
          <w:szCs w:val="24"/>
          <w:lang w:val="ka-GE"/>
        </w:rPr>
        <w:t>ჩართვისას, თუ</w:t>
      </w:r>
      <w:r>
        <w:rPr>
          <w:spacing w:val="26"/>
          <w:sz w:val="24"/>
          <w:szCs w:val="24"/>
        </w:rPr>
        <w:t xml:space="preserve"> </w:t>
      </w:r>
      <w:r>
        <w:rPr>
          <w:spacing w:val="-1"/>
          <w:sz w:val="24"/>
          <w:szCs w:val="24"/>
        </w:rPr>
        <w:t>“</w:t>
      </w:r>
      <w:r w:rsidR="00317439">
        <w:rPr>
          <w:rFonts w:ascii="Sylfaen" w:hAnsi="Sylfaen"/>
          <w:spacing w:val="2"/>
          <w:sz w:val="24"/>
          <w:szCs w:val="24"/>
          <w:lang w:val="ka-GE"/>
        </w:rPr>
        <w:t>ავტო</w:t>
      </w:r>
      <w:r>
        <w:rPr>
          <w:sz w:val="24"/>
          <w:szCs w:val="24"/>
        </w:rPr>
        <w:t>”</w:t>
      </w:r>
      <w:r>
        <w:rPr>
          <w:spacing w:val="25"/>
          <w:sz w:val="24"/>
          <w:szCs w:val="24"/>
        </w:rPr>
        <w:t xml:space="preserve"> </w:t>
      </w:r>
      <w:r w:rsidR="00317439">
        <w:rPr>
          <w:rFonts w:ascii="Sylfaen" w:hAnsi="Sylfaen"/>
          <w:sz w:val="24"/>
          <w:szCs w:val="24"/>
          <w:lang w:val="ka-GE"/>
        </w:rPr>
        <w:t xml:space="preserve">სიგნალი ჩაირთო, ეს ნიშნავს, რომ სასწორი ბეჭდვის ავტომატური რეჟიმით მუშაობს. </w:t>
      </w:r>
      <w:r>
        <w:rPr>
          <w:spacing w:val="27"/>
          <w:sz w:val="24"/>
          <w:szCs w:val="24"/>
        </w:rPr>
        <w:t xml:space="preserve"> </w:t>
      </w:r>
      <w:r w:rsidR="00317439">
        <w:rPr>
          <w:rFonts w:ascii="Sylfaen" w:hAnsi="Sylfaen"/>
          <w:sz w:val="24"/>
          <w:szCs w:val="24"/>
          <w:lang w:val="ka-GE"/>
        </w:rPr>
        <w:t>იმ დროს, როდესაც წონა და ერთეული ნულოვანი არაა და როცა წონა უცვლელია, ეტიკეტი ამოიბეჭდება.</w:t>
      </w:r>
    </w:p>
    <w:p w:rsidR="004D6D36" w:rsidRPr="005D0DBD" w:rsidRDefault="005122AD" w:rsidP="001815AF">
      <w:pPr>
        <w:ind w:left="892" w:right="131"/>
        <w:jc w:val="both"/>
        <w:rPr>
          <w:rFonts w:ascii="Sylfaen" w:hAnsi="Sylfaen"/>
          <w:sz w:val="24"/>
          <w:szCs w:val="24"/>
          <w:lang w:val="ka-GE"/>
        </w:rPr>
      </w:pPr>
      <w:r>
        <w:rPr>
          <w:rFonts w:ascii="Sylfaen" w:hAnsi="Sylfaen"/>
          <w:spacing w:val="1"/>
          <w:sz w:val="24"/>
          <w:szCs w:val="24"/>
          <w:lang w:val="ka-GE"/>
        </w:rPr>
        <w:t>რეჟიმის შესაცვლელად დააჭირეთ ღილაკს</w:t>
      </w:r>
      <w:r w:rsidR="00360678">
        <w:rPr>
          <w:spacing w:val="3"/>
          <w:sz w:val="24"/>
          <w:szCs w:val="24"/>
        </w:rPr>
        <w:t xml:space="preserve"> </w:t>
      </w:r>
      <w:r w:rsidR="00360678">
        <w:rPr>
          <w:spacing w:val="-1"/>
          <w:sz w:val="24"/>
          <w:szCs w:val="24"/>
        </w:rPr>
        <w:t>“</w:t>
      </w:r>
      <w:r w:rsidR="00360678">
        <w:rPr>
          <w:sz w:val="24"/>
          <w:szCs w:val="24"/>
        </w:rPr>
        <w:t>A</w:t>
      </w:r>
      <w:r w:rsidR="00360678">
        <w:rPr>
          <w:spacing w:val="-1"/>
          <w:sz w:val="24"/>
          <w:szCs w:val="24"/>
        </w:rPr>
        <w:t>U</w:t>
      </w:r>
      <w:r w:rsidR="00360678">
        <w:rPr>
          <w:spacing w:val="-3"/>
          <w:sz w:val="24"/>
          <w:szCs w:val="24"/>
        </w:rPr>
        <w:t>T</w:t>
      </w:r>
      <w:r w:rsidR="00360678">
        <w:rPr>
          <w:sz w:val="24"/>
          <w:szCs w:val="24"/>
        </w:rPr>
        <w:t>O”.</w:t>
      </w:r>
      <w:r w:rsidR="00360678">
        <w:rPr>
          <w:spacing w:val="10"/>
          <w:sz w:val="24"/>
          <w:szCs w:val="24"/>
        </w:rPr>
        <w:t xml:space="preserve"> </w:t>
      </w:r>
      <w:r>
        <w:rPr>
          <w:rFonts w:ascii="Sylfaen" w:hAnsi="Sylfaen"/>
          <w:spacing w:val="1"/>
          <w:sz w:val="24"/>
          <w:szCs w:val="24"/>
          <w:lang w:val="ka-GE"/>
        </w:rPr>
        <w:t>ჩვენ</w:t>
      </w:r>
      <w:r w:rsidR="00360678">
        <w:rPr>
          <w:spacing w:val="3"/>
          <w:sz w:val="24"/>
          <w:szCs w:val="24"/>
        </w:rPr>
        <w:t xml:space="preserve"> </w:t>
      </w:r>
      <w:r w:rsidR="00360678">
        <w:rPr>
          <w:spacing w:val="-1"/>
          <w:sz w:val="24"/>
          <w:szCs w:val="24"/>
        </w:rPr>
        <w:t>“</w:t>
      </w:r>
      <w:r w:rsidR="00360678">
        <w:rPr>
          <w:sz w:val="24"/>
          <w:szCs w:val="24"/>
        </w:rPr>
        <w:t>A</w:t>
      </w:r>
      <w:r w:rsidR="00360678">
        <w:rPr>
          <w:spacing w:val="1"/>
          <w:sz w:val="24"/>
          <w:szCs w:val="24"/>
        </w:rPr>
        <w:t>U</w:t>
      </w:r>
      <w:r w:rsidR="00360678">
        <w:rPr>
          <w:spacing w:val="-5"/>
          <w:sz w:val="24"/>
          <w:szCs w:val="24"/>
        </w:rPr>
        <w:t>T</w:t>
      </w:r>
      <w:r w:rsidR="00360678">
        <w:rPr>
          <w:sz w:val="24"/>
          <w:szCs w:val="24"/>
        </w:rPr>
        <w:t>O”</w:t>
      </w:r>
      <w:r w:rsidR="00360678">
        <w:rPr>
          <w:spacing w:val="3"/>
          <w:sz w:val="24"/>
          <w:szCs w:val="24"/>
        </w:rPr>
        <w:t xml:space="preserve"> </w:t>
      </w:r>
      <w:r>
        <w:rPr>
          <w:rFonts w:ascii="Sylfaen" w:hAnsi="Sylfaen"/>
          <w:sz w:val="24"/>
          <w:szCs w:val="24"/>
          <w:lang w:val="ka-GE"/>
        </w:rPr>
        <w:t xml:space="preserve">რეჟიმის რეგულარულ რეჟიმად დაყენებას გირჩევთ. </w:t>
      </w:r>
      <w:r w:rsidR="005D0DBD">
        <w:rPr>
          <w:rFonts w:ascii="Sylfaen" w:hAnsi="Sylfaen"/>
          <w:spacing w:val="-1"/>
          <w:sz w:val="24"/>
          <w:szCs w:val="24"/>
          <w:lang w:val="ka-GE"/>
        </w:rPr>
        <w:t xml:space="preserve"> </w:t>
      </w:r>
    </w:p>
    <w:p w:rsidR="004D6D36" w:rsidRPr="00102A16" w:rsidRDefault="00360678" w:rsidP="001815AF">
      <w:pPr>
        <w:spacing w:before="4" w:line="235" w:lineRule="auto"/>
        <w:ind w:left="892" w:right="118" w:hanging="360"/>
        <w:jc w:val="both"/>
        <w:rPr>
          <w:rFonts w:ascii="Sylfaen" w:hAnsi="Sylfaen"/>
          <w:sz w:val="24"/>
          <w:szCs w:val="24"/>
          <w:lang w:val="ka-GE"/>
        </w:rPr>
      </w:pPr>
      <w:r>
        <w:rPr>
          <w:b/>
          <w:sz w:val="24"/>
          <w:szCs w:val="24"/>
        </w:rPr>
        <w:t xml:space="preserve">2.   </w:t>
      </w:r>
      <w:r w:rsidR="00046380">
        <w:rPr>
          <w:rFonts w:ascii="Sylfaen" w:hAnsi="Sylfaen"/>
          <w:b/>
          <w:spacing w:val="-2"/>
          <w:sz w:val="24"/>
          <w:szCs w:val="24"/>
          <w:lang w:val="ka-GE"/>
        </w:rPr>
        <w:t>რეჟიმი ,,</w:t>
      </w:r>
      <w:r w:rsidR="00C173D1">
        <w:rPr>
          <w:rFonts w:ascii="Sylfaen" w:hAnsi="Sylfaen"/>
          <w:b/>
          <w:spacing w:val="-2"/>
          <w:sz w:val="24"/>
          <w:szCs w:val="24"/>
          <w:lang w:val="ka-GE"/>
        </w:rPr>
        <w:t>განულებული</w:t>
      </w:r>
      <w:r w:rsidR="00046380">
        <w:rPr>
          <w:rFonts w:ascii="Sylfaen" w:hAnsi="Sylfaen"/>
          <w:b/>
          <w:spacing w:val="-2"/>
          <w:sz w:val="24"/>
          <w:szCs w:val="24"/>
          <w:lang w:val="ka-GE"/>
        </w:rPr>
        <w:t>’’</w:t>
      </w:r>
      <w:r>
        <w:rPr>
          <w:sz w:val="24"/>
          <w:szCs w:val="24"/>
        </w:rPr>
        <w:t>:</w:t>
      </w:r>
      <w:r>
        <w:rPr>
          <w:spacing w:val="17"/>
          <w:sz w:val="24"/>
          <w:szCs w:val="24"/>
        </w:rPr>
        <w:t xml:space="preserve"> </w:t>
      </w:r>
      <w:r w:rsidR="005122AD">
        <w:rPr>
          <w:rFonts w:ascii="Sylfaen" w:hAnsi="Sylfaen"/>
          <w:sz w:val="24"/>
          <w:szCs w:val="24"/>
          <w:lang w:val="ka-GE"/>
        </w:rPr>
        <w:t xml:space="preserve">ზოგჯეთ, დისპლეი არ აჩვენებს </w:t>
      </w:r>
      <w:r w:rsidR="005122AD">
        <w:rPr>
          <w:spacing w:val="-1"/>
          <w:sz w:val="24"/>
          <w:szCs w:val="24"/>
        </w:rPr>
        <w:t>“</w:t>
      </w:r>
      <w:r w:rsidR="005122AD">
        <w:rPr>
          <w:sz w:val="24"/>
          <w:szCs w:val="24"/>
        </w:rPr>
        <w:t>0.000”</w:t>
      </w:r>
      <w:r w:rsidR="005122AD">
        <w:rPr>
          <w:rFonts w:ascii="Sylfaen" w:hAnsi="Sylfaen"/>
          <w:sz w:val="24"/>
          <w:szCs w:val="24"/>
          <w:lang w:val="ka-GE"/>
        </w:rPr>
        <w:t>-ს, როდესაც პინა ცარიელია. შესაძლოა, მიზეზი  სასწორის წონასწორობის დარღვევა იყოს</w:t>
      </w:r>
      <w:r w:rsidR="005D0DBD">
        <w:rPr>
          <w:rFonts w:ascii="Sylfaen" w:hAnsi="Sylfaen"/>
          <w:sz w:val="24"/>
          <w:szCs w:val="24"/>
          <w:lang w:val="ka-GE"/>
        </w:rPr>
        <w:t>. წონასწორობის რეგულირების გარდა</w:t>
      </w:r>
      <w:r w:rsidR="00102A16">
        <w:rPr>
          <w:rFonts w:ascii="Sylfaen" w:hAnsi="Sylfaen"/>
          <w:sz w:val="24"/>
          <w:szCs w:val="24"/>
          <w:lang w:val="ka-GE"/>
        </w:rPr>
        <w:t xml:space="preserve">, გაყიდვის პროცესში დააჭირეთ </w:t>
      </w:r>
      <w:r w:rsidR="00102A16">
        <w:rPr>
          <w:spacing w:val="-1"/>
          <w:sz w:val="24"/>
          <w:szCs w:val="24"/>
        </w:rPr>
        <w:t>“</w:t>
      </w:r>
      <w:r w:rsidR="00102A16">
        <w:rPr>
          <w:b/>
          <w:spacing w:val="-1"/>
          <w:sz w:val="24"/>
          <w:szCs w:val="24"/>
        </w:rPr>
        <w:t>-</w:t>
      </w:r>
      <w:r w:rsidR="00102A16">
        <w:rPr>
          <w:b/>
          <w:sz w:val="24"/>
          <w:szCs w:val="24"/>
        </w:rPr>
        <w:t>&gt;0&lt;</w:t>
      </w:r>
      <w:r w:rsidR="00102A16">
        <w:rPr>
          <w:b/>
          <w:spacing w:val="2"/>
          <w:sz w:val="24"/>
          <w:szCs w:val="24"/>
        </w:rPr>
        <w:t>-</w:t>
      </w:r>
      <w:r w:rsidR="00102A16">
        <w:rPr>
          <w:sz w:val="24"/>
          <w:szCs w:val="24"/>
        </w:rPr>
        <w:t>”</w:t>
      </w:r>
      <w:r w:rsidR="00102A16">
        <w:rPr>
          <w:rFonts w:ascii="Sylfaen" w:hAnsi="Sylfaen"/>
          <w:sz w:val="24"/>
          <w:szCs w:val="24"/>
          <w:lang w:val="ka-GE"/>
        </w:rPr>
        <w:t xml:space="preserve">-ს წონის ნულოვან დონეზე დასაბრუნებლად. ამით დრო იზოგება და შეცდომაც გამოირიცხება. </w:t>
      </w:r>
    </w:p>
    <w:p w:rsidR="004D6D36" w:rsidRPr="00067855" w:rsidRDefault="00360678" w:rsidP="001815AF">
      <w:pPr>
        <w:spacing w:before="1"/>
        <w:ind w:left="892" w:right="127" w:hanging="360"/>
        <w:jc w:val="both"/>
        <w:rPr>
          <w:rFonts w:ascii="Sylfaen" w:hAnsi="Sylfaen"/>
          <w:sz w:val="24"/>
          <w:szCs w:val="24"/>
          <w:lang w:val="ka-GE"/>
        </w:rPr>
      </w:pPr>
      <w:r>
        <w:rPr>
          <w:b/>
          <w:sz w:val="24"/>
          <w:szCs w:val="24"/>
        </w:rPr>
        <w:t xml:space="preserve">3.  </w:t>
      </w:r>
      <w:r w:rsidR="00046380">
        <w:rPr>
          <w:rFonts w:ascii="Sylfaen" w:hAnsi="Sylfaen"/>
          <w:b/>
          <w:sz w:val="24"/>
          <w:szCs w:val="24"/>
          <w:lang w:val="ka-GE"/>
        </w:rPr>
        <w:t>საბეჭდი კლავიშის გამოყენება</w:t>
      </w:r>
      <w:r>
        <w:rPr>
          <w:sz w:val="24"/>
          <w:szCs w:val="24"/>
        </w:rPr>
        <w:t>:</w:t>
      </w:r>
      <w:r>
        <w:rPr>
          <w:spacing w:val="5"/>
          <w:sz w:val="24"/>
          <w:szCs w:val="24"/>
        </w:rPr>
        <w:t xml:space="preserve"> </w:t>
      </w:r>
      <w:r w:rsidR="00067855">
        <w:rPr>
          <w:rFonts w:ascii="Sylfaen" w:hAnsi="Sylfaen"/>
          <w:sz w:val="24"/>
          <w:szCs w:val="24"/>
          <w:lang w:val="ka-GE"/>
        </w:rPr>
        <w:t xml:space="preserve">ყველა მომდევნო ოპერაცია (წონით გამოთვლა, ტარა,ცალობით დაანგარიშება, ფასდაკლება და ფასის ცვლილება) ბეჭდვის ავტომატურ (ავტო) რეჟიმში ხორციელდება. </w:t>
      </w:r>
    </w:p>
    <w:p w:rsidR="004D6D36" w:rsidRDefault="004D6D36" w:rsidP="001815AF">
      <w:pPr>
        <w:spacing w:before="15" w:line="220" w:lineRule="exact"/>
        <w:jc w:val="both"/>
        <w:rPr>
          <w:sz w:val="22"/>
          <w:szCs w:val="22"/>
        </w:rPr>
      </w:pPr>
    </w:p>
    <w:p w:rsidR="004D6D36" w:rsidRPr="006440B8" w:rsidRDefault="006440B8" w:rsidP="001815AF">
      <w:pPr>
        <w:jc w:val="both"/>
        <w:rPr>
          <w:rFonts w:ascii="Sylfaen" w:hAnsi="Sylfaen"/>
          <w:b/>
          <w:sz w:val="24"/>
          <w:lang w:val="ka-GE"/>
        </w:rPr>
      </w:pPr>
      <w:r w:rsidRPr="006440B8">
        <w:rPr>
          <w:rFonts w:ascii="Sylfaen" w:hAnsi="Sylfaen" w:cs="Sylfaen"/>
          <w:b/>
          <w:sz w:val="24"/>
        </w:rPr>
        <w:t>მეთოდი</w:t>
      </w:r>
      <w:r w:rsidR="00360678" w:rsidRPr="006440B8">
        <w:rPr>
          <w:b/>
          <w:sz w:val="24"/>
        </w:rPr>
        <w:t xml:space="preserve"> 1: </w:t>
      </w:r>
      <w:r>
        <w:rPr>
          <w:rFonts w:ascii="Sylfaen" w:hAnsi="Sylfaen"/>
          <w:b/>
          <w:sz w:val="24"/>
          <w:lang w:val="ka-GE"/>
        </w:rPr>
        <w:t>სწრაფი წვდომის კლავიშის ფუნქციონირება</w:t>
      </w:r>
    </w:p>
    <w:p w:rsidR="004D6D36" w:rsidRPr="006440B8" w:rsidRDefault="006440B8" w:rsidP="001815AF">
      <w:pPr>
        <w:spacing w:line="260" w:lineRule="exact"/>
        <w:ind w:left="352" w:right="789"/>
        <w:jc w:val="both"/>
        <w:rPr>
          <w:sz w:val="24"/>
          <w:szCs w:val="24"/>
          <w:lang w:val="ka-GE"/>
        </w:rPr>
      </w:pPr>
      <w:r>
        <w:rPr>
          <w:rFonts w:ascii="Sylfaen" w:hAnsi="Sylfaen"/>
          <w:spacing w:val="-10"/>
          <w:sz w:val="24"/>
          <w:szCs w:val="24"/>
          <w:lang w:val="ka-GE"/>
        </w:rPr>
        <w:t>მაგალითი ვაჭრობისას</w:t>
      </w:r>
      <w:r w:rsidR="00360678" w:rsidRPr="006440B8">
        <w:rPr>
          <w:sz w:val="24"/>
          <w:szCs w:val="24"/>
          <w:lang w:val="ka-GE"/>
        </w:rPr>
        <w:t xml:space="preserve">: </w:t>
      </w:r>
      <w:r>
        <w:rPr>
          <w:rFonts w:ascii="Sylfaen" w:hAnsi="Sylfaen"/>
          <w:spacing w:val="1"/>
          <w:sz w:val="24"/>
          <w:szCs w:val="24"/>
          <w:lang w:val="ka-GE"/>
        </w:rPr>
        <w:t>ზოგი ხახვი, რომელიც</w:t>
      </w:r>
      <w:r w:rsidR="00360678" w:rsidRPr="006440B8">
        <w:rPr>
          <w:spacing w:val="-2"/>
          <w:sz w:val="24"/>
          <w:szCs w:val="24"/>
          <w:lang w:val="ka-GE"/>
        </w:rPr>
        <w:t xml:space="preserve"> </w:t>
      </w:r>
      <w:r w:rsidR="00360678" w:rsidRPr="006440B8">
        <w:rPr>
          <w:sz w:val="24"/>
          <w:szCs w:val="24"/>
          <w:lang w:val="ka-GE"/>
        </w:rPr>
        <w:t>2.</w:t>
      </w:r>
      <w:r w:rsidR="00360678" w:rsidRPr="006440B8">
        <w:rPr>
          <w:spacing w:val="2"/>
          <w:sz w:val="24"/>
          <w:szCs w:val="24"/>
          <w:lang w:val="ka-GE"/>
        </w:rPr>
        <w:t>0</w:t>
      </w:r>
      <w:r w:rsidR="00360678" w:rsidRPr="006440B8">
        <w:rPr>
          <w:sz w:val="24"/>
          <w:szCs w:val="24"/>
          <w:lang w:val="ka-GE"/>
        </w:rPr>
        <w:t>00</w:t>
      </w:r>
      <w:r>
        <w:rPr>
          <w:rFonts w:ascii="Sylfaen" w:hAnsi="Sylfaen"/>
          <w:spacing w:val="2"/>
          <w:sz w:val="24"/>
          <w:szCs w:val="24"/>
          <w:lang w:val="ka-GE"/>
        </w:rPr>
        <w:t xml:space="preserve"> კგ-ს იწონის,</w:t>
      </w:r>
      <w:r w:rsidR="00360678" w:rsidRPr="006440B8">
        <w:rPr>
          <w:spacing w:val="-2"/>
          <w:sz w:val="24"/>
          <w:szCs w:val="24"/>
          <w:lang w:val="ka-GE"/>
        </w:rPr>
        <w:t xml:space="preserve"> </w:t>
      </w:r>
      <w:r>
        <w:rPr>
          <w:rFonts w:ascii="Sylfaen" w:hAnsi="Sylfaen"/>
          <w:spacing w:val="1"/>
          <w:sz w:val="24"/>
          <w:szCs w:val="24"/>
          <w:lang w:val="ka-GE"/>
        </w:rPr>
        <w:t>იყიდება</w:t>
      </w:r>
      <w:r w:rsidR="00360678" w:rsidRPr="006440B8">
        <w:rPr>
          <w:sz w:val="24"/>
          <w:szCs w:val="24"/>
          <w:lang w:val="ka-GE"/>
        </w:rPr>
        <w:t>.</w:t>
      </w:r>
      <w:r w:rsidR="00360678" w:rsidRPr="006440B8">
        <w:rPr>
          <w:spacing w:val="3"/>
          <w:sz w:val="24"/>
          <w:szCs w:val="24"/>
          <w:lang w:val="ka-GE"/>
        </w:rPr>
        <w:t xml:space="preserve"> </w:t>
      </w:r>
      <w:r>
        <w:rPr>
          <w:rFonts w:ascii="Sylfaen" w:hAnsi="Sylfaen"/>
          <w:spacing w:val="-6"/>
          <w:sz w:val="24"/>
          <w:szCs w:val="24"/>
          <w:lang w:val="ka-GE"/>
        </w:rPr>
        <w:t>მისი სწრაფი წვდომის კლავიშია</w:t>
      </w:r>
      <w:r w:rsidR="00360678" w:rsidRPr="006440B8">
        <w:rPr>
          <w:sz w:val="24"/>
          <w:szCs w:val="24"/>
          <w:lang w:val="ka-GE"/>
        </w:rPr>
        <w:t xml:space="preserve"> 01, </w:t>
      </w:r>
      <w:r>
        <w:rPr>
          <w:rFonts w:ascii="Sylfaen" w:hAnsi="Sylfaen"/>
          <w:spacing w:val="1"/>
          <w:sz w:val="24"/>
          <w:szCs w:val="24"/>
          <w:lang w:val="ka-GE"/>
        </w:rPr>
        <w:t xml:space="preserve">ფასი კი - </w:t>
      </w:r>
      <w:r w:rsidR="00360678" w:rsidRPr="006440B8">
        <w:rPr>
          <w:spacing w:val="2"/>
          <w:sz w:val="24"/>
          <w:szCs w:val="24"/>
          <w:lang w:val="ka-GE"/>
        </w:rPr>
        <w:t xml:space="preserve"> </w:t>
      </w:r>
      <w:r w:rsidR="00360678" w:rsidRPr="006440B8">
        <w:rPr>
          <w:sz w:val="24"/>
          <w:szCs w:val="24"/>
          <w:lang w:val="ka-GE"/>
        </w:rPr>
        <w:t>0.500$/</w:t>
      </w:r>
      <w:r>
        <w:rPr>
          <w:rFonts w:ascii="Sylfaen" w:hAnsi="Sylfaen"/>
          <w:sz w:val="24"/>
          <w:szCs w:val="24"/>
          <w:lang w:val="ka-GE"/>
        </w:rPr>
        <w:t>კგ</w:t>
      </w:r>
      <w:r w:rsidR="00360678" w:rsidRPr="006440B8">
        <w:rPr>
          <w:sz w:val="24"/>
          <w:szCs w:val="24"/>
          <w:lang w:val="ka-GE"/>
        </w:rPr>
        <w:t>.</w:t>
      </w:r>
    </w:p>
    <w:p w:rsidR="006440B8" w:rsidRDefault="00707D80" w:rsidP="001815AF">
      <w:pPr>
        <w:ind w:left="352" w:right="126"/>
        <w:jc w:val="both"/>
        <w:rPr>
          <w:rFonts w:ascii="Sylfaen" w:hAnsi="Sylfaen"/>
          <w:sz w:val="24"/>
          <w:szCs w:val="24"/>
          <w:lang w:val="ka-GE"/>
        </w:rPr>
      </w:pPr>
      <w:r w:rsidRPr="00707D80">
        <w:pict>
          <v:group id="_x0000_s1355" style="position:absolute;left:0;text-align:left;margin-left:417.7pt;margin-top:4.05pt;width:17.75pt;height:6pt;z-index:-3648;mso-position-horizontal-relative:page" coordorigin="8354,81" coordsize="355,120">
            <v:shape id="_x0000_s1358" style="position:absolute;left:8354;top:81;width:355;height:120" coordorigin="8354,81" coordsize="355,120" path="m8589,131r26,l8619,135r90,6l8589,81r,50xe" fillcolor="black" stroked="f">
              <v:path arrowok="t"/>
            </v:shape>
            <v:shape id="_x0000_s1357" style="position:absolute;left:8354;top:81;width:355;height:120" coordorigin="8354,81" coordsize="355,120" path="m8615,151r-26,l8589,201r120,-60l8615,151xe" fillcolor="black" stroked="f">
              <v:path arrowok="t"/>
            </v:shape>
            <v:shape id="_x0000_s1356" style="position:absolute;left:8354;top:81;width:355;height:120" coordorigin="8354,81" coordsize="355,120" path="m8354,135r,11l8358,151r257,l8619,146r,-5l8619,146r-4,5l8709,141r-90,-6l8615,131r-257,l8354,135xe" fillcolor="black" stroked="f">
              <v:path arrowok="t"/>
            </v:shape>
            <w10:wrap anchorx="page"/>
          </v:group>
        </w:pict>
      </w:r>
      <w:r w:rsidR="006440B8">
        <w:rPr>
          <w:rFonts w:ascii="Sylfaen" w:hAnsi="Sylfaen"/>
          <w:b/>
          <w:sz w:val="24"/>
          <w:szCs w:val="24"/>
          <w:lang w:val="ka-GE"/>
        </w:rPr>
        <w:t>ფუნქციონირების ეტაპებია</w:t>
      </w:r>
      <w:r w:rsidR="00360678" w:rsidRPr="006440B8">
        <w:rPr>
          <w:b/>
          <w:sz w:val="24"/>
          <w:szCs w:val="24"/>
          <w:lang w:val="ka-GE"/>
        </w:rPr>
        <w:t>:</w:t>
      </w:r>
      <w:r w:rsidR="00360678" w:rsidRPr="006440B8">
        <w:rPr>
          <w:b/>
          <w:spacing w:val="30"/>
          <w:sz w:val="24"/>
          <w:szCs w:val="24"/>
          <w:lang w:val="ka-GE"/>
        </w:rPr>
        <w:t xml:space="preserve"> </w:t>
      </w:r>
      <w:r w:rsidR="006440B8">
        <w:rPr>
          <w:rFonts w:ascii="Sylfaen" w:hAnsi="Sylfaen"/>
          <w:spacing w:val="1"/>
          <w:sz w:val="24"/>
          <w:szCs w:val="24"/>
          <w:lang w:val="ka-GE"/>
        </w:rPr>
        <w:t>აკრიფეთ</w:t>
      </w:r>
      <w:r w:rsidR="00360678" w:rsidRPr="006440B8">
        <w:rPr>
          <w:spacing w:val="32"/>
          <w:sz w:val="24"/>
          <w:szCs w:val="24"/>
          <w:lang w:val="ka-GE"/>
        </w:rPr>
        <w:t xml:space="preserve"> </w:t>
      </w:r>
      <w:r w:rsidR="00360678" w:rsidRPr="006440B8">
        <w:rPr>
          <w:spacing w:val="-1"/>
          <w:sz w:val="24"/>
          <w:szCs w:val="24"/>
          <w:lang w:val="ka-GE"/>
        </w:rPr>
        <w:t>“</w:t>
      </w:r>
      <w:r w:rsidR="00360678" w:rsidRPr="006440B8">
        <w:rPr>
          <w:b/>
          <w:spacing w:val="-1"/>
          <w:sz w:val="24"/>
          <w:szCs w:val="24"/>
          <w:lang w:val="ka-GE"/>
        </w:rPr>
        <w:t>-</w:t>
      </w:r>
      <w:r w:rsidR="00360678" w:rsidRPr="006440B8">
        <w:rPr>
          <w:b/>
          <w:sz w:val="24"/>
          <w:szCs w:val="24"/>
          <w:lang w:val="ka-GE"/>
        </w:rPr>
        <w:t>&gt;0</w:t>
      </w:r>
      <w:r w:rsidR="00360678" w:rsidRPr="006440B8">
        <w:rPr>
          <w:b/>
          <w:spacing w:val="1"/>
          <w:sz w:val="24"/>
          <w:szCs w:val="24"/>
          <w:lang w:val="ka-GE"/>
        </w:rPr>
        <w:t>&lt;</w:t>
      </w:r>
      <w:r w:rsidR="00360678" w:rsidRPr="006440B8">
        <w:rPr>
          <w:b/>
          <w:spacing w:val="-1"/>
          <w:sz w:val="24"/>
          <w:szCs w:val="24"/>
          <w:lang w:val="ka-GE"/>
        </w:rPr>
        <w:t>-</w:t>
      </w:r>
      <w:r w:rsidR="00360678" w:rsidRPr="006440B8">
        <w:rPr>
          <w:sz w:val="24"/>
          <w:szCs w:val="24"/>
          <w:lang w:val="ka-GE"/>
        </w:rPr>
        <w:t>”</w:t>
      </w:r>
      <w:r w:rsidR="00360678" w:rsidRPr="006440B8">
        <w:rPr>
          <w:spacing w:val="28"/>
          <w:sz w:val="24"/>
          <w:szCs w:val="24"/>
          <w:lang w:val="ka-GE"/>
        </w:rPr>
        <w:t xml:space="preserve"> </w:t>
      </w:r>
      <w:r w:rsidR="006440B8">
        <w:rPr>
          <w:rFonts w:ascii="Sylfaen" w:hAnsi="Sylfaen"/>
          <w:sz w:val="24"/>
          <w:szCs w:val="24"/>
          <w:lang w:val="ka-GE"/>
        </w:rPr>
        <w:t>თუ სასწორი არაა</w:t>
      </w:r>
      <w:r w:rsidR="00360678" w:rsidRPr="006440B8">
        <w:rPr>
          <w:spacing w:val="29"/>
          <w:sz w:val="24"/>
          <w:szCs w:val="24"/>
          <w:lang w:val="ka-GE"/>
        </w:rPr>
        <w:t xml:space="preserve"> </w:t>
      </w:r>
      <w:r w:rsidR="00360678" w:rsidRPr="006440B8">
        <w:rPr>
          <w:spacing w:val="-1"/>
          <w:sz w:val="24"/>
          <w:szCs w:val="24"/>
          <w:lang w:val="ka-GE"/>
        </w:rPr>
        <w:t>“</w:t>
      </w:r>
      <w:r w:rsidR="00360678" w:rsidRPr="006440B8">
        <w:rPr>
          <w:spacing w:val="-2"/>
          <w:sz w:val="24"/>
          <w:szCs w:val="24"/>
          <w:lang w:val="ka-GE"/>
        </w:rPr>
        <w:t>Z</w:t>
      </w:r>
      <w:r w:rsidR="00360678" w:rsidRPr="006440B8">
        <w:rPr>
          <w:spacing w:val="-1"/>
          <w:sz w:val="24"/>
          <w:szCs w:val="24"/>
          <w:lang w:val="ka-GE"/>
        </w:rPr>
        <w:t>e</w:t>
      </w:r>
      <w:r w:rsidR="00360678" w:rsidRPr="006440B8">
        <w:rPr>
          <w:sz w:val="24"/>
          <w:szCs w:val="24"/>
          <w:lang w:val="ka-GE"/>
        </w:rPr>
        <w:t>r</w:t>
      </w:r>
      <w:r w:rsidR="00360678" w:rsidRPr="006440B8">
        <w:rPr>
          <w:spacing w:val="2"/>
          <w:sz w:val="24"/>
          <w:szCs w:val="24"/>
          <w:lang w:val="ka-GE"/>
        </w:rPr>
        <w:t>o</w:t>
      </w:r>
      <w:r w:rsidR="00360678" w:rsidRPr="006440B8">
        <w:rPr>
          <w:sz w:val="24"/>
          <w:szCs w:val="24"/>
          <w:lang w:val="ka-GE"/>
        </w:rPr>
        <w:t>”</w:t>
      </w:r>
      <w:r w:rsidR="00360678" w:rsidRPr="006440B8">
        <w:rPr>
          <w:spacing w:val="28"/>
          <w:sz w:val="24"/>
          <w:szCs w:val="24"/>
          <w:lang w:val="ka-GE"/>
        </w:rPr>
        <w:t xml:space="preserve"> </w:t>
      </w:r>
      <w:r w:rsidR="00360678" w:rsidRPr="006440B8">
        <w:rPr>
          <w:sz w:val="24"/>
          <w:szCs w:val="24"/>
          <w:lang w:val="ka-GE"/>
        </w:rPr>
        <w:t>s</w:t>
      </w:r>
      <w:r w:rsidR="006440B8">
        <w:rPr>
          <w:rFonts w:ascii="Sylfaen" w:hAnsi="Sylfaen"/>
          <w:sz w:val="24"/>
          <w:szCs w:val="24"/>
          <w:lang w:val="ka-GE"/>
        </w:rPr>
        <w:t>მდგომარეობაში.</w:t>
      </w:r>
    </w:p>
    <w:p w:rsidR="004D6D36" w:rsidRPr="006440B8" w:rsidRDefault="00360678" w:rsidP="001815AF">
      <w:pPr>
        <w:ind w:left="352" w:right="126"/>
        <w:jc w:val="both"/>
        <w:rPr>
          <w:rFonts w:ascii="Sylfaen" w:hAnsi="Sylfaen"/>
          <w:sz w:val="24"/>
          <w:szCs w:val="24"/>
          <w:lang w:val="ka-GE"/>
        </w:rPr>
      </w:pPr>
      <w:r w:rsidRPr="006440B8">
        <w:rPr>
          <w:sz w:val="24"/>
          <w:szCs w:val="24"/>
          <w:lang w:val="ka-GE"/>
        </w:rPr>
        <w:t xml:space="preserve">       </w:t>
      </w:r>
      <w:r w:rsidRPr="006440B8">
        <w:rPr>
          <w:spacing w:val="34"/>
          <w:sz w:val="24"/>
          <w:szCs w:val="24"/>
          <w:lang w:val="ka-GE"/>
        </w:rPr>
        <w:t xml:space="preserve"> </w:t>
      </w:r>
      <w:r w:rsidR="006440B8">
        <w:rPr>
          <w:rFonts w:ascii="Sylfaen" w:hAnsi="Sylfaen"/>
          <w:spacing w:val="1"/>
          <w:sz w:val="24"/>
          <w:szCs w:val="24"/>
          <w:lang w:val="ka-GE"/>
        </w:rPr>
        <w:t>დადეთ ხახვი პინაზე</w:t>
      </w:r>
    </w:p>
    <w:p w:rsidR="004D6D36" w:rsidRPr="00235000" w:rsidRDefault="00707D80" w:rsidP="001815AF">
      <w:pPr>
        <w:ind w:left="866" w:right="122"/>
        <w:jc w:val="both"/>
        <w:rPr>
          <w:rFonts w:ascii="Sylfaen" w:hAnsi="Sylfaen"/>
          <w:sz w:val="24"/>
          <w:szCs w:val="24"/>
          <w:lang w:val="ka-GE"/>
        </w:rPr>
      </w:pPr>
      <w:r w:rsidRPr="00707D80">
        <w:pict>
          <v:group id="_x0000_s1351" style="position:absolute;left:0;text-align:left;margin-left:364.5pt;margin-top:4.05pt;width:17.75pt;height:6pt;z-index:-3650;mso-position-horizontal-relative:page" coordorigin="7290,81" coordsize="355,120">
            <v:shape id="_x0000_s1354" style="position:absolute;left:7290;top:81;width:355;height:120" coordorigin="7290,81" coordsize="355,120" path="m7525,131r26,l7555,135r90,6l7525,81r,50xe" fillcolor="black" stroked="f">
              <v:path arrowok="t"/>
            </v:shape>
            <v:shape id="_x0000_s1353" style="position:absolute;left:7290;top:81;width:355;height:120" coordorigin="7290,81" coordsize="355,120" path="m7551,151r-26,l7525,201r120,-60l7551,151xe" fillcolor="black" stroked="f">
              <v:path arrowok="t"/>
            </v:shape>
            <v:shape id="_x0000_s1352" style="position:absolute;left:7290;top:81;width:355;height:120" coordorigin="7290,81" coordsize="355,120" path="m7290,135r,11l7294,151r257,l7555,146r,-5l7555,146r-4,5l7645,141r-90,-6l7551,131r-257,l7290,135xe" fillcolor="black" stroked="f">
              <v:path arrowok="t"/>
            </v:shape>
            <w10:wrap anchorx="page"/>
          </v:group>
        </w:pict>
      </w:r>
      <w:r w:rsidRPr="00707D80">
        <w:pict>
          <v:group id="_x0000_s1347" style="position:absolute;left:0;text-align:left;margin-left:54.75pt;margin-top:4.05pt;width:17.75pt;height:6pt;z-index:-3649;mso-position-horizontal-relative:page" coordorigin="1095,81" coordsize="355,120">
            <v:shape id="_x0000_s1350" style="position:absolute;left:1095;top:81;width:355;height:120" coordorigin="1095,81" coordsize="355,120" path="m1330,131r26,l1360,135r90,6l1330,81r,50xe" fillcolor="black" stroked="f">
              <v:path arrowok="t"/>
            </v:shape>
            <v:shape id="_x0000_s1349" style="position:absolute;left:1095;top:81;width:355;height:120" coordorigin="1095,81" coordsize="355,120" path="m1356,151r-26,l1330,201r120,-60l1356,151xe" fillcolor="black" stroked="f">
              <v:path arrowok="t"/>
            </v:shape>
            <v:shape id="_x0000_s1348" style="position:absolute;left:1095;top:81;width:355;height:120" coordorigin="1095,81" coordsize="355,120" path="m1095,135r,11l1099,151r257,l1360,146r,-5l1360,146r-4,5l1450,141r-90,-6l1356,131r-257,l1095,135xe" fillcolor="black" stroked="f">
              <v:path arrowok="t"/>
            </v:shape>
            <w10:wrap anchorx="page"/>
          </v:group>
        </w:pict>
      </w:r>
      <w:r w:rsidR="006440B8">
        <w:rPr>
          <w:rFonts w:ascii="Sylfaen" w:hAnsi="Sylfaen"/>
          <w:lang w:val="ka-GE"/>
        </w:rPr>
        <w:t>შეიყვანეთ სწრაფი წვდომის კოდი</w:t>
      </w:r>
      <w:r w:rsidR="00360678">
        <w:rPr>
          <w:spacing w:val="7"/>
          <w:sz w:val="24"/>
          <w:szCs w:val="24"/>
        </w:rPr>
        <w:t xml:space="preserve"> </w:t>
      </w:r>
      <w:r w:rsidR="00360678">
        <w:rPr>
          <w:sz w:val="24"/>
          <w:szCs w:val="24"/>
        </w:rPr>
        <w:t>01</w:t>
      </w:r>
      <w:r w:rsidR="00360678">
        <w:rPr>
          <w:spacing w:val="12"/>
          <w:sz w:val="24"/>
          <w:szCs w:val="24"/>
        </w:rPr>
        <w:t xml:space="preserve"> </w:t>
      </w:r>
      <w:r w:rsidR="00360678" w:rsidRPr="00235000">
        <w:rPr>
          <w:spacing w:val="3"/>
          <w:szCs w:val="24"/>
        </w:rPr>
        <w:t>P</w:t>
      </w:r>
      <w:r w:rsidR="00360678" w:rsidRPr="00235000">
        <w:rPr>
          <w:spacing w:val="-3"/>
          <w:szCs w:val="24"/>
        </w:rPr>
        <w:t>L</w:t>
      </w:r>
      <w:r w:rsidR="00360678" w:rsidRPr="00235000">
        <w:rPr>
          <w:szCs w:val="24"/>
        </w:rPr>
        <w:t>U</w:t>
      </w:r>
      <w:r w:rsidR="00360678" w:rsidRPr="00235000">
        <w:rPr>
          <w:spacing w:val="14"/>
          <w:szCs w:val="24"/>
        </w:rPr>
        <w:t xml:space="preserve"> </w:t>
      </w:r>
      <w:r w:rsidR="00235000" w:rsidRPr="00235000">
        <w:rPr>
          <w:rFonts w:ascii="Sylfaen" w:hAnsi="Sylfaen"/>
          <w:szCs w:val="24"/>
          <w:lang w:val="ka-GE"/>
        </w:rPr>
        <w:t>კლავიატურის მეშვეობით.</w:t>
      </w:r>
      <w:r w:rsidR="00360678" w:rsidRPr="00235000">
        <w:rPr>
          <w:szCs w:val="24"/>
        </w:rPr>
        <w:t xml:space="preserve">        </w:t>
      </w:r>
      <w:r w:rsidR="00360678" w:rsidRPr="00235000">
        <w:rPr>
          <w:spacing w:val="37"/>
          <w:szCs w:val="24"/>
        </w:rPr>
        <w:t xml:space="preserve"> </w:t>
      </w:r>
      <w:r w:rsidR="00235000">
        <w:rPr>
          <w:rFonts w:ascii="Sylfaen" w:hAnsi="Sylfaen"/>
          <w:sz w:val="24"/>
          <w:szCs w:val="24"/>
          <w:lang w:val="ka-GE"/>
        </w:rPr>
        <w:t>ეტიკეტი ავტომატურად ამოიბეჭდება</w:t>
      </w:r>
    </w:p>
    <w:p w:rsidR="00235000" w:rsidRDefault="00360678" w:rsidP="001815AF">
      <w:pPr>
        <w:ind w:left="352" w:right="2455"/>
        <w:jc w:val="both"/>
        <w:rPr>
          <w:rFonts w:ascii="Sylfaen" w:hAnsi="Sylfaen"/>
          <w:sz w:val="24"/>
          <w:szCs w:val="24"/>
        </w:rPr>
      </w:pPr>
      <w:r>
        <w:rPr>
          <w:sz w:val="24"/>
          <w:szCs w:val="24"/>
        </w:rPr>
        <w:t>(</w:t>
      </w:r>
      <w:r w:rsidR="00235000">
        <w:rPr>
          <w:rFonts w:ascii="Sylfaen" w:hAnsi="Sylfaen"/>
          <w:sz w:val="24"/>
          <w:szCs w:val="24"/>
          <w:lang w:val="ka-GE"/>
        </w:rPr>
        <w:t xml:space="preserve"> თუ სასწორი ავტომატური ბეჭდვის რეჟიმზე არ არის, აკრიფეთ </w:t>
      </w:r>
    </w:p>
    <w:p w:rsidR="004D6D36" w:rsidRDefault="00235000" w:rsidP="001815AF">
      <w:pPr>
        <w:ind w:left="352" w:right="2455"/>
        <w:jc w:val="both"/>
        <w:rPr>
          <w:sz w:val="24"/>
          <w:szCs w:val="24"/>
        </w:rPr>
      </w:pPr>
      <w:r>
        <w:rPr>
          <w:rFonts w:ascii="Sylfaen" w:hAnsi="Sylfaen"/>
          <w:sz w:val="24"/>
          <w:szCs w:val="24"/>
          <w:lang w:val="ka-GE"/>
        </w:rPr>
        <w:t>კლავიში ,,</w:t>
      </w:r>
      <w:r>
        <w:rPr>
          <w:rFonts w:ascii="Sylfaen" w:hAnsi="Sylfaen"/>
          <w:sz w:val="24"/>
          <w:szCs w:val="24"/>
        </w:rPr>
        <w:t>Print’’</w:t>
      </w:r>
      <w:r w:rsidR="00360678">
        <w:rPr>
          <w:sz w:val="24"/>
          <w:szCs w:val="24"/>
        </w:rPr>
        <w:t>).</w:t>
      </w:r>
    </w:p>
    <w:p w:rsidR="00235000" w:rsidRDefault="00235000" w:rsidP="001815AF">
      <w:pPr>
        <w:ind w:left="352" w:right="2455"/>
        <w:jc w:val="both"/>
        <w:rPr>
          <w:sz w:val="24"/>
          <w:szCs w:val="24"/>
        </w:rPr>
      </w:pPr>
      <w:r w:rsidRPr="00707D80">
        <w:pict>
          <v:group id="_x0000_s1341" style="position:absolute;left:0;text-align:left;margin-left:35.7pt;margin-top:10.05pt;width:502.35pt;height:70.35pt;z-index:-3661;mso-position-horizontal-relative:page" coordorigin="1082,264" coordsize="10047,1407">
            <v:shape id="_x0000_s1346" style="position:absolute;left:1092;top:274;width:560;height:283" coordorigin="1092,274" coordsize="560,283" path="m1092,558r560,l1652,274r-560,l1092,558xe" fillcolor="#d9d9d9" stroked="f">
              <v:path arrowok="t"/>
            </v:shape>
            <v:shape id="_x0000_s1345" style="position:absolute;left:1272;top:550;width:9786;height:283" coordorigin="1272,550" coordsize="9786,283" path="m1272,834r9787,l11059,550r-9787,l1272,834xe" fillcolor="#d9d9d9" stroked="f">
              <v:path arrowok="t"/>
            </v:shape>
            <v:shape id="_x0000_s1344" style="position:absolute;left:1272;top:826;width:9786;height:283" coordorigin="1272,826" coordsize="9786,283" path="m1272,1110r9787,l11059,826r-9787,l1272,1110xe" fillcolor="#d9d9d9" stroked="f">
              <v:path arrowok="t"/>
            </v:shape>
            <v:shape id="_x0000_s1343" style="position:absolute;left:1272;top:1102;width:9846;height:283" coordorigin="1272,1102" coordsize="9846,283" path="m1272,1386r9847,l11119,1102r-9847,l1272,1386xe" fillcolor="#d9d9d9" stroked="f">
              <v:path arrowok="t"/>
            </v:shape>
            <v:shape id="_x0000_s1342" style="position:absolute;left:1272;top:1378;width:2582;height:283" coordorigin="1272,1378" coordsize="2582,283" path="m1272,1662r2583,l3855,1378r-2583,l1272,1662xe" fillcolor="#d9d9d9" stroked="f">
              <v:path arrowok="t"/>
            </v:shape>
            <w10:wrap anchorx="page"/>
          </v:group>
        </w:pict>
      </w:r>
    </w:p>
    <w:p w:rsidR="004D6D36" w:rsidRPr="00C173D1" w:rsidRDefault="00235000" w:rsidP="00C173D1">
      <w:pPr>
        <w:shd w:val="clear" w:color="auto" w:fill="D9D9D9" w:themeFill="background1" w:themeFillShade="D9"/>
        <w:jc w:val="both"/>
        <w:rPr>
          <w:b/>
        </w:rPr>
      </w:pPr>
      <w:r w:rsidRPr="00C173D1">
        <w:rPr>
          <w:rFonts w:ascii="Sylfaen" w:hAnsi="Sylfaen"/>
          <w:b/>
          <w:lang w:val="ka-GE"/>
        </w:rPr>
        <w:t>შენიშვნა</w:t>
      </w:r>
      <w:r w:rsidR="00360678" w:rsidRPr="00C173D1">
        <w:rPr>
          <w:b/>
        </w:rPr>
        <w:t>:</w:t>
      </w:r>
    </w:p>
    <w:p w:rsidR="004D6D36" w:rsidRPr="00C173D1" w:rsidRDefault="00235000" w:rsidP="00C173D1">
      <w:pPr>
        <w:shd w:val="clear" w:color="auto" w:fill="D9D9D9" w:themeFill="background1" w:themeFillShade="D9"/>
        <w:jc w:val="both"/>
        <w:rPr>
          <w:b/>
        </w:rPr>
      </w:pPr>
      <w:r w:rsidRPr="00C173D1">
        <w:rPr>
          <w:rFonts w:ascii="Sylfaen" w:hAnsi="Sylfaen"/>
          <w:b/>
          <w:lang w:val="ka-GE"/>
        </w:rPr>
        <w:t>არსებობს</w:t>
      </w:r>
      <w:r w:rsidR="00360678" w:rsidRPr="00C173D1">
        <w:rPr>
          <w:b/>
        </w:rPr>
        <w:t xml:space="preserve"> 224 PLU </w:t>
      </w:r>
      <w:r w:rsidRPr="00C173D1">
        <w:rPr>
          <w:rFonts w:ascii="Sylfaen" w:hAnsi="Sylfaen"/>
          <w:b/>
          <w:lang w:val="ka-GE"/>
        </w:rPr>
        <w:t>სწრაფი წვდომის კოდი. ზემოთხსენებული ოპერაცია განკუთვნილია</w:t>
      </w:r>
      <w:r w:rsidR="00360678" w:rsidRPr="00C173D1">
        <w:rPr>
          <w:b/>
        </w:rPr>
        <w:t xml:space="preserve"> 1 </w:t>
      </w:r>
      <w:r w:rsidRPr="00C173D1">
        <w:rPr>
          <w:rFonts w:ascii="Sylfaen" w:hAnsi="Sylfaen"/>
          <w:b/>
          <w:lang w:val="ka-GE"/>
        </w:rPr>
        <w:t xml:space="preserve">-დან </w:t>
      </w:r>
      <w:r w:rsidR="00360678" w:rsidRPr="00C173D1">
        <w:rPr>
          <w:b/>
        </w:rPr>
        <w:t>112</w:t>
      </w:r>
      <w:r w:rsidRPr="00C173D1">
        <w:rPr>
          <w:rFonts w:ascii="Sylfaen" w:hAnsi="Sylfaen"/>
          <w:b/>
          <w:lang w:val="ka-GE"/>
        </w:rPr>
        <w:t>-მდე წვდომის კოდებისათვის</w:t>
      </w:r>
      <w:r w:rsidR="00360678" w:rsidRPr="00C173D1">
        <w:rPr>
          <w:b/>
        </w:rPr>
        <w:t xml:space="preserve">. </w:t>
      </w:r>
      <w:r w:rsidRPr="00C173D1">
        <w:rPr>
          <w:rFonts w:ascii="Sylfaen" w:hAnsi="Sylfaen"/>
          <w:b/>
          <w:lang w:val="ka-GE"/>
        </w:rPr>
        <w:t>რაც შეეხება კოდებს</w:t>
      </w:r>
      <w:r w:rsidR="00360678" w:rsidRPr="00C173D1">
        <w:rPr>
          <w:b/>
        </w:rPr>
        <w:t xml:space="preserve"> 113</w:t>
      </w:r>
      <w:r w:rsidRPr="00C173D1">
        <w:rPr>
          <w:b/>
        </w:rPr>
        <w:t>-</w:t>
      </w:r>
      <w:r w:rsidRPr="00C173D1">
        <w:rPr>
          <w:rFonts w:ascii="Sylfaen" w:hAnsi="Sylfaen"/>
          <w:b/>
          <w:lang w:val="ka-GE"/>
        </w:rPr>
        <w:t xml:space="preserve">დან </w:t>
      </w:r>
      <w:r w:rsidR="00360678" w:rsidRPr="00C173D1">
        <w:rPr>
          <w:b/>
        </w:rPr>
        <w:t xml:space="preserve"> 224</w:t>
      </w:r>
      <w:r w:rsidRPr="00C173D1">
        <w:rPr>
          <w:rFonts w:ascii="Sylfaen" w:hAnsi="Sylfaen"/>
          <w:b/>
          <w:lang w:val="ka-GE"/>
        </w:rPr>
        <w:t>-მდე</w:t>
      </w:r>
      <w:r w:rsidR="00360678" w:rsidRPr="00C173D1">
        <w:rPr>
          <w:b/>
        </w:rPr>
        <w:t>,</w:t>
      </w:r>
      <w:r w:rsidRPr="00C173D1">
        <w:rPr>
          <w:rFonts w:ascii="Sylfaen" w:hAnsi="Sylfaen"/>
          <w:b/>
          <w:lang w:val="ka-GE"/>
        </w:rPr>
        <w:t xml:space="preserve"> ზემოთხსენებული მე-3 ნაბიჯი ,,სწრაფი კოდის შეყვანა მე-3 ნაბიჯზე“ </w:t>
      </w:r>
      <w:r w:rsidRPr="00C173D1">
        <w:rPr>
          <w:rFonts w:ascii="Sylfaen" w:hAnsi="Sylfaen"/>
          <w:b/>
        </w:rPr>
        <w:t xml:space="preserve">PLU </w:t>
      </w:r>
      <w:r w:rsidRPr="00C173D1">
        <w:rPr>
          <w:rFonts w:ascii="Sylfaen" w:hAnsi="Sylfaen"/>
          <w:b/>
          <w:lang w:val="ka-GE"/>
        </w:rPr>
        <w:t>კლავიატურის მეშვეობით უნდა გადაიზარდოს</w:t>
      </w:r>
      <w:r w:rsidR="00CD786B" w:rsidRPr="00C173D1">
        <w:rPr>
          <w:rFonts w:ascii="Sylfaen" w:hAnsi="Sylfaen"/>
          <w:b/>
          <w:lang w:val="ka-GE"/>
        </w:rPr>
        <w:t xml:space="preserve"> </w:t>
      </w:r>
      <w:r w:rsidR="00CD786B" w:rsidRPr="00C173D1">
        <w:rPr>
          <w:b/>
        </w:rPr>
        <w:t xml:space="preserve">Press “Shift” </w:t>
      </w:r>
      <w:r w:rsidR="00CD786B" w:rsidRPr="00C173D1">
        <w:rPr>
          <w:rFonts w:ascii="Sylfaen" w:hAnsi="Sylfaen"/>
          <w:b/>
          <w:lang w:val="ka-GE"/>
        </w:rPr>
        <w:t>კლავიშების აკრეფაში და საქონლის ნომრის კოდის აკრეფაში. სხვა ყველა ნაბიჯი იგივე რჩება.</w:t>
      </w:r>
      <w:r w:rsidRPr="00C173D1">
        <w:rPr>
          <w:rFonts w:ascii="Sylfaen" w:hAnsi="Sylfaen"/>
          <w:b/>
          <w:lang w:val="ka-GE"/>
        </w:rPr>
        <w:t xml:space="preserve"> </w:t>
      </w:r>
      <w:r w:rsidR="00360678" w:rsidRPr="00C173D1">
        <w:rPr>
          <w:b/>
        </w:rPr>
        <w:t xml:space="preserve"> </w:t>
      </w:r>
    </w:p>
    <w:p w:rsidR="004D6D36" w:rsidRDefault="004D6D36" w:rsidP="001815AF">
      <w:pPr>
        <w:spacing w:line="240" w:lineRule="exact"/>
        <w:jc w:val="both"/>
        <w:rPr>
          <w:sz w:val="24"/>
          <w:szCs w:val="24"/>
        </w:rPr>
      </w:pPr>
    </w:p>
    <w:p w:rsidR="004D6D36" w:rsidRPr="00CD786B" w:rsidRDefault="00CD786B" w:rsidP="001815AF">
      <w:pPr>
        <w:jc w:val="both"/>
        <w:rPr>
          <w:b/>
          <w:sz w:val="24"/>
        </w:rPr>
      </w:pPr>
      <w:r w:rsidRPr="00CD786B">
        <w:rPr>
          <w:rFonts w:ascii="Sylfaen" w:hAnsi="Sylfaen" w:cs="Sylfaen"/>
          <w:b/>
          <w:sz w:val="24"/>
        </w:rPr>
        <w:t>მეთოდი</w:t>
      </w:r>
      <w:r w:rsidR="00360678" w:rsidRPr="00CD786B">
        <w:rPr>
          <w:b/>
          <w:sz w:val="24"/>
        </w:rPr>
        <w:t xml:space="preserve"> 2: LF</w:t>
      </w:r>
      <w:r>
        <w:rPr>
          <w:rFonts w:ascii="Sylfaen" w:hAnsi="Sylfaen"/>
          <w:b/>
          <w:sz w:val="24"/>
          <w:lang w:val="ka-GE"/>
        </w:rPr>
        <w:t xml:space="preserve"> კოდის შეყვანა და გაყიდვები</w:t>
      </w:r>
      <w:r w:rsidR="00360678" w:rsidRPr="00CD786B">
        <w:rPr>
          <w:b/>
          <w:sz w:val="24"/>
        </w:rPr>
        <w:t>.</w:t>
      </w:r>
    </w:p>
    <w:p w:rsidR="004D6D36" w:rsidRDefault="00CD786B" w:rsidP="001815AF">
      <w:pPr>
        <w:spacing w:line="260" w:lineRule="exact"/>
        <w:ind w:left="352" w:right="204"/>
        <w:jc w:val="both"/>
        <w:rPr>
          <w:sz w:val="24"/>
          <w:szCs w:val="24"/>
        </w:rPr>
      </w:pPr>
      <w:r>
        <w:rPr>
          <w:rFonts w:ascii="Sylfaen" w:hAnsi="Sylfaen"/>
          <w:spacing w:val="-10"/>
          <w:sz w:val="24"/>
          <w:szCs w:val="24"/>
          <w:lang w:val="ka-GE"/>
        </w:rPr>
        <w:t>მაგალითი</w:t>
      </w:r>
      <w:r w:rsidR="00360678">
        <w:rPr>
          <w:sz w:val="24"/>
          <w:szCs w:val="24"/>
        </w:rPr>
        <w:t xml:space="preserve">: </w:t>
      </w:r>
      <w:r>
        <w:rPr>
          <w:rFonts w:ascii="Sylfaen" w:hAnsi="Sylfaen"/>
          <w:spacing w:val="1"/>
          <w:sz w:val="24"/>
          <w:szCs w:val="24"/>
          <w:lang w:val="ka-GE"/>
        </w:rPr>
        <w:t>იყიდება</w:t>
      </w:r>
      <w:r w:rsidR="00360678">
        <w:rPr>
          <w:spacing w:val="-2"/>
          <w:sz w:val="24"/>
          <w:szCs w:val="24"/>
        </w:rPr>
        <w:t xml:space="preserve"> </w:t>
      </w:r>
      <w:r w:rsidR="00360678">
        <w:rPr>
          <w:sz w:val="24"/>
          <w:szCs w:val="24"/>
        </w:rPr>
        <w:t>2.</w:t>
      </w:r>
      <w:r w:rsidR="00360678">
        <w:rPr>
          <w:spacing w:val="1"/>
          <w:sz w:val="24"/>
          <w:szCs w:val="24"/>
        </w:rPr>
        <w:t>0</w:t>
      </w:r>
      <w:r w:rsidR="00360678">
        <w:rPr>
          <w:sz w:val="24"/>
          <w:szCs w:val="24"/>
        </w:rPr>
        <w:t>00</w:t>
      </w:r>
      <w:r>
        <w:rPr>
          <w:rFonts w:ascii="Sylfaen" w:hAnsi="Sylfaen"/>
          <w:spacing w:val="2"/>
          <w:sz w:val="24"/>
          <w:szCs w:val="24"/>
          <w:lang w:val="ka-GE"/>
        </w:rPr>
        <w:t xml:space="preserve"> კგ</w:t>
      </w:r>
      <w:r w:rsidR="00360678">
        <w:rPr>
          <w:spacing w:val="-2"/>
          <w:sz w:val="24"/>
          <w:szCs w:val="24"/>
        </w:rPr>
        <w:t xml:space="preserve"> </w:t>
      </w:r>
      <w:r>
        <w:rPr>
          <w:rFonts w:ascii="Sylfaen" w:hAnsi="Sylfaen"/>
          <w:spacing w:val="1"/>
          <w:sz w:val="24"/>
          <w:szCs w:val="24"/>
          <w:lang w:val="ka-GE"/>
        </w:rPr>
        <w:t>ხახვი</w:t>
      </w:r>
      <w:r w:rsidR="00360678">
        <w:rPr>
          <w:sz w:val="24"/>
          <w:szCs w:val="24"/>
        </w:rPr>
        <w:t>.</w:t>
      </w:r>
      <w:r w:rsidR="00360678">
        <w:rPr>
          <w:spacing w:val="-5"/>
          <w:sz w:val="24"/>
          <w:szCs w:val="24"/>
        </w:rPr>
        <w:t xml:space="preserve"> </w:t>
      </w:r>
      <w:r>
        <w:rPr>
          <w:rFonts w:ascii="Sylfaen" w:hAnsi="Sylfaen"/>
          <w:sz w:val="24"/>
          <w:szCs w:val="24"/>
          <w:lang w:val="ka-GE"/>
        </w:rPr>
        <w:t xml:space="preserve">მათი </w:t>
      </w:r>
      <w:r w:rsidR="00360678">
        <w:rPr>
          <w:spacing w:val="-3"/>
          <w:sz w:val="24"/>
          <w:szCs w:val="24"/>
        </w:rPr>
        <w:t>L</w:t>
      </w:r>
      <w:r w:rsidR="00360678">
        <w:rPr>
          <w:spacing w:val="-1"/>
          <w:sz w:val="24"/>
          <w:szCs w:val="24"/>
        </w:rPr>
        <w:t>F</w:t>
      </w:r>
      <w:r>
        <w:rPr>
          <w:rFonts w:ascii="Sylfaen" w:hAnsi="Sylfaen"/>
          <w:spacing w:val="3"/>
          <w:sz w:val="24"/>
          <w:szCs w:val="24"/>
          <w:lang w:val="ka-GE"/>
        </w:rPr>
        <w:t>კოდია</w:t>
      </w:r>
      <w:r w:rsidR="00360678">
        <w:rPr>
          <w:spacing w:val="5"/>
          <w:sz w:val="24"/>
          <w:szCs w:val="24"/>
        </w:rPr>
        <w:t xml:space="preserve"> </w:t>
      </w:r>
      <w:r w:rsidR="00360678">
        <w:rPr>
          <w:sz w:val="24"/>
          <w:szCs w:val="24"/>
        </w:rPr>
        <w:t xml:space="preserve">10, </w:t>
      </w:r>
      <w:r>
        <w:rPr>
          <w:rFonts w:ascii="Sylfaen" w:hAnsi="Sylfaen"/>
          <w:sz w:val="24"/>
          <w:szCs w:val="24"/>
          <w:lang w:val="ka-GE"/>
        </w:rPr>
        <w:t>ფასი -</w:t>
      </w:r>
      <w:r w:rsidR="00360678">
        <w:rPr>
          <w:sz w:val="24"/>
          <w:szCs w:val="24"/>
        </w:rPr>
        <w:t xml:space="preserve"> 1.</w:t>
      </w:r>
      <w:r w:rsidR="00360678">
        <w:rPr>
          <w:spacing w:val="2"/>
          <w:sz w:val="24"/>
          <w:szCs w:val="24"/>
        </w:rPr>
        <w:t>5</w:t>
      </w:r>
      <w:r w:rsidR="00360678">
        <w:rPr>
          <w:sz w:val="24"/>
          <w:szCs w:val="24"/>
        </w:rPr>
        <w:t>00$/</w:t>
      </w:r>
      <w:r>
        <w:rPr>
          <w:rFonts w:ascii="Sylfaen" w:hAnsi="Sylfaen"/>
          <w:sz w:val="24"/>
          <w:szCs w:val="24"/>
          <w:lang w:val="ka-GE"/>
        </w:rPr>
        <w:t>კგ</w:t>
      </w:r>
      <w:r w:rsidR="00360678">
        <w:rPr>
          <w:sz w:val="24"/>
          <w:szCs w:val="24"/>
        </w:rPr>
        <w:t>.</w:t>
      </w:r>
    </w:p>
    <w:p w:rsidR="004D6D36" w:rsidRPr="00CD786B" w:rsidRDefault="00707D80" w:rsidP="001815AF">
      <w:pPr>
        <w:ind w:left="352" w:right="126"/>
        <w:jc w:val="both"/>
        <w:rPr>
          <w:rFonts w:ascii="Sylfaen" w:hAnsi="Sylfaen"/>
          <w:sz w:val="24"/>
          <w:szCs w:val="24"/>
          <w:lang w:val="ka-GE"/>
        </w:rPr>
      </w:pPr>
      <w:r w:rsidRPr="00707D80">
        <w:pict>
          <v:group id="_x0000_s1337" style="position:absolute;left:0;text-align:left;margin-left:417.7pt;margin-top:4.05pt;width:17.75pt;height:6pt;z-index:-3651;mso-position-horizontal-relative:page" coordorigin="8354,81" coordsize="355,120">
            <v:shape id="_x0000_s1340" style="position:absolute;left:8354;top:81;width:355;height:120" coordorigin="8354,81" coordsize="355,120" path="m8589,131r26,l8619,136r90,5l8589,81r,50xe" fillcolor="black" stroked="f">
              <v:path arrowok="t"/>
            </v:shape>
            <v:shape id="_x0000_s1339" style="position:absolute;left:8354;top:81;width:355;height:120" coordorigin="8354,81" coordsize="355,120" path="m8615,151r-26,l8589,201r120,-60l8615,151xe" fillcolor="black" stroked="f">
              <v:path arrowok="t"/>
            </v:shape>
            <v:shape id="_x0000_s1338" style="position:absolute;left:8354;top:81;width:355;height:120" coordorigin="8354,81" coordsize="355,120" path="m8354,136r,11l8358,151r257,l8619,147r,-6l8619,147r-4,4l8709,141r-90,-5l8615,131r-257,l8354,136xe" fillcolor="black" stroked="f">
              <v:path arrowok="t"/>
            </v:shape>
            <w10:wrap anchorx="page"/>
          </v:group>
        </w:pict>
      </w:r>
      <w:r w:rsidR="00CD786B">
        <w:rPr>
          <w:rFonts w:ascii="Sylfaen" w:hAnsi="Sylfaen"/>
          <w:b/>
          <w:sz w:val="24"/>
          <w:szCs w:val="24"/>
          <w:lang w:val="ka-GE"/>
        </w:rPr>
        <w:t>ფუნქციონირება</w:t>
      </w:r>
      <w:r w:rsidR="00360678">
        <w:rPr>
          <w:b/>
          <w:sz w:val="24"/>
          <w:szCs w:val="24"/>
        </w:rPr>
        <w:t>:</w:t>
      </w:r>
      <w:r w:rsidR="00360678">
        <w:rPr>
          <w:b/>
          <w:spacing w:val="30"/>
          <w:sz w:val="24"/>
          <w:szCs w:val="24"/>
        </w:rPr>
        <w:t xml:space="preserve"> </w:t>
      </w:r>
      <w:r w:rsidR="00CD786B">
        <w:rPr>
          <w:rFonts w:ascii="Sylfaen" w:hAnsi="Sylfaen"/>
          <w:spacing w:val="1"/>
          <w:sz w:val="24"/>
          <w:szCs w:val="24"/>
          <w:lang w:val="ka-GE"/>
        </w:rPr>
        <w:t>აკრიფეთ</w:t>
      </w:r>
      <w:r w:rsidR="00360678">
        <w:rPr>
          <w:spacing w:val="32"/>
          <w:sz w:val="24"/>
          <w:szCs w:val="24"/>
        </w:rPr>
        <w:t xml:space="preserve"> </w:t>
      </w:r>
      <w:r w:rsidR="00360678">
        <w:rPr>
          <w:spacing w:val="-1"/>
          <w:sz w:val="24"/>
          <w:szCs w:val="24"/>
        </w:rPr>
        <w:t>“</w:t>
      </w:r>
      <w:r w:rsidR="00360678">
        <w:rPr>
          <w:b/>
          <w:spacing w:val="-1"/>
          <w:sz w:val="24"/>
          <w:szCs w:val="24"/>
        </w:rPr>
        <w:t>-</w:t>
      </w:r>
      <w:r w:rsidR="00360678">
        <w:rPr>
          <w:b/>
          <w:sz w:val="24"/>
          <w:szCs w:val="24"/>
        </w:rPr>
        <w:t>&gt;0</w:t>
      </w:r>
      <w:r w:rsidR="00360678">
        <w:rPr>
          <w:b/>
          <w:spacing w:val="1"/>
          <w:sz w:val="24"/>
          <w:szCs w:val="24"/>
        </w:rPr>
        <w:t>&lt;</w:t>
      </w:r>
      <w:r w:rsidR="00360678">
        <w:rPr>
          <w:b/>
          <w:spacing w:val="-1"/>
          <w:sz w:val="24"/>
          <w:szCs w:val="24"/>
        </w:rPr>
        <w:t>-</w:t>
      </w:r>
      <w:r w:rsidR="00360678">
        <w:rPr>
          <w:sz w:val="24"/>
          <w:szCs w:val="24"/>
        </w:rPr>
        <w:t>”</w:t>
      </w:r>
      <w:r w:rsidR="00360678">
        <w:rPr>
          <w:spacing w:val="28"/>
          <w:sz w:val="24"/>
          <w:szCs w:val="24"/>
        </w:rPr>
        <w:t xml:space="preserve"> </w:t>
      </w:r>
      <w:r w:rsidR="00A76DFC">
        <w:rPr>
          <w:rFonts w:ascii="Sylfaen" w:hAnsi="Sylfaen"/>
          <w:spacing w:val="2"/>
          <w:sz w:val="24"/>
          <w:szCs w:val="24"/>
          <w:lang w:val="ka-GE"/>
        </w:rPr>
        <w:t xml:space="preserve">თუ განულებული არაა სასწორი.                       </w:t>
      </w:r>
      <w:r w:rsidR="00CD786B">
        <w:rPr>
          <w:rFonts w:ascii="Sylfaen" w:hAnsi="Sylfaen"/>
          <w:sz w:val="24"/>
          <w:szCs w:val="24"/>
          <w:lang w:val="ka-GE"/>
        </w:rPr>
        <w:t>ხახვი დადეთ პინაზე</w:t>
      </w:r>
      <w:r w:rsidR="00360678">
        <w:rPr>
          <w:sz w:val="24"/>
          <w:szCs w:val="24"/>
        </w:rPr>
        <w:t xml:space="preserve">      </w:t>
      </w:r>
      <w:r w:rsidR="00360678">
        <w:rPr>
          <w:spacing w:val="34"/>
          <w:sz w:val="24"/>
          <w:szCs w:val="24"/>
        </w:rPr>
        <w:t xml:space="preserve"> </w:t>
      </w:r>
      <w:r w:rsidR="00CD786B">
        <w:rPr>
          <w:rFonts w:ascii="Sylfaen" w:hAnsi="Sylfaen"/>
          <w:spacing w:val="1"/>
          <w:sz w:val="24"/>
          <w:szCs w:val="24"/>
          <w:lang w:val="ka-GE"/>
        </w:rPr>
        <w:t>შემდეგ -</w:t>
      </w:r>
    </w:p>
    <w:p w:rsidR="004D6D36" w:rsidRPr="00CD786B" w:rsidRDefault="00707D80" w:rsidP="001815AF">
      <w:pPr>
        <w:ind w:left="352" w:right="130" w:firstLine="356"/>
        <w:jc w:val="both"/>
        <w:rPr>
          <w:rFonts w:ascii="Sylfaen" w:hAnsi="Sylfaen"/>
          <w:szCs w:val="24"/>
          <w:lang w:val="ka-GE"/>
        </w:rPr>
      </w:pPr>
      <w:r w:rsidRPr="00CD786B">
        <w:rPr>
          <w:sz w:val="16"/>
        </w:rPr>
        <w:pict>
          <v:group id="_x0000_s1333" style="position:absolute;left:0;text-align:left;margin-left:332.9pt;margin-top:4.05pt;width:17.75pt;height:6pt;z-index:-3653;mso-position-horizontal-relative:page" coordorigin="6658,81" coordsize="355,120">
            <v:shape id="_x0000_s1336" style="position:absolute;left:6658;top:81;width:355;height:120" coordorigin="6658,81" coordsize="355,120" path="m6893,131r26,l6923,136r90,5l6893,81r,50xe" fillcolor="black" stroked="f">
              <v:path arrowok="t"/>
            </v:shape>
            <v:shape id="_x0000_s1335" style="position:absolute;left:6658;top:81;width:355;height:120" coordorigin="6658,81" coordsize="355,120" path="m6919,151r-26,l6893,201r120,-60l6919,151xe" fillcolor="black" stroked="f">
              <v:path arrowok="t"/>
            </v:shape>
            <v:shape id="_x0000_s1334" style="position:absolute;left:6658;top:81;width:355;height:120" coordorigin="6658,81" coordsize="355,120" path="m6658,136r,11l6662,151r257,l6923,147r,-6l6923,147r-4,4l7013,141r-90,-5l6919,131r-257,l6658,136xe" fillcolor="black" stroked="f">
              <v:path arrowok="t"/>
            </v:shape>
            <w10:wrap anchorx="page"/>
          </v:group>
        </w:pict>
      </w:r>
      <w:r w:rsidRPr="00CD786B">
        <w:rPr>
          <w:sz w:val="16"/>
        </w:rPr>
        <w:pict>
          <v:group id="_x0000_s1329" style="position:absolute;left:0;text-align:left;margin-left:54.75pt;margin-top:4.05pt;width:17.75pt;height:6pt;z-index:-3652;mso-position-horizontal-relative:page" coordorigin="1095,81" coordsize="355,120">
            <v:shape id="_x0000_s1332" style="position:absolute;left:1095;top:81;width:355;height:120" coordorigin="1095,81" coordsize="355,120" path="m1330,131r26,l1360,136r90,5l1330,81r,50xe" fillcolor="black" stroked="f">
              <v:path arrowok="t"/>
            </v:shape>
            <v:shape id="_x0000_s1331" style="position:absolute;left:1095;top:81;width:355;height:120" coordorigin="1095,81" coordsize="355,120" path="m1356,151r-26,l1330,201r120,-60l1356,151xe" fillcolor="black" stroked="f">
              <v:path arrowok="t"/>
            </v:shape>
            <v:shape id="_x0000_s1330" style="position:absolute;left:1095;top:81;width:355;height:120" coordorigin="1095,81" coordsize="355,120" path="m1095,136r,11l1099,151r257,l1360,147r,-6l1360,147r-4,4l1450,141r-90,-5l1356,131r-257,l1095,136xe" fillcolor="black" stroked="f">
              <v:path arrowok="t"/>
            </v:shape>
            <w10:wrap anchorx="page"/>
          </v:group>
        </w:pict>
      </w:r>
      <w:r w:rsidR="00360678" w:rsidRPr="00CD786B">
        <w:rPr>
          <w:spacing w:val="-3"/>
          <w:szCs w:val="24"/>
          <w:lang w:val="ka-GE"/>
        </w:rPr>
        <w:t>L</w:t>
      </w:r>
      <w:r w:rsidR="00360678" w:rsidRPr="00CD786B">
        <w:rPr>
          <w:spacing w:val="-1"/>
          <w:szCs w:val="24"/>
          <w:lang w:val="ka-GE"/>
        </w:rPr>
        <w:t>F</w:t>
      </w:r>
      <w:r w:rsidR="00CD786B" w:rsidRPr="00CD786B">
        <w:rPr>
          <w:rFonts w:ascii="Sylfaen" w:hAnsi="Sylfaen"/>
          <w:szCs w:val="24"/>
          <w:lang w:val="ka-GE"/>
        </w:rPr>
        <w:t>კოდი</w:t>
      </w:r>
      <w:r w:rsidR="00360678" w:rsidRPr="00CD786B">
        <w:rPr>
          <w:szCs w:val="24"/>
          <w:lang w:val="ka-GE"/>
        </w:rPr>
        <w:t>10</w:t>
      </w:r>
      <w:r w:rsidR="00360678" w:rsidRPr="00CD786B">
        <w:rPr>
          <w:spacing w:val="7"/>
          <w:szCs w:val="24"/>
          <w:lang w:val="ka-GE"/>
        </w:rPr>
        <w:t xml:space="preserve"> </w:t>
      </w:r>
      <w:r w:rsidR="00A76DFC">
        <w:rPr>
          <w:rFonts w:ascii="Sylfaen" w:hAnsi="Sylfaen"/>
          <w:szCs w:val="24"/>
          <w:lang w:val="ka-GE"/>
        </w:rPr>
        <w:t xml:space="preserve">აკრიფეთ პატარა კლავიატურაზე                        </w:t>
      </w:r>
      <w:r w:rsidR="00360678" w:rsidRPr="00CD786B">
        <w:rPr>
          <w:szCs w:val="24"/>
          <w:lang w:val="ka-GE"/>
        </w:rPr>
        <w:t xml:space="preserve">         </w:t>
      </w:r>
      <w:r w:rsidR="00360678" w:rsidRPr="00CD786B">
        <w:rPr>
          <w:spacing w:val="36"/>
          <w:szCs w:val="24"/>
          <w:lang w:val="ka-GE"/>
        </w:rPr>
        <w:t xml:space="preserve"> </w:t>
      </w:r>
      <w:r w:rsidR="00A76DFC">
        <w:rPr>
          <w:rFonts w:ascii="Sylfaen" w:hAnsi="Sylfaen"/>
          <w:szCs w:val="24"/>
          <w:lang w:val="ka-GE"/>
        </w:rPr>
        <w:t>ეტიკეტი</w:t>
      </w:r>
      <w:r w:rsidR="00CD786B">
        <w:rPr>
          <w:rFonts w:ascii="Sylfaen" w:hAnsi="Sylfaen"/>
          <w:szCs w:val="24"/>
          <w:lang w:val="ka-GE"/>
        </w:rPr>
        <w:t xml:space="preserve"> ავტომატურად ამოიბეჭდება (სასწორი ავტომატური ბეჭდვის რეჟიმში არ არის, დააჭირეთ ,,</w:t>
      </w:r>
      <w:r w:rsidR="00CD786B" w:rsidRPr="00CD786B">
        <w:rPr>
          <w:rFonts w:ascii="Sylfaen" w:hAnsi="Sylfaen"/>
          <w:szCs w:val="24"/>
          <w:lang w:val="ka-GE"/>
        </w:rPr>
        <w:t>Print’’-</w:t>
      </w:r>
      <w:r w:rsidR="00CD786B">
        <w:rPr>
          <w:rFonts w:ascii="Sylfaen" w:hAnsi="Sylfaen"/>
          <w:szCs w:val="24"/>
          <w:lang w:val="ka-GE"/>
        </w:rPr>
        <w:t>ს).</w:t>
      </w:r>
    </w:p>
    <w:p w:rsidR="004D6D36" w:rsidRPr="00CD786B" w:rsidRDefault="004D6D36" w:rsidP="001815AF">
      <w:pPr>
        <w:spacing w:before="7" w:line="240" w:lineRule="exact"/>
        <w:jc w:val="both"/>
        <w:rPr>
          <w:sz w:val="24"/>
          <w:szCs w:val="24"/>
          <w:lang w:val="ka-GE"/>
        </w:rPr>
      </w:pPr>
    </w:p>
    <w:p w:rsidR="002345DB" w:rsidRPr="002345DB" w:rsidRDefault="00CD786B" w:rsidP="001815AF">
      <w:pPr>
        <w:ind w:left="352" w:right="4934"/>
        <w:jc w:val="both"/>
        <w:rPr>
          <w:rFonts w:ascii="Sylfaen" w:hAnsi="Sylfaen"/>
          <w:sz w:val="22"/>
          <w:szCs w:val="24"/>
          <w:lang w:val="ka-GE"/>
        </w:rPr>
      </w:pPr>
      <w:r w:rsidRPr="002345DB">
        <w:rPr>
          <w:rFonts w:ascii="Sylfaen" w:hAnsi="Sylfaen"/>
          <w:b/>
          <w:sz w:val="22"/>
          <w:szCs w:val="24"/>
          <w:lang w:val="ka-GE"/>
        </w:rPr>
        <w:t>მეთოდი</w:t>
      </w:r>
      <w:r w:rsidR="00360678" w:rsidRPr="002345DB">
        <w:rPr>
          <w:b/>
          <w:spacing w:val="1"/>
          <w:sz w:val="22"/>
          <w:szCs w:val="24"/>
          <w:lang w:val="ka-GE"/>
        </w:rPr>
        <w:t xml:space="preserve"> </w:t>
      </w:r>
      <w:r w:rsidR="00360678" w:rsidRPr="002345DB">
        <w:rPr>
          <w:b/>
          <w:sz w:val="22"/>
          <w:szCs w:val="24"/>
          <w:lang w:val="ka-GE"/>
        </w:rPr>
        <w:t>3:</w:t>
      </w:r>
      <w:r w:rsidR="00360678" w:rsidRPr="002345DB">
        <w:rPr>
          <w:b/>
          <w:spacing w:val="-1"/>
          <w:sz w:val="22"/>
          <w:szCs w:val="24"/>
          <w:lang w:val="ka-GE"/>
        </w:rPr>
        <w:t xml:space="preserve"> </w:t>
      </w:r>
      <w:r w:rsidR="00360678" w:rsidRPr="002345DB">
        <w:rPr>
          <w:b/>
          <w:spacing w:val="-3"/>
          <w:sz w:val="22"/>
          <w:szCs w:val="24"/>
          <w:lang w:val="ka-GE"/>
        </w:rPr>
        <w:t>P</w:t>
      </w:r>
      <w:r w:rsidR="00360678" w:rsidRPr="002345DB">
        <w:rPr>
          <w:b/>
          <w:sz w:val="22"/>
          <w:szCs w:val="24"/>
          <w:lang w:val="ka-GE"/>
        </w:rPr>
        <w:t>LU</w:t>
      </w:r>
      <w:r w:rsidRPr="002345DB">
        <w:rPr>
          <w:rFonts w:ascii="Sylfaen" w:hAnsi="Sylfaen"/>
          <w:b/>
          <w:sz w:val="22"/>
          <w:szCs w:val="24"/>
          <w:lang w:val="ka-GE"/>
        </w:rPr>
        <w:t>-ს ფუნქციონირება</w:t>
      </w:r>
      <w:r w:rsidR="002345DB" w:rsidRPr="002345DB">
        <w:rPr>
          <w:rFonts w:ascii="Sylfaen" w:hAnsi="Sylfaen"/>
          <w:b/>
          <w:sz w:val="22"/>
          <w:szCs w:val="24"/>
          <w:lang w:val="ka-GE"/>
        </w:rPr>
        <w:t xml:space="preserve">  პარამეტრების წინასწარი რეგულირების გარეშე</w:t>
      </w:r>
      <w:r w:rsidR="00360678" w:rsidRPr="002345DB">
        <w:rPr>
          <w:b/>
          <w:sz w:val="22"/>
          <w:szCs w:val="24"/>
          <w:lang w:val="ka-GE"/>
        </w:rPr>
        <w:t xml:space="preserve">. </w:t>
      </w:r>
      <w:r w:rsidR="002345DB" w:rsidRPr="002345DB">
        <w:rPr>
          <w:rFonts w:ascii="Sylfaen" w:hAnsi="Sylfaen"/>
          <w:b/>
          <w:spacing w:val="1"/>
          <w:sz w:val="22"/>
          <w:szCs w:val="24"/>
          <w:lang w:val="ka-GE"/>
        </w:rPr>
        <w:t>ექსპლუატაციამდე</w:t>
      </w:r>
      <w:r w:rsidR="002345DB" w:rsidRPr="002345DB">
        <w:rPr>
          <w:b/>
          <w:sz w:val="22"/>
          <w:szCs w:val="24"/>
          <w:lang w:val="ka-GE"/>
        </w:rPr>
        <w:t xml:space="preserve"> </w:t>
      </w:r>
      <w:r w:rsidR="002345DB" w:rsidRPr="002345DB">
        <w:rPr>
          <w:rFonts w:ascii="Sylfaen" w:hAnsi="Sylfaen"/>
          <w:b/>
          <w:sz w:val="22"/>
          <w:szCs w:val="24"/>
          <w:lang w:val="ka-GE"/>
        </w:rPr>
        <w:t>განახორციელეთ შემდეგი:</w:t>
      </w:r>
    </w:p>
    <w:p w:rsidR="004D6D36" w:rsidRPr="002345DB" w:rsidRDefault="002345DB" w:rsidP="001815AF">
      <w:pPr>
        <w:spacing w:line="260" w:lineRule="exact"/>
        <w:ind w:left="352" w:right="119"/>
        <w:jc w:val="both"/>
        <w:rPr>
          <w:rFonts w:ascii="Sylfaen" w:hAnsi="Sylfaen"/>
          <w:sz w:val="22"/>
          <w:szCs w:val="24"/>
          <w:lang w:val="ka-GE"/>
        </w:rPr>
      </w:pPr>
      <w:r w:rsidRPr="002345DB">
        <w:rPr>
          <w:rFonts w:ascii="Sylfaen" w:hAnsi="Sylfaen"/>
          <w:spacing w:val="1"/>
          <w:sz w:val="22"/>
          <w:szCs w:val="24"/>
          <w:lang w:val="ka-GE"/>
        </w:rPr>
        <w:lastRenderedPageBreak/>
        <w:t>დააჭირეთ</w:t>
      </w:r>
      <w:r w:rsidR="00360678" w:rsidRPr="002345DB">
        <w:rPr>
          <w:spacing w:val="22"/>
          <w:sz w:val="22"/>
          <w:szCs w:val="24"/>
          <w:lang w:val="ka-GE"/>
        </w:rPr>
        <w:t xml:space="preserve"> </w:t>
      </w:r>
      <w:r w:rsidR="00360678" w:rsidRPr="002345DB">
        <w:rPr>
          <w:b/>
          <w:sz w:val="22"/>
          <w:szCs w:val="24"/>
          <w:lang w:val="ka-GE"/>
        </w:rPr>
        <w:t>“</w:t>
      </w:r>
      <w:r w:rsidR="00360678" w:rsidRPr="002345DB">
        <w:rPr>
          <w:b/>
          <w:spacing w:val="1"/>
          <w:sz w:val="22"/>
          <w:szCs w:val="24"/>
          <w:lang w:val="ka-GE"/>
        </w:rPr>
        <w:t>S</w:t>
      </w:r>
      <w:r w:rsidR="00360678" w:rsidRPr="002345DB">
        <w:rPr>
          <w:b/>
          <w:sz w:val="22"/>
          <w:szCs w:val="24"/>
          <w:lang w:val="ka-GE"/>
        </w:rPr>
        <w:t>yst</w:t>
      </w:r>
      <w:r w:rsidR="00360678" w:rsidRPr="002345DB">
        <w:rPr>
          <w:b/>
          <w:spacing w:val="1"/>
          <w:sz w:val="22"/>
          <w:szCs w:val="24"/>
          <w:lang w:val="ka-GE"/>
        </w:rPr>
        <w:t>e</w:t>
      </w:r>
      <w:r w:rsidR="00360678" w:rsidRPr="002345DB">
        <w:rPr>
          <w:b/>
          <w:sz w:val="22"/>
          <w:szCs w:val="24"/>
          <w:lang w:val="ka-GE"/>
        </w:rPr>
        <w:t>m</w:t>
      </w:r>
      <w:r w:rsidR="00360678" w:rsidRPr="002345DB">
        <w:rPr>
          <w:b/>
          <w:spacing w:val="21"/>
          <w:sz w:val="22"/>
          <w:szCs w:val="24"/>
          <w:lang w:val="ka-GE"/>
        </w:rPr>
        <w:t xml:space="preserve"> </w:t>
      </w:r>
      <w:r w:rsidR="00360678" w:rsidRPr="002345DB">
        <w:rPr>
          <w:b/>
          <w:spacing w:val="1"/>
          <w:sz w:val="22"/>
          <w:szCs w:val="24"/>
          <w:lang w:val="ka-GE"/>
        </w:rPr>
        <w:t>S</w:t>
      </w:r>
      <w:r w:rsidR="00360678" w:rsidRPr="002345DB">
        <w:rPr>
          <w:b/>
          <w:spacing w:val="2"/>
          <w:sz w:val="22"/>
          <w:szCs w:val="24"/>
          <w:lang w:val="ka-GE"/>
        </w:rPr>
        <w:t>e</w:t>
      </w:r>
      <w:r w:rsidR="00360678" w:rsidRPr="002345DB">
        <w:rPr>
          <w:b/>
          <w:spacing w:val="-1"/>
          <w:sz w:val="22"/>
          <w:szCs w:val="24"/>
          <w:lang w:val="ka-GE"/>
        </w:rPr>
        <w:t>t</w:t>
      </w:r>
      <w:r w:rsidR="00360678" w:rsidRPr="002345DB">
        <w:rPr>
          <w:b/>
          <w:sz w:val="22"/>
          <w:szCs w:val="24"/>
          <w:lang w:val="ka-GE"/>
        </w:rPr>
        <w:t>”</w:t>
      </w:r>
      <w:r w:rsidR="00360678" w:rsidRPr="002345DB">
        <w:rPr>
          <w:b/>
          <w:spacing w:val="24"/>
          <w:sz w:val="22"/>
          <w:szCs w:val="24"/>
          <w:lang w:val="ka-GE"/>
        </w:rPr>
        <w:t xml:space="preserve"> </w:t>
      </w:r>
      <w:r w:rsidRPr="002345DB">
        <w:rPr>
          <w:rFonts w:ascii="Sylfaen" w:hAnsi="Sylfaen"/>
          <w:sz w:val="22"/>
          <w:szCs w:val="24"/>
          <w:lang w:val="ka-GE"/>
        </w:rPr>
        <w:t xml:space="preserve">კლავიშს 2 წამის განმავლობაში, ვიდრე წკაპუნის ხმას არ გაიგებთ და დააჭირეთ </w:t>
      </w:r>
      <w:r w:rsidR="00360678" w:rsidRPr="002345DB">
        <w:rPr>
          <w:b/>
          <w:sz w:val="22"/>
          <w:szCs w:val="24"/>
          <w:lang w:val="ka-GE"/>
        </w:rPr>
        <w:t>“E</w:t>
      </w:r>
      <w:r w:rsidR="00360678" w:rsidRPr="002345DB">
        <w:rPr>
          <w:b/>
          <w:spacing w:val="1"/>
          <w:sz w:val="22"/>
          <w:szCs w:val="24"/>
          <w:lang w:val="ka-GE"/>
        </w:rPr>
        <w:t>n</w:t>
      </w:r>
      <w:r w:rsidR="00360678" w:rsidRPr="002345DB">
        <w:rPr>
          <w:b/>
          <w:sz w:val="22"/>
          <w:szCs w:val="24"/>
          <w:lang w:val="ka-GE"/>
        </w:rPr>
        <w:t>t</w:t>
      </w:r>
      <w:r w:rsidR="00360678" w:rsidRPr="002345DB">
        <w:rPr>
          <w:b/>
          <w:spacing w:val="-2"/>
          <w:sz w:val="22"/>
          <w:szCs w:val="24"/>
          <w:lang w:val="ka-GE"/>
        </w:rPr>
        <w:t>e</w:t>
      </w:r>
      <w:r w:rsidR="00360678" w:rsidRPr="002345DB">
        <w:rPr>
          <w:b/>
          <w:sz w:val="22"/>
          <w:szCs w:val="24"/>
          <w:lang w:val="ka-GE"/>
        </w:rPr>
        <w:t>r”</w:t>
      </w:r>
      <w:r w:rsidR="00360678" w:rsidRPr="002345DB">
        <w:rPr>
          <w:b/>
          <w:spacing w:val="22"/>
          <w:sz w:val="22"/>
          <w:szCs w:val="24"/>
          <w:lang w:val="ka-GE"/>
        </w:rPr>
        <w:t xml:space="preserve"> </w:t>
      </w:r>
      <w:r w:rsidRPr="002345DB">
        <w:rPr>
          <w:rFonts w:ascii="Sylfaen" w:hAnsi="Sylfaen"/>
          <w:spacing w:val="2"/>
          <w:sz w:val="22"/>
          <w:szCs w:val="24"/>
          <w:lang w:val="ka-GE"/>
        </w:rPr>
        <w:t>-ს დასტურისათვის.</w:t>
      </w:r>
    </w:p>
    <w:p w:rsidR="004D6D36" w:rsidRPr="002345DB" w:rsidRDefault="00707D80" w:rsidP="001815AF">
      <w:pPr>
        <w:spacing w:line="300" w:lineRule="exact"/>
        <w:ind w:left="864" w:right="126"/>
        <w:jc w:val="both"/>
        <w:rPr>
          <w:rFonts w:ascii="Sylfaen" w:hAnsi="Sylfaen"/>
          <w:sz w:val="24"/>
          <w:szCs w:val="24"/>
          <w:lang w:val="ka-GE"/>
        </w:rPr>
      </w:pPr>
      <w:r w:rsidRPr="002345DB">
        <w:rPr>
          <w:sz w:val="16"/>
        </w:rPr>
        <w:pict>
          <v:group id="_x0000_s1325" style="position:absolute;left:0;text-align:left;margin-left:288.45pt;margin-top:4.9pt;width:17.75pt;height:6pt;z-index:-3655;mso-position-horizontal-relative:page" coordorigin="5769,98" coordsize="355,120">
            <v:shape id="_x0000_s1328" style="position:absolute;left:5769;top:98;width:355;height:120" coordorigin="5769,98" coordsize="355,120" path="m6004,148r26,l6034,152r90,6l6004,98r,50xe" fillcolor="black" stroked="f">
              <v:path arrowok="t"/>
            </v:shape>
            <v:shape id="_x0000_s1327" style="position:absolute;left:5769;top:98;width:355;height:120" coordorigin="5769,98" coordsize="355,120" path="m6030,168r-26,l6004,218r120,-60l6030,168xe" fillcolor="black" stroked="f">
              <v:path arrowok="t"/>
            </v:shape>
            <v:shape id="_x0000_s1326" style="position:absolute;left:5769;top:98;width:355;height:120" coordorigin="5769,98" coordsize="355,120" path="m5769,152r,12l5773,168r257,l6034,164r,-6l6034,164r-4,4l6124,158r-90,-6l6030,148r-257,l5769,152xe" fillcolor="black" stroked="f">
              <v:path arrowok="t"/>
            </v:shape>
            <w10:wrap anchorx="page"/>
          </v:group>
        </w:pict>
      </w:r>
      <w:r w:rsidRPr="002345DB">
        <w:rPr>
          <w:sz w:val="16"/>
        </w:rPr>
        <w:pict>
          <v:group id="_x0000_s1321" style="position:absolute;left:0;text-align:left;margin-left:54.75pt;margin-top:4.9pt;width:17.75pt;height:6pt;z-index:-3654;mso-position-horizontal-relative:page" coordorigin="1095,98" coordsize="355,120">
            <v:shape id="_x0000_s1324" style="position:absolute;left:1095;top:98;width:355;height:120" coordorigin="1095,98" coordsize="355,120" path="m1330,148r26,l1360,152r90,6l1330,98r,50xe" fillcolor="black" stroked="f">
              <v:path arrowok="t"/>
            </v:shape>
            <v:shape id="_x0000_s1323" style="position:absolute;left:1095;top:98;width:355;height:120" coordorigin="1095,98" coordsize="355,120" path="m1356,168r-26,l1330,218r120,-60l1356,168xe" fillcolor="black" stroked="f">
              <v:path arrowok="t"/>
            </v:shape>
            <v:shape id="_x0000_s1322" style="position:absolute;left:1095;top:98;width:355;height:120" coordorigin="1095,98" coordsize="355,120" path="m1095,152r,12l1099,168r257,l1360,164r,-6l1360,164r-4,4l1450,158r-90,-6l1356,148r-257,l1095,152xe" fillcolor="black" stroked="f">
              <v:path arrowok="t"/>
            </v:shape>
            <w10:wrap anchorx="page"/>
          </v:group>
        </w:pict>
      </w:r>
      <w:r w:rsidR="002345DB" w:rsidRPr="002345DB">
        <w:rPr>
          <w:rFonts w:ascii="Sylfaen" w:hAnsi="Sylfaen"/>
          <w:position w:val="-1"/>
          <w:szCs w:val="24"/>
          <w:lang w:val="ka-GE"/>
        </w:rPr>
        <w:t>გამოიყენეთ</w:t>
      </w:r>
      <w:r w:rsidR="00360678" w:rsidRPr="002345DB">
        <w:rPr>
          <w:spacing w:val="25"/>
          <w:position w:val="-1"/>
          <w:sz w:val="24"/>
          <w:szCs w:val="24"/>
          <w:lang w:val="ka-GE"/>
        </w:rPr>
        <w:t xml:space="preserve"> </w:t>
      </w:r>
      <w:r w:rsidR="00360678" w:rsidRPr="002345DB">
        <w:rPr>
          <w:spacing w:val="-1"/>
          <w:position w:val="-1"/>
          <w:sz w:val="24"/>
          <w:szCs w:val="24"/>
          <w:lang w:val="ka-GE"/>
        </w:rPr>
        <w:t>“</w:t>
      </w:r>
      <w:r w:rsidR="00360678" w:rsidRPr="002345DB">
        <w:rPr>
          <w:rFonts w:ascii="Batang" w:eastAsia="Batang" w:hAnsi="Batang" w:cs="Batang"/>
          <w:position w:val="-1"/>
          <w:sz w:val="24"/>
          <w:szCs w:val="24"/>
          <w:lang w:val="ka-GE"/>
        </w:rPr>
        <w:t>←</w:t>
      </w:r>
      <w:r w:rsidR="00360678" w:rsidRPr="002345DB">
        <w:rPr>
          <w:position w:val="-1"/>
          <w:sz w:val="24"/>
          <w:szCs w:val="24"/>
          <w:lang w:val="ka-GE"/>
        </w:rPr>
        <w:t>”</w:t>
      </w:r>
      <w:r w:rsidR="00360678" w:rsidRPr="002345DB">
        <w:rPr>
          <w:spacing w:val="28"/>
          <w:position w:val="-1"/>
          <w:sz w:val="24"/>
          <w:szCs w:val="24"/>
          <w:lang w:val="ka-GE"/>
        </w:rPr>
        <w:t xml:space="preserve"> </w:t>
      </w:r>
      <w:r w:rsidR="00360678" w:rsidRPr="002345DB">
        <w:rPr>
          <w:spacing w:val="-1"/>
          <w:position w:val="-1"/>
          <w:sz w:val="24"/>
          <w:szCs w:val="24"/>
          <w:lang w:val="ka-GE"/>
        </w:rPr>
        <w:t>“</w:t>
      </w:r>
      <w:r w:rsidR="00360678" w:rsidRPr="002345DB">
        <w:rPr>
          <w:rFonts w:ascii="Batang" w:eastAsia="Batang" w:hAnsi="Batang" w:cs="Batang"/>
          <w:position w:val="-1"/>
          <w:sz w:val="24"/>
          <w:szCs w:val="24"/>
          <w:lang w:val="ka-GE"/>
        </w:rPr>
        <w:t>→</w:t>
      </w:r>
      <w:r w:rsidR="00360678" w:rsidRPr="002345DB">
        <w:rPr>
          <w:position w:val="-1"/>
          <w:sz w:val="24"/>
          <w:szCs w:val="24"/>
          <w:lang w:val="ka-GE"/>
        </w:rPr>
        <w:t>”</w:t>
      </w:r>
      <w:r w:rsidR="00360678" w:rsidRPr="002345DB">
        <w:rPr>
          <w:spacing w:val="25"/>
          <w:position w:val="-1"/>
          <w:sz w:val="24"/>
          <w:szCs w:val="24"/>
          <w:lang w:val="ka-GE"/>
        </w:rPr>
        <w:t xml:space="preserve"> </w:t>
      </w:r>
      <w:r w:rsidR="002345DB" w:rsidRPr="002345DB">
        <w:rPr>
          <w:rFonts w:ascii="Sylfaen" w:hAnsi="Sylfaen"/>
          <w:position w:val="-1"/>
          <w:szCs w:val="24"/>
          <w:lang w:val="ka-GE"/>
        </w:rPr>
        <w:t>შესარჩევად</w:t>
      </w:r>
      <w:r w:rsidR="002345DB" w:rsidRPr="002345DB">
        <w:rPr>
          <w:rFonts w:ascii="Sylfaen" w:hAnsi="Sylfaen"/>
          <w:spacing w:val="28"/>
          <w:position w:val="-1"/>
          <w:szCs w:val="24"/>
          <w:lang w:val="ka-GE"/>
        </w:rPr>
        <w:t xml:space="preserve">, </w:t>
      </w:r>
      <w:r w:rsidR="00A76DFC">
        <w:rPr>
          <w:rFonts w:ascii="Sylfaen" w:hAnsi="Sylfaen"/>
          <w:spacing w:val="28"/>
          <w:position w:val="-1"/>
          <w:szCs w:val="24"/>
          <w:lang w:val="ka-GE"/>
        </w:rPr>
        <w:t xml:space="preserve">          </w:t>
      </w:r>
      <w:r w:rsidR="002345DB" w:rsidRPr="002345DB">
        <w:rPr>
          <w:rFonts w:ascii="Sylfaen" w:hAnsi="Sylfaen"/>
          <w:spacing w:val="28"/>
          <w:position w:val="-1"/>
          <w:szCs w:val="24"/>
          <w:lang w:val="ka-GE"/>
        </w:rPr>
        <w:t>შემდეგ გამოიყენეთ</w:t>
      </w:r>
      <w:r w:rsidR="00360678" w:rsidRPr="002345DB">
        <w:rPr>
          <w:spacing w:val="-1"/>
          <w:position w:val="-1"/>
          <w:szCs w:val="24"/>
          <w:lang w:val="ka-GE"/>
        </w:rPr>
        <w:t>“</w:t>
      </w:r>
      <w:r w:rsidR="00360678" w:rsidRPr="002345DB">
        <w:rPr>
          <w:rFonts w:ascii="Batang" w:eastAsia="Batang" w:hAnsi="Batang" w:cs="Batang"/>
          <w:position w:val="-1"/>
          <w:szCs w:val="24"/>
          <w:lang w:val="ka-GE"/>
        </w:rPr>
        <w:t>←</w:t>
      </w:r>
      <w:r w:rsidR="00360678" w:rsidRPr="002345DB">
        <w:rPr>
          <w:position w:val="-1"/>
          <w:szCs w:val="24"/>
          <w:lang w:val="ka-GE"/>
        </w:rPr>
        <w:t>”</w:t>
      </w:r>
      <w:r w:rsidR="00360678" w:rsidRPr="002345DB">
        <w:rPr>
          <w:spacing w:val="25"/>
          <w:position w:val="-1"/>
          <w:szCs w:val="24"/>
          <w:lang w:val="ka-GE"/>
        </w:rPr>
        <w:t xml:space="preserve"> </w:t>
      </w:r>
      <w:r w:rsidR="00360678" w:rsidRPr="002345DB">
        <w:rPr>
          <w:spacing w:val="-1"/>
          <w:position w:val="-1"/>
          <w:szCs w:val="24"/>
          <w:lang w:val="ka-GE"/>
        </w:rPr>
        <w:t>“</w:t>
      </w:r>
      <w:r w:rsidR="00360678" w:rsidRPr="002345DB">
        <w:rPr>
          <w:rFonts w:ascii="Batang" w:eastAsia="Batang" w:hAnsi="Batang" w:cs="Batang"/>
          <w:position w:val="-1"/>
          <w:szCs w:val="24"/>
          <w:lang w:val="ka-GE"/>
        </w:rPr>
        <w:t>→</w:t>
      </w:r>
      <w:r w:rsidR="00360678" w:rsidRPr="002345DB">
        <w:rPr>
          <w:position w:val="-1"/>
          <w:szCs w:val="24"/>
          <w:lang w:val="ka-GE"/>
        </w:rPr>
        <w:t>”</w:t>
      </w:r>
      <w:r w:rsidR="00360678" w:rsidRPr="002345DB">
        <w:rPr>
          <w:spacing w:val="25"/>
          <w:position w:val="-1"/>
          <w:szCs w:val="24"/>
          <w:lang w:val="ka-GE"/>
        </w:rPr>
        <w:t xml:space="preserve"> </w:t>
      </w:r>
      <w:r w:rsidR="00360678" w:rsidRPr="002345DB">
        <w:rPr>
          <w:b/>
          <w:position w:val="-1"/>
          <w:szCs w:val="24"/>
          <w:lang w:val="ka-GE"/>
        </w:rPr>
        <w:t>“la</w:t>
      </w:r>
      <w:r w:rsidR="00360678" w:rsidRPr="002345DB">
        <w:rPr>
          <w:b/>
          <w:spacing w:val="1"/>
          <w:position w:val="-1"/>
          <w:szCs w:val="24"/>
          <w:lang w:val="ka-GE"/>
        </w:rPr>
        <w:t>b</w:t>
      </w:r>
      <w:r w:rsidR="00360678" w:rsidRPr="002345DB">
        <w:rPr>
          <w:b/>
          <w:spacing w:val="-1"/>
          <w:position w:val="-1"/>
          <w:szCs w:val="24"/>
          <w:lang w:val="ka-GE"/>
        </w:rPr>
        <w:t>e</w:t>
      </w:r>
      <w:r w:rsidR="00360678" w:rsidRPr="002345DB">
        <w:rPr>
          <w:b/>
          <w:position w:val="-1"/>
          <w:szCs w:val="24"/>
          <w:lang w:val="ka-GE"/>
        </w:rPr>
        <w:t>l</w:t>
      </w:r>
      <w:r w:rsidR="00360678" w:rsidRPr="002345DB">
        <w:rPr>
          <w:b/>
          <w:spacing w:val="27"/>
          <w:position w:val="-1"/>
          <w:szCs w:val="24"/>
          <w:lang w:val="ka-GE"/>
        </w:rPr>
        <w:t xml:space="preserve"> </w:t>
      </w:r>
      <w:r w:rsidR="00360678" w:rsidRPr="002345DB">
        <w:rPr>
          <w:b/>
          <w:position w:val="-1"/>
          <w:szCs w:val="24"/>
          <w:lang w:val="ka-GE"/>
        </w:rPr>
        <w:t>s</w:t>
      </w:r>
      <w:r w:rsidR="00360678" w:rsidRPr="002345DB">
        <w:rPr>
          <w:b/>
          <w:spacing w:val="-1"/>
          <w:position w:val="-1"/>
          <w:szCs w:val="24"/>
          <w:lang w:val="ka-GE"/>
        </w:rPr>
        <w:t>e</w:t>
      </w:r>
      <w:r w:rsidR="00360678" w:rsidRPr="002345DB">
        <w:rPr>
          <w:b/>
          <w:position w:val="-1"/>
          <w:szCs w:val="24"/>
          <w:lang w:val="ka-GE"/>
        </w:rPr>
        <w:t>le</w:t>
      </w:r>
      <w:r w:rsidR="00360678" w:rsidRPr="002345DB">
        <w:rPr>
          <w:b/>
          <w:spacing w:val="-1"/>
          <w:position w:val="-1"/>
          <w:szCs w:val="24"/>
          <w:lang w:val="ka-GE"/>
        </w:rPr>
        <w:t>c</w:t>
      </w:r>
      <w:r w:rsidR="00360678" w:rsidRPr="002345DB">
        <w:rPr>
          <w:b/>
          <w:position w:val="-1"/>
          <w:szCs w:val="24"/>
          <w:lang w:val="ka-GE"/>
        </w:rPr>
        <w:t>t</w:t>
      </w:r>
      <w:r w:rsidR="00A76DFC">
        <w:rPr>
          <w:rFonts w:ascii="Sylfaen" w:hAnsi="Sylfaen"/>
          <w:b/>
          <w:position w:val="-1"/>
          <w:szCs w:val="24"/>
          <w:lang w:val="ka-GE"/>
        </w:rPr>
        <w:t xml:space="preserve">’’- ის </w:t>
      </w:r>
      <w:r w:rsidR="002345DB" w:rsidRPr="002345DB">
        <w:rPr>
          <w:rFonts w:ascii="Sylfaen" w:hAnsi="Sylfaen"/>
          <w:b/>
          <w:position w:val="-1"/>
          <w:szCs w:val="24"/>
          <w:lang w:val="ka-GE"/>
        </w:rPr>
        <w:t>ა</w:t>
      </w:r>
      <w:r w:rsidR="00A76DFC">
        <w:rPr>
          <w:rFonts w:ascii="Sylfaen" w:hAnsi="Sylfaen"/>
          <w:b/>
          <w:position w:val="-1"/>
          <w:szCs w:val="24"/>
          <w:lang w:val="ka-GE"/>
        </w:rPr>
        <w:t>სა</w:t>
      </w:r>
      <w:r w:rsidR="002345DB" w:rsidRPr="002345DB">
        <w:rPr>
          <w:rFonts w:ascii="Sylfaen" w:hAnsi="Sylfaen"/>
          <w:b/>
          <w:position w:val="-1"/>
          <w:szCs w:val="24"/>
          <w:lang w:val="ka-GE"/>
        </w:rPr>
        <w:t>რჩევად.</w:t>
      </w:r>
    </w:p>
    <w:p w:rsidR="004D6D36" w:rsidRPr="0056197D" w:rsidRDefault="00707D80" w:rsidP="001815AF">
      <w:pPr>
        <w:spacing w:before="12"/>
        <w:ind w:left="352" w:right="131"/>
        <w:jc w:val="both"/>
        <w:rPr>
          <w:rFonts w:ascii="Sylfaen" w:hAnsi="Sylfaen"/>
          <w:szCs w:val="24"/>
          <w:lang w:val="ka-GE"/>
        </w:rPr>
      </w:pPr>
      <w:r w:rsidRPr="00707D80">
        <w:pict>
          <v:group id="_x0000_s1317" style="position:absolute;left:0;text-align:left;margin-left:99pt;margin-top:4.6pt;width:17.75pt;height:6pt;z-index:-3656;mso-position-horizontal-relative:page" coordorigin="1980,92" coordsize="355,120">
            <v:shape id="_x0000_s1320" style="position:absolute;left:1980;top:92;width:355;height:120" coordorigin="1980,92" coordsize="355,120" path="m2215,142r26,l2245,146r90,6l2215,92r,50xe" fillcolor="black" stroked="f">
              <v:path arrowok="t"/>
            </v:shape>
            <v:shape id="_x0000_s1319" style="position:absolute;left:1980;top:92;width:355;height:120" coordorigin="1980,92" coordsize="355,120" path="m2241,162r-26,l2215,212r120,-60l2241,162xe" fillcolor="black" stroked="f">
              <v:path arrowok="t"/>
            </v:shape>
            <v:shape id="_x0000_s1318" style="position:absolute;left:1980;top:92;width:355;height:120" coordorigin="1980,92" coordsize="355,120" path="m1980,146r,12l1984,162r257,l2245,158r,-6l2245,158r-4,4l2335,152r-90,-6l2241,142r-257,l1980,146xe" fillcolor="black" stroked="f">
              <v:path arrowok="t"/>
            </v:shape>
            <w10:wrap anchorx="page"/>
          </v:group>
        </w:pict>
      </w:r>
      <w:r w:rsidR="00360678" w:rsidRPr="002345DB">
        <w:rPr>
          <w:b/>
          <w:sz w:val="24"/>
          <w:szCs w:val="24"/>
          <w:lang w:val="ka-GE"/>
        </w:rPr>
        <w:t>(1~3</w:t>
      </w:r>
      <w:r w:rsidR="00360678" w:rsidRPr="002345DB">
        <w:rPr>
          <w:b/>
          <w:spacing w:val="-1"/>
          <w:sz w:val="24"/>
          <w:szCs w:val="24"/>
          <w:lang w:val="ka-GE"/>
        </w:rPr>
        <w:t>2</w:t>
      </w:r>
      <w:r w:rsidR="00360678" w:rsidRPr="002345DB">
        <w:rPr>
          <w:b/>
          <w:sz w:val="24"/>
          <w:szCs w:val="24"/>
          <w:lang w:val="ka-GE"/>
        </w:rPr>
        <w:t xml:space="preserve">)”         </w:t>
      </w:r>
      <w:r w:rsidR="00360678" w:rsidRPr="002345DB">
        <w:rPr>
          <w:b/>
          <w:spacing w:val="34"/>
          <w:sz w:val="24"/>
          <w:szCs w:val="24"/>
          <w:lang w:val="ka-GE"/>
        </w:rPr>
        <w:t xml:space="preserve"> </w:t>
      </w:r>
      <w:r w:rsidR="002345DB" w:rsidRPr="002345DB">
        <w:rPr>
          <w:rFonts w:ascii="Sylfaen" w:hAnsi="Sylfaen"/>
          <w:sz w:val="22"/>
          <w:szCs w:val="26"/>
          <w:lang w:val="ka-GE"/>
        </w:rPr>
        <w:t>შემდეგ შეიყვანეთ ეტიკეტის სერიული ნომერი, რომელიც დაკორექტირდა და ჩამოიტვირთა პერსონალური კომპიუტერის ეტიკეტის კორექტირების პროგრამაში.</w:t>
      </w:r>
    </w:p>
    <w:p w:rsidR="004D6D36" w:rsidRPr="00615B17" w:rsidRDefault="00707D80" w:rsidP="001815AF">
      <w:pPr>
        <w:ind w:left="352" w:right="125"/>
        <w:jc w:val="both"/>
        <w:rPr>
          <w:rFonts w:ascii="Sylfaen" w:hAnsi="Sylfaen"/>
          <w:sz w:val="24"/>
          <w:szCs w:val="24"/>
          <w:lang w:val="ka-GE"/>
        </w:rPr>
        <w:sectPr w:rsidR="004D6D36" w:rsidRPr="00615B17">
          <w:pgSz w:w="11920" w:h="16840"/>
          <w:pgMar w:top="780" w:right="680" w:bottom="280" w:left="740" w:header="0" w:footer="838" w:gutter="0"/>
          <w:cols w:space="720"/>
        </w:sectPr>
      </w:pPr>
      <w:r w:rsidRPr="00707D80">
        <w:pict>
          <v:group id="_x0000_s1313" style="position:absolute;left:0;text-align:left;margin-left:319.9pt;margin-top:31.55pt;width:17.75pt;height:6pt;z-index:-3660;mso-position-horizontal-relative:page" coordorigin="6398,631" coordsize="355,120">
            <v:shape id="_x0000_s1316" style="position:absolute;left:6398;top:631;width:355;height:120" coordorigin="6398,631" coordsize="355,120" path="m6633,681r26,l6663,686r90,5l6633,631r,50xe" fillcolor="black" stroked="f">
              <v:path arrowok="t"/>
            </v:shape>
            <v:shape id="_x0000_s1315" style="position:absolute;left:6398;top:631;width:355;height:120" coordorigin="6398,631" coordsize="355,120" path="m6659,701r-26,l6633,751r120,-60l6659,701xe" fillcolor="black" stroked="f">
              <v:path arrowok="t"/>
            </v:shape>
            <v:shape id="_x0000_s1314" style="position:absolute;left:6398;top:631;width:355;height:120" coordorigin="6398,631" coordsize="355,120" path="m6398,686r,11l6402,701r257,l6663,697r,-6l6663,697r-4,4l6753,691r-90,-5l6659,681r-257,l6398,686xe" fillcolor="black" stroked="f">
              <v:path arrowok="t"/>
            </v:shape>
            <w10:wrap anchorx="page"/>
          </v:group>
        </w:pict>
      </w:r>
      <w:r w:rsidRPr="00707D80">
        <w:pict>
          <v:group id="_x0000_s1309" style="position:absolute;left:0;text-align:left;margin-left:134.4pt;margin-top:31.55pt;width:17.75pt;height:6pt;z-index:-3659;mso-position-horizontal-relative:page" coordorigin="2688,631" coordsize="355,120">
            <v:shape id="_x0000_s1312" style="position:absolute;left:2688;top:631;width:355;height:120" coordorigin="2688,631" coordsize="355,120" path="m2923,681r26,l2953,686r90,5l2923,631r,50xe" fillcolor="black" stroked="f">
              <v:path arrowok="t"/>
            </v:shape>
            <v:shape id="_x0000_s1311" style="position:absolute;left:2688;top:631;width:355;height:120" coordorigin="2688,631" coordsize="355,120" path="m2949,701r-26,l2923,751r120,-60l2949,701xe" fillcolor="black" stroked="f">
              <v:path arrowok="t"/>
            </v:shape>
            <v:shape id="_x0000_s1310" style="position:absolute;left:2688;top:631;width:355;height:120" coordorigin="2688,631" coordsize="355,120" path="m2688,686r,11l2692,701r257,l2953,697r,-6l2953,697r-4,4l3043,691r-90,-5l2949,681r-257,l2688,686xe" fillcolor="black" stroked="f">
              <v:path arrowok="t"/>
            </v:shape>
            <w10:wrap anchorx="page"/>
          </v:group>
        </w:pict>
      </w:r>
      <w:r w:rsidRPr="00707D80">
        <w:pict>
          <v:group id="_x0000_s1305" style="position:absolute;left:0;text-align:left;margin-left:371.15pt;margin-top:17.75pt;width:17.75pt;height:6pt;z-index:-3658;mso-position-horizontal-relative:page" coordorigin="7423,355" coordsize="355,120">
            <v:shape id="_x0000_s1308" style="position:absolute;left:7423;top:355;width:355;height:120" coordorigin="7423,355" coordsize="355,120" path="m7658,405r26,l7688,410r90,5l7658,355r,50xe" fillcolor="black" stroked="f">
              <v:path arrowok="t"/>
            </v:shape>
            <v:shape id="_x0000_s1307" style="position:absolute;left:7423;top:355;width:355;height:120" coordorigin="7423,355" coordsize="355,120" path="m7684,425r-26,l7658,475r120,-60l7684,425xe" fillcolor="black" stroked="f">
              <v:path arrowok="t"/>
            </v:shape>
            <v:shape id="_x0000_s1306" style="position:absolute;left:7423;top:355;width:355;height:120" coordorigin="7423,355" coordsize="355,120" path="m7423,410r,11l7427,425r257,l7688,421r,-6l7688,421r-4,4l7778,415r-90,-5l7684,405r-257,l7423,410xe" fillcolor="black" stroked="f">
              <v:path arrowok="t"/>
            </v:shape>
            <w10:wrap anchorx="page"/>
          </v:group>
        </w:pict>
      </w:r>
      <w:r w:rsidRPr="00707D80">
        <w:pict>
          <v:group id="_x0000_s1301" style="position:absolute;left:0;text-align:left;margin-left:396pt;margin-top:3.95pt;width:17.75pt;height:6pt;z-index:-3657;mso-position-horizontal-relative:page" coordorigin="7920,79" coordsize="355,120">
            <v:shape id="_x0000_s1304" style="position:absolute;left:7920;top:79;width:355;height:120" coordorigin="7920,79" coordsize="355,120" path="m8155,129r26,l8185,134r90,5l8155,79r,50xe" fillcolor="black" stroked="f">
              <v:path arrowok="t"/>
            </v:shape>
            <v:shape id="_x0000_s1303" style="position:absolute;left:7920;top:79;width:355;height:120" coordorigin="7920,79" coordsize="355,120" path="m8181,149r-26,l8155,199r120,-60l8181,149xe" fillcolor="black" stroked="f">
              <v:path arrowok="t"/>
            </v:shape>
            <v:shape id="_x0000_s1302" style="position:absolute;left:7920;top:79;width:355;height:120" coordorigin="7920,79" coordsize="355,120" path="m7920,134r,11l7924,149r257,l8185,145r,-6l8185,145r-4,4l8275,139r-90,-5l8181,129r-257,l7920,134xe" fillcolor="black" stroked="f">
              <v:path arrowok="t"/>
            </v:shape>
            <w10:wrap anchorx="page"/>
          </v:group>
        </w:pict>
      </w:r>
      <w:r w:rsidR="002345DB">
        <w:rPr>
          <w:rFonts w:ascii="Sylfaen" w:hAnsi="Sylfaen"/>
          <w:b/>
          <w:sz w:val="24"/>
          <w:szCs w:val="24"/>
          <w:lang w:val="ka-GE"/>
        </w:rPr>
        <w:t>ე ეტაპები</w:t>
      </w:r>
      <w:r w:rsidR="00360678" w:rsidRPr="002345DB">
        <w:rPr>
          <w:b/>
          <w:sz w:val="24"/>
          <w:szCs w:val="24"/>
          <w:lang w:val="ka-GE"/>
        </w:rPr>
        <w:t>:</w:t>
      </w:r>
      <w:r w:rsidR="00360678" w:rsidRPr="002345DB">
        <w:rPr>
          <w:b/>
          <w:spacing w:val="3"/>
          <w:sz w:val="24"/>
          <w:szCs w:val="24"/>
          <w:lang w:val="ka-GE"/>
        </w:rPr>
        <w:t xml:space="preserve"> </w:t>
      </w:r>
      <w:r w:rsidR="002345DB" w:rsidRPr="00615B17">
        <w:rPr>
          <w:rFonts w:ascii="Sylfaen" w:hAnsi="Sylfaen"/>
          <w:spacing w:val="1"/>
          <w:szCs w:val="24"/>
          <w:lang w:val="ka-GE"/>
        </w:rPr>
        <w:t>აკრიფეთ</w:t>
      </w:r>
      <w:r w:rsidR="00360678" w:rsidRPr="00615B17">
        <w:rPr>
          <w:spacing w:val="5"/>
          <w:szCs w:val="24"/>
          <w:lang w:val="ka-GE"/>
        </w:rPr>
        <w:t xml:space="preserve"> </w:t>
      </w:r>
      <w:r w:rsidR="00360678" w:rsidRPr="00615B17">
        <w:rPr>
          <w:b/>
          <w:szCs w:val="24"/>
          <w:lang w:val="ka-GE"/>
        </w:rPr>
        <w:t>“</w:t>
      </w:r>
      <w:r w:rsidR="00360678" w:rsidRPr="00615B17">
        <w:rPr>
          <w:b/>
          <w:spacing w:val="-1"/>
          <w:szCs w:val="24"/>
          <w:lang w:val="ka-GE"/>
        </w:rPr>
        <w:t>-</w:t>
      </w:r>
      <w:r w:rsidR="00360678" w:rsidRPr="00615B17">
        <w:rPr>
          <w:b/>
          <w:szCs w:val="24"/>
          <w:lang w:val="ka-GE"/>
        </w:rPr>
        <w:t>&gt;0</w:t>
      </w:r>
      <w:r w:rsidR="00360678" w:rsidRPr="00615B17">
        <w:rPr>
          <w:b/>
          <w:spacing w:val="1"/>
          <w:szCs w:val="24"/>
          <w:lang w:val="ka-GE"/>
        </w:rPr>
        <w:t>&lt;</w:t>
      </w:r>
      <w:r w:rsidR="00360678" w:rsidRPr="00615B17">
        <w:rPr>
          <w:b/>
          <w:spacing w:val="-1"/>
          <w:szCs w:val="24"/>
          <w:lang w:val="ka-GE"/>
        </w:rPr>
        <w:t>-</w:t>
      </w:r>
      <w:r w:rsidR="00360678" w:rsidRPr="00615B17">
        <w:rPr>
          <w:b/>
          <w:szCs w:val="24"/>
          <w:lang w:val="ka-GE"/>
        </w:rPr>
        <w:t>”</w:t>
      </w:r>
      <w:r w:rsidR="00360678" w:rsidRPr="00615B17">
        <w:rPr>
          <w:b/>
          <w:spacing w:val="2"/>
          <w:szCs w:val="24"/>
          <w:lang w:val="ka-GE"/>
        </w:rPr>
        <w:t xml:space="preserve"> </w:t>
      </w:r>
      <w:r w:rsidR="002345DB" w:rsidRPr="00615B17">
        <w:rPr>
          <w:rFonts w:ascii="Sylfaen" w:hAnsi="Sylfaen"/>
          <w:szCs w:val="24"/>
          <w:lang w:val="ka-GE"/>
        </w:rPr>
        <w:t xml:space="preserve">თუ სასწორი </w:t>
      </w:r>
      <w:r w:rsidR="00A76DFC">
        <w:rPr>
          <w:rFonts w:ascii="Sylfaen" w:hAnsi="Sylfaen"/>
          <w:szCs w:val="24"/>
          <w:lang w:val="ka-GE"/>
        </w:rPr>
        <w:t xml:space="preserve">განულებულია.       </w:t>
      </w:r>
      <w:r w:rsidR="00615B17">
        <w:rPr>
          <w:rFonts w:ascii="Sylfaen" w:hAnsi="Sylfaen"/>
          <w:szCs w:val="24"/>
          <w:lang w:val="ka-GE"/>
        </w:rPr>
        <w:t>შემდეგ</w:t>
      </w:r>
      <w:r w:rsidR="00360678" w:rsidRPr="00615B17">
        <w:rPr>
          <w:szCs w:val="24"/>
          <w:lang w:val="ka-GE"/>
        </w:rPr>
        <w:t xml:space="preserve">      </w:t>
      </w:r>
      <w:r w:rsidR="00360678" w:rsidRPr="00615B17">
        <w:rPr>
          <w:spacing w:val="17"/>
          <w:szCs w:val="24"/>
          <w:lang w:val="ka-GE"/>
        </w:rPr>
        <w:t xml:space="preserve"> </w:t>
      </w:r>
      <w:r w:rsidR="00615B17" w:rsidRPr="00615B17">
        <w:rPr>
          <w:rFonts w:ascii="Sylfaen" w:hAnsi="Sylfaen"/>
          <w:spacing w:val="1"/>
          <w:szCs w:val="24"/>
          <w:lang w:val="ka-GE"/>
        </w:rPr>
        <w:t xml:space="preserve">აკრიფეთ </w:t>
      </w:r>
      <w:r w:rsidR="00360678" w:rsidRPr="00615B17">
        <w:rPr>
          <w:b/>
          <w:szCs w:val="24"/>
          <w:lang w:val="ka-GE"/>
        </w:rPr>
        <w:t>“</w:t>
      </w:r>
      <w:r w:rsidR="00360678" w:rsidRPr="00615B17">
        <w:rPr>
          <w:b/>
          <w:spacing w:val="1"/>
          <w:szCs w:val="24"/>
          <w:lang w:val="ka-GE"/>
        </w:rPr>
        <w:t>S</w:t>
      </w:r>
      <w:r w:rsidR="00360678" w:rsidRPr="00615B17">
        <w:rPr>
          <w:b/>
          <w:szCs w:val="24"/>
          <w:lang w:val="ka-GE"/>
        </w:rPr>
        <w:t>HI</w:t>
      </w:r>
      <w:r w:rsidR="00360678" w:rsidRPr="00615B17">
        <w:rPr>
          <w:b/>
          <w:spacing w:val="-2"/>
          <w:szCs w:val="24"/>
          <w:lang w:val="ka-GE"/>
        </w:rPr>
        <w:t>F</w:t>
      </w:r>
      <w:r w:rsidR="00360678" w:rsidRPr="00615B17">
        <w:rPr>
          <w:b/>
          <w:spacing w:val="2"/>
          <w:szCs w:val="24"/>
          <w:lang w:val="ka-GE"/>
        </w:rPr>
        <w:t>T</w:t>
      </w:r>
      <w:r w:rsidR="00360678" w:rsidRPr="00615B17">
        <w:rPr>
          <w:b/>
          <w:szCs w:val="24"/>
          <w:lang w:val="ka-GE"/>
        </w:rPr>
        <w:t>”</w:t>
      </w:r>
      <w:r w:rsidR="00360678" w:rsidRPr="00615B17">
        <w:rPr>
          <w:b/>
          <w:spacing w:val="5"/>
          <w:szCs w:val="24"/>
          <w:lang w:val="ka-GE"/>
        </w:rPr>
        <w:t xml:space="preserve"> </w:t>
      </w:r>
      <w:r w:rsidR="00615B17" w:rsidRPr="00615B17">
        <w:rPr>
          <w:rFonts w:ascii="Sylfaen" w:hAnsi="Sylfaen"/>
          <w:b/>
          <w:szCs w:val="24"/>
          <w:lang w:val="ka-GE"/>
        </w:rPr>
        <w:t>და</w:t>
      </w:r>
      <w:r w:rsidR="00360678" w:rsidRPr="00615B17">
        <w:rPr>
          <w:b/>
          <w:spacing w:val="4"/>
          <w:szCs w:val="24"/>
          <w:lang w:val="ka-GE"/>
        </w:rPr>
        <w:t xml:space="preserve"> </w:t>
      </w:r>
      <w:r w:rsidR="00360678" w:rsidRPr="00615B17">
        <w:rPr>
          <w:b/>
          <w:szCs w:val="24"/>
          <w:lang w:val="ka-GE"/>
        </w:rPr>
        <w:t>“Na</w:t>
      </w:r>
      <w:r w:rsidR="00360678" w:rsidRPr="00615B17">
        <w:rPr>
          <w:b/>
          <w:spacing w:val="-1"/>
          <w:szCs w:val="24"/>
          <w:lang w:val="ka-GE"/>
        </w:rPr>
        <w:t>m</w:t>
      </w:r>
      <w:r w:rsidR="00360678" w:rsidRPr="00615B17">
        <w:rPr>
          <w:b/>
          <w:szCs w:val="24"/>
          <w:lang w:val="ka-GE"/>
        </w:rPr>
        <w:t>e I</w:t>
      </w:r>
      <w:r w:rsidR="00360678" w:rsidRPr="00615B17">
        <w:rPr>
          <w:b/>
          <w:spacing w:val="1"/>
          <w:szCs w:val="24"/>
          <w:lang w:val="ka-GE"/>
        </w:rPr>
        <w:t>npu</w:t>
      </w:r>
      <w:r w:rsidR="00360678" w:rsidRPr="00615B17">
        <w:rPr>
          <w:b/>
          <w:szCs w:val="24"/>
          <w:lang w:val="ka-GE"/>
        </w:rPr>
        <w:t>t”</w:t>
      </w:r>
      <w:r w:rsidR="00360678" w:rsidRPr="00615B17">
        <w:rPr>
          <w:szCs w:val="24"/>
          <w:lang w:val="ka-GE"/>
        </w:rPr>
        <w:t>,</w:t>
      </w:r>
      <w:r w:rsidR="00360678" w:rsidRPr="00615B17">
        <w:rPr>
          <w:spacing w:val="2"/>
          <w:szCs w:val="24"/>
          <w:lang w:val="ka-GE"/>
        </w:rPr>
        <w:t xml:space="preserve"> </w:t>
      </w:r>
      <w:r w:rsidR="00615B17">
        <w:rPr>
          <w:rFonts w:ascii="Sylfaen" w:hAnsi="Sylfaen"/>
          <w:spacing w:val="2"/>
          <w:szCs w:val="24"/>
          <w:lang w:val="ka-GE"/>
        </w:rPr>
        <w:t xml:space="preserve">შემდეგ </w:t>
      </w:r>
      <w:r w:rsidR="00360678" w:rsidRPr="00615B17">
        <w:rPr>
          <w:spacing w:val="-1"/>
          <w:szCs w:val="24"/>
          <w:lang w:val="ka-GE"/>
        </w:rPr>
        <w:t>P</w:t>
      </w:r>
      <w:r w:rsidR="00360678" w:rsidRPr="00615B17">
        <w:rPr>
          <w:spacing w:val="-3"/>
          <w:szCs w:val="24"/>
          <w:lang w:val="ka-GE"/>
        </w:rPr>
        <w:t>L</w:t>
      </w:r>
      <w:r w:rsidR="00360678" w:rsidRPr="00615B17">
        <w:rPr>
          <w:szCs w:val="24"/>
          <w:lang w:val="ka-GE"/>
        </w:rPr>
        <w:t>U</w:t>
      </w:r>
      <w:r w:rsidR="00615B17">
        <w:rPr>
          <w:rFonts w:ascii="Sylfaen" w:hAnsi="Sylfaen"/>
          <w:szCs w:val="24"/>
          <w:lang w:val="ka-GE"/>
        </w:rPr>
        <w:t xml:space="preserve"> დასახელება</w:t>
      </w:r>
      <w:r w:rsidR="00360678" w:rsidRPr="00615B17">
        <w:rPr>
          <w:spacing w:val="1"/>
          <w:szCs w:val="24"/>
          <w:lang w:val="ka-GE"/>
        </w:rPr>
        <w:t xml:space="preserve"> </w:t>
      </w:r>
      <w:r w:rsidR="00615B17">
        <w:rPr>
          <w:rFonts w:ascii="Sylfaen" w:hAnsi="Sylfaen"/>
          <w:spacing w:val="-1"/>
          <w:szCs w:val="24"/>
          <w:lang w:val="ka-GE"/>
        </w:rPr>
        <w:t>და</w:t>
      </w:r>
      <w:r w:rsidR="00360678" w:rsidRPr="00615B17">
        <w:rPr>
          <w:spacing w:val="5"/>
          <w:szCs w:val="24"/>
          <w:lang w:val="ka-GE"/>
        </w:rPr>
        <w:t xml:space="preserve"> </w:t>
      </w:r>
      <w:r w:rsidR="00360678" w:rsidRPr="00615B17">
        <w:rPr>
          <w:b/>
          <w:szCs w:val="24"/>
          <w:lang w:val="ka-GE"/>
        </w:rPr>
        <w:t>“E</w:t>
      </w:r>
      <w:r w:rsidR="00360678" w:rsidRPr="00615B17">
        <w:rPr>
          <w:b/>
          <w:spacing w:val="1"/>
          <w:szCs w:val="24"/>
          <w:lang w:val="ka-GE"/>
        </w:rPr>
        <w:t>n</w:t>
      </w:r>
      <w:r w:rsidR="00360678" w:rsidRPr="00615B17">
        <w:rPr>
          <w:b/>
          <w:szCs w:val="24"/>
          <w:lang w:val="ka-GE"/>
        </w:rPr>
        <w:t>t</w:t>
      </w:r>
      <w:r w:rsidR="00360678" w:rsidRPr="00615B17">
        <w:rPr>
          <w:b/>
          <w:spacing w:val="-2"/>
          <w:szCs w:val="24"/>
          <w:lang w:val="ka-GE"/>
        </w:rPr>
        <w:t>e</w:t>
      </w:r>
      <w:r w:rsidR="00360678" w:rsidRPr="00615B17">
        <w:rPr>
          <w:b/>
          <w:szCs w:val="24"/>
          <w:lang w:val="ka-GE"/>
        </w:rPr>
        <w:t>r”</w:t>
      </w:r>
      <w:r w:rsidR="00360678" w:rsidRPr="00615B17">
        <w:rPr>
          <w:b/>
          <w:spacing w:val="2"/>
          <w:szCs w:val="24"/>
          <w:lang w:val="ka-GE"/>
        </w:rPr>
        <w:t xml:space="preserve"> </w:t>
      </w:r>
      <w:r w:rsidR="00615B17" w:rsidRPr="00615B17">
        <w:rPr>
          <w:rFonts w:ascii="Sylfaen" w:hAnsi="Sylfaen"/>
          <w:spacing w:val="2"/>
          <w:szCs w:val="24"/>
          <w:lang w:val="ka-GE"/>
        </w:rPr>
        <w:t>-ს დააჭირეთ.</w:t>
      </w:r>
      <w:r w:rsidR="00615B17">
        <w:rPr>
          <w:rFonts w:ascii="Sylfaen" w:hAnsi="Sylfaen"/>
          <w:b/>
          <w:spacing w:val="2"/>
          <w:szCs w:val="24"/>
          <w:lang w:val="ka-GE"/>
        </w:rPr>
        <w:t xml:space="preserve"> </w:t>
      </w:r>
      <w:r w:rsidR="00615B17">
        <w:rPr>
          <w:rFonts w:ascii="Sylfaen" w:hAnsi="Sylfaen"/>
          <w:spacing w:val="-3"/>
          <w:szCs w:val="24"/>
          <w:lang w:val="ka-GE"/>
        </w:rPr>
        <w:t>შეიყვანეთ ერთეულის ფასი</w:t>
      </w:r>
      <w:r w:rsidR="00360678" w:rsidRPr="00615B17">
        <w:rPr>
          <w:spacing w:val="1"/>
          <w:szCs w:val="24"/>
          <w:lang w:val="ka-GE"/>
        </w:rPr>
        <w:t xml:space="preserve"> </w:t>
      </w:r>
      <w:r w:rsidR="00360678" w:rsidRPr="00615B17">
        <w:rPr>
          <w:szCs w:val="24"/>
          <w:lang w:val="ka-GE"/>
        </w:rPr>
        <w:t>2.</w:t>
      </w:r>
      <w:r w:rsidR="00360678" w:rsidRPr="00615B17">
        <w:rPr>
          <w:spacing w:val="2"/>
          <w:szCs w:val="24"/>
          <w:lang w:val="ka-GE"/>
        </w:rPr>
        <w:t>0</w:t>
      </w:r>
      <w:r w:rsidR="00360678" w:rsidRPr="00615B17">
        <w:rPr>
          <w:szCs w:val="24"/>
          <w:lang w:val="ka-GE"/>
        </w:rPr>
        <w:t>0</w:t>
      </w:r>
      <w:r w:rsidR="00360678" w:rsidRPr="00615B17">
        <w:rPr>
          <w:spacing w:val="2"/>
          <w:szCs w:val="24"/>
          <w:lang w:val="ka-GE"/>
        </w:rPr>
        <w:t xml:space="preserve"> </w:t>
      </w:r>
      <w:r w:rsidR="00615B17">
        <w:rPr>
          <w:rFonts w:ascii="Sylfaen" w:hAnsi="Sylfaen"/>
          <w:szCs w:val="24"/>
          <w:lang w:val="ka-GE"/>
        </w:rPr>
        <w:t>მცირე კლავიატურით.</w:t>
      </w:r>
      <w:r w:rsidR="00A76DFC">
        <w:rPr>
          <w:rFonts w:ascii="Sylfaen" w:hAnsi="Sylfaen"/>
          <w:szCs w:val="24"/>
          <w:lang w:val="ka-GE"/>
        </w:rPr>
        <w:t xml:space="preserve">  დადეთ ასაწონი </w:t>
      </w:r>
      <w:r w:rsidR="00615B17">
        <w:rPr>
          <w:rFonts w:ascii="Sylfaen" w:hAnsi="Sylfaen"/>
          <w:szCs w:val="24"/>
          <w:lang w:val="ka-GE"/>
        </w:rPr>
        <w:t xml:space="preserve">საქონელი. </w:t>
      </w:r>
      <w:r w:rsidR="00A76DFC">
        <w:rPr>
          <w:rFonts w:ascii="Sylfaen" w:hAnsi="Sylfaen"/>
          <w:szCs w:val="24"/>
          <w:lang w:val="ka-GE"/>
        </w:rPr>
        <w:t xml:space="preserve">     </w:t>
      </w:r>
      <w:r w:rsidR="00615B17">
        <w:rPr>
          <w:rFonts w:ascii="Sylfaen" w:hAnsi="Sylfaen"/>
          <w:szCs w:val="24"/>
          <w:lang w:val="ka-GE"/>
        </w:rPr>
        <w:t>დააჭირეთ</w:t>
      </w:r>
      <w:r w:rsidR="00360678" w:rsidRPr="00615B17">
        <w:rPr>
          <w:szCs w:val="24"/>
          <w:lang w:val="ka-GE"/>
        </w:rPr>
        <w:t xml:space="preserve">         </w:t>
      </w:r>
      <w:r w:rsidR="00360678" w:rsidRPr="00615B17">
        <w:rPr>
          <w:b/>
          <w:spacing w:val="2"/>
          <w:szCs w:val="24"/>
          <w:lang w:val="ka-GE"/>
        </w:rPr>
        <w:t>“</w:t>
      </w:r>
      <w:r w:rsidR="00360678" w:rsidRPr="00615B17">
        <w:rPr>
          <w:b/>
          <w:spacing w:val="-3"/>
          <w:szCs w:val="24"/>
          <w:lang w:val="ka-GE"/>
        </w:rPr>
        <w:t>P</w:t>
      </w:r>
      <w:r w:rsidR="00360678" w:rsidRPr="00615B17">
        <w:rPr>
          <w:b/>
          <w:spacing w:val="-1"/>
          <w:szCs w:val="24"/>
          <w:lang w:val="ka-GE"/>
        </w:rPr>
        <w:t>r</w:t>
      </w:r>
      <w:r w:rsidR="00360678" w:rsidRPr="00615B17">
        <w:rPr>
          <w:b/>
          <w:szCs w:val="24"/>
          <w:lang w:val="ka-GE"/>
        </w:rPr>
        <w:t>i</w:t>
      </w:r>
      <w:r w:rsidR="00360678" w:rsidRPr="00615B17">
        <w:rPr>
          <w:b/>
          <w:spacing w:val="1"/>
          <w:szCs w:val="24"/>
          <w:lang w:val="ka-GE"/>
        </w:rPr>
        <w:t>n</w:t>
      </w:r>
      <w:r w:rsidR="00360678" w:rsidRPr="00615B17">
        <w:rPr>
          <w:b/>
          <w:szCs w:val="24"/>
          <w:lang w:val="ka-GE"/>
        </w:rPr>
        <w:t>t”</w:t>
      </w:r>
      <w:r w:rsidR="00615B17">
        <w:rPr>
          <w:rFonts w:ascii="Sylfaen" w:hAnsi="Sylfaen"/>
          <w:szCs w:val="24"/>
          <w:lang w:val="ka-GE"/>
        </w:rPr>
        <w:t>-ს.</w:t>
      </w:r>
    </w:p>
    <w:p w:rsidR="004D6D36" w:rsidRDefault="00360678" w:rsidP="001815AF">
      <w:pPr>
        <w:spacing w:before="52"/>
        <w:ind w:left="112" w:right="7345"/>
        <w:jc w:val="both"/>
        <w:rPr>
          <w:rFonts w:ascii="Sylfaen" w:hAnsi="Sylfaen" w:cs="Sylfaen"/>
          <w:b/>
          <w:sz w:val="24"/>
          <w:lang w:val="ka-GE"/>
        </w:rPr>
      </w:pPr>
      <w:r w:rsidRPr="007F4C43">
        <w:rPr>
          <w:b/>
          <w:spacing w:val="1"/>
          <w:sz w:val="30"/>
          <w:szCs w:val="30"/>
          <w:lang w:val="ka-GE"/>
        </w:rPr>
        <w:lastRenderedPageBreak/>
        <w:t>5</w:t>
      </w:r>
      <w:r w:rsidRPr="007F4C43">
        <w:rPr>
          <w:b/>
          <w:sz w:val="30"/>
          <w:szCs w:val="30"/>
          <w:lang w:val="ka-GE"/>
        </w:rPr>
        <w:t xml:space="preserve">.2 </w:t>
      </w:r>
      <w:r w:rsidRPr="007F4C43">
        <w:rPr>
          <w:b/>
          <w:spacing w:val="51"/>
          <w:sz w:val="30"/>
          <w:szCs w:val="30"/>
          <w:lang w:val="ka-GE"/>
        </w:rPr>
        <w:t xml:space="preserve"> </w:t>
      </w:r>
      <w:r w:rsidR="002558FB" w:rsidRPr="007F4C43">
        <w:rPr>
          <w:rFonts w:ascii="Sylfaen" w:hAnsi="Sylfaen" w:cs="Sylfaen"/>
          <w:b/>
          <w:sz w:val="24"/>
          <w:lang w:val="ka-GE"/>
        </w:rPr>
        <w:t>ფასი</w:t>
      </w:r>
      <w:r w:rsidR="00A76DFC">
        <w:rPr>
          <w:rFonts w:ascii="Sylfaen" w:hAnsi="Sylfaen" w:cs="Sylfaen"/>
          <w:b/>
          <w:sz w:val="24"/>
          <w:lang w:val="ka-GE"/>
        </w:rPr>
        <w:t>ს მიხედვით</w:t>
      </w:r>
      <w:r w:rsidR="002558FB" w:rsidRPr="007F4C43">
        <w:rPr>
          <w:b/>
          <w:sz w:val="24"/>
          <w:lang w:val="ka-GE"/>
        </w:rPr>
        <w:t xml:space="preserve"> </w:t>
      </w:r>
      <w:r w:rsidR="002558FB" w:rsidRPr="007F4C43">
        <w:rPr>
          <w:rFonts w:ascii="Sylfaen" w:hAnsi="Sylfaen" w:cs="Sylfaen"/>
          <w:b/>
          <w:sz w:val="24"/>
          <w:lang w:val="ka-GE"/>
        </w:rPr>
        <w:t>დაანგარიშება</w:t>
      </w:r>
    </w:p>
    <w:p w:rsidR="007C734B" w:rsidRPr="007C734B" w:rsidRDefault="007C734B" w:rsidP="001815AF">
      <w:pPr>
        <w:spacing w:before="52"/>
        <w:ind w:left="112" w:right="7345"/>
        <w:jc w:val="both"/>
        <w:rPr>
          <w:rFonts w:ascii="Sylfaen" w:hAnsi="Sylfaen"/>
          <w:sz w:val="30"/>
          <w:szCs w:val="30"/>
          <w:lang w:val="ka-GE"/>
        </w:rPr>
      </w:pPr>
    </w:p>
    <w:p w:rsidR="004D6D36" w:rsidRPr="007F4C43" w:rsidRDefault="00707D80" w:rsidP="00A76DFC">
      <w:pPr>
        <w:shd w:val="clear" w:color="auto" w:fill="FFFFFF" w:themeFill="background1"/>
        <w:ind w:right="63"/>
        <w:jc w:val="both"/>
        <w:rPr>
          <w:rFonts w:ascii="Sylfaen" w:hAnsi="Sylfaen"/>
          <w:sz w:val="24"/>
          <w:szCs w:val="24"/>
          <w:lang w:val="ka-GE"/>
        </w:rPr>
      </w:pPr>
      <w:r w:rsidRPr="00707D80">
        <w:pict>
          <v:group id="_x0000_s1299" style="position:absolute;left:0;text-align:left;margin-left:49.7pt;margin-top:27.55pt;width:481.8pt;height:14.15pt;z-index:-3647;mso-position-horizontal-relative:page" coordorigin="994,551" coordsize="9636,283">
            <v:shape id="_x0000_s1300" style="position:absolute;left:994;top:551;width:9636;height:283" coordorigin="994,551" coordsize="9636,283" path="m994,834r9635,l10629,551r-9635,l994,834xe" fillcolor="#e4e4e4" stroked="f">
              <v:path arrowok="t"/>
            </v:shape>
            <w10:wrap anchorx="page"/>
          </v:group>
        </w:pict>
      </w:r>
      <w:r w:rsidR="0057756C">
        <w:rPr>
          <w:rFonts w:ascii="Sylfaen" w:hAnsi="Sylfaen"/>
          <w:sz w:val="24"/>
          <w:szCs w:val="24"/>
          <w:lang w:val="ka-GE"/>
        </w:rPr>
        <w:t xml:space="preserve">ექსპლუატაციის ორი ტიპი არსებობს. მეთოდი 1 გამოიყენება </w:t>
      </w:r>
      <w:r w:rsidR="007F4C43">
        <w:rPr>
          <w:rFonts w:ascii="Sylfaen" w:hAnsi="Sylfaen"/>
          <w:sz w:val="24"/>
          <w:szCs w:val="24"/>
          <w:lang w:val="ka-GE"/>
        </w:rPr>
        <w:t xml:space="preserve">სწრაფი კოდით გაყიდვებისას, მეთოდი 2 კი </w:t>
      </w:r>
      <w:r w:rsidR="007F4C43" w:rsidRPr="007F4C43">
        <w:rPr>
          <w:spacing w:val="-3"/>
          <w:sz w:val="24"/>
          <w:szCs w:val="24"/>
          <w:lang w:val="ka-GE"/>
        </w:rPr>
        <w:t>L</w:t>
      </w:r>
      <w:r w:rsidR="007F4C43" w:rsidRPr="007F4C43">
        <w:rPr>
          <w:spacing w:val="-1"/>
          <w:sz w:val="24"/>
          <w:szCs w:val="24"/>
          <w:lang w:val="ka-GE"/>
        </w:rPr>
        <w:t>F</w:t>
      </w:r>
      <w:r w:rsidR="007F4C43" w:rsidRPr="007F4C43">
        <w:rPr>
          <w:spacing w:val="3"/>
          <w:sz w:val="24"/>
          <w:szCs w:val="24"/>
          <w:lang w:val="ka-GE"/>
        </w:rPr>
        <w:t>C</w:t>
      </w:r>
      <w:r w:rsidR="007F4C43" w:rsidRPr="007F4C43">
        <w:rPr>
          <w:sz w:val="24"/>
          <w:szCs w:val="24"/>
          <w:lang w:val="ka-GE"/>
        </w:rPr>
        <w:t>O</w:t>
      </w:r>
      <w:r w:rsidR="007F4C43" w:rsidRPr="007F4C43">
        <w:rPr>
          <w:spacing w:val="-1"/>
          <w:sz w:val="24"/>
          <w:szCs w:val="24"/>
          <w:lang w:val="ka-GE"/>
        </w:rPr>
        <w:t>D</w:t>
      </w:r>
      <w:r w:rsidR="007F4C43" w:rsidRPr="007F4C43">
        <w:rPr>
          <w:sz w:val="24"/>
          <w:szCs w:val="24"/>
          <w:lang w:val="ka-GE"/>
        </w:rPr>
        <w:t>E</w:t>
      </w:r>
      <w:r w:rsidR="007F4C43">
        <w:rPr>
          <w:rFonts w:ascii="Sylfaen" w:hAnsi="Sylfaen"/>
          <w:sz w:val="24"/>
          <w:szCs w:val="24"/>
          <w:lang w:val="ka-GE"/>
        </w:rPr>
        <w:t xml:space="preserve">-ით გაყიდვებისას. </w:t>
      </w:r>
    </w:p>
    <w:p w:rsidR="007F4C43" w:rsidRDefault="007F4C43" w:rsidP="00A76DFC">
      <w:pPr>
        <w:shd w:val="clear" w:color="auto" w:fill="D9D9D9" w:themeFill="background1" w:themeFillShade="D9"/>
        <w:spacing w:before="4"/>
        <w:ind w:left="254" w:right="504"/>
        <w:jc w:val="both"/>
        <w:rPr>
          <w:rFonts w:ascii="Sylfaen" w:hAnsi="Sylfaen"/>
          <w:b/>
          <w:sz w:val="24"/>
          <w:szCs w:val="24"/>
          <w:lang w:val="ka-GE"/>
        </w:rPr>
      </w:pPr>
      <w:r>
        <w:rPr>
          <w:rFonts w:ascii="Sylfaen" w:hAnsi="Sylfaen"/>
          <w:b/>
          <w:sz w:val="24"/>
          <w:szCs w:val="24"/>
          <w:lang w:val="ka-GE"/>
        </w:rPr>
        <w:t>შენიშვნა</w:t>
      </w:r>
      <w:r w:rsidR="00360678" w:rsidRPr="007F4C43">
        <w:rPr>
          <w:b/>
          <w:sz w:val="24"/>
          <w:szCs w:val="24"/>
          <w:lang w:val="ka-GE"/>
        </w:rPr>
        <w:t xml:space="preserve">: </w:t>
      </w:r>
      <w:r>
        <w:rPr>
          <w:rFonts w:ascii="Sylfaen" w:hAnsi="Sylfaen"/>
          <w:b/>
          <w:sz w:val="24"/>
          <w:szCs w:val="24"/>
          <w:lang w:val="ka-GE"/>
        </w:rPr>
        <w:t>ფასის ერთეული დააყენეთ</w:t>
      </w:r>
      <w:r>
        <w:rPr>
          <w:rFonts w:ascii="Sylfaen" w:hAnsi="Sylfaen"/>
          <w:b/>
          <w:spacing w:val="-3"/>
          <w:sz w:val="24"/>
          <w:szCs w:val="24"/>
          <w:lang w:val="ka-GE"/>
        </w:rPr>
        <w:t xml:space="preserve"> ცალი</w:t>
      </w:r>
      <w:r w:rsidR="00360678" w:rsidRPr="007F4C43">
        <w:rPr>
          <w:b/>
          <w:spacing w:val="1"/>
          <w:sz w:val="24"/>
          <w:szCs w:val="24"/>
          <w:lang w:val="ka-GE"/>
        </w:rPr>
        <w:t>/</w:t>
      </w:r>
      <w:r>
        <w:rPr>
          <w:rFonts w:ascii="Sylfaen" w:hAnsi="Sylfaen"/>
          <w:b/>
          <w:spacing w:val="1"/>
          <w:sz w:val="24"/>
          <w:szCs w:val="24"/>
          <w:lang w:val="ka-GE"/>
        </w:rPr>
        <w:t>კგ რეჟიმში პერსონალური კომპიუტერის მოწყობილობაში.</w:t>
      </w:r>
    </w:p>
    <w:p w:rsidR="004D6D36" w:rsidRPr="007F4C43" w:rsidRDefault="00360678" w:rsidP="001815AF">
      <w:pPr>
        <w:spacing w:before="4"/>
        <w:ind w:left="254" w:right="504"/>
        <w:jc w:val="both"/>
        <w:rPr>
          <w:rFonts w:ascii="Sylfaen" w:hAnsi="Sylfaen"/>
          <w:sz w:val="24"/>
          <w:szCs w:val="24"/>
          <w:lang w:val="ka-GE"/>
        </w:rPr>
      </w:pPr>
      <w:r w:rsidRPr="007F4C43">
        <w:rPr>
          <w:b/>
          <w:sz w:val="24"/>
          <w:szCs w:val="24"/>
          <w:lang w:val="ka-GE"/>
        </w:rPr>
        <w:t xml:space="preserve"> </w:t>
      </w:r>
      <w:r w:rsidR="007F4C43">
        <w:rPr>
          <w:rFonts w:ascii="Sylfaen" w:hAnsi="Sylfaen"/>
          <w:b/>
          <w:spacing w:val="-1"/>
          <w:sz w:val="24"/>
          <w:szCs w:val="24"/>
          <w:lang w:val="ka-GE"/>
        </w:rPr>
        <w:t xml:space="preserve">მეთოდი </w:t>
      </w:r>
      <w:r w:rsidRPr="007F4C43">
        <w:rPr>
          <w:b/>
          <w:sz w:val="24"/>
          <w:szCs w:val="24"/>
          <w:lang w:val="ka-GE"/>
        </w:rPr>
        <w:t xml:space="preserve">1: </w:t>
      </w:r>
      <w:r w:rsidR="007F4C43">
        <w:rPr>
          <w:rFonts w:ascii="Sylfaen" w:hAnsi="Sylfaen"/>
          <w:b/>
          <w:sz w:val="24"/>
          <w:szCs w:val="24"/>
          <w:lang w:val="ka-GE"/>
        </w:rPr>
        <w:t>სწრაფი კოდით მუშაობის ეტაპი</w:t>
      </w:r>
    </w:p>
    <w:p w:rsidR="004D6D36" w:rsidRPr="007F4C43" w:rsidRDefault="007F4C43" w:rsidP="001815AF">
      <w:pPr>
        <w:spacing w:line="260" w:lineRule="exact"/>
        <w:ind w:left="254" w:right="1525"/>
        <w:jc w:val="both"/>
        <w:rPr>
          <w:sz w:val="24"/>
          <w:szCs w:val="24"/>
          <w:lang w:val="ka-GE"/>
        </w:rPr>
      </w:pPr>
      <w:r>
        <w:rPr>
          <w:rFonts w:ascii="Sylfaen" w:hAnsi="Sylfaen"/>
          <w:spacing w:val="-10"/>
          <w:sz w:val="24"/>
          <w:szCs w:val="24"/>
          <w:lang w:val="ka-GE"/>
        </w:rPr>
        <w:t>მაგალითი</w:t>
      </w:r>
      <w:r w:rsidR="00360678" w:rsidRPr="007F4C43">
        <w:rPr>
          <w:sz w:val="24"/>
          <w:szCs w:val="24"/>
          <w:lang w:val="ka-GE"/>
        </w:rPr>
        <w:t>:</w:t>
      </w:r>
      <w:r w:rsidR="00360678" w:rsidRPr="007F4C43">
        <w:rPr>
          <w:spacing w:val="-4"/>
          <w:sz w:val="24"/>
          <w:szCs w:val="24"/>
          <w:lang w:val="ka-GE"/>
        </w:rPr>
        <w:t xml:space="preserve"> </w:t>
      </w:r>
      <w:r>
        <w:rPr>
          <w:rFonts w:ascii="Sylfaen" w:hAnsi="Sylfaen"/>
          <w:spacing w:val="-17"/>
          <w:sz w:val="24"/>
          <w:szCs w:val="24"/>
          <w:lang w:val="ka-GE"/>
        </w:rPr>
        <w:t>იყიდება 10 ნაჭერი ნამცხვარი</w:t>
      </w:r>
      <w:r w:rsidR="00360678" w:rsidRPr="007F4C43">
        <w:rPr>
          <w:sz w:val="24"/>
          <w:szCs w:val="24"/>
          <w:lang w:val="ka-GE"/>
        </w:rPr>
        <w:t>.</w:t>
      </w:r>
      <w:r w:rsidR="00360678" w:rsidRPr="007F4C43">
        <w:rPr>
          <w:spacing w:val="-5"/>
          <w:sz w:val="24"/>
          <w:szCs w:val="24"/>
          <w:lang w:val="ka-GE"/>
        </w:rPr>
        <w:t xml:space="preserve"> </w:t>
      </w:r>
      <w:r>
        <w:rPr>
          <w:rFonts w:ascii="Sylfaen" w:hAnsi="Sylfaen"/>
          <w:sz w:val="24"/>
          <w:szCs w:val="24"/>
          <w:lang w:val="ka-GE"/>
        </w:rPr>
        <w:t>სწრაფი კოდია</w:t>
      </w:r>
      <w:r w:rsidR="00360678" w:rsidRPr="007F4C43">
        <w:rPr>
          <w:sz w:val="24"/>
          <w:szCs w:val="24"/>
          <w:lang w:val="ka-GE"/>
        </w:rPr>
        <w:t xml:space="preserve"> 0</w:t>
      </w:r>
      <w:r w:rsidR="00360678" w:rsidRPr="007F4C43">
        <w:rPr>
          <w:spacing w:val="5"/>
          <w:sz w:val="24"/>
          <w:szCs w:val="24"/>
          <w:lang w:val="ka-GE"/>
        </w:rPr>
        <w:t>5</w:t>
      </w:r>
      <w:r w:rsidR="00360678" w:rsidRPr="007F4C43">
        <w:rPr>
          <w:sz w:val="24"/>
          <w:szCs w:val="24"/>
          <w:lang w:val="ka-GE"/>
        </w:rPr>
        <w:t>.</w:t>
      </w:r>
      <w:r w:rsidR="00360678" w:rsidRPr="007F4C43">
        <w:rPr>
          <w:spacing w:val="-5"/>
          <w:sz w:val="24"/>
          <w:szCs w:val="24"/>
          <w:lang w:val="ka-GE"/>
        </w:rPr>
        <w:t xml:space="preserve"> </w:t>
      </w:r>
      <w:r>
        <w:rPr>
          <w:rFonts w:ascii="Sylfaen" w:hAnsi="Sylfaen"/>
          <w:sz w:val="24"/>
          <w:szCs w:val="24"/>
          <w:lang w:val="ka-GE"/>
        </w:rPr>
        <w:t>ერთეული</w:t>
      </w:r>
      <w:r w:rsidR="00EE5C16">
        <w:rPr>
          <w:rFonts w:ascii="Sylfaen" w:hAnsi="Sylfaen"/>
          <w:sz w:val="24"/>
          <w:szCs w:val="24"/>
          <w:lang w:val="ka-GE"/>
        </w:rPr>
        <w:t xml:space="preserve"> - </w:t>
      </w:r>
      <w:r>
        <w:rPr>
          <w:rFonts w:ascii="Sylfaen" w:hAnsi="Sylfaen"/>
          <w:spacing w:val="1"/>
          <w:sz w:val="24"/>
          <w:szCs w:val="24"/>
          <w:lang w:val="ka-GE"/>
        </w:rPr>
        <w:t xml:space="preserve"> ცალი</w:t>
      </w:r>
      <w:r w:rsidRPr="007F4C43">
        <w:rPr>
          <w:sz w:val="24"/>
          <w:szCs w:val="24"/>
          <w:lang w:val="ka-GE"/>
        </w:rPr>
        <w:t xml:space="preserve"> </w:t>
      </w:r>
      <w:r w:rsidR="00360678" w:rsidRPr="007F4C43">
        <w:rPr>
          <w:sz w:val="24"/>
          <w:szCs w:val="24"/>
          <w:lang w:val="ka-GE"/>
        </w:rPr>
        <w:t>/</w:t>
      </w:r>
      <w:r>
        <w:rPr>
          <w:rFonts w:ascii="Sylfaen" w:hAnsi="Sylfaen"/>
          <w:sz w:val="24"/>
          <w:szCs w:val="24"/>
          <w:lang w:val="ka-GE"/>
        </w:rPr>
        <w:t>კგ</w:t>
      </w:r>
      <w:r w:rsidR="00360678" w:rsidRPr="007F4C43">
        <w:rPr>
          <w:sz w:val="24"/>
          <w:szCs w:val="24"/>
          <w:lang w:val="ka-GE"/>
        </w:rPr>
        <w:t>.</w:t>
      </w:r>
    </w:p>
    <w:p w:rsidR="004D6D36" w:rsidRPr="00A20234" w:rsidRDefault="00707D80" w:rsidP="001815AF">
      <w:pPr>
        <w:ind w:left="254" w:right="586"/>
        <w:jc w:val="both"/>
        <w:rPr>
          <w:sz w:val="22"/>
          <w:szCs w:val="24"/>
          <w:lang w:val="ka-GE"/>
        </w:rPr>
      </w:pPr>
      <w:r w:rsidRPr="00707D80">
        <w:pict>
          <v:group id="_x0000_s1295" style="position:absolute;left:0;text-align:left;margin-left:533.5pt;margin-top:4.05pt;width:17.75pt;height:6pt;z-index:-3627;mso-position-horizontal-relative:page" coordorigin="10670,81" coordsize="355,120">
            <v:shape id="_x0000_s1298" style="position:absolute;left:10670;top:81;width:355;height:120" coordorigin="10670,81" coordsize="355,120" path="m10905,131r26,l10935,135r90,6l10905,81r,50xe" fillcolor="black" stroked="f">
              <v:path arrowok="t"/>
            </v:shape>
            <v:shape id="_x0000_s1297" style="position:absolute;left:10670;top:81;width:355;height:120" coordorigin="10670,81" coordsize="355,120" path="m10931,151r-26,l10905,201r120,-60l10931,151xe" fillcolor="black" stroked="f">
              <v:path arrowok="t"/>
            </v:shape>
            <v:shape id="_x0000_s1296" style="position:absolute;left:10670;top:81;width:355;height:120" coordorigin="10670,81" coordsize="355,120" path="m10670,135r,11l10674,151r257,l10935,146r,-5l10935,146r-4,5l11025,141r-90,-6l10931,131r-257,l10670,135xe" fillcolor="black" stroked="f">
              <v:path arrowok="t"/>
            </v:shape>
            <w10:wrap anchorx="page"/>
          </v:group>
        </w:pict>
      </w:r>
      <w:r w:rsidR="007F4C43">
        <w:rPr>
          <w:rFonts w:ascii="Sylfaen" w:hAnsi="Sylfaen"/>
          <w:b/>
          <w:sz w:val="24"/>
          <w:szCs w:val="24"/>
          <w:lang w:val="ka-GE"/>
        </w:rPr>
        <w:t>ეტაპები</w:t>
      </w:r>
      <w:r w:rsidR="00360678" w:rsidRPr="007F4C43">
        <w:rPr>
          <w:b/>
          <w:sz w:val="24"/>
          <w:szCs w:val="24"/>
          <w:lang w:val="ka-GE"/>
        </w:rPr>
        <w:t>:</w:t>
      </w:r>
      <w:r w:rsidR="00360678" w:rsidRPr="007F4C43">
        <w:rPr>
          <w:b/>
          <w:spacing w:val="46"/>
          <w:sz w:val="24"/>
          <w:szCs w:val="24"/>
          <w:lang w:val="ka-GE"/>
        </w:rPr>
        <w:t xml:space="preserve"> </w:t>
      </w:r>
      <w:r w:rsidR="007F4C43" w:rsidRPr="00A20234">
        <w:rPr>
          <w:rFonts w:ascii="Sylfaen" w:hAnsi="Sylfaen"/>
          <w:spacing w:val="-3"/>
          <w:sz w:val="22"/>
          <w:szCs w:val="24"/>
          <w:lang w:val="ka-GE"/>
        </w:rPr>
        <w:t>მცირე კლავიატურით შეიყვანეთ ნამცხვრის რაოდენობა</w:t>
      </w:r>
      <w:r w:rsidR="00360678" w:rsidRPr="00A20234">
        <w:rPr>
          <w:spacing w:val="44"/>
          <w:sz w:val="22"/>
          <w:szCs w:val="24"/>
          <w:lang w:val="ka-GE"/>
        </w:rPr>
        <w:t xml:space="preserve"> </w:t>
      </w:r>
      <w:r w:rsidR="00360678" w:rsidRPr="00A20234">
        <w:rPr>
          <w:sz w:val="22"/>
          <w:szCs w:val="24"/>
          <w:lang w:val="ka-GE"/>
        </w:rPr>
        <w:t>(</w:t>
      </w:r>
      <w:r w:rsidR="007F4C43" w:rsidRPr="00A20234">
        <w:rPr>
          <w:rFonts w:ascii="Sylfaen" w:hAnsi="Sylfaen"/>
          <w:sz w:val="22"/>
          <w:szCs w:val="24"/>
          <w:lang w:val="ka-GE"/>
        </w:rPr>
        <w:t>მაგ.10 ცალი</w:t>
      </w:r>
      <w:r w:rsidR="00360678" w:rsidRPr="00A20234">
        <w:rPr>
          <w:sz w:val="22"/>
          <w:szCs w:val="24"/>
          <w:lang w:val="ka-GE"/>
        </w:rPr>
        <w:t>)</w:t>
      </w:r>
    </w:p>
    <w:p w:rsidR="004D6D36" w:rsidRPr="00A20234" w:rsidRDefault="00707D80" w:rsidP="001815AF">
      <w:pPr>
        <w:ind w:left="254" w:right="63"/>
        <w:jc w:val="both"/>
        <w:rPr>
          <w:sz w:val="22"/>
          <w:szCs w:val="24"/>
        </w:rPr>
      </w:pPr>
      <w:r w:rsidRPr="00A20234">
        <w:rPr>
          <w:sz w:val="18"/>
        </w:rPr>
        <w:pict>
          <v:group id="_x0000_s1291" style="position:absolute;left:0;text-align:left;margin-left:508.8pt;margin-top:4.05pt;width:17.75pt;height:6pt;z-index:-3629;mso-position-horizontal-relative:page" coordorigin="10176,81" coordsize="355,120">
            <v:shape id="_x0000_s1294" style="position:absolute;left:10176;top:81;width:355;height:120" coordorigin="10176,81" coordsize="355,120" path="m10411,131r26,l10441,135r90,6l10411,81r,50xe" fillcolor="black" stroked="f">
              <v:path arrowok="t"/>
            </v:shape>
            <v:shape id="_x0000_s1293" style="position:absolute;left:10176;top:81;width:355;height:120" coordorigin="10176,81" coordsize="355,120" path="m10437,151r-26,l10411,201r120,-60l10437,151xe" fillcolor="black" stroked="f">
              <v:path arrowok="t"/>
            </v:shape>
            <v:shape id="_x0000_s1292" style="position:absolute;left:10176;top:81;width:355;height:120" coordorigin="10176,81" coordsize="355,120" path="m10176,135r,11l10180,151r257,l10441,146r,-5l10441,146r-4,5l10531,141r-90,-6l10437,131r-257,l10176,135xe" fillcolor="black" stroked="f">
              <v:path arrowok="t"/>
            </v:shape>
            <w10:wrap anchorx="page"/>
          </v:group>
        </w:pict>
      </w:r>
      <w:r w:rsidRPr="00A20234">
        <w:rPr>
          <w:sz w:val="18"/>
        </w:rPr>
        <w:pict>
          <v:group id="_x0000_s1287" style="position:absolute;left:0;text-align:left;margin-left:134.75pt;margin-top:4.05pt;width:17.75pt;height:6pt;z-index:-3628;mso-position-horizontal-relative:page" coordorigin="2695,81" coordsize="355,120">
            <v:shape id="_x0000_s1290" style="position:absolute;left:2695;top:81;width:355;height:120" coordorigin="2695,81" coordsize="355,120" path="m2930,131r26,l2960,135r90,6l2930,81r,50xe" fillcolor="black" stroked="f">
              <v:path arrowok="t"/>
            </v:shape>
            <v:shape id="_x0000_s1289" style="position:absolute;left:2695;top:81;width:355;height:120" coordorigin="2695,81" coordsize="355,120" path="m2956,151r-26,l2930,201r120,-60l2956,151xe" fillcolor="black" stroked="f">
              <v:path arrowok="t"/>
            </v:shape>
            <v:shape id="_x0000_s1288" style="position:absolute;left:2695;top:81;width:355;height:120" coordorigin="2695,81" coordsize="355,120" path="m2695,135r,11l2699,151r257,l2960,146r,-5l2960,146r-4,5l3050,141r-90,-6l2956,131r-257,l2695,135xe" fillcolor="black" stroked="f">
              <v:path arrowok="t"/>
            </v:shape>
            <w10:wrap anchorx="page"/>
          </v:group>
        </w:pict>
      </w:r>
      <w:r w:rsidR="00EE5C16" w:rsidRPr="00A20234">
        <w:rPr>
          <w:rFonts w:ascii="Sylfaen" w:hAnsi="Sylfaen"/>
          <w:sz w:val="22"/>
          <w:szCs w:val="24"/>
          <w:lang w:val="ka-GE"/>
        </w:rPr>
        <w:t>აკრიფეთ</w:t>
      </w:r>
      <w:r w:rsidR="00360678" w:rsidRPr="00A20234">
        <w:rPr>
          <w:spacing w:val="3"/>
          <w:sz w:val="22"/>
          <w:szCs w:val="24"/>
        </w:rPr>
        <w:t xml:space="preserve"> </w:t>
      </w:r>
      <w:r w:rsidR="00360678" w:rsidRPr="00A20234">
        <w:rPr>
          <w:sz w:val="22"/>
          <w:szCs w:val="24"/>
        </w:rPr>
        <w:t>“Q</w:t>
      </w:r>
      <w:r w:rsidR="00360678" w:rsidRPr="00A20234">
        <w:rPr>
          <w:spacing w:val="2"/>
          <w:sz w:val="22"/>
          <w:szCs w:val="24"/>
        </w:rPr>
        <w:t>t</w:t>
      </w:r>
      <w:r w:rsidR="00360678" w:rsidRPr="00A20234">
        <w:rPr>
          <w:spacing w:val="-5"/>
          <w:sz w:val="22"/>
          <w:szCs w:val="24"/>
        </w:rPr>
        <w:t>y</w:t>
      </w:r>
      <w:r w:rsidR="00360678">
        <w:rPr>
          <w:sz w:val="24"/>
          <w:szCs w:val="24"/>
        </w:rPr>
        <w:t>”</w:t>
      </w:r>
      <w:r w:rsidR="00EE5C16">
        <w:rPr>
          <w:rFonts w:ascii="Sylfaen" w:hAnsi="Sylfaen"/>
          <w:spacing w:val="2"/>
          <w:sz w:val="24"/>
          <w:szCs w:val="24"/>
          <w:lang w:val="ka-GE"/>
        </w:rPr>
        <w:t xml:space="preserve">      </w:t>
      </w:r>
      <w:r w:rsidR="00360678">
        <w:rPr>
          <w:spacing w:val="16"/>
          <w:sz w:val="24"/>
          <w:szCs w:val="24"/>
        </w:rPr>
        <w:t xml:space="preserve"> </w:t>
      </w:r>
      <w:r w:rsidR="00A76DFC">
        <w:rPr>
          <w:rFonts w:ascii="Sylfaen" w:hAnsi="Sylfaen"/>
          <w:spacing w:val="16"/>
          <w:sz w:val="24"/>
          <w:szCs w:val="24"/>
          <w:lang w:val="ka-GE"/>
        </w:rPr>
        <w:t xml:space="preserve">   </w:t>
      </w:r>
      <w:r w:rsidR="00EE5C16" w:rsidRPr="00A20234">
        <w:rPr>
          <w:rFonts w:ascii="Sylfaen" w:hAnsi="Sylfaen"/>
          <w:spacing w:val="1"/>
          <w:sz w:val="22"/>
          <w:szCs w:val="24"/>
          <w:lang w:val="ka-GE"/>
        </w:rPr>
        <w:t>შემდეგ შესაბამისი კოდი</w:t>
      </w:r>
      <w:r w:rsidR="00360678" w:rsidRPr="00A20234">
        <w:rPr>
          <w:sz w:val="22"/>
          <w:szCs w:val="24"/>
        </w:rPr>
        <w:t xml:space="preserve"> 05</w:t>
      </w:r>
      <w:r w:rsidR="00360678" w:rsidRPr="00A20234">
        <w:rPr>
          <w:spacing w:val="3"/>
          <w:sz w:val="22"/>
          <w:szCs w:val="24"/>
        </w:rPr>
        <w:t xml:space="preserve"> </w:t>
      </w:r>
      <w:r w:rsidR="00360678" w:rsidRPr="00A20234">
        <w:rPr>
          <w:spacing w:val="1"/>
          <w:sz w:val="22"/>
          <w:szCs w:val="24"/>
        </w:rPr>
        <w:t>P</w:t>
      </w:r>
      <w:r w:rsidR="00360678" w:rsidRPr="00A20234">
        <w:rPr>
          <w:spacing w:val="-3"/>
          <w:sz w:val="22"/>
          <w:szCs w:val="24"/>
        </w:rPr>
        <w:t>L</w:t>
      </w:r>
      <w:r w:rsidR="00360678" w:rsidRPr="00A20234">
        <w:rPr>
          <w:sz w:val="22"/>
          <w:szCs w:val="24"/>
        </w:rPr>
        <w:t>U</w:t>
      </w:r>
      <w:r w:rsidR="00360678" w:rsidRPr="00A20234">
        <w:rPr>
          <w:spacing w:val="2"/>
          <w:sz w:val="22"/>
          <w:szCs w:val="24"/>
        </w:rPr>
        <w:t xml:space="preserve"> </w:t>
      </w:r>
      <w:r w:rsidR="00EE5C16" w:rsidRPr="00A20234">
        <w:rPr>
          <w:rFonts w:ascii="Sylfaen" w:hAnsi="Sylfaen"/>
          <w:sz w:val="22"/>
          <w:szCs w:val="24"/>
          <w:lang w:val="ka-GE"/>
        </w:rPr>
        <w:t xml:space="preserve">კლავიატურაზე.                        </w:t>
      </w:r>
      <w:r w:rsidR="00360678" w:rsidRPr="00A20234">
        <w:rPr>
          <w:sz w:val="22"/>
          <w:szCs w:val="24"/>
        </w:rPr>
        <w:t xml:space="preserve">       </w:t>
      </w:r>
      <w:r w:rsidR="00A76DFC">
        <w:rPr>
          <w:rFonts w:ascii="Sylfaen" w:hAnsi="Sylfaen"/>
          <w:sz w:val="22"/>
          <w:szCs w:val="24"/>
          <w:lang w:val="ka-GE"/>
        </w:rPr>
        <w:t xml:space="preserve">      </w:t>
      </w:r>
      <w:r w:rsidR="00360678" w:rsidRPr="00A20234">
        <w:rPr>
          <w:spacing w:val="25"/>
          <w:sz w:val="22"/>
          <w:szCs w:val="24"/>
        </w:rPr>
        <w:t xml:space="preserve"> </w:t>
      </w:r>
      <w:r w:rsidR="00EE5C16" w:rsidRPr="00A20234">
        <w:rPr>
          <w:rFonts w:ascii="Sylfaen" w:hAnsi="Sylfaen"/>
          <w:sz w:val="22"/>
          <w:szCs w:val="24"/>
          <w:lang w:val="ka-GE"/>
        </w:rPr>
        <w:t>ეტიკეტი ავტომატურად დაიბეჭდება</w:t>
      </w:r>
      <w:r w:rsidR="00360678" w:rsidRPr="00A20234">
        <w:rPr>
          <w:sz w:val="22"/>
          <w:szCs w:val="24"/>
        </w:rPr>
        <w:t xml:space="preserve"> (</w:t>
      </w:r>
      <w:r w:rsidR="00EE5C16" w:rsidRPr="00A20234">
        <w:rPr>
          <w:rFonts w:ascii="Sylfaen" w:hAnsi="Sylfaen"/>
          <w:sz w:val="22"/>
          <w:szCs w:val="24"/>
          <w:lang w:val="ka-GE"/>
        </w:rPr>
        <w:t>თუ არადა, დააჭირე</w:t>
      </w:r>
      <w:r w:rsidR="00360678" w:rsidRPr="00A20234">
        <w:rPr>
          <w:spacing w:val="4"/>
          <w:sz w:val="22"/>
          <w:szCs w:val="24"/>
        </w:rPr>
        <w:t xml:space="preserve"> </w:t>
      </w:r>
      <w:r w:rsidR="00360678" w:rsidRPr="00A20234">
        <w:rPr>
          <w:spacing w:val="-1"/>
          <w:sz w:val="22"/>
          <w:szCs w:val="24"/>
        </w:rPr>
        <w:t>“</w:t>
      </w:r>
      <w:r w:rsidR="00360678" w:rsidRPr="00A20234">
        <w:rPr>
          <w:spacing w:val="1"/>
          <w:sz w:val="22"/>
          <w:szCs w:val="24"/>
        </w:rPr>
        <w:t>P</w:t>
      </w:r>
      <w:r w:rsidR="00360678" w:rsidRPr="00A20234">
        <w:rPr>
          <w:sz w:val="22"/>
          <w:szCs w:val="24"/>
        </w:rPr>
        <w:t>rin</w:t>
      </w:r>
      <w:r w:rsidR="00360678" w:rsidRPr="00A20234">
        <w:rPr>
          <w:spacing w:val="1"/>
          <w:sz w:val="22"/>
          <w:szCs w:val="24"/>
        </w:rPr>
        <w:t>t</w:t>
      </w:r>
      <w:r w:rsidR="00360678" w:rsidRPr="00A20234">
        <w:rPr>
          <w:sz w:val="22"/>
          <w:szCs w:val="24"/>
        </w:rPr>
        <w:t>”</w:t>
      </w:r>
      <w:r w:rsidR="00360678" w:rsidRPr="00A20234">
        <w:rPr>
          <w:spacing w:val="4"/>
          <w:sz w:val="22"/>
          <w:szCs w:val="24"/>
        </w:rPr>
        <w:t xml:space="preserve"> </w:t>
      </w:r>
      <w:r w:rsidR="00EE5C16" w:rsidRPr="00A20234">
        <w:rPr>
          <w:rFonts w:ascii="Sylfaen" w:hAnsi="Sylfaen"/>
          <w:sz w:val="22"/>
          <w:szCs w:val="24"/>
          <w:lang w:val="ka-GE"/>
        </w:rPr>
        <w:t>კლავიშს</w:t>
      </w:r>
      <w:r w:rsidR="00360678" w:rsidRPr="00A20234">
        <w:rPr>
          <w:sz w:val="22"/>
          <w:szCs w:val="24"/>
        </w:rPr>
        <w:t>).</w:t>
      </w:r>
    </w:p>
    <w:p w:rsidR="004D6D36" w:rsidRDefault="004D6D36" w:rsidP="001815AF">
      <w:pPr>
        <w:spacing w:before="1" w:line="280" w:lineRule="exact"/>
        <w:jc w:val="both"/>
        <w:rPr>
          <w:sz w:val="28"/>
          <w:szCs w:val="28"/>
        </w:rPr>
      </w:pPr>
    </w:p>
    <w:p w:rsidR="004D6D36" w:rsidRPr="00EE5C16" w:rsidRDefault="00EE5C16" w:rsidP="001815AF">
      <w:pPr>
        <w:ind w:left="254" w:right="6481"/>
        <w:jc w:val="both"/>
        <w:rPr>
          <w:rFonts w:ascii="Sylfaen" w:hAnsi="Sylfaen"/>
          <w:sz w:val="24"/>
          <w:szCs w:val="24"/>
          <w:lang w:val="ka-GE"/>
        </w:rPr>
      </w:pPr>
      <w:r>
        <w:rPr>
          <w:rFonts w:ascii="Sylfaen" w:hAnsi="Sylfaen"/>
          <w:b/>
          <w:spacing w:val="-1"/>
          <w:sz w:val="24"/>
          <w:szCs w:val="24"/>
          <w:lang w:val="ka-GE"/>
        </w:rPr>
        <w:t>მეთოდი</w:t>
      </w:r>
      <w:r w:rsidR="00360678">
        <w:rPr>
          <w:b/>
          <w:spacing w:val="2"/>
          <w:sz w:val="24"/>
          <w:szCs w:val="24"/>
        </w:rPr>
        <w:t xml:space="preserve"> </w:t>
      </w:r>
      <w:r w:rsidR="00360678">
        <w:rPr>
          <w:b/>
          <w:sz w:val="24"/>
          <w:szCs w:val="24"/>
        </w:rPr>
        <w:t>2:</w:t>
      </w:r>
      <w:r w:rsidR="00360678">
        <w:rPr>
          <w:b/>
          <w:spacing w:val="-1"/>
          <w:sz w:val="24"/>
          <w:szCs w:val="24"/>
        </w:rPr>
        <w:t xml:space="preserve"> </w:t>
      </w:r>
      <w:r>
        <w:rPr>
          <w:rFonts w:ascii="Sylfaen" w:hAnsi="Sylfaen"/>
          <w:b/>
          <w:sz w:val="24"/>
          <w:szCs w:val="24"/>
          <w:lang w:val="ka-GE"/>
        </w:rPr>
        <w:t>ზოგადი ოპერაცია</w:t>
      </w:r>
    </w:p>
    <w:p w:rsidR="004D6D36" w:rsidRPr="00A20234" w:rsidRDefault="00EE5C16" w:rsidP="001815AF">
      <w:pPr>
        <w:spacing w:line="260" w:lineRule="exact"/>
        <w:ind w:left="254" w:right="585"/>
        <w:jc w:val="both"/>
        <w:rPr>
          <w:sz w:val="24"/>
          <w:szCs w:val="24"/>
          <w:lang w:val="ka-GE"/>
        </w:rPr>
      </w:pPr>
      <w:r>
        <w:rPr>
          <w:rFonts w:ascii="Sylfaen" w:hAnsi="Sylfaen"/>
          <w:spacing w:val="-10"/>
          <w:sz w:val="24"/>
          <w:szCs w:val="24"/>
          <w:lang w:val="ka-GE"/>
        </w:rPr>
        <w:t>მაგალითი</w:t>
      </w:r>
      <w:r w:rsidR="00360678" w:rsidRPr="00EE5C16">
        <w:rPr>
          <w:sz w:val="24"/>
          <w:szCs w:val="24"/>
          <w:lang w:val="ka-GE"/>
        </w:rPr>
        <w:t>:</w:t>
      </w:r>
      <w:r w:rsidR="00360678" w:rsidRPr="00EE5C16">
        <w:rPr>
          <w:spacing w:val="-4"/>
          <w:sz w:val="24"/>
          <w:szCs w:val="24"/>
          <w:lang w:val="ka-GE"/>
        </w:rPr>
        <w:t xml:space="preserve"> </w:t>
      </w:r>
      <w:r>
        <w:rPr>
          <w:rFonts w:ascii="Sylfaen" w:hAnsi="Sylfaen"/>
          <w:spacing w:val="-17"/>
          <w:sz w:val="24"/>
          <w:szCs w:val="24"/>
          <w:lang w:val="ka-GE"/>
        </w:rPr>
        <w:t>იყიდება 10 ნაჭერი ნამცხვარი. მისი</w:t>
      </w:r>
      <w:r w:rsidR="00360678" w:rsidRPr="00EE5C16">
        <w:rPr>
          <w:spacing w:val="1"/>
          <w:sz w:val="24"/>
          <w:szCs w:val="24"/>
          <w:lang w:val="ka-GE"/>
        </w:rPr>
        <w:t xml:space="preserve"> </w:t>
      </w:r>
      <w:r w:rsidR="00360678" w:rsidRPr="00EE5C16">
        <w:rPr>
          <w:spacing w:val="-3"/>
          <w:sz w:val="24"/>
          <w:szCs w:val="24"/>
          <w:lang w:val="ka-GE"/>
        </w:rPr>
        <w:t>L</w:t>
      </w:r>
      <w:r w:rsidR="00360678" w:rsidRPr="00EE5C16">
        <w:rPr>
          <w:spacing w:val="-1"/>
          <w:sz w:val="24"/>
          <w:szCs w:val="24"/>
          <w:lang w:val="ka-GE"/>
        </w:rPr>
        <w:t>F</w:t>
      </w:r>
      <w:r>
        <w:rPr>
          <w:rFonts w:ascii="Sylfaen" w:hAnsi="Sylfaen"/>
          <w:sz w:val="24"/>
          <w:szCs w:val="24"/>
          <w:lang w:val="ka-GE"/>
        </w:rPr>
        <w:t xml:space="preserve">კოდია </w:t>
      </w:r>
      <w:r w:rsidR="00360678" w:rsidRPr="00EE5C16">
        <w:rPr>
          <w:sz w:val="24"/>
          <w:szCs w:val="24"/>
          <w:lang w:val="ka-GE"/>
        </w:rPr>
        <w:t>1</w:t>
      </w:r>
      <w:r w:rsidR="00360678" w:rsidRPr="00EE5C16">
        <w:rPr>
          <w:spacing w:val="5"/>
          <w:sz w:val="24"/>
          <w:szCs w:val="24"/>
          <w:lang w:val="ka-GE"/>
        </w:rPr>
        <w:t>2</w:t>
      </w:r>
      <w:r w:rsidR="00360678" w:rsidRPr="00EE5C16">
        <w:rPr>
          <w:sz w:val="24"/>
          <w:szCs w:val="24"/>
          <w:lang w:val="ka-GE"/>
        </w:rPr>
        <w:t>.</w:t>
      </w:r>
      <w:r w:rsidR="00360678" w:rsidRPr="00EE5C16">
        <w:rPr>
          <w:spacing w:val="-5"/>
          <w:sz w:val="24"/>
          <w:szCs w:val="24"/>
          <w:lang w:val="ka-GE"/>
        </w:rPr>
        <w:t xml:space="preserve"> </w:t>
      </w:r>
      <w:r>
        <w:rPr>
          <w:rFonts w:ascii="Sylfaen" w:hAnsi="Sylfaen"/>
          <w:sz w:val="24"/>
          <w:szCs w:val="24"/>
          <w:lang w:val="ka-GE"/>
        </w:rPr>
        <w:t>ერთეული</w:t>
      </w:r>
      <w:r>
        <w:rPr>
          <w:rFonts w:ascii="Sylfaen" w:hAnsi="Sylfaen"/>
          <w:spacing w:val="1"/>
          <w:sz w:val="24"/>
          <w:szCs w:val="24"/>
          <w:lang w:val="ka-GE"/>
        </w:rPr>
        <w:t xml:space="preserve"> - </w:t>
      </w:r>
      <w:r w:rsidR="00A20234">
        <w:rPr>
          <w:rFonts w:ascii="Sylfaen" w:hAnsi="Sylfaen"/>
          <w:spacing w:val="1"/>
          <w:sz w:val="24"/>
          <w:szCs w:val="24"/>
          <w:lang w:val="ka-GE"/>
        </w:rPr>
        <w:t xml:space="preserve"> </w:t>
      </w:r>
      <w:r>
        <w:rPr>
          <w:rFonts w:ascii="Sylfaen" w:hAnsi="Sylfaen"/>
          <w:spacing w:val="1"/>
          <w:sz w:val="24"/>
          <w:szCs w:val="24"/>
          <w:lang w:val="ka-GE"/>
        </w:rPr>
        <w:t>ცალი</w:t>
      </w:r>
      <w:r w:rsidRPr="007F4C43">
        <w:rPr>
          <w:sz w:val="24"/>
          <w:szCs w:val="24"/>
          <w:lang w:val="ka-GE"/>
        </w:rPr>
        <w:t xml:space="preserve"> /</w:t>
      </w:r>
      <w:r>
        <w:rPr>
          <w:rFonts w:ascii="Sylfaen" w:hAnsi="Sylfaen"/>
          <w:sz w:val="24"/>
          <w:szCs w:val="24"/>
          <w:lang w:val="ka-GE"/>
        </w:rPr>
        <w:t>კგ</w:t>
      </w:r>
      <w:r w:rsidRPr="007F4C43">
        <w:rPr>
          <w:sz w:val="24"/>
          <w:szCs w:val="24"/>
          <w:lang w:val="ka-GE"/>
        </w:rPr>
        <w:t>.</w:t>
      </w:r>
    </w:p>
    <w:p w:rsidR="00A20234" w:rsidRPr="00A20234" w:rsidRDefault="00707D80" w:rsidP="001815AF">
      <w:pPr>
        <w:ind w:left="254" w:right="586"/>
        <w:jc w:val="both"/>
        <w:rPr>
          <w:sz w:val="22"/>
          <w:szCs w:val="24"/>
          <w:lang w:val="ka-GE"/>
        </w:rPr>
      </w:pPr>
      <w:r w:rsidRPr="00707D80">
        <w:pict>
          <v:group id="_x0000_s1283" style="position:absolute;left:0;text-align:left;margin-left:533.5pt;margin-top:4.05pt;width:17.75pt;height:6pt;z-index:-3630;mso-position-horizontal-relative:page" coordorigin="10670,81" coordsize="355,120">
            <v:shape id="_x0000_s1286" style="position:absolute;left:10670;top:81;width:355;height:120" coordorigin="10670,81" coordsize="355,120" path="m10905,131r26,l10935,135r90,6l10905,81r,50xe" fillcolor="black" stroked="f">
              <v:path arrowok="t"/>
            </v:shape>
            <v:shape id="_x0000_s1285" style="position:absolute;left:10670;top:81;width:355;height:120" coordorigin="10670,81" coordsize="355,120" path="m10931,151r-26,l10905,201r120,-60l10931,151xe" fillcolor="black" stroked="f">
              <v:path arrowok="t"/>
            </v:shape>
            <v:shape id="_x0000_s1284" style="position:absolute;left:10670;top:81;width:355;height:120" coordorigin="10670,81" coordsize="355,120" path="m10670,135r,11l10674,151r257,l10935,146r,-5l10935,146r-4,5l11025,141r-90,-6l10931,131r-257,l10670,135xe" fillcolor="black" stroked="f">
              <v:path arrowok="t"/>
            </v:shape>
            <w10:wrap anchorx="page"/>
          </v:group>
        </w:pict>
      </w:r>
      <w:r w:rsidR="00A20234">
        <w:rPr>
          <w:rFonts w:ascii="Sylfaen" w:hAnsi="Sylfaen"/>
          <w:b/>
          <w:sz w:val="24"/>
          <w:szCs w:val="24"/>
          <w:lang w:val="ka-GE"/>
        </w:rPr>
        <w:t>ეტაპები</w:t>
      </w:r>
      <w:r w:rsidR="00360678" w:rsidRPr="00A20234">
        <w:rPr>
          <w:b/>
          <w:sz w:val="24"/>
          <w:szCs w:val="24"/>
          <w:lang w:val="ka-GE"/>
        </w:rPr>
        <w:t>:</w:t>
      </w:r>
      <w:r w:rsidR="00360678" w:rsidRPr="00A20234">
        <w:rPr>
          <w:b/>
          <w:spacing w:val="45"/>
          <w:sz w:val="24"/>
          <w:szCs w:val="24"/>
          <w:lang w:val="ka-GE"/>
        </w:rPr>
        <w:t xml:space="preserve"> </w:t>
      </w:r>
      <w:r w:rsidR="00A20234" w:rsidRPr="00A20234">
        <w:rPr>
          <w:rFonts w:ascii="Sylfaen" w:hAnsi="Sylfaen"/>
          <w:spacing w:val="-3"/>
          <w:sz w:val="22"/>
          <w:szCs w:val="24"/>
          <w:lang w:val="ka-GE"/>
        </w:rPr>
        <w:t>მცირე კლავიატურით შეიყვანეთ ნამცხვრის რაოდენობა</w:t>
      </w:r>
      <w:r w:rsidR="00A20234" w:rsidRPr="00A20234">
        <w:rPr>
          <w:spacing w:val="44"/>
          <w:sz w:val="22"/>
          <w:szCs w:val="24"/>
          <w:lang w:val="ka-GE"/>
        </w:rPr>
        <w:t xml:space="preserve"> </w:t>
      </w:r>
      <w:r w:rsidR="00A20234" w:rsidRPr="00A20234">
        <w:rPr>
          <w:sz w:val="22"/>
          <w:szCs w:val="24"/>
          <w:lang w:val="ka-GE"/>
        </w:rPr>
        <w:t>(</w:t>
      </w:r>
      <w:r w:rsidR="00A20234" w:rsidRPr="00A20234">
        <w:rPr>
          <w:rFonts w:ascii="Sylfaen" w:hAnsi="Sylfaen"/>
          <w:sz w:val="22"/>
          <w:szCs w:val="24"/>
          <w:lang w:val="ka-GE"/>
        </w:rPr>
        <w:t>მაგ.10 ცალი</w:t>
      </w:r>
      <w:r w:rsidR="00A20234" w:rsidRPr="00A20234">
        <w:rPr>
          <w:sz w:val="22"/>
          <w:szCs w:val="24"/>
          <w:lang w:val="ka-GE"/>
        </w:rPr>
        <w:t>)</w:t>
      </w:r>
    </w:p>
    <w:p w:rsidR="004D6D36" w:rsidRDefault="00707D80" w:rsidP="001815AF">
      <w:pPr>
        <w:ind w:left="254" w:right="584"/>
        <w:jc w:val="both"/>
        <w:rPr>
          <w:sz w:val="24"/>
          <w:szCs w:val="24"/>
        </w:rPr>
      </w:pPr>
      <w:r w:rsidRPr="00707D80">
        <w:pict>
          <v:group id="_x0000_s1279" style="position:absolute;left:0;text-align:left;margin-left:442.95pt;margin-top:4.05pt;width:17.75pt;height:6pt;z-index:-3632;mso-position-horizontal-relative:page" coordorigin="8859,81" coordsize="355,120">
            <v:shape id="_x0000_s1282" style="position:absolute;left:8859;top:81;width:355;height:120" coordorigin="8859,81" coordsize="355,120" path="m9094,131r26,l9124,135r90,6l9094,81r,50xe" fillcolor="black" stroked="f">
              <v:path arrowok="t"/>
            </v:shape>
            <v:shape id="_x0000_s1281" style="position:absolute;left:8859;top:81;width:355;height:120" coordorigin="8859,81" coordsize="355,120" path="m9120,151r-26,l9094,201r120,-60l9120,151xe" fillcolor="black" stroked="f">
              <v:path arrowok="t"/>
            </v:shape>
            <v:shape id="_x0000_s1280" style="position:absolute;left:8859;top:81;width:355;height:120" coordorigin="8859,81" coordsize="355,120" path="m8859,135r,11l8863,151r257,l9124,146r,-5l9124,146r-4,5l9214,141r-90,-6l9120,131r-257,l8859,135xe" fillcolor="black" stroked="f">
              <v:path arrowok="t"/>
            </v:shape>
            <w10:wrap anchorx="page"/>
          </v:group>
        </w:pict>
      </w:r>
      <w:r w:rsidRPr="00707D80">
        <w:pict>
          <v:group id="_x0000_s1275" style="position:absolute;left:0;text-align:left;margin-left:135.7pt;margin-top:4.05pt;width:17.75pt;height:6pt;z-index:-3631;mso-position-horizontal-relative:page" coordorigin="2714,81" coordsize="355,120">
            <v:shape id="_x0000_s1278" style="position:absolute;left:2714;top:81;width:355;height:120" coordorigin="2714,81" coordsize="355,120" path="m2949,131r26,l2979,135r90,6l2949,81r,50xe" fillcolor="black" stroked="f">
              <v:path arrowok="t"/>
            </v:shape>
            <v:shape id="_x0000_s1277" style="position:absolute;left:2714;top:81;width:355;height:120" coordorigin="2714,81" coordsize="355,120" path="m2975,151r-26,l2949,201r120,-60l2975,151xe" fillcolor="black" stroked="f">
              <v:path arrowok="t"/>
            </v:shape>
            <v:shape id="_x0000_s1276" style="position:absolute;left:2714;top:81;width:355;height:120" coordorigin="2714,81" coordsize="355,120" path="m2714,135r,11l2718,151r257,l2979,146r,-5l2979,146r-4,5l3069,141r-90,-6l2975,131r-257,l2714,135xe" fillcolor="black" stroked="f">
              <v:path arrowok="t"/>
            </v:shape>
            <w10:wrap anchorx="page"/>
          </v:group>
        </w:pict>
      </w:r>
      <w:r w:rsidR="00A20234" w:rsidRPr="00A20234">
        <w:rPr>
          <w:rFonts w:ascii="Sylfaen" w:hAnsi="Sylfaen"/>
          <w:sz w:val="22"/>
          <w:szCs w:val="24"/>
          <w:lang w:val="ka-GE"/>
        </w:rPr>
        <w:t>აკრიფეთ</w:t>
      </w:r>
      <w:r w:rsidR="00A20234" w:rsidRPr="00A20234">
        <w:rPr>
          <w:spacing w:val="3"/>
          <w:sz w:val="22"/>
          <w:szCs w:val="24"/>
          <w:lang w:val="ka-GE"/>
        </w:rPr>
        <w:t xml:space="preserve"> </w:t>
      </w:r>
      <w:r w:rsidR="00A20234" w:rsidRPr="00A20234">
        <w:rPr>
          <w:sz w:val="22"/>
          <w:szCs w:val="24"/>
          <w:lang w:val="ka-GE"/>
        </w:rPr>
        <w:t>“Q</w:t>
      </w:r>
      <w:r w:rsidR="00A20234" w:rsidRPr="00A20234">
        <w:rPr>
          <w:spacing w:val="2"/>
          <w:sz w:val="22"/>
          <w:szCs w:val="24"/>
          <w:lang w:val="ka-GE"/>
        </w:rPr>
        <w:t>t</w:t>
      </w:r>
      <w:r w:rsidR="00A20234" w:rsidRPr="00A20234">
        <w:rPr>
          <w:spacing w:val="-5"/>
          <w:sz w:val="22"/>
          <w:szCs w:val="24"/>
          <w:lang w:val="ka-GE"/>
        </w:rPr>
        <w:t>y</w:t>
      </w:r>
      <w:r w:rsidR="00A20234" w:rsidRPr="00A20234">
        <w:rPr>
          <w:sz w:val="24"/>
          <w:szCs w:val="24"/>
          <w:lang w:val="ka-GE"/>
        </w:rPr>
        <w:t xml:space="preserve"> </w:t>
      </w:r>
      <w:r w:rsidR="00360678" w:rsidRPr="00A20234">
        <w:rPr>
          <w:sz w:val="24"/>
          <w:szCs w:val="24"/>
          <w:lang w:val="ka-GE"/>
        </w:rPr>
        <w:t xml:space="preserve">”         </w:t>
      </w:r>
      <w:r w:rsidR="00360678" w:rsidRPr="00A20234">
        <w:rPr>
          <w:spacing w:val="32"/>
          <w:sz w:val="24"/>
          <w:szCs w:val="24"/>
          <w:lang w:val="ka-GE"/>
        </w:rPr>
        <w:t xml:space="preserve"> </w:t>
      </w:r>
      <w:r w:rsidR="00A20234" w:rsidRPr="00A20234">
        <w:rPr>
          <w:rFonts w:ascii="Sylfaen" w:hAnsi="Sylfaen"/>
          <w:spacing w:val="-3"/>
          <w:szCs w:val="24"/>
          <w:lang w:val="ka-GE"/>
        </w:rPr>
        <w:t xml:space="preserve">შეიყვანეთ </w:t>
      </w:r>
      <w:r w:rsidR="00360678" w:rsidRPr="00A20234">
        <w:rPr>
          <w:spacing w:val="-3"/>
          <w:szCs w:val="24"/>
          <w:lang w:val="ka-GE"/>
        </w:rPr>
        <w:t>L</w:t>
      </w:r>
      <w:r w:rsidR="00360678" w:rsidRPr="00A20234">
        <w:rPr>
          <w:spacing w:val="-1"/>
          <w:szCs w:val="24"/>
          <w:lang w:val="ka-GE"/>
        </w:rPr>
        <w:t>F</w:t>
      </w:r>
      <w:r w:rsidR="00A20234" w:rsidRPr="00A20234">
        <w:rPr>
          <w:rFonts w:ascii="Sylfaen" w:hAnsi="Sylfaen"/>
          <w:spacing w:val="3"/>
          <w:szCs w:val="24"/>
          <w:lang w:val="ka-GE"/>
        </w:rPr>
        <w:t>კოდი</w:t>
      </w:r>
      <w:r w:rsidR="00360678" w:rsidRPr="00A20234">
        <w:rPr>
          <w:spacing w:val="26"/>
          <w:szCs w:val="24"/>
          <w:lang w:val="ka-GE"/>
        </w:rPr>
        <w:t xml:space="preserve"> </w:t>
      </w:r>
      <w:r w:rsidR="00360678" w:rsidRPr="00A20234">
        <w:rPr>
          <w:szCs w:val="24"/>
          <w:lang w:val="ka-GE"/>
        </w:rPr>
        <w:t>12</w:t>
      </w:r>
      <w:r w:rsidR="00360678" w:rsidRPr="00A20234">
        <w:rPr>
          <w:spacing w:val="31"/>
          <w:szCs w:val="24"/>
          <w:lang w:val="ka-GE"/>
        </w:rPr>
        <w:t xml:space="preserve"> </w:t>
      </w:r>
      <w:r w:rsidR="00A20234" w:rsidRPr="00A20234">
        <w:rPr>
          <w:rFonts w:ascii="Sylfaen" w:hAnsi="Sylfaen"/>
          <w:szCs w:val="24"/>
          <w:lang w:val="ka-GE"/>
        </w:rPr>
        <w:t>მცირე კლავიატურის მეშვეობით.</w:t>
      </w:r>
      <w:r w:rsidR="00360678" w:rsidRPr="00A20234">
        <w:rPr>
          <w:szCs w:val="24"/>
          <w:lang w:val="ka-GE"/>
        </w:rPr>
        <w:t xml:space="preserve">         </w:t>
      </w:r>
      <w:r w:rsidR="00360678" w:rsidRPr="00A20234">
        <w:rPr>
          <w:spacing w:val="33"/>
          <w:szCs w:val="24"/>
          <w:lang w:val="ka-GE"/>
        </w:rPr>
        <w:t xml:space="preserve"> </w:t>
      </w:r>
      <w:r w:rsidR="00A20234">
        <w:rPr>
          <w:rFonts w:ascii="Sylfaen" w:hAnsi="Sylfaen"/>
          <w:spacing w:val="1"/>
          <w:sz w:val="24"/>
          <w:szCs w:val="24"/>
          <w:lang w:val="ka-GE"/>
        </w:rPr>
        <w:t xml:space="preserve">       </w:t>
      </w:r>
      <w:r w:rsidR="00360678">
        <w:rPr>
          <w:spacing w:val="-1"/>
          <w:sz w:val="24"/>
          <w:szCs w:val="24"/>
        </w:rPr>
        <w:t>“</w:t>
      </w:r>
      <w:r w:rsidR="00360678">
        <w:rPr>
          <w:spacing w:val="3"/>
          <w:sz w:val="24"/>
          <w:szCs w:val="24"/>
        </w:rPr>
        <w:t>P</w:t>
      </w:r>
      <w:r w:rsidR="00360678">
        <w:rPr>
          <w:spacing w:val="-5"/>
          <w:sz w:val="24"/>
          <w:szCs w:val="24"/>
        </w:rPr>
        <w:t>L</w:t>
      </w:r>
      <w:r w:rsidR="00360678">
        <w:rPr>
          <w:spacing w:val="2"/>
          <w:sz w:val="24"/>
          <w:szCs w:val="24"/>
        </w:rPr>
        <w:t>U</w:t>
      </w:r>
      <w:r w:rsidR="00360678">
        <w:rPr>
          <w:sz w:val="24"/>
          <w:szCs w:val="24"/>
        </w:rPr>
        <w:t>”</w:t>
      </w:r>
      <w:r w:rsidR="00360678">
        <w:rPr>
          <w:spacing w:val="25"/>
          <w:sz w:val="24"/>
          <w:szCs w:val="24"/>
        </w:rPr>
        <w:t xml:space="preserve"> </w:t>
      </w:r>
    </w:p>
    <w:p w:rsidR="007411D1" w:rsidRPr="00A20234" w:rsidRDefault="007411D1" w:rsidP="001815AF">
      <w:pPr>
        <w:ind w:left="254" w:right="63"/>
        <w:jc w:val="both"/>
        <w:rPr>
          <w:sz w:val="22"/>
          <w:szCs w:val="24"/>
        </w:rPr>
      </w:pPr>
      <w:r w:rsidRPr="00A20234">
        <w:rPr>
          <w:rFonts w:ascii="Sylfaen" w:hAnsi="Sylfaen"/>
          <w:sz w:val="22"/>
          <w:szCs w:val="24"/>
          <w:lang w:val="ka-GE"/>
        </w:rPr>
        <w:t>ეტიკეტი ავტომატურად დაიბეჭდება</w:t>
      </w:r>
      <w:r w:rsidRPr="00A20234">
        <w:rPr>
          <w:sz w:val="22"/>
          <w:szCs w:val="24"/>
        </w:rPr>
        <w:t xml:space="preserve"> (</w:t>
      </w:r>
      <w:r w:rsidRPr="00A20234">
        <w:rPr>
          <w:rFonts w:ascii="Sylfaen" w:hAnsi="Sylfaen"/>
          <w:sz w:val="22"/>
          <w:szCs w:val="24"/>
          <w:lang w:val="ka-GE"/>
        </w:rPr>
        <w:t>თუ არადა, დააჭირე</w:t>
      </w:r>
      <w:r w:rsidRPr="00A20234">
        <w:rPr>
          <w:spacing w:val="4"/>
          <w:sz w:val="22"/>
          <w:szCs w:val="24"/>
        </w:rPr>
        <w:t xml:space="preserve"> </w:t>
      </w:r>
      <w:r w:rsidRPr="00A20234">
        <w:rPr>
          <w:spacing w:val="-1"/>
          <w:sz w:val="22"/>
          <w:szCs w:val="24"/>
        </w:rPr>
        <w:t>“</w:t>
      </w:r>
      <w:r w:rsidRPr="00A20234">
        <w:rPr>
          <w:spacing w:val="1"/>
          <w:sz w:val="22"/>
          <w:szCs w:val="24"/>
        </w:rPr>
        <w:t>P</w:t>
      </w:r>
      <w:r w:rsidRPr="00A20234">
        <w:rPr>
          <w:sz w:val="22"/>
          <w:szCs w:val="24"/>
        </w:rPr>
        <w:t>rin</w:t>
      </w:r>
      <w:r w:rsidRPr="00A20234">
        <w:rPr>
          <w:spacing w:val="1"/>
          <w:sz w:val="22"/>
          <w:szCs w:val="24"/>
        </w:rPr>
        <w:t>t</w:t>
      </w:r>
      <w:r w:rsidRPr="00A20234">
        <w:rPr>
          <w:sz w:val="22"/>
          <w:szCs w:val="24"/>
        </w:rPr>
        <w:t>”</w:t>
      </w:r>
      <w:r w:rsidRPr="00A20234">
        <w:rPr>
          <w:spacing w:val="4"/>
          <w:sz w:val="22"/>
          <w:szCs w:val="24"/>
        </w:rPr>
        <w:t xml:space="preserve"> </w:t>
      </w:r>
      <w:r w:rsidRPr="00A20234">
        <w:rPr>
          <w:rFonts w:ascii="Sylfaen" w:hAnsi="Sylfaen"/>
          <w:sz w:val="22"/>
          <w:szCs w:val="24"/>
          <w:lang w:val="ka-GE"/>
        </w:rPr>
        <w:t>კლავიშს</w:t>
      </w:r>
      <w:r w:rsidRPr="00A20234">
        <w:rPr>
          <w:sz w:val="22"/>
          <w:szCs w:val="24"/>
        </w:rPr>
        <w:t>).</w:t>
      </w:r>
    </w:p>
    <w:p w:rsidR="004D6D36" w:rsidRDefault="004D6D36" w:rsidP="001815AF">
      <w:pPr>
        <w:spacing w:before="7" w:line="100" w:lineRule="exact"/>
        <w:jc w:val="both"/>
        <w:rPr>
          <w:sz w:val="10"/>
          <w:szCs w:val="10"/>
        </w:rPr>
      </w:pPr>
    </w:p>
    <w:p w:rsidR="004D6D36" w:rsidRDefault="004D6D36" w:rsidP="001815AF">
      <w:pPr>
        <w:spacing w:line="200" w:lineRule="exact"/>
        <w:jc w:val="both"/>
      </w:pPr>
    </w:p>
    <w:p w:rsidR="004D6D36" w:rsidRDefault="004D6D36" w:rsidP="001815AF">
      <w:pPr>
        <w:spacing w:line="200" w:lineRule="exact"/>
        <w:jc w:val="both"/>
      </w:pPr>
    </w:p>
    <w:p w:rsidR="004D6D36" w:rsidRPr="007411D1" w:rsidRDefault="00360678" w:rsidP="001815AF">
      <w:pPr>
        <w:ind w:left="112" w:right="7718"/>
        <w:jc w:val="both"/>
        <w:rPr>
          <w:rFonts w:ascii="Sylfaen" w:hAnsi="Sylfaen"/>
          <w:sz w:val="30"/>
          <w:szCs w:val="30"/>
          <w:lang w:val="ka-GE"/>
        </w:rPr>
      </w:pPr>
      <w:r>
        <w:rPr>
          <w:b/>
          <w:spacing w:val="1"/>
          <w:sz w:val="30"/>
          <w:szCs w:val="30"/>
        </w:rPr>
        <w:t>5</w:t>
      </w:r>
      <w:r>
        <w:rPr>
          <w:b/>
          <w:sz w:val="30"/>
          <w:szCs w:val="30"/>
        </w:rPr>
        <w:t xml:space="preserve">.3 </w:t>
      </w:r>
      <w:r>
        <w:rPr>
          <w:b/>
          <w:spacing w:val="51"/>
          <w:sz w:val="30"/>
          <w:szCs w:val="30"/>
        </w:rPr>
        <w:t xml:space="preserve"> </w:t>
      </w:r>
      <w:r w:rsidR="007411D1">
        <w:rPr>
          <w:rFonts w:ascii="Sylfaen" w:hAnsi="Sylfaen"/>
          <w:b/>
          <w:spacing w:val="-27"/>
          <w:sz w:val="30"/>
          <w:szCs w:val="30"/>
          <w:lang w:val="ka-GE"/>
        </w:rPr>
        <w:t>ტარა</w:t>
      </w:r>
    </w:p>
    <w:p w:rsidR="004D6D36" w:rsidRDefault="004D6D36" w:rsidP="001815AF">
      <w:pPr>
        <w:spacing w:before="13" w:line="240" w:lineRule="exact"/>
        <w:jc w:val="both"/>
        <w:rPr>
          <w:sz w:val="24"/>
          <w:szCs w:val="24"/>
        </w:rPr>
      </w:pPr>
    </w:p>
    <w:p w:rsidR="004D6D36" w:rsidRPr="007411D1" w:rsidRDefault="007411D1" w:rsidP="001815AF">
      <w:pPr>
        <w:ind w:left="112" w:right="72" w:firstLine="360"/>
        <w:jc w:val="both"/>
        <w:rPr>
          <w:rFonts w:ascii="Sylfaen" w:hAnsi="Sylfaen"/>
          <w:sz w:val="24"/>
          <w:szCs w:val="24"/>
          <w:lang w:val="ka-GE"/>
        </w:rPr>
      </w:pPr>
      <w:r>
        <w:rPr>
          <w:rFonts w:ascii="Sylfaen" w:hAnsi="Sylfaen"/>
          <w:sz w:val="24"/>
          <w:szCs w:val="24"/>
          <w:lang w:val="ka-GE"/>
        </w:rPr>
        <w:t>ეს შესაფერისია მხოლოდ შეფუთული ან კონტეინერში მყოფი საქონლისთვის, როგორიცაა კვერცხი, ლობიო, ხილი და ა.შ.</w:t>
      </w:r>
    </w:p>
    <w:p w:rsidR="004D6D36" w:rsidRDefault="004D6D36" w:rsidP="001815AF">
      <w:pPr>
        <w:spacing w:before="18" w:line="260" w:lineRule="exact"/>
        <w:jc w:val="both"/>
        <w:rPr>
          <w:sz w:val="26"/>
          <w:szCs w:val="26"/>
        </w:rPr>
      </w:pPr>
    </w:p>
    <w:p w:rsidR="004D6D36" w:rsidRPr="007411D1" w:rsidRDefault="007411D1" w:rsidP="001815AF">
      <w:pPr>
        <w:ind w:left="112" w:right="2647"/>
        <w:jc w:val="both"/>
        <w:rPr>
          <w:rFonts w:ascii="Sylfaen" w:hAnsi="Sylfaen"/>
          <w:sz w:val="22"/>
          <w:szCs w:val="24"/>
          <w:lang w:val="ka-GE"/>
        </w:rPr>
      </w:pPr>
      <w:r w:rsidRPr="007411D1">
        <w:rPr>
          <w:rFonts w:ascii="Sylfaen" w:hAnsi="Sylfaen"/>
          <w:b/>
          <w:spacing w:val="-1"/>
          <w:sz w:val="22"/>
          <w:szCs w:val="24"/>
          <w:lang w:val="ka-GE"/>
        </w:rPr>
        <w:t>მეთოდი</w:t>
      </w:r>
      <w:r w:rsidR="00360678" w:rsidRPr="007411D1">
        <w:rPr>
          <w:b/>
          <w:spacing w:val="2"/>
          <w:sz w:val="22"/>
          <w:szCs w:val="24"/>
        </w:rPr>
        <w:t xml:space="preserve"> </w:t>
      </w:r>
      <w:r w:rsidR="00360678" w:rsidRPr="007411D1">
        <w:rPr>
          <w:b/>
          <w:sz w:val="22"/>
          <w:szCs w:val="24"/>
        </w:rPr>
        <w:t>1:</w:t>
      </w:r>
      <w:r w:rsidR="00360678" w:rsidRPr="007411D1">
        <w:rPr>
          <w:b/>
          <w:spacing w:val="-1"/>
          <w:sz w:val="22"/>
          <w:szCs w:val="24"/>
        </w:rPr>
        <w:t xml:space="preserve"> </w:t>
      </w:r>
      <w:r w:rsidRPr="007411D1">
        <w:rPr>
          <w:rFonts w:ascii="Sylfaen" w:hAnsi="Sylfaen"/>
          <w:b/>
          <w:sz w:val="22"/>
          <w:szCs w:val="24"/>
          <w:lang w:val="ka-GE"/>
        </w:rPr>
        <w:t>კონტეინერისგან ან შეფუთვისგან განცალკევებული საქონლის ექსპლუატაცია</w:t>
      </w:r>
    </w:p>
    <w:p w:rsidR="004D6D36" w:rsidRPr="007411D1" w:rsidRDefault="007411D1" w:rsidP="001815AF">
      <w:pPr>
        <w:spacing w:line="260" w:lineRule="exact"/>
        <w:ind w:left="112" w:right="70"/>
        <w:jc w:val="both"/>
        <w:rPr>
          <w:sz w:val="24"/>
          <w:szCs w:val="24"/>
          <w:lang w:val="ka-GE"/>
        </w:rPr>
      </w:pPr>
      <w:r>
        <w:rPr>
          <w:rFonts w:ascii="Sylfaen" w:hAnsi="Sylfaen"/>
          <w:spacing w:val="-10"/>
          <w:sz w:val="24"/>
          <w:szCs w:val="24"/>
          <w:lang w:val="ka-GE"/>
        </w:rPr>
        <w:t>მაგალითი</w:t>
      </w:r>
      <w:r w:rsidR="00360678" w:rsidRPr="007411D1">
        <w:rPr>
          <w:sz w:val="24"/>
          <w:szCs w:val="24"/>
          <w:lang w:val="ka-GE"/>
        </w:rPr>
        <w:t xml:space="preserve">: </w:t>
      </w:r>
      <w:r>
        <w:rPr>
          <w:rFonts w:ascii="Sylfaen" w:hAnsi="Sylfaen"/>
          <w:sz w:val="24"/>
          <w:szCs w:val="24"/>
          <w:lang w:val="ka-GE"/>
        </w:rPr>
        <w:t>იყიდება ვაშლის შეკვრა</w:t>
      </w:r>
      <w:r w:rsidR="00360678" w:rsidRPr="007411D1">
        <w:rPr>
          <w:sz w:val="24"/>
          <w:szCs w:val="24"/>
          <w:lang w:val="ka-GE"/>
        </w:rPr>
        <w:t xml:space="preserve">. </w:t>
      </w:r>
      <w:r>
        <w:rPr>
          <w:rFonts w:ascii="Sylfaen" w:hAnsi="Sylfaen"/>
          <w:sz w:val="24"/>
          <w:szCs w:val="24"/>
          <w:lang w:val="ka-GE"/>
        </w:rPr>
        <w:t>სწრაფი კოდია</w:t>
      </w:r>
      <w:r w:rsidR="00360678" w:rsidRPr="007411D1">
        <w:rPr>
          <w:sz w:val="24"/>
          <w:szCs w:val="24"/>
          <w:lang w:val="ka-GE"/>
        </w:rPr>
        <w:t xml:space="preserve"> 05, </w:t>
      </w:r>
      <w:r>
        <w:rPr>
          <w:rFonts w:ascii="Sylfaen" w:hAnsi="Sylfaen"/>
          <w:spacing w:val="1"/>
          <w:sz w:val="24"/>
          <w:szCs w:val="24"/>
          <w:lang w:val="ka-GE"/>
        </w:rPr>
        <w:t>სუფთა წონა, ნეტო არის</w:t>
      </w:r>
      <w:r w:rsidR="00360678" w:rsidRPr="007411D1">
        <w:rPr>
          <w:sz w:val="24"/>
          <w:szCs w:val="24"/>
          <w:lang w:val="ka-GE"/>
        </w:rPr>
        <w:t xml:space="preserve"> 2.</w:t>
      </w:r>
      <w:r w:rsidR="00360678" w:rsidRPr="007411D1">
        <w:rPr>
          <w:spacing w:val="4"/>
          <w:sz w:val="24"/>
          <w:szCs w:val="24"/>
          <w:lang w:val="ka-GE"/>
        </w:rPr>
        <w:t>0</w:t>
      </w:r>
      <w:r w:rsidR="00360678" w:rsidRPr="007411D1">
        <w:rPr>
          <w:sz w:val="24"/>
          <w:szCs w:val="24"/>
          <w:lang w:val="ka-GE"/>
        </w:rPr>
        <w:t>00</w:t>
      </w:r>
      <w:r>
        <w:rPr>
          <w:rFonts w:ascii="Sylfaen" w:hAnsi="Sylfaen"/>
          <w:sz w:val="24"/>
          <w:szCs w:val="24"/>
          <w:lang w:val="ka-GE"/>
        </w:rPr>
        <w:t xml:space="preserve"> კგ, ხოლო ერთეულის ფასი - 6.000 დოლარი/კგ.</w:t>
      </w:r>
      <w:r w:rsidR="00360678" w:rsidRPr="007411D1">
        <w:rPr>
          <w:spacing w:val="-2"/>
          <w:sz w:val="24"/>
          <w:szCs w:val="24"/>
          <w:lang w:val="ka-GE"/>
        </w:rPr>
        <w:t xml:space="preserve"> </w:t>
      </w:r>
    </w:p>
    <w:p w:rsidR="004D6D36" w:rsidRPr="007411D1" w:rsidRDefault="00707D80" w:rsidP="001815AF">
      <w:pPr>
        <w:ind w:left="112" w:right="64"/>
        <w:jc w:val="both"/>
        <w:rPr>
          <w:sz w:val="24"/>
          <w:szCs w:val="24"/>
          <w:lang w:val="ka-GE"/>
        </w:rPr>
      </w:pPr>
      <w:r w:rsidRPr="00707D80">
        <w:pict>
          <v:group id="_x0000_s1267" style="position:absolute;left:0;text-align:left;margin-left:435.9pt;margin-top:4.1pt;width:17.75pt;height:6pt;z-index:-3634;mso-position-horizontal-relative:page" coordorigin="8718,82" coordsize="355,120">
            <v:shape id="_x0000_s1270" style="position:absolute;left:8718;top:82;width:355;height:120" coordorigin="8718,82" coordsize="355,120" path="m8953,132r26,l8983,137r90,5l8953,82r,50xe" fillcolor="black" stroked="f">
              <v:path arrowok="t"/>
            </v:shape>
            <v:shape id="_x0000_s1269" style="position:absolute;left:8718;top:82;width:355;height:120" coordorigin="8718,82" coordsize="355,120" path="m8979,152r-26,l8953,202r120,-60l8979,152xe" fillcolor="black" stroked="f">
              <v:path arrowok="t"/>
            </v:shape>
            <v:shape id="_x0000_s1268" style="position:absolute;left:8718;top:82;width:355;height:120" coordorigin="8718,82" coordsize="355,120" path="m8718,137r,11l8722,152r257,l8983,148r,-6l8983,148r-4,4l9073,142r-90,-5l8979,132r-257,l8718,137xe" fillcolor="black" stroked="f">
              <v:path arrowok="t"/>
            </v:shape>
            <w10:wrap anchorx="page"/>
          </v:group>
        </w:pict>
      </w:r>
      <w:r w:rsidR="007411D1">
        <w:rPr>
          <w:rFonts w:ascii="Sylfaen" w:hAnsi="Sylfaen"/>
          <w:b/>
          <w:sz w:val="24"/>
          <w:szCs w:val="24"/>
          <w:lang w:val="ka-GE"/>
        </w:rPr>
        <w:t>ეტაპები</w:t>
      </w:r>
      <w:r w:rsidR="00360678" w:rsidRPr="007411D1">
        <w:rPr>
          <w:b/>
          <w:sz w:val="24"/>
          <w:szCs w:val="24"/>
          <w:lang w:val="ka-GE"/>
        </w:rPr>
        <w:t>:</w:t>
      </w:r>
      <w:r w:rsidR="00360678" w:rsidRPr="007411D1">
        <w:rPr>
          <w:b/>
          <w:spacing w:val="27"/>
          <w:sz w:val="24"/>
          <w:szCs w:val="24"/>
          <w:lang w:val="ka-GE"/>
        </w:rPr>
        <w:t xml:space="preserve"> </w:t>
      </w:r>
      <w:r w:rsidR="00360678" w:rsidRPr="007411D1">
        <w:rPr>
          <w:sz w:val="24"/>
          <w:szCs w:val="24"/>
          <w:lang w:val="ka-GE"/>
        </w:rPr>
        <w:t>1.</w:t>
      </w:r>
      <w:r w:rsidR="00360678" w:rsidRPr="007411D1">
        <w:rPr>
          <w:spacing w:val="1"/>
          <w:sz w:val="24"/>
          <w:szCs w:val="24"/>
          <w:lang w:val="ka-GE"/>
        </w:rPr>
        <w:t>0</w:t>
      </w:r>
      <w:r w:rsidR="00360678" w:rsidRPr="007411D1">
        <w:rPr>
          <w:sz w:val="24"/>
          <w:szCs w:val="24"/>
          <w:lang w:val="ka-GE"/>
        </w:rPr>
        <w:t>00</w:t>
      </w:r>
      <w:r w:rsidR="00360678" w:rsidRPr="007411D1">
        <w:rPr>
          <w:spacing w:val="26"/>
          <w:sz w:val="24"/>
          <w:szCs w:val="24"/>
          <w:lang w:val="ka-GE"/>
        </w:rPr>
        <w:t xml:space="preserve"> </w:t>
      </w:r>
      <w:r w:rsidR="007411D1">
        <w:rPr>
          <w:rFonts w:ascii="Sylfaen" w:hAnsi="Sylfaen"/>
          <w:spacing w:val="2"/>
          <w:sz w:val="24"/>
          <w:szCs w:val="24"/>
          <w:lang w:val="ka-GE"/>
        </w:rPr>
        <w:t>კგ-იანი შეფუთვა ან შეკვრა დადეთ პინაზე</w:t>
      </w:r>
      <w:r w:rsidR="007411D1">
        <w:rPr>
          <w:rFonts w:ascii="Sylfaen" w:hAnsi="Sylfaen"/>
          <w:sz w:val="24"/>
          <w:szCs w:val="24"/>
          <w:lang w:val="ka-GE"/>
        </w:rPr>
        <w:t xml:space="preserve">                   </w:t>
      </w:r>
      <w:r w:rsidR="00360678" w:rsidRPr="007411D1">
        <w:rPr>
          <w:sz w:val="24"/>
          <w:szCs w:val="24"/>
          <w:lang w:val="ka-GE"/>
        </w:rPr>
        <w:t xml:space="preserve">       </w:t>
      </w:r>
      <w:r w:rsidR="00360678" w:rsidRPr="007411D1">
        <w:rPr>
          <w:spacing w:val="32"/>
          <w:sz w:val="24"/>
          <w:szCs w:val="24"/>
          <w:lang w:val="ka-GE"/>
        </w:rPr>
        <w:t xml:space="preserve"> </w:t>
      </w:r>
      <w:r w:rsidR="007411D1">
        <w:rPr>
          <w:rFonts w:ascii="Sylfaen" w:hAnsi="Sylfaen"/>
          <w:spacing w:val="1"/>
          <w:sz w:val="24"/>
          <w:szCs w:val="24"/>
          <w:lang w:val="ka-GE"/>
        </w:rPr>
        <w:t>დააჭირეთ</w:t>
      </w:r>
      <w:r w:rsidR="00360678" w:rsidRPr="007411D1">
        <w:rPr>
          <w:spacing w:val="-1"/>
          <w:sz w:val="24"/>
          <w:szCs w:val="24"/>
          <w:lang w:val="ka-GE"/>
        </w:rPr>
        <w:t>“</w:t>
      </w:r>
      <w:r w:rsidR="00360678" w:rsidRPr="007411D1">
        <w:rPr>
          <w:b/>
          <w:spacing w:val="-1"/>
          <w:sz w:val="24"/>
          <w:szCs w:val="24"/>
          <w:lang w:val="ka-GE"/>
        </w:rPr>
        <w:t>-</w:t>
      </w:r>
      <w:r w:rsidR="00360678" w:rsidRPr="007411D1">
        <w:rPr>
          <w:b/>
          <w:sz w:val="24"/>
          <w:szCs w:val="24"/>
          <w:lang w:val="ka-GE"/>
        </w:rPr>
        <w:t>&gt;</w:t>
      </w:r>
      <w:r w:rsidR="00360678" w:rsidRPr="007411D1">
        <w:rPr>
          <w:b/>
          <w:spacing w:val="1"/>
          <w:sz w:val="24"/>
          <w:szCs w:val="24"/>
          <w:lang w:val="ka-GE"/>
        </w:rPr>
        <w:t>T</w:t>
      </w:r>
      <w:r w:rsidR="00360678" w:rsidRPr="007411D1">
        <w:rPr>
          <w:b/>
          <w:sz w:val="24"/>
          <w:szCs w:val="24"/>
          <w:lang w:val="ka-GE"/>
        </w:rPr>
        <w:t>&lt;</w:t>
      </w:r>
      <w:r w:rsidR="00360678" w:rsidRPr="007411D1">
        <w:rPr>
          <w:b/>
          <w:spacing w:val="2"/>
          <w:sz w:val="24"/>
          <w:szCs w:val="24"/>
          <w:lang w:val="ka-GE"/>
        </w:rPr>
        <w:t>-</w:t>
      </w:r>
      <w:r w:rsidR="00360678" w:rsidRPr="007411D1">
        <w:rPr>
          <w:sz w:val="24"/>
          <w:szCs w:val="24"/>
          <w:lang w:val="ka-GE"/>
        </w:rPr>
        <w:t>”</w:t>
      </w:r>
      <w:r w:rsidR="00360678" w:rsidRPr="007411D1">
        <w:rPr>
          <w:spacing w:val="25"/>
          <w:sz w:val="24"/>
          <w:szCs w:val="24"/>
          <w:lang w:val="ka-GE"/>
        </w:rPr>
        <w:t xml:space="preserve"> </w:t>
      </w:r>
    </w:p>
    <w:p w:rsidR="004D6D36" w:rsidRPr="007411D1" w:rsidRDefault="00707D80" w:rsidP="001815AF">
      <w:pPr>
        <w:ind w:left="112" w:right="67" w:firstLine="512"/>
        <w:jc w:val="both"/>
        <w:rPr>
          <w:rFonts w:ascii="Sylfaen" w:hAnsi="Sylfaen"/>
          <w:sz w:val="22"/>
          <w:szCs w:val="28"/>
          <w:lang w:val="ka-GE"/>
        </w:rPr>
      </w:pPr>
      <w:r w:rsidRPr="00707D80">
        <w:pict>
          <v:group id="_x0000_s1263" style="position:absolute;left:0;text-align:left;margin-left:119.25pt;margin-top:17.9pt;width:17.75pt;height:6pt;z-index:-3637;mso-position-horizontal-relative:page" coordorigin="2385,358" coordsize="355,120">
            <v:shape id="_x0000_s1266" style="position:absolute;left:2385;top:358;width:355;height:120" coordorigin="2385,358" coordsize="355,120" path="m2620,408r26,l2650,413r90,5l2620,358r,50xe" fillcolor="black" stroked="f">
              <v:path arrowok="t"/>
            </v:shape>
            <v:shape id="_x0000_s1265" style="position:absolute;left:2385;top:358;width:355;height:120" coordorigin="2385,358" coordsize="355,120" path="m2646,428r-26,l2620,478r120,-60l2646,428xe" fillcolor="black" stroked="f">
              <v:path arrowok="t"/>
            </v:shape>
            <v:shape id="_x0000_s1264" style="position:absolute;left:2385;top:358;width:355;height:120" coordorigin="2385,358" coordsize="355,120" path="m2385,413r,11l2389,428r257,l2650,424r,-6l2650,424r-4,4l2740,418r-90,-5l2646,408r-257,l2385,413xe" fillcolor="black" stroked="f">
              <v:path arrowok="t"/>
            </v:shape>
            <w10:wrap anchorx="page"/>
          </v:group>
        </w:pict>
      </w:r>
      <w:r w:rsidRPr="00707D80">
        <w:pict>
          <v:group id="_x0000_s1259" style="position:absolute;left:0;text-align:left;margin-left:341.8pt;margin-top:4.1pt;width:17.75pt;height:6pt;z-index:-3636;mso-position-horizontal-relative:page" coordorigin="6836,82" coordsize="355,120">
            <v:shape id="_x0000_s1262" style="position:absolute;left:6836;top:82;width:355;height:120" coordorigin="6836,82" coordsize="355,120" path="m7071,132r26,l7101,137r90,5l7071,82r,50xe" fillcolor="black" stroked="f">
              <v:path arrowok="t"/>
            </v:shape>
            <v:shape id="_x0000_s1261" style="position:absolute;left:6836;top:82;width:355;height:120" coordorigin="6836,82" coordsize="355,120" path="m7097,152r-26,l7071,202r120,-60l7097,152xe" fillcolor="black" stroked="f">
              <v:path arrowok="t"/>
            </v:shape>
            <v:shape id="_x0000_s1260" style="position:absolute;left:6836;top:82;width:355;height:120" coordorigin="6836,82" coordsize="355,120" path="m6836,137r,11l6840,152r257,l7101,148r,-6l7101,148r-4,4l7191,142r-90,-5l7097,132r-257,l6836,137xe" fillcolor="black" stroked="f">
              <v:path arrowok="t"/>
            </v:shape>
            <w10:wrap anchorx="page"/>
          </v:group>
        </w:pict>
      </w:r>
      <w:r w:rsidRPr="00707D80">
        <w:pict>
          <v:group id="_x0000_s1255" style="position:absolute;left:0;text-align:left;margin-left:42.8pt;margin-top:4.1pt;width:17.75pt;height:6pt;z-index:-3635;mso-position-horizontal-relative:page" coordorigin="856,82" coordsize="355,120">
            <v:shape id="_x0000_s1258" style="position:absolute;left:856;top:82;width:355;height:120" coordorigin="856,82" coordsize="355,120" path="m1091,132r26,l1121,137r90,5l1091,82r,50xe" fillcolor="black" stroked="f">
              <v:path arrowok="t"/>
            </v:shape>
            <v:shape id="_x0000_s1257" style="position:absolute;left:856;top:82;width:355;height:120" coordorigin="856,82" coordsize="355,120" path="m1117,152r-26,l1091,202r120,-60l1117,152xe" fillcolor="black" stroked="f">
              <v:path arrowok="t"/>
            </v:shape>
            <v:shape id="_x0000_s1256" style="position:absolute;left:856;top:82;width:355;height:120" coordorigin="856,82" coordsize="355,120" path="m856,137r,11l860,152r257,l1121,148r,-6l1121,148r-4,4l1211,142r-90,-5l1117,132r-257,l856,137xe" fillcolor="black" stroked="f">
              <v:path arrowok="t"/>
            </v:shape>
            <w10:wrap anchorx="page"/>
          </v:group>
        </w:pict>
      </w:r>
      <w:r w:rsidR="007411D1">
        <w:rPr>
          <w:rFonts w:ascii="Sylfaen" w:hAnsi="Sylfaen"/>
          <w:lang w:val="ka-GE"/>
        </w:rPr>
        <w:t xml:space="preserve">2 კგ-იანი შეკვრა დადეთ პინაზე                                           </w:t>
      </w:r>
      <w:r w:rsidR="00360678" w:rsidRPr="007411D1">
        <w:rPr>
          <w:sz w:val="24"/>
          <w:szCs w:val="24"/>
          <w:lang w:val="ka-GE"/>
        </w:rPr>
        <w:t xml:space="preserve">    </w:t>
      </w:r>
      <w:r w:rsidR="007411D1" w:rsidRPr="007411D1">
        <w:rPr>
          <w:rFonts w:ascii="Sylfaen" w:hAnsi="Sylfaen"/>
          <w:sz w:val="22"/>
          <w:szCs w:val="24"/>
          <w:lang w:val="ka-GE"/>
        </w:rPr>
        <w:t>ვაშლის კოდი</w:t>
      </w:r>
      <w:r w:rsidR="00360678" w:rsidRPr="007411D1">
        <w:rPr>
          <w:spacing w:val="3"/>
          <w:sz w:val="22"/>
          <w:szCs w:val="24"/>
          <w:lang w:val="ka-GE"/>
        </w:rPr>
        <w:t xml:space="preserve"> </w:t>
      </w:r>
      <w:r w:rsidR="00360678" w:rsidRPr="007411D1">
        <w:rPr>
          <w:sz w:val="22"/>
          <w:szCs w:val="24"/>
          <w:lang w:val="ka-GE"/>
        </w:rPr>
        <w:t>05</w:t>
      </w:r>
      <w:r w:rsidR="00360678" w:rsidRPr="007411D1">
        <w:rPr>
          <w:spacing w:val="5"/>
          <w:sz w:val="22"/>
          <w:szCs w:val="24"/>
          <w:lang w:val="ka-GE"/>
        </w:rPr>
        <w:t xml:space="preserve"> </w:t>
      </w:r>
      <w:r w:rsidR="007411D1" w:rsidRPr="007411D1">
        <w:rPr>
          <w:rFonts w:ascii="Sylfaen" w:hAnsi="Sylfaen"/>
          <w:sz w:val="22"/>
          <w:szCs w:val="24"/>
          <w:lang w:val="ka-GE"/>
        </w:rPr>
        <w:t>აკრიფეთ</w:t>
      </w:r>
      <w:r w:rsidR="00360678" w:rsidRPr="007411D1">
        <w:rPr>
          <w:sz w:val="22"/>
          <w:szCs w:val="24"/>
          <w:lang w:val="ka-GE"/>
        </w:rPr>
        <w:t xml:space="preserve"> </w:t>
      </w:r>
      <w:r w:rsidR="00360678" w:rsidRPr="007411D1">
        <w:rPr>
          <w:spacing w:val="3"/>
          <w:sz w:val="22"/>
          <w:szCs w:val="24"/>
          <w:lang w:val="ka-GE"/>
        </w:rPr>
        <w:t>P</w:t>
      </w:r>
      <w:r w:rsidR="00360678" w:rsidRPr="007411D1">
        <w:rPr>
          <w:spacing w:val="-5"/>
          <w:sz w:val="22"/>
          <w:szCs w:val="24"/>
          <w:lang w:val="ka-GE"/>
        </w:rPr>
        <w:t>L</w:t>
      </w:r>
      <w:r w:rsidR="00360678" w:rsidRPr="007411D1">
        <w:rPr>
          <w:sz w:val="22"/>
          <w:szCs w:val="24"/>
          <w:lang w:val="ka-GE"/>
        </w:rPr>
        <w:t>U</w:t>
      </w:r>
      <w:r w:rsidR="00360678" w:rsidRPr="007411D1">
        <w:rPr>
          <w:spacing w:val="2"/>
          <w:sz w:val="22"/>
          <w:szCs w:val="24"/>
          <w:lang w:val="ka-GE"/>
        </w:rPr>
        <w:t xml:space="preserve"> </w:t>
      </w:r>
      <w:r w:rsidR="007411D1" w:rsidRPr="007411D1">
        <w:rPr>
          <w:rFonts w:ascii="Sylfaen" w:hAnsi="Sylfaen"/>
          <w:spacing w:val="2"/>
          <w:sz w:val="22"/>
          <w:szCs w:val="24"/>
          <w:lang w:val="ka-GE"/>
        </w:rPr>
        <w:t>კლავიატურაზე</w:t>
      </w:r>
      <w:r w:rsidR="00360678" w:rsidRPr="007411D1">
        <w:rPr>
          <w:sz w:val="24"/>
          <w:szCs w:val="24"/>
          <w:lang w:val="ka-GE"/>
        </w:rPr>
        <w:t xml:space="preserve">        </w:t>
      </w:r>
      <w:r w:rsidR="00360678" w:rsidRPr="007411D1">
        <w:rPr>
          <w:spacing w:val="34"/>
          <w:sz w:val="24"/>
          <w:szCs w:val="24"/>
          <w:lang w:val="ka-GE"/>
        </w:rPr>
        <w:t xml:space="preserve"> </w:t>
      </w:r>
      <w:r w:rsidR="007411D1">
        <w:rPr>
          <w:rFonts w:ascii="Sylfaen" w:hAnsi="Sylfaen"/>
          <w:spacing w:val="-17"/>
          <w:sz w:val="22"/>
          <w:szCs w:val="24"/>
          <w:lang w:val="ka-GE"/>
        </w:rPr>
        <w:t>კონტეინერი</w:t>
      </w:r>
      <w:r w:rsidR="005E55CA">
        <w:rPr>
          <w:rFonts w:ascii="Sylfaen" w:hAnsi="Sylfaen"/>
          <w:spacing w:val="-17"/>
          <w:sz w:val="22"/>
          <w:szCs w:val="24"/>
          <w:lang w:val="ka-GE"/>
        </w:rPr>
        <w:t xml:space="preserve"> აიღეთ, </w:t>
      </w:r>
      <w:r w:rsidR="007411D1">
        <w:rPr>
          <w:rFonts w:ascii="Sylfaen" w:hAnsi="Sylfaen"/>
          <w:spacing w:val="-17"/>
          <w:sz w:val="22"/>
          <w:szCs w:val="24"/>
          <w:lang w:val="ka-GE"/>
        </w:rPr>
        <w:t>ვაშლი სადგამზე დადეთ და აკრიფეთ</w:t>
      </w:r>
      <w:r w:rsidR="00360678" w:rsidRPr="007411D1">
        <w:rPr>
          <w:spacing w:val="2"/>
          <w:sz w:val="24"/>
          <w:szCs w:val="24"/>
          <w:lang w:val="ka-GE"/>
        </w:rPr>
        <w:t>“</w:t>
      </w:r>
      <w:r w:rsidR="00360678" w:rsidRPr="007411D1">
        <w:rPr>
          <w:b/>
          <w:spacing w:val="-1"/>
          <w:sz w:val="24"/>
          <w:szCs w:val="24"/>
          <w:lang w:val="ka-GE"/>
        </w:rPr>
        <w:t>-</w:t>
      </w:r>
      <w:r w:rsidR="00360678" w:rsidRPr="007411D1">
        <w:rPr>
          <w:b/>
          <w:sz w:val="24"/>
          <w:szCs w:val="24"/>
          <w:lang w:val="ka-GE"/>
        </w:rPr>
        <w:t>&gt;</w:t>
      </w:r>
      <w:r w:rsidR="00360678" w:rsidRPr="007411D1">
        <w:rPr>
          <w:b/>
          <w:spacing w:val="1"/>
          <w:sz w:val="24"/>
          <w:szCs w:val="24"/>
          <w:lang w:val="ka-GE"/>
        </w:rPr>
        <w:t>T</w:t>
      </w:r>
      <w:r w:rsidR="00360678" w:rsidRPr="007411D1">
        <w:rPr>
          <w:b/>
          <w:sz w:val="24"/>
          <w:szCs w:val="24"/>
          <w:lang w:val="ka-GE"/>
        </w:rPr>
        <w:t>&lt;</w:t>
      </w:r>
      <w:r w:rsidR="00360678" w:rsidRPr="007411D1">
        <w:rPr>
          <w:b/>
          <w:spacing w:val="-1"/>
          <w:sz w:val="24"/>
          <w:szCs w:val="24"/>
          <w:lang w:val="ka-GE"/>
        </w:rPr>
        <w:t>-</w:t>
      </w:r>
      <w:r w:rsidR="00360678" w:rsidRPr="007411D1">
        <w:rPr>
          <w:sz w:val="24"/>
          <w:szCs w:val="24"/>
          <w:lang w:val="ka-GE"/>
        </w:rPr>
        <w:t>”</w:t>
      </w:r>
      <w:r w:rsidR="00360678" w:rsidRPr="007411D1">
        <w:rPr>
          <w:spacing w:val="1"/>
          <w:sz w:val="24"/>
          <w:szCs w:val="24"/>
          <w:lang w:val="ka-GE"/>
        </w:rPr>
        <w:t xml:space="preserve"> </w:t>
      </w:r>
      <w:r w:rsidR="007411D1" w:rsidRPr="007411D1">
        <w:rPr>
          <w:rFonts w:ascii="Sylfaen" w:hAnsi="Sylfaen"/>
          <w:spacing w:val="2"/>
          <w:szCs w:val="24"/>
          <w:lang w:val="ka-GE"/>
        </w:rPr>
        <w:t xml:space="preserve">წონის </w:t>
      </w:r>
      <w:r w:rsidR="007411D1">
        <w:rPr>
          <w:rFonts w:ascii="Sylfaen" w:hAnsi="Sylfaen"/>
          <w:spacing w:val="2"/>
          <w:szCs w:val="24"/>
          <w:lang w:val="ka-GE"/>
        </w:rPr>
        <w:t>გამოკლების</w:t>
      </w:r>
      <w:r w:rsidR="007411D1" w:rsidRPr="007411D1">
        <w:rPr>
          <w:rFonts w:ascii="Sylfaen" w:hAnsi="Sylfaen"/>
          <w:spacing w:val="2"/>
          <w:szCs w:val="24"/>
          <w:lang w:val="ka-GE"/>
        </w:rPr>
        <w:t xml:space="preserve"> რეჟიმის</w:t>
      </w:r>
      <w:r w:rsidR="005E55CA">
        <w:rPr>
          <w:rFonts w:ascii="Sylfaen" w:hAnsi="Sylfaen"/>
          <w:spacing w:val="2"/>
          <w:szCs w:val="24"/>
          <w:lang w:val="ka-GE"/>
        </w:rPr>
        <w:t xml:space="preserve"> გა</w:t>
      </w:r>
      <w:r w:rsidR="007411D1" w:rsidRPr="007411D1">
        <w:rPr>
          <w:rFonts w:ascii="Sylfaen" w:hAnsi="Sylfaen"/>
          <w:spacing w:val="2"/>
          <w:szCs w:val="24"/>
          <w:lang w:val="ka-GE"/>
        </w:rPr>
        <w:t>ს</w:t>
      </w:r>
      <w:r w:rsidR="005E55CA">
        <w:rPr>
          <w:rFonts w:ascii="Sylfaen" w:hAnsi="Sylfaen"/>
          <w:spacing w:val="2"/>
          <w:szCs w:val="24"/>
          <w:lang w:val="ka-GE"/>
        </w:rPr>
        <w:t>აუქმებლად</w:t>
      </w:r>
      <w:r w:rsidR="007411D1" w:rsidRPr="007411D1">
        <w:rPr>
          <w:rFonts w:ascii="Sylfaen" w:hAnsi="Sylfaen"/>
          <w:spacing w:val="2"/>
          <w:szCs w:val="24"/>
          <w:lang w:val="ka-GE"/>
        </w:rPr>
        <w:t>.</w:t>
      </w:r>
    </w:p>
    <w:p w:rsidR="004D6D36" w:rsidRPr="007411D1" w:rsidRDefault="007411D1" w:rsidP="001815AF">
      <w:pPr>
        <w:ind w:left="112" w:right="64"/>
        <w:jc w:val="both"/>
        <w:rPr>
          <w:rFonts w:ascii="Sylfaen" w:hAnsi="Sylfaen"/>
          <w:sz w:val="24"/>
          <w:szCs w:val="24"/>
          <w:lang w:val="ka-GE"/>
        </w:rPr>
      </w:pPr>
      <w:r>
        <w:rPr>
          <w:rFonts w:ascii="Sylfaen" w:hAnsi="Sylfaen"/>
          <w:b/>
          <w:spacing w:val="-1"/>
          <w:sz w:val="24"/>
          <w:szCs w:val="24"/>
          <w:lang w:val="ka-GE"/>
        </w:rPr>
        <w:t>მეთოდი</w:t>
      </w:r>
      <w:r w:rsidR="00360678" w:rsidRPr="007411D1">
        <w:rPr>
          <w:b/>
          <w:spacing w:val="33"/>
          <w:sz w:val="24"/>
          <w:szCs w:val="24"/>
          <w:lang w:val="ka-GE"/>
        </w:rPr>
        <w:t xml:space="preserve"> </w:t>
      </w:r>
      <w:r w:rsidR="00360678" w:rsidRPr="007411D1">
        <w:rPr>
          <w:b/>
          <w:sz w:val="24"/>
          <w:szCs w:val="24"/>
          <w:lang w:val="ka-GE"/>
        </w:rPr>
        <w:t>2:</w:t>
      </w:r>
      <w:r w:rsidR="00360678" w:rsidRPr="007411D1">
        <w:rPr>
          <w:b/>
          <w:spacing w:val="30"/>
          <w:sz w:val="24"/>
          <w:szCs w:val="24"/>
          <w:lang w:val="ka-GE"/>
        </w:rPr>
        <w:t xml:space="preserve"> </w:t>
      </w:r>
      <w:r>
        <w:rPr>
          <w:rFonts w:ascii="Sylfaen" w:hAnsi="Sylfaen"/>
          <w:b/>
          <w:sz w:val="24"/>
          <w:szCs w:val="24"/>
          <w:lang w:val="ka-GE"/>
        </w:rPr>
        <w:t>ოპერაცია, როდესაც საქონლის ტარას წონა ცნობილია მაგრამ კონტენერიდან ან შეფუთვიდან მისი განცალკევება შეუძლებელია.</w:t>
      </w:r>
    </w:p>
    <w:p w:rsidR="004D6D36" w:rsidRPr="00C84EF5" w:rsidRDefault="007411D1" w:rsidP="001815AF">
      <w:pPr>
        <w:spacing w:line="260" w:lineRule="exact"/>
        <w:ind w:left="112" w:right="74"/>
        <w:jc w:val="both"/>
        <w:rPr>
          <w:sz w:val="24"/>
          <w:szCs w:val="24"/>
          <w:lang w:val="ka-GE"/>
        </w:rPr>
      </w:pPr>
      <w:r>
        <w:rPr>
          <w:rFonts w:ascii="Sylfaen" w:hAnsi="Sylfaen"/>
          <w:spacing w:val="-10"/>
          <w:sz w:val="24"/>
          <w:szCs w:val="24"/>
          <w:lang w:val="ka-GE"/>
        </w:rPr>
        <w:t>მაგალითი</w:t>
      </w:r>
      <w:r w:rsidR="00360678" w:rsidRPr="007411D1">
        <w:rPr>
          <w:sz w:val="24"/>
          <w:szCs w:val="24"/>
          <w:lang w:val="ka-GE"/>
        </w:rPr>
        <w:t>:</w:t>
      </w:r>
      <w:r w:rsidR="00360678" w:rsidRPr="007411D1">
        <w:rPr>
          <w:spacing w:val="12"/>
          <w:sz w:val="24"/>
          <w:szCs w:val="24"/>
          <w:lang w:val="ka-GE"/>
        </w:rPr>
        <w:t xml:space="preserve"> </w:t>
      </w:r>
      <w:r w:rsidR="00C84EF5">
        <w:rPr>
          <w:rFonts w:ascii="Sylfaen" w:hAnsi="Sylfaen"/>
          <w:sz w:val="24"/>
          <w:szCs w:val="24"/>
          <w:lang w:val="ka-GE"/>
        </w:rPr>
        <w:t>იყიდება ვაშლის შეფუთვა</w:t>
      </w:r>
      <w:r w:rsidR="00360678" w:rsidRPr="007411D1">
        <w:rPr>
          <w:sz w:val="24"/>
          <w:szCs w:val="24"/>
          <w:lang w:val="ka-GE"/>
        </w:rPr>
        <w:t>.</w:t>
      </w:r>
      <w:r w:rsidR="00360678" w:rsidRPr="007411D1">
        <w:rPr>
          <w:spacing w:val="12"/>
          <w:sz w:val="24"/>
          <w:szCs w:val="24"/>
          <w:lang w:val="ka-GE"/>
        </w:rPr>
        <w:t xml:space="preserve"> </w:t>
      </w:r>
      <w:r w:rsidR="00C84EF5">
        <w:rPr>
          <w:rFonts w:ascii="Sylfaen" w:hAnsi="Sylfaen"/>
          <w:sz w:val="24"/>
          <w:szCs w:val="24"/>
          <w:lang w:val="ka-GE"/>
        </w:rPr>
        <w:t>ერთეულის ფასია</w:t>
      </w:r>
      <w:r w:rsidR="00360678" w:rsidRPr="00C84EF5">
        <w:rPr>
          <w:spacing w:val="12"/>
          <w:sz w:val="24"/>
          <w:szCs w:val="24"/>
          <w:lang w:val="ka-GE"/>
        </w:rPr>
        <w:t xml:space="preserve"> </w:t>
      </w:r>
      <w:r w:rsidR="00360678" w:rsidRPr="00C84EF5">
        <w:rPr>
          <w:sz w:val="24"/>
          <w:szCs w:val="24"/>
          <w:lang w:val="ka-GE"/>
        </w:rPr>
        <w:t>6.</w:t>
      </w:r>
      <w:r w:rsidR="00360678" w:rsidRPr="00C84EF5">
        <w:rPr>
          <w:spacing w:val="4"/>
          <w:sz w:val="24"/>
          <w:szCs w:val="24"/>
          <w:lang w:val="ka-GE"/>
        </w:rPr>
        <w:t>0</w:t>
      </w:r>
      <w:r w:rsidR="00360678" w:rsidRPr="00C84EF5">
        <w:rPr>
          <w:sz w:val="24"/>
          <w:szCs w:val="24"/>
          <w:lang w:val="ka-GE"/>
        </w:rPr>
        <w:t>00$/</w:t>
      </w:r>
      <w:r w:rsidR="00C84EF5">
        <w:rPr>
          <w:rFonts w:ascii="Sylfaen" w:hAnsi="Sylfaen"/>
          <w:spacing w:val="3"/>
          <w:sz w:val="24"/>
          <w:szCs w:val="24"/>
          <w:lang w:val="ka-GE"/>
        </w:rPr>
        <w:t>კგ</w:t>
      </w:r>
      <w:r w:rsidR="00360678" w:rsidRPr="00C84EF5">
        <w:rPr>
          <w:sz w:val="24"/>
          <w:szCs w:val="24"/>
          <w:lang w:val="ka-GE"/>
        </w:rPr>
        <w:t>,</w:t>
      </w:r>
      <w:r w:rsidR="00360678" w:rsidRPr="00C84EF5">
        <w:rPr>
          <w:spacing w:val="14"/>
          <w:sz w:val="24"/>
          <w:szCs w:val="24"/>
          <w:lang w:val="ka-GE"/>
        </w:rPr>
        <w:t xml:space="preserve"> </w:t>
      </w:r>
      <w:r w:rsidR="00C84EF5">
        <w:rPr>
          <w:rFonts w:ascii="Sylfaen" w:hAnsi="Sylfaen"/>
          <w:sz w:val="24"/>
          <w:szCs w:val="24"/>
          <w:lang w:val="ka-GE"/>
        </w:rPr>
        <w:t>ტარას წონაა</w:t>
      </w:r>
      <w:r w:rsidR="00360678" w:rsidRPr="00C84EF5">
        <w:rPr>
          <w:spacing w:val="14"/>
          <w:sz w:val="24"/>
          <w:szCs w:val="24"/>
          <w:lang w:val="ka-GE"/>
        </w:rPr>
        <w:t xml:space="preserve"> </w:t>
      </w:r>
      <w:r w:rsidR="00360678" w:rsidRPr="00C84EF5">
        <w:rPr>
          <w:sz w:val="24"/>
          <w:szCs w:val="24"/>
          <w:lang w:val="ka-GE"/>
        </w:rPr>
        <w:t>1.000</w:t>
      </w:r>
      <w:r w:rsidR="00C84EF5">
        <w:rPr>
          <w:rFonts w:ascii="Sylfaen" w:hAnsi="Sylfaen"/>
          <w:sz w:val="24"/>
          <w:szCs w:val="24"/>
          <w:lang w:val="ka-GE"/>
        </w:rPr>
        <w:t xml:space="preserve"> კგ</w:t>
      </w:r>
      <w:r w:rsidR="00360678" w:rsidRPr="00C84EF5">
        <w:rPr>
          <w:sz w:val="24"/>
          <w:szCs w:val="24"/>
          <w:lang w:val="ka-GE"/>
        </w:rPr>
        <w:t>.</w:t>
      </w:r>
      <w:r w:rsidR="00360678" w:rsidRPr="00C84EF5">
        <w:rPr>
          <w:spacing w:val="12"/>
          <w:sz w:val="24"/>
          <w:szCs w:val="24"/>
          <w:lang w:val="ka-GE"/>
        </w:rPr>
        <w:t xml:space="preserve"> </w:t>
      </w:r>
      <w:r w:rsidR="00C84EF5">
        <w:rPr>
          <w:rFonts w:ascii="Sylfaen" w:hAnsi="Sylfaen"/>
          <w:sz w:val="24"/>
          <w:szCs w:val="24"/>
          <w:lang w:val="ka-GE"/>
        </w:rPr>
        <w:t>ვაშლისა და შეფუთვის წონაა</w:t>
      </w:r>
      <w:r w:rsidR="00360678" w:rsidRPr="00C84EF5">
        <w:rPr>
          <w:sz w:val="24"/>
          <w:szCs w:val="24"/>
          <w:lang w:val="ka-GE"/>
        </w:rPr>
        <w:t xml:space="preserve"> 2.000</w:t>
      </w:r>
      <w:r w:rsidR="00C84EF5">
        <w:rPr>
          <w:rFonts w:ascii="Sylfaen" w:hAnsi="Sylfaen"/>
          <w:spacing w:val="2"/>
          <w:sz w:val="24"/>
          <w:szCs w:val="24"/>
          <w:lang w:val="ka-GE"/>
        </w:rPr>
        <w:t xml:space="preserve"> კგ</w:t>
      </w:r>
      <w:r w:rsidR="00360678" w:rsidRPr="00C84EF5">
        <w:rPr>
          <w:sz w:val="24"/>
          <w:szCs w:val="24"/>
          <w:lang w:val="ka-GE"/>
        </w:rPr>
        <w:t>.</w:t>
      </w:r>
    </w:p>
    <w:p w:rsidR="004D6D36" w:rsidRPr="005E55CA" w:rsidRDefault="00707D80" w:rsidP="001815AF">
      <w:pPr>
        <w:ind w:left="112" w:right="62"/>
        <w:jc w:val="both"/>
        <w:rPr>
          <w:rFonts w:ascii="Sylfaen" w:hAnsi="Sylfaen"/>
          <w:szCs w:val="24"/>
          <w:lang w:val="ka-GE"/>
        </w:rPr>
      </w:pPr>
      <w:r w:rsidRPr="00707D80">
        <w:pict>
          <v:group id="_x0000_s1251" style="position:absolute;left:0;text-align:left;margin-left:448.35pt;margin-top:17.9pt;width:17.75pt;height:6pt;z-index:-3641;mso-position-horizontal-relative:page" coordorigin="8967,358" coordsize="355,120">
            <v:shape id="_x0000_s1254" style="position:absolute;left:8967;top:358;width:355;height:120" coordorigin="8967,358" coordsize="355,120" path="m9202,408r26,l9232,412r90,6l9202,358r,50xe" fillcolor="black" stroked="f">
              <v:path arrowok="t"/>
            </v:shape>
            <v:shape id="_x0000_s1253" style="position:absolute;left:8967;top:358;width:355;height:120" coordorigin="8967,358" coordsize="355,120" path="m9228,428r-26,l9202,478r120,-60l9228,428xe" fillcolor="black" stroked="f">
              <v:path arrowok="t"/>
            </v:shape>
            <v:shape id="_x0000_s1252" style="position:absolute;left:8967;top:358;width:355;height:120" coordorigin="8967,358" coordsize="355,120" path="m8967,412r,11l8971,428r257,l9232,423r,-5l9232,423r-4,5l9322,418r-90,-6l9228,408r-257,l8967,412xe" fillcolor="black" stroked="f">
              <v:path arrowok="t"/>
            </v:shape>
            <w10:wrap anchorx="page"/>
          </v:group>
        </w:pict>
      </w:r>
      <w:r w:rsidRPr="00707D80">
        <w:pict>
          <v:group id="_x0000_s1247" style="position:absolute;left:0;text-align:left;margin-left:248.95pt;margin-top:17.9pt;width:17.75pt;height:6pt;z-index:-3640;mso-position-horizontal-relative:page" coordorigin="4979,358" coordsize="355,120">
            <v:shape id="_x0000_s1250" style="position:absolute;left:4979;top:358;width:355;height:120" coordorigin="4979,358" coordsize="355,120" path="m5214,408r26,l5244,412r90,6l5214,358r,50xe" fillcolor="black" stroked="f">
              <v:path arrowok="t"/>
            </v:shape>
            <v:shape id="_x0000_s1249" style="position:absolute;left:4979;top:358;width:355;height:120" coordorigin="4979,358" coordsize="355,120" path="m5240,428r-26,l5214,478r120,-60l5240,428xe" fillcolor="black" stroked="f">
              <v:path arrowok="t"/>
            </v:shape>
            <v:shape id="_x0000_s1248" style="position:absolute;left:4979;top:358;width:355;height:120" coordorigin="4979,358" coordsize="355,120" path="m4979,412r,11l4983,428r257,l5244,423r,-5l5244,423r-4,5l5334,418r-90,-6l5240,408r-257,l4979,412xe" fillcolor="black" stroked="f">
              <v:path arrowok="t"/>
            </v:shape>
            <w10:wrap anchorx="page"/>
          </v:group>
        </w:pict>
      </w:r>
      <w:r w:rsidRPr="00707D80">
        <w:pict>
          <v:group id="_x0000_s1243" style="position:absolute;left:0;text-align:left;margin-left:122.7pt;margin-top:17.9pt;width:17.75pt;height:6pt;z-index:-3639;mso-position-horizontal-relative:page" coordorigin="2454,358" coordsize="355,120">
            <v:shape id="_x0000_s1246" style="position:absolute;left:2454;top:358;width:355;height:120" coordorigin="2454,358" coordsize="355,120" path="m2689,408r26,l2719,412r90,6l2689,358r,50xe" fillcolor="black" stroked="f">
              <v:path arrowok="t"/>
            </v:shape>
            <v:shape id="_x0000_s1245" style="position:absolute;left:2454;top:358;width:355;height:120" coordorigin="2454,358" coordsize="355,120" path="m2715,428r-26,l2689,478r120,-60l2715,428xe" fillcolor="black" stroked="f">
              <v:path arrowok="t"/>
            </v:shape>
            <v:shape id="_x0000_s1244" style="position:absolute;left:2454;top:358;width:355;height:120" coordorigin="2454,358" coordsize="355,120" path="m2454,412r,11l2458,428r257,l2719,423r,-5l2719,423r-4,5l2809,418r-90,-6l2715,408r-257,l2454,412xe" fillcolor="black" stroked="f">
              <v:path arrowok="t"/>
            </v:shape>
            <w10:wrap anchorx="page"/>
          </v:group>
        </w:pict>
      </w:r>
      <w:r w:rsidRPr="00707D80">
        <w:pict>
          <v:group id="_x0000_s1239" style="position:absolute;left:0;text-align:left;margin-left:383.6pt;margin-top:4.1pt;width:17.75pt;height:6pt;z-index:-3638;mso-position-horizontal-relative:page" coordorigin="7672,82" coordsize="355,120">
            <v:shape id="_x0000_s1242" style="position:absolute;left:7672;top:82;width:355;height:120" coordorigin="7672,82" coordsize="355,120" path="m7907,132r26,l7937,136r90,6l7907,82r,50xe" fillcolor="black" stroked="f">
              <v:path arrowok="t"/>
            </v:shape>
            <v:shape id="_x0000_s1241" style="position:absolute;left:7672;top:82;width:355;height:120" coordorigin="7672,82" coordsize="355,120" path="m7933,152r-26,l7907,202r120,-60l7933,152xe" fillcolor="black" stroked="f">
              <v:path arrowok="t"/>
            </v:shape>
            <v:shape id="_x0000_s1240" style="position:absolute;left:7672;top:82;width:355;height:120" coordorigin="7672,82" coordsize="355,120" path="m7672,136r,11l7676,152r257,l7937,147r,-5l7937,147r-4,5l8027,142r-90,-6l7933,132r-257,l7672,136xe" fillcolor="black" stroked="f">
              <v:path arrowok="t"/>
            </v:shape>
            <w10:wrap anchorx="page"/>
          </v:group>
        </w:pict>
      </w:r>
      <w:r w:rsidR="007411D1">
        <w:rPr>
          <w:rFonts w:ascii="Sylfaen" w:hAnsi="Sylfaen"/>
          <w:b/>
          <w:sz w:val="24"/>
          <w:szCs w:val="24"/>
          <w:lang w:val="ka-GE"/>
        </w:rPr>
        <w:t>ეტაპები</w:t>
      </w:r>
      <w:r w:rsidR="00360678" w:rsidRPr="00C84EF5">
        <w:rPr>
          <w:b/>
          <w:sz w:val="24"/>
          <w:szCs w:val="24"/>
          <w:lang w:val="ka-GE"/>
        </w:rPr>
        <w:t>:</w:t>
      </w:r>
      <w:r w:rsidR="00360678" w:rsidRPr="00C84EF5">
        <w:rPr>
          <w:b/>
          <w:spacing w:val="20"/>
          <w:sz w:val="24"/>
          <w:szCs w:val="24"/>
          <w:lang w:val="ka-GE"/>
        </w:rPr>
        <w:t xml:space="preserve"> </w:t>
      </w:r>
      <w:r w:rsidR="00C84EF5">
        <w:rPr>
          <w:rFonts w:ascii="Sylfaen" w:hAnsi="Sylfaen"/>
          <w:spacing w:val="1"/>
          <w:sz w:val="24"/>
          <w:szCs w:val="24"/>
          <w:lang w:val="ka-GE"/>
        </w:rPr>
        <w:t>აკრიფეთ</w:t>
      </w:r>
      <w:r w:rsidR="00360678" w:rsidRPr="00C84EF5">
        <w:rPr>
          <w:spacing w:val="22"/>
          <w:sz w:val="24"/>
          <w:szCs w:val="24"/>
          <w:lang w:val="ka-GE"/>
        </w:rPr>
        <w:t xml:space="preserve"> </w:t>
      </w:r>
      <w:r w:rsidR="00360678" w:rsidRPr="00C84EF5">
        <w:rPr>
          <w:b/>
          <w:sz w:val="24"/>
          <w:szCs w:val="24"/>
          <w:lang w:val="ka-GE"/>
        </w:rPr>
        <w:t>“</w:t>
      </w:r>
      <w:r w:rsidR="00360678" w:rsidRPr="00C84EF5">
        <w:rPr>
          <w:b/>
          <w:spacing w:val="-1"/>
          <w:sz w:val="24"/>
          <w:szCs w:val="24"/>
          <w:lang w:val="ka-GE"/>
        </w:rPr>
        <w:t>-</w:t>
      </w:r>
      <w:r w:rsidR="00360678" w:rsidRPr="00C84EF5">
        <w:rPr>
          <w:b/>
          <w:sz w:val="24"/>
          <w:szCs w:val="24"/>
          <w:lang w:val="ka-GE"/>
        </w:rPr>
        <w:t>&gt;0&lt;-”</w:t>
      </w:r>
      <w:r w:rsidR="00360678" w:rsidRPr="005E55CA">
        <w:rPr>
          <w:b/>
          <w:spacing w:val="19"/>
          <w:sz w:val="22"/>
          <w:szCs w:val="24"/>
          <w:lang w:val="ka-GE"/>
        </w:rPr>
        <w:t xml:space="preserve"> </w:t>
      </w:r>
      <w:r w:rsidR="00C84EF5" w:rsidRPr="005E55CA">
        <w:rPr>
          <w:rFonts w:ascii="Sylfaen" w:hAnsi="Sylfaen"/>
          <w:sz w:val="22"/>
          <w:szCs w:val="24"/>
          <w:lang w:val="ka-GE"/>
        </w:rPr>
        <w:t>თუ განულებული არაა სასწორი</w:t>
      </w:r>
      <w:r w:rsidR="00C84EF5" w:rsidRPr="005E55CA">
        <w:rPr>
          <w:rFonts w:ascii="Sylfaen" w:hAnsi="Sylfaen"/>
          <w:sz w:val="22"/>
          <w:szCs w:val="24"/>
          <w:lang w:val="ka-GE"/>
        </w:rPr>
        <w:tab/>
      </w:r>
      <w:r w:rsidR="00C84EF5" w:rsidRPr="005E55CA">
        <w:rPr>
          <w:sz w:val="22"/>
          <w:szCs w:val="24"/>
          <w:lang w:val="ka-GE"/>
        </w:rPr>
        <w:t xml:space="preserve">     </w:t>
      </w:r>
      <w:r w:rsidR="00A76DFC">
        <w:rPr>
          <w:rFonts w:ascii="Sylfaen" w:hAnsi="Sylfaen"/>
          <w:sz w:val="22"/>
          <w:szCs w:val="24"/>
          <w:lang w:val="ka-GE"/>
        </w:rPr>
        <w:t xml:space="preserve">          </w:t>
      </w:r>
      <w:r w:rsidR="00C84EF5" w:rsidRPr="005E55CA">
        <w:rPr>
          <w:sz w:val="22"/>
          <w:szCs w:val="24"/>
          <w:lang w:val="ka-GE"/>
        </w:rPr>
        <w:t xml:space="preserve"> </w:t>
      </w:r>
      <w:r w:rsidR="00C84EF5" w:rsidRPr="005E55CA">
        <w:rPr>
          <w:rFonts w:ascii="Sylfaen" w:hAnsi="Sylfaen"/>
          <w:sz w:val="22"/>
          <w:szCs w:val="24"/>
          <w:lang w:val="ka-GE"/>
        </w:rPr>
        <w:t>შეიყვანეთ ტარას წონა პატარა კლავიატურით</w:t>
      </w:r>
      <w:r w:rsidR="00360678" w:rsidRPr="005E55CA">
        <w:rPr>
          <w:sz w:val="22"/>
          <w:szCs w:val="24"/>
          <w:lang w:val="ka-GE"/>
        </w:rPr>
        <w:t xml:space="preserve">  </w:t>
      </w:r>
      <w:r w:rsidR="00360678" w:rsidRPr="005E55CA">
        <w:rPr>
          <w:spacing w:val="33"/>
          <w:sz w:val="22"/>
          <w:szCs w:val="24"/>
          <w:lang w:val="ka-GE"/>
        </w:rPr>
        <w:t xml:space="preserve"> </w:t>
      </w:r>
      <w:r w:rsidR="00C84EF5" w:rsidRPr="005E55CA">
        <w:rPr>
          <w:rFonts w:ascii="Sylfaen" w:hAnsi="Sylfaen"/>
          <w:sz w:val="22"/>
          <w:szCs w:val="24"/>
          <w:lang w:val="ka-GE"/>
        </w:rPr>
        <w:t xml:space="preserve">    </w:t>
      </w:r>
      <w:r w:rsidR="00C84EF5" w:rsidRPr="005E55CA">
        <w:rPr>
          <w:rFonts w:ascii="Sylfaen" w:hAnsi="Sylfaen"/>
          <w:spacing w:val="1"/>
          <w:sz w:val="22"/>
          <w:szCs w:val="24"/>
          <w:lang w:val="ka-GE"/>
        </w:rPr>
        <w:t>აკრიფეთ</w:t>
      </w:r>
      <w:r w:rsidR="00360678" w:rsidRPr="005E55CA">
        <w:rPr>
          <w:spacing w:val="5"/>
          <w:sz w:val="22"/>
          <w:szCs w:val="24"/>
          <w:lang w:val="ka-GE"/>
        </w:rPr>
        <w:t xml:space="preserve"> </w:t>
      </w:r>
      <w:r w:rsidR="00360678" w:rsidRPr="005E55CA">
        <w:rPr>
          <w:sz w:val="22"/>
          <w:szCs w:val="24"/>
          <w:lang w:val="ka-GE"/>
        </w:rPr>
        <w:t>“</w:t>
      </w:r>
      <w:r w:rsidR="00360678" w:rsidRPr="005E55CA">
        <w:rPr>
          <w:b/>
          <w:spacing w:val="-1"/>
          <w:sz w:val="22"/>
          <w:szCs w:val="24"/>
          <w:lang w:val="ka-GE"/>
        </w:rPr>
        <w:t>-</w:t>
      </w:r>
      <w:r w:rsidR="00360678" w:rsidRPr="005E55CA">
        <w:rPr>
          <w:b/>
          <w:sz w:val="22"/>
          <w:szCs w:val="24"/>
          <w:lang w:val="ka-GE"/>
        </w:rPr>
        <w:t>&gt;</w:t>
      </w:r>
      <w:r w:rsidR="00360678" w:rsidRPr="005E55CA">
        <w:rPr>
          <w:b/>
          <w:spacing w:val="1"/>
          <w:sz w:val="22"/>
          <w:szCs w:val="24"/>
          <w:lang w:val="ka-GE"/>
        </w:rPr>
        <w:t>T</w:t>
      </w:r>
      <w:r w:rsidR="00360678" w:rsidRPr="005E55CA">
        <w:rPr>
          <w:b/>
          <w:sz w:val="22"/>
          <w:szCs w:val="24"/>
          <w:lang w:val="ka-GE"/>
        </w:rPr>
        <w:t>&lt;</w:t>
      </w:r>
      <w:r w:rsidR="00360678" w:rsidRPr="005E55CA">
        <w:rPr>
          <w:b/>
          <w:spacing w:val="-1"/>
          <w:sz w:val="22"/>
          <w:szCs w:val="24"/>
          <w:lang w:val="ka-GE"/>
        </w:rPr>
        <w:t>-</w:t>
      </w:r>
      <w:r w:rsidR="00360678" w:rsidRPr="005E55CA">
        <w:rPr>
          <w:spacing w:val="-1"/>
          <w:sz w:val="22"/>
          <w:szCs w:val="24"/>
          <w:lang w:val="ka-GE"/>
        </w:rPr>
        <w:t>”</w:t>
      </w:r>
      <w:r w:rsidR="00C84EF5" w:rsidRPr="005E55CA">
        <w:rPr>
          <w:rFonts w:ascii="Sylfaen" w:hAnsi="Sylfaen"/>
          <w:sz w:val="22"/>
          <w:szCs w:val="24"/>
          <w:lang w:val="ka-GE"/>
        </w:rPr>
        <w:t xml:space="preserve">                        </w:t>
      </w:r>
      <w:r w:rsidR="005E55CA" w:rsidRPr="005E55CA">
        <w:rPr>
          <w:rFonts w:ascii="Sylfaen" w:hAnsi="Sylfaen"/>
          <w:spacing w:val="1"/>
          <w:sz w:val="22"/>
          <w:szCs w:val="24"/>
          <w:lang w:val="ka-GE"/>
        </w:rPr>
        <w:t>ვაშლის შეკვრა პინაზე დადეთ</w:t>
      </w:r>
      <w:r w:rsidR="00360678" w:rsidRPr="005E55CA">
        <w:rPr>
          <w:sz w:val="22"/>
          <w:szCs w:val="24"/>
          <w:lang w:val="ka-GE"/>
        </w:rPr>
        <w:t xml:space="preserve">       </w:t>
      </w:r>
      <w:r w:rsidR="005E55CA" w:rsidRPr="005E55CA">
        <w:rPr>
          <w:rFonts w:ascii="Sylfaen" w:hAnsi="Sylfaen"/>
          <w:sz w:val="22"/>
          <w:szCs w:val="24"/>
          <w:lang w:val="ka-GE"/>
        </w:rPr>
        <w:t xml:space="preserve">   </w:t>
      </w:r>
      <w:r w:rsidR="00360678" w:rsidRPr="005E55CA">
        <w:rPr>
          <w:sz w:val="22"/>
          <w:szCs w:val="24"/>
          <w:lang w:val="ka-GE"/>
        </w:rPr>
        <w:t xml:space="preserve">  </w:t>
      </w:r>
      <w:r w:rsidR="00360678" w:rsidRPr="005E55CA">
        <w:rPr>
          <w:spacing w:val="35"/>
          <w:sz w:val="22"/>
          <w:szCs w:val="24"/>
          <w:lang w:val="ka-GE"/>
        </w:rPr>
        <w:t xml:space="preserve"> </w:t>
      </w:r>
      <w:r w:rsidR="005E55CA" w:rsidRPr="005E55CA">
        <w:rPr>
          <w:rFonts w:ascii="Sylfaen" w:hAnsi="Sylfaen"/>
          <w:spacing w:val="-3"/>
          <w:szCs w:val="24"/>
          <w:lang w:val="ka-GE"/>
        </w:rPr>
        <w:t>კოდი</w:t>
      </w:r>
    </w:p>
    <w:p w:rsidR="004D6D36" w:rsidRPr="005E55CA" w:rsidRDefault="00707D80" w:rsidP="001815AF">
      <w:pPr>
        <w:ind w:left="112" w:right="69"/>
        <w:jc w:val="both"/>
        <w:rPr>
          <w:sz w:val="22"/>
          <w:szCs w:val="24"/>
          <w:lang w:val="ka-GE"/>
        </w:rPr>
      </w:pPr>
      <w:r w:rsidRPr="005E55CA">
        <w:rPr>
          <w:sz w:val="16"/>
        </w:rPr>
        <w:pict>
          <v:group id="_x0000_s1235" style="position:absolute;left:0;text-align:left;margin-left:221.05pt;margin-top:4.1pt;width:17.75pt;height:6pt;z-index:-3642;mso-position-horizontal-relative:page" coordorigin="4421,82" coordsize="355,120">
            <v:shape id="_x0000_s1238" style="position:absolute;left:4421;top:82;width:355;height:120" coordorigin="4421,82" coordsize="355,120" path="m4656,132r26,l4686,136r90,6l4656,82r,50xe" fillcolor="black" stroked="f">
              <v:path arrowok="t"/>
            </v:shape>
            <v:shape id="_x0000_s1237" style="position:absolute;left:4421;top:82;width:355;height:120" coordorigin="4421,82" coordsize="355,120" path="m4682,152r-26,l4656,202r120,-60l4682,152xe" fillcolor="black" stroked="f">
              <v:path arrowok="t"/>
            </v:shape>
            <v:shape id="_x0000_s1236" style="position:absolute;left:4421;top:82;width:355;height:120" coordorigin="4421,82" coordsize="355,120" path="m4421,136r,11l4425,152r257,l4686,147r,-5l4686,147r-4,5l4776,142r-90,-6l4682,132r-257,l4421,136xe" fillcolor="black" stroked="f">
              <v:path arrowok="t"/>
            </v:shape>
            <w10:wrap anchorx="page"/>
          </v:group>
        </w:pict>
      </w:r>
      <w:r w:rsidR="00360678" w:rsidRPr="005E55CA">
        <w:rPr>
          <w:szCs w:val="24"/>
          <w:lang w:val="ka-GE"/>
        </w:rPr>
        <w:t>05</w:t>
      </w:r>
      <w:r w:rsidR="00360678" w:rsidRPr="005E55CA">
        <w:rPr>
          <w:spacing w:val="19"/>
          <w:szCs w:val="24"/>
          <w:lang w:val="ka-GE"/>
        </w:rPr>
        <w:t xml:space="preserve"> </w:t>
      </w:r>
      <w:r w:rsidR="005E55CA" w:rsidRPr="005E55CA">
        <w:rPr>
          <w:rFonts w:ascii="Sylfaen" w:hAnsi="Sylfaen"/>
          <w:szCs w:val="24"/>
          <w:lang w:val="ka-GE"/>
        </w:rPr>
        <w:t>შეიყვანეთ</w:t>
      </w:r>
      <w:r w:rsidR="00360678" w:rsidRPr="005E55CA">
        <w:rPr>
          <w:spacing w:val="19"/>
          <w:szCs w:val="24"/>
          <w:lang w:val="ka-GE"/>
        </w:rPr>
        <w:t xml:space="preserve"> </w:t>
      </w:r>
      <w:r w:rsidR="00360678" w:rsidRPr="005E55CA">
        <w:rPr>
          <w:spacing w:val="3"/>
          <w:szCs w:val="24"/>
          <w:lang w:val="ka-GE"/>
        </w:rPr>
        <w:t>P</w:t>
      </w:r>
      <w:r w:rsidR="00360678" w:rsidRPr="005E55CA">
        <w:rPr>
          <w:spacing w:val="-3"/>
          <w:szCs w:val="24"/>
          <w:lang w:val="ka-GE"/>
        </w:rPr>
        <w:t>L</w:t>
      </w:r>
      <w:r w:rsidR="00360678" w:rsidRPr="005E55CA">
        <w:rPr>
          <w:szCs w:val="24"/>
          <w:lang w:val="ka-GE"/>
        </w:rPr>
        <w:t>U</w:t>
      </w:r>
      <w:r w:rsidR="00360678" w:rsidRPr="005E55CA">
        <w:rPr>
          <w:spacing w:val="18"/>
          <w:szCs w:val="24"/>
          <w:lang w:val="ka-GE"/>
        </w:rPr>
        <w:t xml:space="preserve"> </w:t>
      </w:r>
      <w:r w:rsidR="005E55CA" w:rsidRPr="005E55CA">
        <w:rPr>
          <w:rFonts w:ascii="Sylfaen" w:hAnsi="Sylfaen"/>
          <w:szCs w:val="24"/>
          <w:lang w:val="ka-GE"/>
        </w:rPr>
        <w:t>კლავიატურით</w:t>
      </w:r>
      <w:r w:rsidR="00360678" w:rsidRPr="005E55CA">
        <w:rPr>
          <w:szCs w:val="24"/>
          <w:lang w:val="ka-GE"/>
        </w:rPr>
        <w:t xml:space="preserve">        </w:t>
      </w:r>
      <w:r w:rsidR="00360678" w:rsidRPr="005E55CA">
        <w:rPr>
          <w:spacing w:val="36"/>
          <w:szCs w:val="24"/>
          <w:lang w:val="ka-GE"/>
        </w:rPr>
        <w:t xml:space="preserve"> </w:t>
      </w:r>
      <w:r w:rsidR="00A76DFC">
        <w:rPr>
          <w:rFonts w:ascii="Sylfaen" w:hAnsi="Sylfaen"/>
          <w:spacing w:val="36"/>
          <w:szCs w:val="24"/>
          <w:lang w:val="ka-GE"/>
        </w:rPr>
        <w:t xml:space="preserve">     </w:t>
      </w:r>
      <w:r w:rsidR="005E55CA" w:rsidRPr="005E55CA">
        <w:rPr>
          <w:rFonts w:ascii="Sylfaen" w:hAnsi="Sylfaen"/>
          <w:spacing w:val="-17"/>
          <w:sz w:val="22"/>
          <w:szCs w:val="24"/>
          <w:lang w:val="ka-GE"/>
        </w:rPr>
        <w:t>კონტეინერი აიღეთ , ვაშლი სადგამზე დადეთ და აკრიფეთ</w:t>
      </w:r>
    </w:p>
    <w:p w:rsidR="004D6D36" w:rsidRPr="005E55CA" w:rsidRDefault="00360678" w:rsidP="001815AF">
      <w:pPr>
        <w:ind w:left="112" w:right="5495"/>
        <w:jc w:val="both"/>
        <w:rPr>
          <w:sz w:val="22"/>
          <w:szCs w:val="24"/>
        </w:rPr>
      </w:pPr>
      <w:r w:rsidRPr="005E55CA">
        <w:rPr>
          <w:spacing w:val="-1"/>
          <w:sz w:val="22"/>
          <w:szCs w:val="24"/>
        </w:rPr>
        <w:t>“</w:t>
      </w:r>
      <w:r w:rsidRPr="005E55CA">
        <w:rPr>
          <w:b/>
          <w:spacing w:val="-1"/>
          <w:sz w:val="22"/>
          <w:szCs w:val="24"/>
        </w:rPr>
        <w:t>-</w:t>
      </w:r>
      <w:r w:rsidRPr="005E55CA">
        <w:rPr>
          <w:b/>
          <w:sz w:val="22"/>
          <w:szCs w:val="24"/>
        </w:rPr>
        <w:t>&gt;</w:t>
      </w:r>
      <w:r w:rsidRPr="005E55CA">
        <w:rPr>
          <w:b/>
          <w:spacing w:val="1"/>
          <w:sz w:val="22"/>
          <w:szCs w:val="24"/>
        </w:rPr>
        <w:t>T</w:t>
      </w:r>
      <w:r w:rsidRPr="005E55CA">
        <w:rPr>
          <w:b/>
          <w:sz w:val="22"/>
          <w:szCs w:val="24"/>
        </w:rPr>
        <w:t>&lt;</w:t>
      </w:r>
      <w:r w:rsidRPr="005E55CA">
        <w:rPr>
          <w:b/>
          <w:spacing w:val="-1"/>
          <w:sz w:val="22"/>
          <w:szCs w:val="24"/>
        </w:rPr>
        <w:t>-</w:t>
      </w:r>
      <w:r w:rsidRPr="005E55CA">
        <w:rPr>
          <w:sz w:val="22"/>
          <w:szCs w:val="24"/>
        </w:rPr>
        <w:t>”</w:t>
      </w:r>
      <w:r w:rsidRPr="005E55CA">
        <w:rPr>
          <w:spacing w:val="-1"/>
          <w:sz w:val="22"/>
          <w:szCs w:val="24"/>
        </w:rPr>
        <w:t xml:space="preserve"> </w:t>
      </w:r>
      <w:r w:rsidR="005E55CA">
        <w:rPr>
          <w:rFonts w:ascii="Sylfaen" w:hAnsi="Sylfaen"/>
          <w:sz w:val="22"/>
          <w:szCs w:val="24"/>
          <w:lang w:val="ka-GE"/>
        </w:rPr>
        <w:t xml:space="preserve">წონის გამოკლების რეჟიმის </w:t>
      </w:r>
      <w:r w:rsidR="005E55CA" w:rsidRPr="005E55CA">
        <w:rPr>
          <w:rFonts w:ascii="Sylfaen" w:hAnsi="Sylfaen"/>
          <w:sz w:val="22"/>
          <w:szCs w:val="24"/>
          <w:lang w:val="ka-GE"/>
        </w:rPr>
        <w:t>გასაუქმებლად</w:t>
      </w:r>
      <w:r w:rsidRPr="005E55CA">
        <w:rPr>
          <w:sz w:val="22"/>
          <w:szCs w:val="24"/>
        </w:rPr>
        <w:t>.</w:t>
      </w:r>
    </w:p>
    <w:p w:rsidR="004D6D36" w:rsidRDefault="004D6D36" w:rsidP="001815AF">
      <w:pPr>
        <w:spacing w:before="1" w:line="280" w:lineRule="exact"/>
        <w:jc w:val="both"/>
        <w:rPr>
          <w:sz w:val="28"/>
          <w:szCs w:val="28"/>
        </w:rPr>
      </w:pPr>
    </w:p>
    <w:p w:rsidR="004D6D36" w:rsidRDefault="007411D1" w:rsidP="001815AF">
      <w:pPr>
        <w:ind w:left="112" w:right="75"/>
        <w:jc w:val="both"/>
        <w:rPr>
          <w:sz w:val="24"/>
          <w:szCs w:val="24"/>
        </w:rPr>
      </w:pPr>
      <w:r>
        <w:rPr>
          <w:rFonts w:ascii="Sylfaen" w:hAnsi="Sylfaen"/>
          <w:b/>
          <w:spacing w:val="-1"/>
          <w:sz w:val="24"/>
          <w:szCs w:val="24"/>
          <w:lang w:val="ka-GE"/>
        </w:rPr>
        <w:t xml:space="preserve">მეთოდი </w:t>
      </w:r>
      <w:r w:rsidR="00360678">
        <w:rPr>
          <w:b/>
          <w:spacing w:val="11"/>
          <w:sz w:val="24"/>
          <w:szCs w:val="24"/>
        </w:rPr>
        <w:t xml:space="preserve"> </w:t>
      </w:r>
      <w:r w:rsidR="00360678">
        <w:rPr>
          <w:b/>
          <w:sz w:val="24"/>
          <w:szCs w:val="24"/>
        </w:rPr>
        <w:t>3:</w:t>
      </w:r>
      <w:r w:rsidR="00360678">
        <w:rPr>
          <w:b/>
          <w:spacing w:val="9"/>
          <w:sz w:val="24"/>
          <w:szCs w:val="24"/>
        </w:rPr>
        <w:t xml:space="preserve"> </w:t>
      </w:r>
      <w:r w:rsidR="00C84EF5">
        <w:rPr>
          <w:rFonts w:ascii="Sylfaen" w:hAnsi="Sylfaen"/>
          <w:b/>
          <w:sz w:val="24"/>
          <w:szCs w:val="24"/>
          <w:lang w:val="ka-GE"/>
        </w:rPr>
        <w:t xml:space="preserve">ოპერაცია, როდესაც საქონლის ტარას წონა ცნობილია  და გაიგზავნა  პროგრამულ უზრუნველყოფაში, თუმცა, კონტეინერიდან ან შეფუთვიდან არ განცალკევებულა. </w:t>
      </w:r>
    </w:p>
    <w:p w:rsidR="005566C1" w:rsidRDefault="005566C1" w:rsidP="001815AF">
      <w:pPr>
        <w:spacing w:line="260" w:lineRule="exact"/>
        <w:ind w:left="112" w:right="74"/>
        <w:jc w:val="both"/>
        <w:rPr>
          <w:rFonts w:ascii="Sylfaen" w:hAnsi="Sylfaen"/>
          <w:sz w:val="24"/>
          <w:szCs w:val="24"/>
          <w:lang w:val="ka-GE"/>
        </w:rPr>
      </w:pPr>
      <w:r>
        <w:rPr>
          <w:rFonts w:ascii="Sylfaen" w:hAnsi="Sylfaen"/>
          <w:spacing w:val="-10"/>
          <w:sz w:val="24"/>
          <w:szCs w:val="24"/>
          <w:lang w:val="ka-GE"/>
        </w:rPr>
        <w:t>მაგალითი</w:t>
      </w:r>
      <w:r w:rsidR="00360678">
        <w:rPr>
          <w:sz w:val="24"/>
          <w:szCs w:val="24"/>
        </w:rPr>
        <w:t>:</w:t>
      </w:r>
      <w:r w:rsidR="00360678">
        <w:rPr>
          <w:spacing w:val="12"/>
          <w:sz w:val="24"/>
          <w:szCs w:val="24"/>
        </w:rPr>
        <w:t xml:space="preserve"> </w:t>
      </w:r>
      <w:r>
        <w:rPr>
          <w:rFonts w:ascii="Sylfaen" w:hAnsi="Sylfaen"/>
          <w:sz w:val="24"/>
          <w:szCs w:val="24"/>
          <w:lang w:val="ka-GE"/>
        </w:rPr>
        <w:t>იყიდება ვაშლის შეფუთვა.</w:t>
      </w:r>
      <w:r w:rsidR="00360678">
        <w:rPr>
          <w:spacing w:val="12"/>
          <w:sz w:val="24"/>
          <w:szCs w:val="24"/>
        </w:rPr>
        <w:t xml:space="preserve"> </w:t>
      </w:r>
      <w:r>
        <w:rPr>
          <w:rFonts w:ascii="Sylfaen" w:hAnsi="Sylfaen"/>
          <w:sz w:val="24"/>
          <w:szCs w:val="24"/>
          <w:lang w:val="ka-GE"/>
        </w:rPr>
        <w:t>ერთეულის ფასია</w:t>
      </w:r>
      <w:r w:rsidR="00360678">
        <w:rPr>
          <w:spacing w:val="12"/>
          <w:sz w:val="24"/>
          <w:szCs w:val="24"/>
        </w:rPr>
        <w:t xml:space="preserve"> </w:t>
      </w:r>
      <w:r w:rsidR="00360678">
        <w:rPr>
          <w:sz w:val="24"/>
          <w:szCs w:val="24"/>
        </w:rPr>
        <w:t>6.</w:t>
      </w:r>
      <w:r w:rsidR="00360678">
        <w:rPr>
          <w:spacing w:val="6"/>
          <w:sz w:val="24"/>
          <w:szCs w:val="24"/>
        </w:rPr>
        <w:t>0</w:t>
      </w:r>
      <w:r w:rsidR="00360678">
        <w:rPr>
          <w:sz w:val="24"/>
          <w:szCs w:val="24"/>
        </w:rPr>
        <w:t>00$/</w:t>
      </w:r>
      <w:r>
        <w:rPr>
          <w:rFonts w:ascii="Sylfaen" w:hAnsi="Sylfaen"/>
          <w:spacing w:val="3"/>
          <w:sz w:val="24"/>
          <w:szCs w:val="24"/>
          <w:lang w:val="ka-GE"/>
        </w:rPr>
        <w:t>კგ</w:t>
      </w:r>
      <w:r w:rsidR="00360678">
        <w:rPr>
          <w:sz w:val="24"/>
          <w:szCs w:val="24"/>
        </w:rPr>
        <w:t>,</w:t>
      </w:r>
      <w:r w:rsidR="00360678">
        <w:rPr>
          <w:spacing w:val="14"/>
          <w:sz w:val="24"/>
          <w:szCs w:val="24"/>
        </w:rPr>
        <w:t xml:space="preserve"> </w:t>
      </w:r>
      <w:r>
        <w:rPr>
          <w:rFonts w:ascii="Sylfaen" w:hAnsi="Sylfaen"/>
          <w:sz w:val="24"/>
          <w:szCs w:val="24"/>
          <w:lang w:val="ka-GE"/>
        </w:rPr>
        <w:t>ტარას წონა</w:t>
      </w:r>
      <w:r w:rsidR="00360678">
        <w:rPr>
          <w:spacing w:val="14"/>
          <w:sz w:val="24"/>
          <w:szCs w:val="24"/>
        </w:rPr>
        <w:t xml:space="preserve"> </w:t>
      </w:r>
      <w:r w:rsidR="00360678">
        <w:rPr>
          <w:sz w:val="24"/>
          <w:szCs w:val="24"/>
        </w:rPr>
        <w:t>1.000</w:t>
      </w:r>
      <w:r>
        <w:rPr>
          <w:rFonts w:ascii="Sylfaen" w:hAnsi="Sylfaen"/>
          <w:sz w:val="24"/>
          <w:szCs w:val="24"/>
          <w:lang w:val="ka-GE"/>
        </w:rPr>
        <w:t xml:space="preserve"> კგ</w:t>
      </w:r>
      <w:r w:rsidR="00360678">
        <w:rPr>
          <w:sz w:val="24"/>
          <w:szCs w:val="24"/>
        </w:rPr>
        <w:t>.</w:t>
      </w:r>
      <w:r w:rsidR="00360678">
        <w:rPr>
          <w:spacing w:val="12"/>
          <w:sz w:val="24"/>
          <w:szCs w:val="24"/>
        </w:rPr>
        <w:t xml:space="preserve"> </w:t>
      </w:r>
    </w:p>
    <w:p w:rsidR="004D6D36" w:rsidRPr="005566C1" w:rsidRDefault="005566C1" w:rsidP="001815AF">
      <w:pPr>
        <w:ind w:left="112" w:right="2707"/>
        <w:jc w:val="both"/>
        <w:rPr>
          <w:sz w:val="24"/>
          <w:szCs w:val="24"/>
          <w:lang w:val="ka-GE"/>
        </w:rPr>
      </w:pPr>
      <w:r>
        <w:rPr>
          <w:rFonts w:ascii="Sylfaen" w:hAnsi="Sylfaen"/>
          <w:sz w:val="24"/>
          <w:szCs w:val="24"/>
          <w:lang w:val="ka-GE"/>
        </w:rPr>
        <w:t>ტარას წონის წინასწარ დადგენილი რიცხვია</w:t>
      </w:r>
      <w:r w:rsidR="00360678" w:rsidRPr="005566C1">
        <w:rPr>
          <w:sz w:val="24"/>
          <w:szCs w:val="24"/>
          <w:lang w:val="ka-GE"/>
        </w:rPr>
        <w:t xml:space="preserve"> 1.</w:t>
      </w:r>
      <w:r w:rsidR="00360678" w:rsidRPr="005566C1">
        <w:rPr>
          <w:spacing w:val="-2"/>
          <w:sz w:val="24"/>
          <w:szCs w:val="24"/>
          <w:lang w:val="ka-GE"/>
        </w:rPr>
        <w:t xml:space="preserve"> </w:t>
      </w:r>
      <w:r>
        <w:rPr>
          <w:rFonts w:ascii="Sylfaen" w:hAnsi="Sylfaen"/>
          <w:spacing w:val="-2"/>
          <w:sz w:val="24"/>
          <w:szCs w:val="24"/>
          <w:lang w:val="ka-GE"/>
        </w:rPr>
        <w:t xml:space="preserve"> ვაშლისა და შეფუთვის წონაა 2.000 კგ. </w:t>
      </w:r>
    </w:p>
    <w:p w:rsidR="007C734B" w:rsidRDefault="007C734B" w:rsidP="001815AF">
      <w:pPr>
        <w:ind w:left="112" w:right="67"/>
        <w:jc w:val="both"/>
        <w:rPr>
          <w:rFonts w:ascii="Sylfaen" w:hAnsi="Sylfaen"/>
          <w:b/>
          <w:sz w:val="24"/>
          <w:szCs w:val="24"/>
          <w:lang w:val="ka-GE"/>
        </w:rPr>
      </w:pPr>
    </w:p>
    <w:p w:rsidR="007C734B" w:rsidRDefault="007C734B" w:rsidP="001815AF">
      <w:pPr>
        <w:ind w:left="112" w:right="67"/>
        <w:jc w:val="both"/>
        <w:rPr>
          <w:rFonts w:ascii="Sylfaen" w:hAnsi="Sylfaen"/>
          <w:b/>
          <w:sz w:val="24"/>
          <w:szCs w:val="24"/>
          <w:lang w:val="ka-GE"/>
        </w:rPr>
      </w:pPr>
    </w:p>
    <w:p w:rsidR="007C734B" w:rsidRDefault="007C734B" w:rsidP="001815AF">
      <w:pPr>
        <w:ind w:left="112" w:right="67"/>
        <w:jc w:val="both"/>
        <w:rPr>
          <w:rFonts w:ascii="Sylfaen" w:hAnsi="Sylfaen"/>
          <w:b/>
          <w:sz w:val="24"/>
          <w:szCs w:val="24"/>
          <w:lang w:val="ka-GE"/>
        </w:rPr>
      </w:pPr>
    </w:p>
    <w:p w:rsidR="004D6D36" w:rsidRPr="007C734B" w:rsidRDefault="00707D80" w:rsidP="001815AF">
      <w:pPr>
        <w:ind w:left="112" w:right="67"/>
        <w:jc w:val="both"/>
        <w:rPr>
          <w:rFonts w:ascii="Sylfaen" w:hAnsi="Sylfaen"/>
          <w:sz w:val="24"/>
          <w:szCs w:val="24"/>
          <w:lang w:val="ka-GE"/>
        </w:rPr>
        <w:sectPr w:rsidR="004D6D36" w:rsidRPr="007C734B">
          <w:pgSz w:w="11920" w:h="16840"/>
          <w:pgMar w:top="780" w:right="740" w:bottom="280" w:left="740" w:header="0" w:footer="838" w:gutter="0"/>
          <w:cols w:space="720"/>
        </w:sectPr>
      </w:pPr>
      <w:r w:rsidRPr="00707D80">
        <w:pict>
          <v:group id="_x0000_s1231" style="position:absolute;left:0;text-align:left;margin-left:275.35pt;margin-top:31.65pt;width:17.75pt;height:6pt;z-index:-3646;mso-position-horizontal-relative:page" coordorigin="5507,633" coordsize="355,120">
            <v:shape id="_x0000_s1234" style="position:absolute;left:5507;top:633;width:355;height:120" coordorigin="5507,633" coordsize="355,120" path="m5742,683r26,l5772,688r90,5l5742,633r,50xe" fillcolor="black" stroked="f">
              <v:path arrowok="t"/>
            </v:shape>
            <v:shape id="_x0000_s1233" style="position:absolute;left:5507;top:633;width:355;height:120" coordorigin="5507,633" coordsize="355,120" path="m5768,703r-26,l5742,753r120,-60l5768,703xe" fillcolor="black" stroked="f">
              <v:path arrowok="t"/>
            </v:shape>
            <v:shape id="_x0000_s1232" style="position:absolute;left:5507;top:633;width:355;height:120" coordorigin="5507,633" coordsize="355,120" path="m5507,688r,11l5511,703r257,l5772,699r,-6l5772,699r-4,4l5862,693r-90,-5l5768,683r-257,l5507,688xe" fillcolor="black" stroked="f">
              <v:path arrowok="t"/>
            </v:shape>
            <w10:wrap anchorx="page"/>
          </v:group>
        </w:pict>
      </w:r>
      <w:r w:rsidRPr="00707D80">
        <w:pict>
          <v:group id="_x0000_s1227" style="position:absolute;left:0;text-align:left;margin-left:494.35pt;margin-top:17.85pt;width:17.75pt;height:6pt;z-index:-3645;mso-position-horizontal-relative:page" coordorigin="9887,357" coordsize="355,120">
            <v:shape id="_x0000_s1230" style="position:absolute;left:9887;top:357;width:355;height:120" coordorigin="9887,357" coordsize="355,120" path="m10122,407r26,l10152,412r90,5l10122,357r,50xe" fillcolor="black" stroked="f">
              <v:path arrowok="t"/>
            </v:shape>
            <v:shape id="_x0000_s1229" style="position:absolute;left:9887;top:357;width:355;height:120" coordorigin="9887,357" coordsize="355,120" path="m10148,427r-26,l10122,477r120,-60l10148,427xe" fillcolor="black" stroked="f">
              <v:path arrowok="t"/>
            </v:shape>
            <v:shape id="_x0000_s1228" style="position:absolute;left:9887;top:357;width:355;height:120" coordorigin="9887,357" coordsize="355,120" path="m9887,412r,11l9891,427r257,l10152,423r,-6l10152,423r-4,4l10242,417r-90,-5l10148,407r-257,l9887,412xe" fillcolor="black" stroked="f">
              <v:path arrowok="t"/>
            </v:shape>
            <w10:wrap anchorx="page"/>
          </v:group>
        </w:pict>
      </w:r>
      <w:r w:rsidRPr="00707D80">
        <w:pict>
          <v:group id="_x0000_s1223" style="position:absolute;left:0;text-align:left;margin-left:307.45pt;margin-top:17.85pt;width:17.75pt;height:6pt;z-index:-3644;mso-position-horizontal-relative:page" coordorigin="6149,357" coordsize="355,120">
            <v:shape id="_x0000_s1226" style="position:absolute;left:6149;top:357;width:355;height:120" coordorigin="6149,357" coordsize="355,120" path="m6384,407r26,l6414,412r90,5l6384,357r,50xe" fillcolor="black" stroked="f">
              <v:path arrowok="t"/>
            </v:shape>
            <v:shape id="_x0000_s1225" style="position:absolute;left:6149;top:357;width:355;height:120" coordorigin="6149,357" coordsize="355,120" path="m6410,427r-26,l6384,477r120,-60l6410,427xe" fillcolor="black" stroked="f">
              <v:path arrowok="t"/>
            </v:shape>
            <v:shape id="_x0000_s1224" style="position:absolute;left:6149;top:357;width:355;height:120" coordorigin="6149,357" coordsize="355,120" path="m6149,412r,11l6153,427r257,l6414,423r,-6l6414,423r-4,4l6504,417r-90,-5l6410,407r-257,l6149,412xe" fillcolor="black" stroked="f">
              <v:path arrowok="t"/>
            </v:shape>
            <w10:wrap anchorx="page"/>
          </v:group>
        </w:pict>
      </w:r>
      <w:r w:rsidRPr="00707D80">
        <w:pict>
          <v:group id="_x0000_s1219" style="position:absolute;left:0;text-align:left;margin-left:384.1pt;margin-top:4.05pt;width:17.75pt;height:6pt;z-index:-3643;mso-position-horizontal-relative:page" coordorigin="7682,81" coordsize="355,120">
            <v:shape id="_x0000_s1222" style="position:absolute;left:7682;top:81;width:355;height:120" coordorigin="7682,81" coordsize="355,120" path="m7917,131r26,l7947,136r90,5l7917,81r,50xe" fillcolor="black" stroked="f">
              <v:path arrowok="t"/>
            </v:shape>
            <v:shape id="_x0000_s1221" style="position:absolute;left:7682;top:81;width:355;height:120" coordorigin="7682,81" coordsize="355,120" path="m7943,151r-26,l7917,201r120,-60l7943,151xe" fillcolor="black" stroked="f">
              <v:path arrowok="t"/>
            </v:shape>
            <v:shape id="_x0000_s1220" style="position:absolute;left:7682;top:81;width:355;height:120" coordorigin="7682,81" coordsize="355,120" path="m7682,136r,11l7686,151r257,l7947,147r,-6l7947,147r-4,4l8037,141r-90,-5l7943,131r-257,l7682,136xe" fillcolor="black" stroked="f">
              <v:path arrowok="t"/>
            </v:shape>
            <w10:wrap anchorx="page"/>
          </v:group>
        </w:pict>
      </w:r>
      <w:r w:rsidR="005566C1">
        <w:rPr>
          <w:rFonts w:ascii="Sylfaen" w:hAnsi="Sylfaen"/>
          <w:b/>
          <w:sz w:val="24"/>
          <w:szCs w:val="24"/>
          <w:lang w:val="ka-GE"/>
        </w:rPr>
        <w:t>ეტაპები</w:t>
      </w:r>
      <w:r w:rsidR="00360678" w:rsidRPr="005566C1">
        <w:rPr>
          <w:b/>
          <w:sz w:val="24"/>
          <w:szCs w:val="24"/>
          <w:lang w:val="ka-GE"/>
        </w:rPr>
        <w:t>:</w:t>
      </w:r>
      <w:r w:rsidR="00360678" w:rsidRPr="005566C1">
        <w:rPr>
          <w:b/>
          <w:spacing w:val="5"/>
          <w:sz w:val="24"/>
          <w:szCs w:val="24"/>
          <w:lang w:val="ka-GE"/>
        </w:rPr>
        <w:t xml:space="preserve"> </w:t>
      </w:r>
      <w:r w:rsidR="005566C1">
        <w:rPr>
          <w:rFonts w:ascii="Sylfaen" w:hAnsi="Sylfaen"/>
          <w:spacing w:val="1"/>
          <w:sz w:val="24"/>
          <w:szCs w:val="24"/>
          <w:lang w:val="ka-GE"/>
        </w:rPr>
        <w:t>აკრიფეთ</w:t>
      </w:r>
      <w:r w:rsidR="00360678" w:rsidRPr="005566C1">
        <w:rPr>
          <w:spacing w:val="3"/>
          <w:sz w:val="24"/>
          <w:szCs w:val="24"/>
          <w:lang w:val="ka-GE"/>
        </w:rPr>
        <w:t xml:space="preserve"> </w:t>
      </w:r>
      <w:r w:rsidR="00360678" w:rsidRPr="005566C1">
        <w:rPr>
          <w:b/>
          <w:sz w:val="24"/>
          <w:szCs w:val="24"/>
          <w:lang w:val="ka-GE"/>
        </w:rPr>
        <w:t>“</w:t>
      </w:r>
      <w:r w:rsidR="00360678" w:rsidRPr="005566C1">
        <w:rPr>
          <w:b/>
          <w:spacing w:val="-1"/>
          <w:sz w:val="24"/>
          <w:szCs w:val="24"/>
          <w:lang w:val="ka-GE"/>
        </w:rPr>
        <w:t>-</w:t>
      </w:r>
      <w:r w:rsidR="00360678" w:rsidRPr="005566C1">
        <w:rPr>
          <w:b/>
          <w:sz w:val="24"/>
          <w:szCs w:val="24"/>
          <w:lang w:val="ka-GE"/>
        </w:rPr>
        <w:t>&gt;0&lt;-”</w:t>
      </w:r>
      <w:r w:rsidR="00360678" w:rsidRPr="005566C1">
        <w:rPr>
          <w:b/>
          <w:spacing w:val="2"/>
          <w:sz w:val="24"/>
          <w:szCs w:val="24"/>
          <w:lang w:val="ka-GE"/>
        </w:rPr>
        <w:t xml:space="preserve"> </w:t>
      </w:r>
      <w:r w:rsidR="00A76DFC">
        <w:rPr>
          <w:rFonts w:ascii="Sylfaen" w:hAnsi="Sylfaen"/>
          <w:sz w:val="24"/>
          <w:szCs w:val="24"/>
          <w:lang w:val="ka-GE"/>
        </w:rPr>
        <w:t xml:space="preserve">თუ განულებული არაა     </w:t>
      </w:r>
      <w:r w:rsidR="00360678" w:rsidRPr="006C5FB2">
        <w:rPr>
          <w:sz w:val="24"/>
          <w:szCs w:val="24"/>
          <w:lang w:val="ka-GE"/>
        </w:rPr>
        <w:t xml:space="preserve">         </w:t>
      </w:r>
      <w:r w:rsidR="00360678" w:rsidRPr="006C5FB2">
        <w:rPr>
          <w:spacing w:val="17"/>
          <w:sz w:val="24"/>
          <w:szCs w:val="24"/>
          <w:lang w:val="ka-GE"/>
        </w:rPr>
        <w:t xml:space="preserve"> </w:t>
      </w:r>
      <w:r w:rsidR="006C5FB2">
        <w:rPr>
          <w:rFonts w:ascii="Sylfaen" w:hAnsi="Sylfaen"/>
          <w:spacing w:val="1"/>
          <w:sz w:val="24"/>
          <w:szCs w:val="24"/>
          <w:lang w:val="ka-GE"/>
        </w:rPr>
        <w:t>აკრიფეთ</w:t>
      </w:r>
      <w:r w:rsidR="00360678" w:rsidRPr="006C5FB2">
        <w:rPr>
          <w:spacing w:val="1"/>
          <w:sz w:val="24"/>
          <w:szCs w:val="24"/>
          <w:lang w:val="ka-GE"/>
        </w:rPr>
        <w:t xml:space="preserve"> </w:t>
      </w:r>
      <w:r w:rsidR="00360678" w:rsidRPr="006C5FB2">
        <w:rPr>
          <w:sz w:val="24"/>
          <w:szCs w:val="24"/>
          <w:lang w:val="ka-GE"/>
        </w:rPr>
        <w:t>“1”</w:t>
      </w:r>
      <w:r w:rsidR="00360678" w:rsidRPr="006C5FB2">
        <w:rPr>
          <w:spacing w:val="4"/>
          <w:sz w:val="24"/>
          <w:szCs w:val="24"/>
          <w:lang w:val="ka-GE"/>
        </w:rPr>
        <w:t xml:space="preserve"> </w:t>
      </w:r>
      <w:r w:rsidR="006C5FB2">
        <w:rPr>
          <w:rFonts w:ascii="Sylfaen" w:hAnsi="Sylfaen"/>
          <w:sz w:val="24"/>
          <w:szCs w:val="24"/>
          <w:lang w:val="ka-GE"/>
        </w:rPr>
        <w:t>პატარა კლავიატურაზე და</w:t>
      </w:r>
      <w:r w:rsidR="00360678" w:rsidRPr="006C5FB2">
        <w:rPr>
          <w:spacing w:val="-1"/>
          <w:sz w:val="24"/>
          <w:szCs w:val="24"/>
          <w:lang w:val="ka-GE"/>
        </w:rPr>
        <w:t>“</w:t>
      </w:r>
      <w:r w:rsidR="00360678" w:rsidRPr="006C5FB2">
        <w:rPr>
          <w:b/>
          <w:spacing w:val="1"/>
          <w:sz w:val="24"/>
          <w:szCs w:val="24"/>
          <w:lang w:val="ka-GE"/>
        </w:rPr>
        <w:t>S</w:t>
      </w:r>
      <w:r w:rsidR="00360678" w:rsidRPr="006C5FB2">
        <w:rPr>
          <w:b/>
          <w:sz w:val="24"/>
          <w:szCs w:val="24"/>
          <w:lang w:val="ka-GE"/>
        </w:rPr>
        <w:t>HI</w:t>
      </w:r>
      <w:r w:rsidR="00360678" w:rsidRPr="006C5FB2">
        <w:rPr>
          <w:b/>
          <w:spacing w:val="-2"/>
          <w:sz w:val="24"/>
          <w:szCs w:val="24"/>
          <w:lang w:val="ka-GE"/>
        </w:rPr>
        <w:t>F</w:t>
      </w:r>
      <w:r w:rsidR="00360678" w:rsidRPr="006C5FB2">
        <w:rPr>
          <w:b/>
          <w:spacing w:val="2"/>
          <w:sz w:val="24"/>
          <w:szCs w:val="24"/>
          <w:lang w:val="ka-GE"/>
        </w:rPr>
        <w:t>T</w:t>
      </w:r>
      <w:r w:rsidR="00360678" w:rsidRPr="006C5FB2">
        <w:rPr>
          <w:sz w:val="24"/>
          <w:szCs w:val="24"/>
          <w:lang w:val="ka-GE"/>
        </w:rPr>
        <w:t>”</w:t>
      </w:r>
      <w:r w:rsidR="00360678" w:rsidRPr="006C5FB2">
        <w:rPr>
          <w:spacing w:val="16"/>
          <w:sz w:val="24"/>
          <w:szCs w:val="24"/>
          <w:lang w:val="ka-GE"/>
        </w:rPr>
        <w:t xml:space="preserve"> </w:t>
      </w:r>
      <w:r w:rsidR="006C5FB2">
        <w:rPr>
          <w:rFonts w:ascii="Sylfaen" w:hAnsi="Sylfaen"/>
          <w:sz w:val="24"/>
          <w:szCs w:val="24"/>
          <w:lang w:val="ka-GE"/>
        </w:rPr>
        <w:t xml:space="preserve">და   </w:t>
      </w:r>
      <w:r w:rsidR="00360678" w:rsidRPr="006C5FB2">
        <w:rPr>
          <w:spacing w:val="17"/>
          <w:sz w:val="24"/>
          <w:szCs w:val="24"/>
          <w:lang w:val="ka-GE"/>
        </w:rPr>
        <w:t xml:space="preserve"> </w:t>
      </w:r>
      <w:r w:rsidR="00360678" w:rsidRPr="006C5FB2">
        <w:rPr>
          <w:spacing w:val="1"/>
          <w:sz w:val="24"/>
          <w:szCs w:val="24"/>
          <w:lang w:val="ka-GE"/>
        </w:rPr>
        <w:t>“</w:t>
      </w:r>
      <w:r w:rsidR="00360678" w:rsidRPr="006C5FB2">
        <w:rPr>
          <w:b/>
          <w:spacing w:val="-1"/>
          <w:sz w:val="24"/>
          <w:szCs w:val="24"/>
          <w:lang w:val="ka-GE"/>
        </w:rPr>
        <w:t>-</w:t>
      </w:r>
      <w:r w:rsidR="00360678" w:rsidRPr="006C5FB2">
        <w:rPr>
          <w:b/>
          <w:sz w:val="24"/>
          <w:szCs w:val="24"/>
          <w:lang w:val="ka-GE"/>
        </w:rPr>
        <w:t>&gt;</w:t>
      </w:r>
      <w:r w:rsidR="00360678" w:rsidRPr="006C5FB2">
        <w:rPr>
          <w:b/>
          <w:spacing w:val="1"/>
          <w:sz w:val="24"/>
          <w:szCs w:val="24"/>
          <w:lang w:val="ka-GE"/>
        </w:rPr>
        <w:t>T</w:t>
      </w:r>
      <w:r w:rsidR="00360678" w:rsidRPr="006C5FB2">
        <w:rPr>
          <w:b/>
          <w:sz w:val="24"/>
          <w:szCs w:val="24"/>
          <w:lang w:val="ka-GE"/>
        </w:rPr>
        <w:t>&lt;</w:t>
      </w:r>
      <w:r w:rsidR="00360678" w:rsidRPr="006C5FB2">
        <w:rPr>
          <w:b/>
          <w:spacing w:val="-1"/>
          <w:sz w:val="24"/>
          <w:szCs w:val="24"/>
          <w:lang w:val="ka-GE"/>
        </w:rPr>
        <w:t>-</w:t>
      </w:r>
      <w:r w:rsidR="00360678" w:rsidRPr="006C5FB2">
        <w:rPr>
          <w:sz w:val="24"/>
          <w:szCs w:val="24"/>
          <w:lang w:val="ka-GE"/>
        </w:rPr>
        <w:t xml:space="preserve">”       </w:t>
      </w:r>
      <w:r w:rsidR="006C5FB2">
        <w:rPr>
          <w:rFonts w:ascii="Sylfaen" w:hAnsi="Sylfaen"/>
          <w:sz w:val="24"/>
          <w:szCs w:val="24"/>
          <w:lang w:val="ka-GE"/>
        </w:rPr>
        <w:t xml:space="preserve">    </w:t>
      </w:r>
      <w:r w:rsidR="00360678" w:rsidRPr="006C5FB2">
        <w:rPr>
          <w:sz w:val="24"/>
          <w:szCs w:val="24"/>
          <w:lang w:val="ka-GE"/>
        </w:rPr>
        <w:t xml:space="preserve">  </w:t>
      </w:r>
      <w:r w:rsidR="00360678" w:rsidRPr="006C5FB2">
        <w:rPr>
          <w:spacing w:val="33"/>
          <w:sz w:val="24"/>
          <w:szCs w:val="24"/>
          <w:lang w:val="ka-GE"/>
        </w:rPr>
        <w:t xml:space="preserve"> </w:t>
      </w:r>
      <w:r w:rsidR="006C5FB2">
        <w:rPr>
          <w:rFonts w:ascii="Sylfaen" w:hAnsi="Sylfaen"/>
          <w:spacing w:val="33"/>
          <w:sz w:val="24"/>
          <w:szCs w:val="24"/>
          <w:lang w:val="ka-GE"/>
        </w:rPr>
        <w:t xml:space="preserve">    </w:t>
      </w:r>
      <w:r w:rsidR="006C5FB2">
        <w:rPr>
          <w:rFonts w:ascii="Sylfaen" w:hAnsi="Sylfaen"/>
          <w:spacing w:val="1"/>
          <w:sz w:val="24"/>
          <w:szCs w:val="24"/>
          <w:lang w:val="ka-GE"/>
        </w:rPr>
        <w:t>პინაზე დადეთ ვაშლი</w:t>
      </w:r>
      <w:r w:rsidR="00360678" w:rsidRPr="006C5FB2">
        <w:rPr>
          <w:sz w:val="24"/>
          <w:szCs w:val="24"/>
          <w:lang w:val="ka-GE"/>
        </w:rPr>
        <w:t xml:space="preserve">         </w:t>
      </w:r>
      <w:r w:rsidR="00360678" w:rsidRPr="006C5FB2">
        <w:rPr>
          <w:spacing w:val="34"/>
          <w:sz w:val="24"/>
          <w:szCs w:val="24"/>
          <w:lang w:val="ka-GE"/>
        </w:rPr>
        <w:t xml:space="preserve"> </w:t>
      </w:r>
      <w:r w:rsidR="00360678" w:rsidRPr="006C5FB2">
        <w:rPr>
          <w:spacing w:val="3"/>
          <w:sz w:val="24"/>
          <w:szCs w:val="24"/>
          <w:lang w:val="ka-GE"/>
        </w:rPr>
        <w:t>P</w:t>
      </w:r>
      <w:r w:rsidR="00360678" w:rsidRPr="006C5FB2">
        <w:rPr>
          <w:spacing w:val="-3"/>
          <w:sz w:val="24"/>
          <w:szCs w:val="24"/>
          <w:lang w:val="ka-GE"/>
        </w:rPr>
        <w:t>L</w:t>
      </w:r>
      <w:r w:rsidR="00360678" w:rsidRPr="006C5FB2">
        <w:rPr>
          <w:sz w:val="24"/>
          <w:szCs w:val="24"/>
          <w:lang w:val="ka-GE"/>
        </w:rPr>
        <w:t>U</w:t>
      </w:r>
      <w:r w:rsidR="00360678" w:rsidRPr="006C5FB2">
        <w:rPr>
          <w:spacing w:val="7"/>
          <w:sz w:val="24"/>
          <w:szCs w:val="24"/>
          <w:lang w:val="ka-GE"/>
        </w:rPr>
        <w:t xml:space="preserve"> </w:t>
      </w:r>
      <w:r w:rsidR="006C5FB2">
        <w:rPr>
          <w:rFonts w:ascii="Sylfaen" w:hAnsi="Sylfaen"/>
          <w:sz w:val="24"/>
          <w:szCs w:val="24"/>
          <w:lang w:val="ka-GE"/>
        </w:rPr>
        <w:t>კლავიატურაზე აკრიფეთ კოდი</w:t>
      </w:r>
      <w:r w:rsidR="00360678" w:rsidRPr="006C5FB2">
        <w:rPr>
          <w:sz w:val="24"/>
          <w:szCs w:val="24"/>
          <w:lang w:val="ka-GE"/>
        </w:rPr>
        <w:t xml:space="preserve">       </w:t>
      </w:r>
      <w:r w:rsidR="00360678" w:rsidRPr="006C5FB2">
        <w:rPr>
          <w:spacing w:val="28"/>
          <w:sz w:val="24"/>
          <w:szCs w:val="24"/>
          <w:lang w:val="ka-GE"/>
        </w:rPr>
        <w:t xml:space="preserve"> </w:t>
      </w:r>
      <w:r w:rsidR="006C5FB2">
        <w:rPr>
          <w:rFonts w:ascii="Sylfaen" w:hAnsi="Sylfaen"/>
          <w:spacing w:val="-17"/>
          <w:sz w:val="24"/>
          <w:szCs w:val="24"/>
          <w:lang w:val="ka-GE"/>
        </w:rPr>
        <w:t>სადგამზე დადეთ</w:t>
      </w:r>
      <w:r w:rsidR="007C734B">
        <w:rPr>
          <w:rFonts w:ascii="Sylfaen" w:hAnsi="Sylfaen"/>
          <w:spacing w:val="-17"/>
          <w:sz w:val="24"/>
          <w:szCs w:val="24"/>
          <w:lang w:val="ka-GE"/>
        </w:rPr>
        <w:t xml:space="preserve"> შეკვრა და ვაშლი</w:t>
      </w:r>
      <w:r w:rsidR="00360678" w:rsidRPr="006C5FB2">
        <w:rPr>
          <w:sz w:val="24"/>
          <w:szCs w:val="24"/>
          <w:lang w:val="ka-GE"/>
        </w:rPr>
        <w:t xml:space="preserve">, </w:t>
      </w:r>
      <w:r w:rsidR="007C734B">
        <w:rPr>
          <w:rFonts w:ascii="Sylfaen" w:hAnsi="Sylfaen"/>
          <w:sz w:val="24"/>
          <w:szCs w:val="24"/>
          <w:lang w:val="ka-GE"/>
        </w:rPr>
        <w:t>შემდეგ აკრიფეთ</w:t>
      </w:r>
      <w:r w:rsidR="00360678" w:rsidRPr="006C5FB2">
        <w:rPr>
          <w:sz w:val="24"/>
          <w:szCs w:val="24"/>
          <w:lang w:val="ka-GE"/>
        </w:rPr>
        <w:t xml:space="preserve"> “</w:t>
      </w:r>
      <w:r w:rsidR="00360678" w:rsidRPr="006C5FB2">
        <w:rPr>
          <w:b/>
          <w:spacing w:val="-1"/>
          <w:sz w:val="24"/>
          <w:szCs w:val="24"/>
          <w:lang w:val="ka-GE"/>
        </w:rPr>
        <w:t>-</w:t>
      </w:r>
      <w:r w:rsidR="00360678" w:rsidRPr="006C5FB2">
        <w:rPr>
          <w:b/>
          <w:sz w:val="24"/>
          <w:szCs w:val="24"/>
          <w:lang w:val="ka-GE"/>
        </w:rPr>
        <w:t>&gt;</w:t>
      </w:r>
      <w:r w:rsidR="00360678" w:rsidRPr="006C5FB2">
        <w:rPr>
          <w:b/>
          <w:spacing w:val="1"/>
          <w:sz w:val="24"/>
          <w:szCs w:val="24"/>
          <w:lang w:val="ka-GE"/>
        </w:rPr>
        <w:t>T</w:t>
      </w:r>
      <w:r w:rsidR="00360678" w:rsidRPr="006C5FB2">
        <w:rPr>
          <w:b/>
          <w:sz w:val="24"/>
          <w:szCs w:val="24"/>
          <w:lang w:val="ka-GE"/>
        </w:rPr>
        <w:t>&lt;</w:t>
      </w:r>
      <w:r w:rsidR="00360678" w:rsidRPr="006C5FB2">
        <w:rPr>
          <w:b/>
          <w:spacing w:val="-1"/>
          <w:sz w:val="24"/>
          <w:szCs w:val="24"/>
          <w:lang w:val="ka-GE"/>
        </w:rPr>
        <w:t>-</w:t>
      </w:r>
      <w:r w:rsidR="00360678" w:rsidRPr="006C5FB2">
        <w:rPr>
          <w:sz w:val="24"/>
          <w:szCs w:val="24"/>
          <w:lang w:val="ka-GE"/>
        </w:rPr>
        <w:t>’</w:t>
      </w:r>
      <w:r w:rsidR="00360678" w:rsidRPr="006C5FB2">
        <w:rPr>
          <w:spacing w:val="-18"/>
          <w:sz w:val="24"/>
          <w:szCs w:val="24"/>
          <w:lang w:val="ka-GE"/>
        </w:rPr>
        <w:t xml:space="preserve"> </w:t>
      </w:r>
      <w:r w:rsidR="007C734B">
        <w:rPr>
          <w:rFonts w:ascii="Sylfaen" w:hAnsi="Sylfaen"/>
          <w:spacing w:val="2"/>
          <w:sz w:val="24"/>
          <w:szCs w:val="24"/>
          <w:lang w:val="ka-GE"/>
        </w:rPr>
        <w:t>და გათიშეთ წონის გამოკლების რეჟიმი.</w:t>
      </w:r>
    </w:p>
    <w:p w:rsidR="004D6D36" w:rsidRPr="002558FB" w:rsidRDefault="00360678" w:rsidP="001815AF">
      <w:pPr>
        <w:spacing w:before="52"/>
        <w:ind w:left="112"/>
        <w:jc w:val="both"/>
        <w:rPr>
          <w:rFonts w:ascii="Sylfaen" w:hAnsi="Sylfaen"/>
          <w:sz w:val="30"/>
          <w:szCs w:val="30"/>
          <w:lang w:val="ka-GE"/>
        </w:rPr>
      </w:pPr>
      <w:r w:rsidRPr="007C734B">
        <w:rPr>
          <w:b/>
          <w:spacing w:val="1"/>
          <w:sz w:val="30"/>
          <w:szCs w:val="30"/>
          <w:lang w:val="ka-GE"/>
        </w:rPr>
        <w:lastRenderedPageBreak/>
        <w:t>5</w:t>
      </w:r>
      <w:r w:rsidRPr="007C734B">
        <w:rPr>
          <w:b/>
          <w:sz w:val="30"/>
          <w:szCs w:val="30"/>
          <w:lang w:val="ka-GE"/>
        </w:rPr>
        <w:t xml:space="preserve">.4 </w:t>
      </w:r>
      <w:r w:rsidRPr="007C734B">
        <w:rPr>
          <w:b/>
          <w:spacing w:val="51"/>
          <w:sz w:val="30"/>
          <w:szCs w:val="30"/>
          <w:lang w:val="ka-GE"/>
        </w:rPr>
        <w:t xml:space="preserve"> </w:t>
      </w:r>
      <w:r w:rsidR="002558FB">
        <w:rPr>
          <w:rFonts w:ascii="Sylfaen" w:hAnsi="Sylfaen"/>
          <w:b/>
          <w:sz w:val="30"/>
          <w:szCs w:val="30"/>
          <w:lang w:val="ka-GE"/>
        </w:rPr>
        <w:t>ფასდაკლება</w:t>
      </w:r>
    </w:p>
    <w:p w:rsidR="004D6D36" w:rsidRPr="007C734B" w:rsidRDefault="004D6D36" w:rsidP="001815AF">
      <w:pPr>
        <w:spacing w:before="13" w:line="240" w:lineRule="exact"/>
        <w:jc w:val="both"/>
        <w:rPr>
          <w:sz w:val="24"/>
          <w:szCs w:val="24"/>
          <w:lang w:val="ka-GE"/>
        </w:rPr>
      </w:pPr>
    </w:p>
    <w:p w:rsidR="004D6D36" w:rsidRPr="007C734B" w:rsidRDefault="007C734B" w:rsidP="001815AF">
      <w:pPr>
        <w:ind w:left="112" w:right="62" w:firstLine="240"/>
        <w:jc w:val="both"/>
        <w:rPr>
          <w:rFonts w:ascii="Sylfaen" w:hAnsi="Sylfaen"/>
          <w:sz w:val="24"/>
          <w:szCs w:val="24"/>
          <w:lang w:val="ka-GE"/>
        </w:rPr>
      </w:pPr>
      <w:r>
        <w:rPr>
          <w:rFonts w:ascii="Sylfaen" w:hAnsi="Sylfaen"/>
          <w:sz w:val="24"/>
          <w:szCs w:val="24"/>
          <w:lang w:val="ka-GE"/>
        </w:rPr>
        <w:t>სასწორი ორგვარ ფასდაკლებას აკეთებს</w:t>
      </w:r>
      <w:r w:rsidR="00360678">
        <w:rPr>
          <w:sz w:val="24"/>
          <w:szCs w:val="24"/>
        </w:rPr>
        <w:t>:</w:t>
      </w:r>
      <w:r w:rsidR="00360678">
        <w:rPr>
          <w:spacing w:val="12"/>
          <w:sz w:val="24"/>
          <w:szCs w:val="24"/>
        </w:rPr>
        <w:t xml:space="preserve"> </w:t>
      </w:r>
      <w:r>
        <w:rPr>
          <w:rFonts w:ascii="Sylfaen" w:hAnsi="Sylfaen"/>
          <w:sz w:val="24"/>
          <w:szCs w:val="24"/>
          <w:lang w:val="ka-GE"/>
        </w:rPr>
        <w:t>პროცენტულ ფასდაკლებას და მთლიან ფასდაკლებას.</w:t>
      </w:r>
      <w:r w:rsidR="00360678">
        <w:rPr>
          <w:spacing w:val="14"/>
          <w:sz w:val="24"/>
          <w:szCs w:val="24"/>
        </w:rPr>
        <w:t xml:space="preserve"> </w:t>
      </w:r>
      <w:r w:rsidR="00360678">
        <w:rPr>
          <w:spacing w:val="2"/>
          <w:sz w:val="24"/>
          <w:szCs w:val="24"/>
        </w:rPr>
        <w:t>T</w:t>
      </w:r>
      <w:r w:rsidR="00360678">
        <w:rPr>
          <w:sz w:val="24"/>
          <w:szCs w:val="24"/>
        </w:rPr>
        <w:t>his</w:t>
      </w:r>
      <w:r w:rsidR="00360678">
        <w:rPr>
          <w:spacing w:val="12"/>
          <w:sz w:val="24"/>
          <w:szCs w:val="24"/>
        </w:rPr>
        <w:t xml:space="preserve"> </w:t>
      </w:r>
      <w:r w:rsidR="00360678">
        <w:rPr>
          <w:sz w:val="24"/>
          <w:szCs w:val="24"/>
        </w:rPr>
        <w:t>fun</w:t>
      </w:r>
      <w:r w:rsidR="00360678">
        <w:rPr>
          <w:spacing w:val="-2"/>
          <w:sz w:val="24"/>
          <w:szCs w:val="24"/>
        </w:rPr>
        <w:t>c</w:t>
      </w:r>
      <w:r w:rsidR="00360678">
        <w:rPr>
          <w:sz w:val="24"/>
          <w:szCs w:val="24"/>
        </w:rPr>
        <w:t>t</w:t>
      </w:r>
      <w:r w:rsidR="00360678">
        <w:rPr>
          <w:spacing w:val="1"/>
          <w:sz w:val="24"/>
          <w:szCs w:val="24"/>
        </w:rPr>
        <w:t>i</w:t>
      </w:r>
      <w:r w:rsidR="00360678">
        <w:rPr>
          <w:sz w:val="24"/>
          <w:szCs w:val="24"/>
        </w:rPr>
        <w:t>on</w:t>
      </w:r>
      <w:r w:rsidR="00360678">
        <w:rPr>
          <w:spacing w:val="15"/>
          <w:sz w:val="24"/>
          <w:szCs w:val="24"/>
        </w:rPr>
        <w:t xml:space="preserve"> </w:t>
      </w:r>
      <w:r w:rsidR="00360678">
        <w:rPr>
          <w:spacing w:val="-1"/>
          <w:sz w:val="24"/>
          <w:szCs w:val="24"/>
        </w:rPr>
        <w:t>ca</w:t>
      </w:r>
      <w:r w:rsidR="00360678">
        <w:rPr>
          <w:sz w:val="24"/>
          <w:szCs w:val="24"/>
        </w:rPr>
        <w:t>n</w:t>
      </w:r>
      <w:r w:rsidR="00360678">
        <w:rPr>
          <w:spacing w:val="14"/>
          <w:sz w:val="24"/>
          <w:szCs w:val="24"/>
        </w:rPr>
        <w:t xml:space="preserve"> </w:t>
      </w:r>
      <w:r w:rsidR="00360678">
        <w:rPr>
          <w:sz w:val="24"/>
          <w:szCs w:val="24"/>
        </w:rPr>
        <w:t>be</w:t>
      </w:r>
      <w:r w:rsidR="00360678">
        <w:rPr>
          <w:spacing w:val="11"/>
          <w:sz w:val="24"/>
          <w:szCs w:val="24"/>
        </w:rPr>
        <w:t xml:space="preserve"> </w:t>
      </w:r>
      <w:r w:rsidR="00360678">
        <w:rPr>
          <w:sz w:val="24"/>
          <w:szCs w:val="24"/>
        </w:rPr>
        <w:t>loc</w:t>
      </w:r>
      <w:r w:rsidR="00360678">
        <w:rPr>
          <w:spacing w:val="2"/>
          <w:sz w:val="24"/>
          <w:szCs w:val="24"/>
        </w:rPr>
        <w:t>k</w:t>
      </w:r>
      <w:r w:rsidR="00360678">
        <w:rPr>
          <w:spacing w:val="1"/>
          <w:sz w:val="24"/>
          <w:szCs w:val="24"/>
        </w:rPr>
        <w:t>e</w:t>
      </w:r>
      <w:r w:rsidR="00360678">
        <w:rPr>
          <w:sz w:val="24"/>
          <w:szCs w:val="24"/>
        </w:rPr>
        <w:t>d</w:t>
      </w:r>
      <w:r w:rsidR="00360678">
        <w:rPr>
          <w:spacing w:val="12"/>
          <w:sz w:val="24"/>
          <w:szCs w:val="24"/>
        </w:rPr>
        <w:t xml:space="preserve"> </w:t>
      </w:r>
      <w:r w:rsidR="00360678">
        <w:rPr>
          <w:spacing w:val="2"/>
          <w:sz w:val="24"/>
          <w:szCs w:val="24"/>
        </w:rPr>
        <w:t>b</w:t>
      </w:r>
      <w:r w:rsidR="00360678">
        <w:rPr>
          <w:sz w:val="24"/>
          <w:szCs w:val="24"/>
        </w:rPr>
        <w:t>y p</w:t>
      </w:r>
      <w:r w:rsidR="00360678">
        <w:rPr>
          <w:spacing w:val="-1"/>
          <w:sz w:val="24"/>
          <w:szCs w:val="24"/>
        </w:rPr>
        <w:t>a</w:t>
      </w:r>
      <w:r w:rsidR="00360678">
        <w:rPr>
          <w:sz w:val="24"/>
          <w:szCs w:val="24"/>
        </w:rPr>
        <w:t>sswo</w:t>
      </w:r>
      <w:r w:rsidR="00360678">
        <w:rPr>
          <w:spacing w:val="-1"/>
          <w:sz w:val="24"/>
          <w:szCs w:val="24"/>
        </w:rPr>
        <w:t>r</w:t>
      </w:r>
      <w:r w:rsidR="00360678">
        <w:rPr>
          <w:sz w:val="24"/>
          <w:szCs w:val="24"/>
        </w:rPr>
        <w:t>d whi</w:t>
      </w:r>
      <w:r w:rsidR="00360678">
        <w:rPr>
          <w:spacing w:val="-1"/>
          <w:sz w:val="24"/>
          <w:szCs w:val="24"/>
        </w:rPr>
        <w:t>c</w:t>
      </w:r>
      <w:r w:rsidR="00360678">
        <w:rPr>
          <w:sz w:val="24"/>
          <w:szCs w:val="24"/>
        </w:rPr>
        <w:t xml:space="preserve">h is </w:t>
      </w:r>
      <w:r w:rsidR="00360678">
        <w:rPr>
          <w:spacing w:val="1"/>
          <w:sz w:val="24"/>
          <w:szCs w:val="24"/>
        </w:rPr>
        <w:t>s</w:t>
      </w:r>
      <w:r w:rsidR="00360678">
        <w:rPr>
          <w:spacing w:val="-1"/>
          <w:sz w:val="24"/>
          <w:szCs w:val="24"/>
        </w:rPr>
        <w:t>e</w:t>
      </w:r>
      <w:r w:rsidR="00360678">
        <w:rPr>
          <w:sz w:val="24"/>
          <w:szCs w:val="24"/>
        </w:rPr>
        <w:t>t a</w:t>
      </w:r>
      <w:r w:rsidR="00360678">
        <w:rPr>
          <w:spacing w:val="2"/>
          <w:sz w:val="24"/>
          <w:szCs w:val="24"/>
        </w:rPr>
        <w:t>n</w:t>
      </w:r>
      <w:r w:rsidR="00360678">
        <w:rPr>
          <w:sz w:val="24"/>
          <w:szCs w:val="24"/>
        </w:rPr>
        <w:t xml:space="preserve">d </w:t>
      </w:r>
      <w:r w:rsidR="00360678">
        <w:rPr>
          <w:spacing w:val="-1"/>
          <w:sz w:val="24"/>
          <w:szCs w:val="24"/>
        </w:rPr>
        <w:t>ca</w:t>
      </w:r>
      <w:r w:rsidR="00360678">
        <w:rPr>
          <w:sz w:val="24"/>
          <w:szCs w:val="24"/>
        </w:rPr>
        <w:t>n be</w:t>
      </w:r>
      <w:r w:rsidR="00360678">
        <w:rPr>
          <w:spacing w:val="-1"/>
          <w:sz w:val="24"/>
          <w:szCs w:val="24"/>
        </w:rPr>
        <w:t xml:space="preserve"> </w:t>
      </w:r>
      <w:r w:rsidR="00360678">
        <w:rPr>
          <w:spacing w:val="1"/>
          <w:sz w:val="24"/>
          <w:szCs w:val="24"/>
        </w:rPr>
        <w:t>r</w:t>
      </w:r>
      <w:r w:rsidR="00360678">
        <w:rPr>
          <w:spacing w:val="-1"/>
          <w:sz w:val="24"/>
          <w:szCs w:val="24"/>
        </w:rPr>
        <w:t>a</w:t>
      </w:r>
      <w:r w:rsidR="00360678">
        <w:rPr>
          <w:sz w:val="24"/>
          <w:szCs w:val="24"/>
        </w:rPr>
        <w:t>ndom</w:t>
      </w:r>
      <w:r w:rsidR="00360678">
        <w:rPr>
          <w:spacing w:val="3"/>
          <w:sz w:val="24"/>
          <w:szCs w:val="24"/>
        </w:rPr>
        <w:t>l</w:t>
      </w:r>
      <w:r w:rsidR="00360678">
        <w:rPr>
          <w:sz w:val="24"/>
          <w:szCs w:val="24"/>
        </w:rPr>
        <w:t>y</w:t>
      </w:r>
      <w:r w:rsidR="00360678">
        <w:rPr>
          <w:spacing w:val="-1"/>
          <w:sz w:val="24"/>
          <w:szCs w:val="24"/>
        </w:rPr>
        <w:t xml:space="preserve"> c</w:t>
      </w:r>
      <w:r w:rsidR="00360678">
        <w:rPr>
          <w:sz w:val="24"/>
          <w:szCs w:val="24"/>
        </w:rPr>
        <w:t>h</w:t>
      </w:r>
      <w:r w:rsidR="00360678">
        <w:rPr>
          <w:spacing w:val="-1"/>
          <w:sz w:val="24"/>
          <w:szCs w:val="24"/>
        </w:rPr>
        <w:t>a</w:t>
      </w:r>
      <w:r w:rsidR="00360678">
        <w:rPr>
          <w:spacing w:val="2"/>
          <w:sz w:val="24"/>
          <w:szCs w:val="24"/>
        </w:rPr>
        <w:t>n</w:t>
      </w:r>
      <w:r w:rsidR="00360678">
        <w:rPr>
          <w:sz w:val="24"/>
          <w:szCs w:val="24"/>
        </w:rPr>
        <w:t>g</w:t>
      </w:r>
      <w:r w:rsidR="00360678">
        <w:rPr>
          <w:spacing w:val="-1"/>
          <w:sz w:val="24"/>
          <w:szCs w:val="24"/>
        </w:rPr>
        <w:t>e</w:t>
      </w:r>
      <w:r w:rsidR="00360678">
        <w:rPr>
          <w:sz w:val="24"/>
          <w:szCs w:val="24"/>
        </w:rPr>
        <w:t xml:space="preserve">d </w:t>
      </w:r>
      <w:r w:rsidR="00360678">
        <w:rPr>
          <w:spacing w:val="2"/>
          <w:sz w:val="24"/>
          <w:szCs w:val="24"/>
        </w:rPr>
        <w:t>b</w:t>
      </w:r>
      <w:r w:rsidR="00360678">
        <w:rPr>
          <w:sz w:val="24"/>
          <w:szCs w:val="24"/>
        </w:rPr>
        <w:t>y</w:t>
      </w:r>
      <w:r w:rsidR="00360678">
        <w:rPr>
          <w:spacing w:val="-5"/>
          <w:sz w:val="24"/>
          <w:szCs w:val="24"/>
        </w:rPr>
        <w:t xml:space="preserve"> </w:t>
      </w:r>
      <w:r w:rsidR="00360678">
        <w:rPr>
          <w:spacing w:val="2"/>
          <w:sz w:val="24"/>
          <w:szCs w:val="24"/>
        </w:rPr>
        <w:t>b</w:t>
      </w:r>
      <w:r w:rsidR="00360678">
        <w:rPr>
          <w:spacing w:val="-1"/>
          <w:sz w:val="24"/>
          <w:szCs w:val="24"/>
        </w:rPr>
        <w:t>ac</w:t>
      </w:r>
      <w:r w:rsidR="00360678">
        <w:rPr>
          <w:spacing w:val="2"/>
          <w:sz w:val="24"/>
          <w:szCs w:val="24"/>
        </w:rPr>
        <w:t>k</w:t>
      </w:r>
      <w:r w:rsidR="00360678">
        <w:rPr>
          <w:spacing w:val="-2"/>
          <w:sz w:val="24"/>
          <w:szCs w:val="24"/>
        </w:rPr>
        <w:t>g</w:t>
      </w:r>
      <w:r w:rsidR="00360678">
        <w:rPr>
          <w:sz w:val="24"/>
          <w:szCs w:val="24"/>
        </w:rPr>
        <w:t>r</w:t>
      </w:r>
      <w:r w:rsidR="00360678">
        <w:rPr>
          <w:spacing w:val="1"/>
          <w:sz w:val="24"/>
          <w:szCs w:val="24"/>
        </w:rPr>
        <w:t>o</w:t>
      </w:r>
      <w:r w:rsidR="00360678">
        <w:rPr>
          <w:sz w:val="24"/>
          <w:szCs w:val="24"/>
        </w:rPr>
        <w:t>und s</w:t>
      </w:r>
      <w:r w:rsidR="00360678">
        <w:rPr>
          <w:spacing w:val="-1"/>
          <w:sz w:val="24"/>
          <w:szCs w:val="24"/>
        </w:rPr>
        <w:t>e</w:t>
      </w:r>
      <w:r w:rsidR="00360678">
        <w:rPr>
          <w:sz w:val="24"/>
          <w:szCs w:val="24"/>
        </w:rPr>
        <w:t>v</w:t>
      </w:r>
      <w:r w:rsidR="00360678">
        <w:rPr>
          <w:spacing w:val="1"/>
          <w:sz w:val="24"/>
          <w:szCs w:val="24"/>
        </w:rPr>
        <w:t>e</w:t>
      </w:r>
      <w:r w:rsidR="00360678">
        <w:rPr>
          <w:sz w:val="24"/>
          <w:szCs w:val="24"/>
        </w:rPr>
        <w:t>r</w:t>
      </w:r>
      <w:r w:rsidR="00360678">
        <w:rPr>
          <w:spacing w:val="1"/>
          <w:sz w:val="24"/>
          <w:szCs w:val="24"/>
        </w:rPr>
        <w:t xml:space="preserve"> P</w:t>
      </w:r>
      <w:r w:rsidR="00360678">
        <w:rPr>
          <w:sz w:val="24"/>
          <w:szCs w:val="24"/>
        </w:rPr>
        <w:t>C.</w:t>
      </w:r>
      <w:r>
        <w:rPr>
          <w:rFonts w:ascii="Sylfaen" w:hAnsi="Sylfaen"/>
          <w:sz w:val="24"/>
          <w:szCs w:val="24"/>
          <w:lang w:val="ka-GE"/>
        </w:rPr>
        <w:t xml:space="preserve"> ეს ფუნქცია შესაძლოა ჩაიკეტოს პაროლით, რომელიც დაყენებულია და შესაძლოა უცაბედად შეიცვალოს მომსახურე პერსონალური კომპიუტერით.</w:t>
      </w:r>
    </w:p>
    <w:p w:rsidR="004D6D36" w:rsidRPr="002558FB" w:rsidRDefault="00360678" w:rsidP="001815AF">
      <w:pPr>
        <w:spacing w:before="4"/>
        <w:ind w:left="146"/>
        <w:jc w:val="both"/>
        <w:rPr>
          <w:rFonts w:ascii="Sylfaen" w:hAnsi="Sylfaen"/>
          <w:b/>
          <w:sz w:val="24"/>
          <w:szCs w:val="24"/>
          <w:lang w:val="ka-GE"/>
        </w:rPr>
      </w:pPr>
      <w:r>
        <w:rPr>
          <w:sz w:val="24"/>
          <w:szCs w:val="24"/>
        </w:rPr>
        <w:t xml:space="preserve">  </w:t>
      </w:r>
      <w:r w:rsidR="002558FB" w:rsidRPr="002558FB">
        <w:rPr>
          <w:rFonts w:ascii="Sylfaen" w:hAnsi="Sylfaen"/>
          <w:b/>
          <w:spacing w:val="28"/>
          <w:sz w:val="24"/>
          <w:szCs w:val="24"/>
          <w:lang w:val="ka-GE"/>
        </w:rPr>
        <w:t>პროცენტული ფასდაკლება</w:t>
      </w:r>
    </w:p>
    <w:p w:rsidR="004D6D36" w:rsidRPr="00B04335" w:rsidRDefault="00B04335" w:rsidP="001815AF">
      <w:pPr>
        <w:spacing w:line="260" w:lineRule="exact"/>
        <w:ind w:left="203"/>
        <w:jc w:val="both"/>
        <w:rPr>
          <w:sz w:val="24"/>
          <w:szCs w:val="24"/>
          <w:lang w:val="ka-GE"/>
        </w:rPr>
      </w:pPr>
      <w:r>
        <w:rPr>
          <w:rFonts w:ascii="Sylfaen" w:hAnsi="Sylfaen"/>
          <w:spacing w:val="-10"/>
          <w:sz w:val="24"/>
          <w:szCs w:val="24"/>
          <w:lang w:val="ka-GE"/>
        </w:rPr>
        <w:t>მაგალითი</w:t>
      </w:r>
      <w:r w:rsidR="00360678" w:rsidRPr="00B04335">
        <w:rPr>
          <w:sz w:val="24"/>
          <w:szCs w:val="24"/>
          <w:lang w:val="ka-GE"/>
        </w:rPr>
        <w:t xml:space="preserve">: </w:t>
      </w:r>
      <w:r>
        <w:rPr>
          <w:rFonts w:ascii="Sylfaen" w:hAnsi="Sylfaen"/>
          <w:sz w:val="24"/>
          <w:szCs w:val="24"/>
          <w:lang w:val="ka-GE"/>
        </w:rPr>
        <w:t>ზოგ ატამს</w:t>
      </w:r>
      <w:r w:rsidR="00360678" w:rsidRPr="00B04335">
        <w:rPr>
          <w:sz w:val="24"/>
          <w:szCs w:val="24"/>
          <w:lang w:val="ka-GE"/>
        </w:rPr>
        <w:t xml:space="preserve"> </w:t>
      </w:r>
      <w:r w:rsidR="00360678" w:rsidRPr="00B04335">
        <w:rPr>
          <w:spacing w:val="2"/>
          <w:sz w:val="24"/>
          <w:szCs w:val="24"/>
          <w:lang w:val="ka-GE"/>
        </w:rPr>
        <w:t>9</w:t>
      </w:r>
      <w:r w:rsidR="00360678" w:rsidRPr="00B04335">
        <w:rPr>
          <w:sz w:val="24"/>
          <w:szCs w:val="24"/>
          <w:lang w:val="ka-GE"/>
        </w:rPr>
        <w:t>5</w:t>
      </w:r>
      <w:r>
        <w:rPr>
          <w:rFonts w:ascii="Sylfaen" w:hAnsi="Sylfaen"/>
          <w:sz w:val="24"/>
          <w:szCs w:val="24"/>
          <w:lang w:val="ka-GE"/>
        </w:rPr>
        <w:t xml:space="preserve"> აკლდება</w:t>
      </w:r>
      <w:r w:rsidR="00360678" w:rsidRPr="00B04335">
        <w:rPr>
          <w:sz w:val="24"/>
          <w:szCs w:val="24"/>
          <w:lang w:val="ka-GE"/>
        </w:rPr>
        <w:t>.</w:t>
      </w:r>
      <w:r w:rsidR="00360678" w:rsidRPr="00B04335">
        <w:rPr>
          <w:spacing w:val="5"/>
          <w:sz w:val="24"/>
          <w:szCs w:val="24"/>
          <w:lang w:val="ka-GE"/>
        </w:rPr>
        <w:t xml:space="preserve"> </w:t>
      </w:r>
      <w:r>
        <w:rPr>
          <w:rFonts w:ascii="Sylfaen" w:hAnsi="Sylfaen"/>
          <w:spacing w:val="-6"/>
          <w:sz w:val="24"/>
          <w:szCs w:val="24"/>
          <w:lang w:val="ka-GE"/>
        </w:rPr>
        <w:t>მისი ერთეულია</w:t>
      </w:r>
      <w:r w:rsidR="00360678" w:rsidRPr="00B04335">
        <w:rPr>
          <w:sz w:val="24"/>
          <w:szCs w:val="24"/>
          <w:lang w:val="ka-GE"/>
        </w:rPr>
        <w:t xml:space="preserve"> 8.</w:t>
      </w:r>
      <w:r w:rsidR="00360678" w:rsidRPr="00B04335">
        <w:rPr>
          <w:spacing w:val="1"/>
          <w:sz w:val="24"/>
          <w:szCs w:val="24"/>
          <w:lang w:val="ka-GE"/>
        </w:rPr>
        <w:t>0</w:t>
      </w:r>
      <w:r w:rsidRPr="00B04335">
        <w:rPr>
          <w:sz w:val="24"/>
          <w:szCs w:val="24"/>
          <w:lang w:val="ka-GE"/>
        </w:rPr>
        <w:t>$/</w:t>
      </w:r>
      <w:r>
        <w:rPr>
          <w:rFonts w:ascii="Sylfaen" w:hAnsi="Sylfaen"/>
          <w:sz w:val="24"/>
          <w:szCs w:val="24"/>
          <w:lang w:val="ka-GE"/>
        </w:rPr>
        <w:t>კგ. სწრაფი კოდი კი 12.</w:t>
      </w:r>
      <w:r w:rsidR="00360678" w:rsidRPr="00B04335">
        <w:rPr>
          <w:sz w:val="24"/>
          <w:szCs w:val="24"/>
          <w:lang w:val="ka-GE"/>
        </w:rPr>
        <w:t xml:space="preserve"> </w:t>
      </w:r>
    </w:p>
    <w:p w:rsidR="004D6D36" w:rsidRPr="00687AE4" w:rsidRDefault="00707D80" w:rsidP="001815AF">
      <w:pPr>
        <w:ind w:left="112" w:right="64" w:firstLine="38"/>
        <w:jc w:val="both"/>
        <w:rPr>
          <w:rFonts w:ascii="Sylfaen" w:hAnsi="Sylfaen"/>
          <w:szCs w:val="24"/>
          <w:lang w:val="ka-GE"/>
        </w:rPr>
      </w:pPr>
      <w:r w:rsidRPr="002558FB">
        <w:rPr>
          <w:sz w:val="18"/>
        </w:rPr>
        <w:pict>
          <v:group id="_x0000_s1215" style="position:absolute;left:0;text-align:left;margin-left:144.6pt;margin-top:31.65pt;width:17.75pt;height:6pt;z-index:-3615;mso-position-horizontal-relative:page" coordorigin="2892,633" coordsize="355,120">
            <v:shape id="_x0000_s1218" style="position:absolute;left:2892;top:633;width:355;height:120" coordorigin="2892,633" coordsize="355,120" path="m3127,683r26,l3157,687r90,6l3127,633r,50xe" fillcolor="black" stroked="f">
              <v:path arrowok="t"/>
            </v:shape>
            <v:shape id="_x0000_s1217" style="position:absolute;left:2892;top:633;width:355;height:120" coordorigin="2892,633" coordsize="355,120" path="m3153,703r-26,l3127,753r120,-60l3153,703xe" fillcolor="black" stroked="f">
              <v:path arrowok="t"/>
            </v:shape>
            <v:shape id="_x0000_s1216" style="position:absolute;left:2892;top:633;width:355;height:120" coordorigin="2892,633" coordsize="355,120" path="m2892,687r,11l2896,703r257,l3157,698r,-5l3157,698r-4,5l3247,693r-90,-6l3153,683r-257,l2892,687xe" fillcolor="black" stroked="f">
              <v:path arrowok="t"/>
            </v:shape>
            <w10:wrap anchorx="page"/>
          </v:group>
        </w:pict>
      </w:r>
      <w:r w:rsidRPr="002558FB">
        <w:rPr>
          <w:sz w:val="18"/>
        </w:rPr>
        <w:pict>
          <v:group id="_x0000_s1211" style="position:absolute;left:0;text-align:left;margin-left:366.65pt;margin-top:17.85pt;width:17.75pt;height:6pt;z-index:-3614;mso-position-horizontal-relative:page" coordorigin="7333,357" coordsize="355,120">
            <v:shape id="_x0000_s1214" style="position:absolute;left:7333;top:357;width:355;height:120" coordorigin="7333,357" coordsize="355,120" path="m7568,407r26,l7598,411r90,6l7568,357r,50xe" fillcolor="black" stroked="f">
              <v:path arrowok="t"/>
            </v:shape>
            <v:shape id="_x0000_s1213" style="position:absolute;left:7333;top:357;width:355;height:120" coordorigin="7333,357" coordsize="355,120" path="m7594,427r-26,l7568,477r120,-60l7594,427xe" fillcolor="black" stroked="f">
              <v:path arrowok="t"/>
            </v:shape>
            <v:shape id="_x0000_s1212" style="position:absolute;left:7333;top:357;width:355;height:120" coordorigin="7333,357" coordsize="355,120" path="m7333,411r,11l7337,427r257,l7598,422r,-5l7598,422r-4,5l7688,417r-90,-6l7594,407r-257,l7333,411xe" fillcolor="black" stroked="f">
              <v:path arrowok="t"/>
            </v:shape>
            <w10:wrap anchorx="page"/>
          </v:group>
        </w:pict>
      </w:r>
      <w:r w:rsidRPr="002558FB">
        <w:rPr>
          <w:sz w:val="18"/>
        </w:rPr>
        <w:pict>
          <v:group id="_x0000_s1207" style="position:absolute;left:0;text-align:left;margin-left:133.45pt;margin-top:17.85pt;width:17.75pt;height:6pt;z-index:-3613;mso-position-horizontal-relative:page" coordorigin="2669,357" coordsize="355,120">
            <v:shape id="_x0000_s1210" style="position:absolute;left:2669;top:357;width:355;height:120" coordorigin="2669,357" coordsize="355,120" path="m2904,407r26,l2934,411r90,6l2904,357r,50xe" fillcolor="black" stroked="f">
              <v:path arrowok="t"/>
            </v:shape>
            <v:shape id="_x0000_s1209" style="position:absolute;left:2669;top:357;width:355;height:120" coordorigin="2669,357" coordsize="355,120" path="m2930,427r-26,l2904,477r120,-60l2930,427xe" fillcolor="black" stroked="f">
              <v:path arrowok="t"/>
            </v:shape>
            <v:shape id="_x0000_s1208" style="position:absolute;left:2669;top:357;width:355;height:120" coordorigin="2669,357" coordsize="355,120" path="m2669,411r,11l2673,427r257,l2934,422r,-5l2934,422r-4,5l3024,417r-90,-6l2930,407r-257,l2669,411xe" fillcolor="black" stroked="f">
              <v:path arrowok="t"/>
            </v:shape>
            <w10:wrap anchorx="page"/>
          </v:group>
        </w:pict>
      </w:r>
      <w:r w:rsidRPr="002558FB">
        <w:rPr>
          <w:sz w:val="18"/>
        </w:rPr>
        <w:pict>
          <v:group id="_x0000_s1203" style="position:absolute;left:0;text-align:left;margin-left:513.3pt;margin-top:4.05pt;width:17.75pt;height:6pt;z-index:-3612;mso-position-horizontal-relative:page" coordorigin="10266,81" coordsize="355,120">
            <v:shape id="_x0000_s1206" style="position:absolute;left:10266;top:81;width:355;height:120" coordorigin="10266,81" coordsize="355,120" path="m10501,131r26,l10531,135r90,6l10501,81r,50xe" fillcolor="black" stroked="f">
              <v:path arrowok="t"/>
            </v:shape>
            <v:shape id="_x0000_s1205" style="position:absolute;left:10266;top:81;width:355;height:120" coordorigin="10266,81" coordsize="355,120" path="m10527,151r-26,l10501,201r120,-60l10527,151xe" fillcolor="black" stroked="f">
              <v:path arrowok="t"/>
            </v:shape>
            <v:shape id="_x0000_s1204" style="position:absolute;left:10266;top:81;width:355;height:120" coordorigin="10266,81" coordsize="355,120" path="m10266,135r,11l10270,151r257,l10531,146r,-5l10531,146r-4,5l10621,141r-90,-6l10527,131r-257,l10266,135xe" fillcolor="black" stroked="f">
              <v:path arrowok="t"/>
            </v:shape>
            <w10:wrap anchorx="page"/>
          </v:group>
        </w:pict>
      </w:r>
      <w:r w:rsidR="002558FB" w:rsidRPr="002558FB">
        <w:rPr>
          <w:rFonts w:ascii="Sylfaen" w:hAnsi="Sylfaen"/>
          <w:b/>
          <w:sz w:val="22"/>
          <w:szCs w:val="24"/>
          <w:lang w:val="ka-GE"/>
        </w:rPr>
        <w:t>ექსპლუატაციის ეტაპები</w:t>
      </w:r>
      <w:r w:rsidR="00360678" w:rsidRPr="00B04335">
        <w:rPr>
          <w:b/>
          <w:sz w:val="22"/>
          <w:szCs w:val="24"/>
          <w:lang w:val="ka-GE"/>
        </w:rPr>
        <w:t>:</w:t>
      </w:r>
      <w:r w:rsidR="00360678" w:rsidRPr="00B04335">
        <w:rPr>
          <w:b/>
          <w:spacing w:val="8"/>
          <w:sz w:val="22"/>
          <w:szCs w:val="24"/>
          <w:lang w:val="ka-GE"/>
        </w:rPr>
        <w:t xml:space="preserve"> </w:t>
      </w:r>
      <w:r w:rsidR="00687AE4" w:rsidRPr="00687AE4">
        <w:rPr>
          <w:rFonts w:ascii="Sylfaen" w:hAnsi="Sylfaen"/>
          <w:spacing w:val="-6"/>
          <w:szCs w:val="24"/>
          <w:lang w:val="ka-GE"/>
        </w:rPr>
        <w:t>ფასდაკლების პროპორცია</w:t>
      </w:r>
      <w:r w:rsidR="00360678" w:rsidRPr="00687AE4">
        <w:rPr>
          <w:szCs w:val="24"/>
          <w:lang w:val="ka-GE"/>
        </w:rPr>
        <w:t xml:space="preserve"> </w:t>
      </w:r>
      <w:r w:rsidR="00360678" w:rsidRPr="00687AE4">
        <w:rPr>
          <w:spacing w:val="-1"/>
          <w:szCs w:val="24"/>
          <w:lang w:val="ka-GE"/>
        </w:rPr>
        <w:t>“</w:t>
      </w:r>
      <w:r w:rsidR="00360678" w:rsidRPr="00687AE4">
        <w:rPr>
          <w:szCs w:val="24"/>
          <w:lang w:val="ka-GE"/>
        </w:rPr>
        <w:t>95”</w:t>
      </w:r>
      <w:r w:rsidR="00360678" w:rsidRPr="00687AE4">
        <w:rPr>
          <w:spacing w:val="4"/>
          <w:szCs w:val="24"/>
          <w:lang w:val="ka-GE"/>
        </w:rPr>
        <w:t xml:space="preserve"> </w:t>
      </w:r>
      <w:r w:rsidR="00687AE4" w:rsidRPr="00687AE4">
        <w:rPr>
          <w:rFonts w:ascii="Sylfaen" w:hAnsi="Sylfaen"/>
          <w:szCs w:val="24"/>
          <w:lang w:val="ka-GE"/>
        </w:rPr>
        <w:t>შეიყვანეთ რიცხვების კლავიატურით</w:t>
      </w:r>
      <w:r w:rsidR="00360678" w:rsidRPr="00687AE4">
        <w:rPr>
          <w:szCs w:val="24"/>
          <w:lang w:val="ka-GE"/>
        </w:rPr>
        <w:t xml:space="preserve">         </w:t>
      </w:r>
      <w:r w:rsidR="00360678" w:rsidRPr="00687AE4">
        <w:rPr>
          <w:spacing w:val="31"/>
          <w:szCs w:val="24"/>
          <w:lang w:val="ka-GE"/>
        </w:rPr>
        <w:t xml:space="preserve"> </w:t>
      </w:r>
      <w:r w:rsidR="00687AE4" w:rsidRPr="00687AE4">
        <w:rPr>
          <w:rFonts w:ascii="Sylfaen" w:hAnsi="Sylfaen"/>
          <w:spacing w:val="1"/>
          <w:szCs w:val="24"/>
          <w:lang w:val="ka-GE"/>
        </w:rPr>
        <w:t>აკრიფეთ</w:t>
      </w:r>
      <w:r w:rsidR="00360678" w:rsidRPr="00687AE4">
        <w:rPr>
          <w:szCs w:val="24"/>
          <w:lang w:val="ka-GE"/>
        </w:rPr>
        <w:t xml:space="preserve"> </w:t>
      </w:r>
      <w:r w:rsidR="00360678" w:rsidRPr="00687AE4">
        <w:rPr>
          <w:spacing w:val="-1"/>
          <w:szCs w:val="24"/>
          <w:lang w:val="ka-GE"/>
        </w:rPr>
        <w:t>“%</w:t>
      </w:r>
      <w:r w:rsidR="00360678" w:rsidRPr="00687AE4">
        <w:rPr>
          <w:szCs w:val="24"/>
          <w:lang w:val="ka-GE"/>
        </w:rPr>
        <w:t>Dis</w:t>
      </w:r>
      <w:r w:rsidR="00360678" w:rsidRPr="00687AE4">
        <w:rPr>
          <w:spacing w:val="-1"/>
          <w:szCs w:val="24"/>
          <w:lang w:val="ka-GE"/>
        </w:rPr>
        <w:t>c</w:t>
      </w:r>
      <w:r w:rsidR="00360678" w:rsidRPr="00687AE4">
        <w:rPr>
          <w:szCs w:val="24"/>
          <w:lang w:val="ka-GE"/>
        </w:rPr>
        <w:t>ount</w:t>
      </w:r>
      <w:r w:rsidR="00360678" w:rsidRPr="00687AE4">
        <w:rPr>
          <w:spacing w:val="5"/>
          <w:szCs w:val="24"/>
          <w:lang w:val="ka-GE"/>
        </w:rPr>
        <w:t xml:space="preserve"> </w:t>
      </w:r>
      <w:r w:rsidR="00360678" w:rsidRPr="00687AE4">
        <w:rPr>
          <w:spacing w:val="-1"/>
          <w:szCs w:val="24"/>
          <w:lang w:val="ka-GE"/>
        </w:rPr>
        <w:t>“</w:t>
      </w:r>
      <w:r w:rsidR="00360678" w:rsidRPr="00687AE4">
        <w:rPr>
          <w:szCs w:val="24"/>
          <w:lang w:val="ka-GE"/>
        </w:rPr>
        <w:t>k</w:t>
      </w:r>
      <w:r w:rsidR="00360678" w:rsidRPr="00687AE4">
        <w:rPr>
          <w:spacing w:val="4"/>
          <w:szCs w:val="24"/>
          <w:lang w:val="ka-GE"/>
        </w:rPr>
        <w:t>e</w:t>
      </w:r>
      <w:r w:rsidR="00360678" w:rsidRPr="00687AE4">
        <w:rPr>
          <w:szCs w:val="24"/>
          <w:lang w:val="ka-GE"/>
        </w:rPr>
        <w:t xml:space="preserve">y         </w:t>
      </w:r>
      <w:r w:rsidR="00687AE4">
        <w:rPr>
          <w:rFonts w:ascii="Sylfaen" w:hAnsi="Sylfaen"/>
          <w:szCs w:val="24"/>
          <w:lang w:val="ka-GE"/>
        </w:rPr>
        <w:t xml:space="preserve">    </w:t>
      </w:r>
      <w:r w:rsidR="00360678" w:rsidRPr="00687AE4">
        <w:rPr>
          <w:spacing w:val="28"/>
          <w:szCs w:val="24"/>
          <w:lang w:val="ka-GE"/>
        </w:rPr>
        <w:t xml:space="preserve"> </w:t>
      </w:r>
      <w:r w:rsidR="00687AE4">
        <w:rPr>
          <w:rFonts w:ascii="Sylfaen" w:hAnsi="Sylfaen"/>
          <w:spacing w:val="1"/>
          <w:szCs w:val="24"/>
          <w:lang w:val="ka-GE"/>
        </w:rPr>
        <w:t xml:space="preserve">1 კგ ატამი სასწორის პინაზე დადეთ              </w:t>
      </w:r>
      <w:r w:rsidR="00360678" w:rsidRPr="00687AE4">
        <w:rPr>
          <w:szCs w:val="24"/>
          <w:lang w:val="ka-GE"/>
        </w:rPr>
        <w:t xml:space="preserve">         </w:t>
      </w:r>
      <w:r w:rsidR="00360678" w:rsidRPr="00687AE4">
        <w:rPr>
          <w:spacing w:val="31"/>
          <w:szCs w:val="24"/>
          <w:lang w:val="ka-GE"/>
        </w:rPr>
        <w:t xml:space="preserve"> </w:t>
      </w:r>
      <w:r w:rsidR="00687AE4">
        <w:rPr>
          <w:rFonts w:ascii="Sylfaen" w:hAnsi="Sylfaen"/>
          <w:szCs w:val="24"/>
          <w:lang w:val="ka-GE"/>
        </w:rPr>
        <w:t>შეიყვანეთ სწრაფი კოდი, მაგალითად,</w:t>
      </w:r>
      <w:r w:rsidR="00360678" w:rsidRPr="00687AE4">
        <w:rPr>
          <w:spacing w:val="31"/>
          <w:szCs w:val="24"/>
          <w:lang w:val="ka-GE"/>
        </w:rPr>
        <w:t xml:space="preserve"> </w:t>
      </w:r>
      <w:r w:rsidR="00360678" w:rsidRPr="00687AE4">
        <w:rPr>
          <w:szCs w:val="24"/>
          <w:lang w:val="ka-GE"/>
        </w:rPr>
        <w:t xml:space="preserve">12         </w:t>
      </w:r>
      <w:r w:rsidR="00360678" w:rsidRPr="00687AE4">
        <w:rPr>
          <w:spacing w:val="35"/>
          <w:szCs w:val="24"/>
          <w:lang w:val="ka-GE"/>
        </w:rPr>
        <w:t xml:space="preserve"> </w:t>
      </w:r>
      <w:r w:rsidR="00687AE4">
        <w:rPr>
          <w:rFonts w:ascii="Sylfaen" w:hAnsi="Sylfaen"/>
          <w:spacing w:val="35"/>
          <w:szCs w:val="24"/>
          <w:lang w:val="ka-GE"/>
        </w:rPr>
        <w:t xml:space="preserve">                    </w:t>
      </w:r>
      <w:r w:rsidR="00687AE4">
        <w:rPr>
          <w:rFonts w:ascii="Sylfaen" w:hAnsi="Sylfaen"/>
          <w:szCs w:val="24"/>
          <w:lang w:val="ka-GE"/>
        </w:rPr>
        <w:t>იარლიყი ავტომატურად ამოიბეჭდება</w:t>
      </w:r>
      <w:r w:rsidR="00360678" w:rsidRPr="00687AE4">
        <w:rPr>
          <w:spacing w:val="29"/>
          <w:szCs w:val="24"/>
          <w:lang w:val="ka-GE"/>
        </w:rPr>
        <w:t xml:space="preserve"> </w:t>
      </w:r>
      <w:r w:rsidR="00360678" w:rsidRPr="00687AE4">
        <w:rPr>
          <w:szCs w:val="24"/>
          <w:lang w:val="ka-GE"/>
        </w:rPr>
        <w:t>(</w:t>
      </w:r>
      <w:r w:rsidR="00687AE4">
        <w:rPr>
          <w:rFonts w:ascii="Sylfaen" w:hAnsi="Sylfaen"/>
          <w:szCs w:val="24"/>
          <w:lang w:val="ka-GE"/>
        </w:rPr>
        <w:t>წინააღმდეგ შემთხვევაში, დააჭირეთ ,,</w:t>
      </w:r>
      <w:r w:rsidR="00687AE4" w:rsidRPr="0058527D">
        <w:rPr>
          <w:rFonts w:ascii="Sylfaen" w:hAnsi="Sylfaen"/>
          <w:szCs w:val="24"/>
          <w:lang w:val="ka-GE"/>
        </w:rPr>
        <w:t>Print’’-</w:t>
      </w:r>
      <w:r w:rsidR="00687AE4">
        <w:rPr>
          <w:rFonts w:ascii="Sylfaen" w:hAnsi="Sylfaen"/>
          <w:szCs w:val="24"/>
          <w:lang w:val="ka-GE"/>
        </w:rPr>
        <w:t>ს).</w:t>
      </w:r>
    </w:p>
    <w:p w:rsidR="004D6D36" w:rsidRPr="00687AE4" w:rsidRDefault="004D6D36" w:rsidP="001815AF">
      <w:pPr>
        <w:spacing w:before="5" w:line="240" w:lineRule="exact"/>
        <w:jc w:val="both"/>
        <w:rPr>
          <w:sz w:val="24"/>
          <w:szCs w:val="24"/>
          <w:lang w:val="ka-GE"/>
        </w:rPr>
      </w:pPr>
    </w:p>
    <w:p w:rsidR="004D6D36" w:rsidRPr="002558FB" w:rsidRDefault="00360678" w:rsidP="001815AF">
      <w:pPr>
        <w:ind w:left="146"/>
        <w:jc w:val="both"/>
        <w:rPr>
          <w:rFonts w:ascii="Sylfaen" w:hAnsi="Sylfaen"/>
          <w:sz w:val="24"/>
          <w:szCs w:val="24"/>
          <w:lang w:val="ka-GE"/>
        </w:rPr>
      </w:pPr>
      <w:r w:rsidRPr="00687AE4">
        <w:rPr>
          <w:sz w:val="24"/>
          <w:szCs w:val="24"/>
          <w:lang w:val="ka-GE"/>
        </w:rPr>
        <w:t xml:space="preserve">  </w:t>
      </w:r>
      <w:r w:rsidRPr="00687AE4">
        <w:rPr>
          <w:spacing w:val="28"/>
          <w:sz w:val="24"/>
          <w:szCs w:val="24"/>
          <w:lang w:val="ka-GE"/>
        </w:rPr>
        <w:t xml:space="preserve"> </w:t>
      </w:r>
      <w:r w:rsidR="002558FB">
        <w:rPr>
          <w:rFonts w:ascii="Sylfaen" w:hAnsi="Sylfaen"/>
          <w:b/>
          <w:spacing w:val="-21"/>
          <w:sz w:val="24"/>
          <w:szCs w:val="24"/>
          <w:lang w:val="ka-GE"/>
        </w:rPr>
        <w:t>მთლიანი ფასდაკლება</w:t>
      </w:r>
    </w:p>
    <w:p w:rsidR="004D6D36" w:rsidRPr="00B95EDA" w:rsidRDefault="00707D80" w:rsidP="001815AF">
      <w:pPr>
        <w:spacing w:line="260" w:lineRule="exact"/>
        <w:ind w:left="146"/>
        <w:jc w:val="both"/>
        <w:rPr>
          <w:rFonts w:ascii="Sylfaen" w:hAnsi="Sylfaen"/>
          <w:sz w:val="24"/>
          <w:szCs w:val="24"/>
          <w:lang w:val="ka-GE"/>
        </w:rPr>
      </w:pPr>
      <w:r w:rsidRPr="00707D80">
        <w:pict>
          <v:group id="_x0000_s1199" style="position:absolute;left:0;text-align:left;margin-left:260.1pt;margin-top:3.85pt;width:17.75pt;height:6pt;z-index:-3616;mso-position-horizontal-relative:page" coordorigin="5202,77" coordsize="355,120">
            <v:shape id="_x0000_s1202" style="position:absolute;left:5202;top:77;width:355;height:120" coordorigin="5202,77" coordsize="355,120" path="m5437,127r26,l5467,131r90,6l5437,77r,50xe" fillcolor="black" stroked="f">
              <v:path arrowok="t"/>
            </v:shape>
            <v:shape id="_x0000_s1201" style="position:absolute;left:5202;top:77;width:355;height:120" coordorigin="5202,77" coordsize="355,120" path="m5463,147r-26,l5437,197r120,-60l5463,147xe" fillcolor="black" stroked="f">
              <v:path arrowok="t"/>
            </v:shape>
            <v:shape id="_x0000_s1200" style="position:absolute;left:5202;top:77;width:355;height:120" coordorigin="5202,77" coordsize="355,120" path="m5202,131r,12l5206,147r257,l5467,143r,-6l5467,143r-4,4l5557,137r-90,-6l5463,127r-257,l5202,131xe" fillcolor="black" stroked="f">
              <v:path arrowok="t"/>
            </v:shape>
            <w10:wrap anchorx="page"/>
          </v:group>
        </w:pict>
      </w:r>
      <w:r w:rsidR="0058527D">
        <w:rPr>
          <w:rFonts w:ascii="Sylfaen" w:hAnsi="Sylfaen"/>
          <w:lang w:val="ka-GE"/>
        </w:rPr>
        <w:t>აკრიფეთ</w:t>
      </w:r>
      <w:r w:rsidR="00360678" w:rsidRPr="0058527D">
        <w:rPr>
          <w:sz w:val="24"/>
          <w:szCs w:val="24"/>
          <w:lang w:val="ka-GE"/>
        </w:rPr>
        <w:t xml:space="preserve"> </w:t>
      </w:r>
      <w:r w:rsidR="00360678" w:rsidRPr="0058527D">
        <w:rPr>
          <w:spacing w:val="13"/>
          <w:sz w:val="24"/>
          <w:szCs w:val="24"/>
          <w:lang w:val="ka-GE"/>
        </w:rPr>
        <w:t xml:space="preserve"> </w:t>
      </w:r>
      <w:r w:rsidR="00360678" w:rsidRPr="0058527D">
        <w:rPr>
          <w:spacing w:val="-1"/>
          <w:sz w:val="24"/>
          <w:szCs w:val="24"/>
          <w:lang w:val="ka-GE"/>
        </w:rPr>
        <w:t>“</w:t>
      </w:r>
      <w:r w:rsidR="00360678" w:rsidRPr="0058527D">
        <w:rPr>
          <w:spacing w:val="1"/>
          <w:sz w:val="24"/>
          <w:szCs w:val="24"/>
          <w:lang w:val="ka-GE"/>
        </w:rPr>
        <w:t>S</w:t>
      </w:r>
      <w:r w:rsidR="00360678" w:rsidRPr="0058527D">
        <w:rPr>
          <w:spacing w:val="2"/>
          <w:sz w:val="24"/>
          <w:szCs w:val="24"/>
          <w:lang w:val="ka-GE"/>
        </w:rPr>
        <w:t>H</w:t>
      </w:r>
      <w:r w:rsidR="00360678" w:rsidRPr="0058527D">
        <w:rPr>
          <w:spacing w:val="-3"/>
          <w:sz w:val="24"/>
          <w:szCs w:val="24"/>
          <w:lang w:val="ka-GE"/>
        </w:rPr>
        <w:t>I</w:t>
      </w:r>
      <w:r w:rsidR="00360678" w:rsidRPr="0058527D">
        <w:rPr>
          <w:spacing w:val="1"/>
          <w:sz w:val="24"/>
          <w:szCs w:val="24"/>
          <w:lang w:val="ka-GE"/>
        </w:rPr>
        <w:t>F</w:t>
      </w:r>
      <w:r w:rsidR="00360678" w:rsidRPr="0058527D">
        <w:rPr>
          <w:spacing w:val="3"/>
          <w:sz w:val="24"/>
          <w:szCs w:val="24"/>
          <w:lang w:val="ka-GE"/>
        </w:rPr>
        <w:t>T</w:t>
      </w:r>
      <w:r w:rsidR="00360678" w:rsidRPr="0058527D">
        <w:rPr>
          <w:sz w:val="24"/>
          <w:szCs w:val="24"/>
          <w:lang w:val="ka-GE"/>
        </w:rPr>
        <w:t xml:space="preserve">” </w:t>
      </w:r>
      <w:r w:rsidR="00360678" w:rsidRPr="0058527D">
        <w:rPr>
          <w:spacing w:val="16"/>
          <w:sz w:val="24"/>
          <w:szCs w:val="24"/>
          <w:lang w:val="ka-GE"/>
        </w:rPr>
        <w:t xml:space="preserve"> </w:t>
      </w:r>
      <w:r w:rsidR="0058527D">
        <w:rPr>
          <w:rFonts w:ascii="Sylfaen" w:hAnsi="Sylfaen"/>
          <w:sz w:val="24"/>
          <w:szCs w:val="24"/>
          <w:lang w:val="ka-GE"/>
        </w:rPr>
        <w:t>და</w:t>
      </w:r>
      <w:r w:rsidR="00B95EDA">
        <w:rPr>
          <w:rFonts w:ascii="Sylfaen" w:hAnsi="Sylfaen"/>
          <w:sz w:val="24"/>
          <w:szCs w:val="24"/>
          <w:lang w:val="ka-GE"/>
        </w:rPr>
        <w:t xml:space="preserve"> </w:t>
      </w:r>
      <w:r w:rsidR="00360678" w:rsidRPr="0058527D">
        <w:rPr>
          <w:sz w:val="24"/>
          <w:szCs w:val="24"/>
          <w:lang w:val="ka-GE"/>
        </w:rPr>
        <w:t xml:space="preserve"> </w:t>
      </w:r>
      <w:r w:rsidR="00360678" w:rsidRPr="0058527D">
        <w:rPr>
          <w:spacing w:val="17"/>
          <w:sz w:val="24"/>
          <w:szCs w:val="24"/>
          <w:lang w:val="ka-GE"/>
        </w:rPr>
        <w:t xml:space="preserve"> </w:t>
      </w:r>
      <w:r w:rsidR="00360678" w:rsidRPr="0058527D">
        <w:rPr>
          <w:spacing w:val="-1"/>
          <w:sz w:val="24"/>
          <w:szCs w:val="24"/>
          <w:lang w:val="ka-GE"/>
        </w:rPr>
        <w:t>“</w:t>
      </w:r>
      <w:r w:rsidR="00360678" w:rsidRPr="0058527D">
        <w:rPr>
          <w:spacing w:val="-17"/>
          <w:sz w:val="24"/>
          <w:szCs w:val="24"/>
          <w:lang w:val="ka-GE"/>
        </w:rPr>
        <w:t>T</w:t>
      </w:r>
      <w:r w:rsidR="00360678" w:rsidRPr="0058527D">
        <w:rPr>
          <w:sz w:val="24"/>
          <w:szCs w:val="24"/>
          <w:lang w:val="ka-GE"/>
        </w:rPr>
        <w:t xml:space="preserve">otal </w:t>
      </w:r>
      <w:r w:rsidR="00360678" w:rsidRPr="0058527D">
        <w:rPr>
          <w:spacing w:val="17"/>
          <w:sz w:val="24"/>
          <w:szCs w:val="24"/>
          <w:lang w:val="ka-GE"/>
        </w:rPr>
        <w:t xml:space="preserve"> </w:t>
      </w:r>
      <w:r w:rsidR="00360678" w:rsidRPr="0058527D">
        <w:rPr>
          <w:sz w:val="24"/>
          <w:szCs w:val="24"/>
          <w:lang w:val="ka-GE"/>
        </w:rPr>
        <w:t>Dis</w:t>
      </w:r>
      <w:r w:rsidR="00360678" w:rsidRPr="0058527D">
        <w:rPr>
          <w:spacing w:val="-1"/>
          <w:sz w:val="24"/>
          <w:szCs w:val="24"/>
          <w:lang w:val="ka-GE"/>
        </w:rPr>
        <w:t>c</w:t>
      </w:r>
      <w:r w:rsidR="00360678" w:rsidRPr="0058527D">
        <w:rPr>
          <w:sz w:val="24"/>
          <w:szCs w:val="24"/>
          <w:lang w:val="ka-GE"/>
        </w:rPr>
        <w:t xml:space="preserve">ount”          </w:t>
      </w:r>
      <w:r w:rsidR="00360678" w:rsidRPr="0058527D">
        <w:rPr>
          <w:spacing w:val="11"/>
          <w:sz w:val="24"/>
          <w:szCs w:val="24"/>
          <w:lang w:val="ka-GE"/>
        </w:rPr>
        <w:t xml:space="preserve"> </w:t>
      </w:r>
      <w:r w:rsidR="00B95EDA">
        <w:rPr>
          <w:rFonts w:ascii="Sylfaen" w:hAnsi="Sylfaen"/>
          <w:spacing w:val="-6"/>
          <w:sz w:val="24"/>
          <w:szCs w:val="24"/>
          <w:lang w:val="ka-GE"/>
        </w:rPr>
        <w:t>შეიყვანეთ ფასდაკლება</w:t>
      </w:r>
      <w:r w:rsidR="00360678" w:rsidRPr="0058527D">
        <w:rPr>
          <w:sz w:val="24"/>
          <w:szCs w:val="24"/>
          <w:lang w:val="ka-GE"/>
        </w:rPr>
        <w:t xml:space="preserve"> </w:t>
      </w:r>
      <w:r w:rsidR="00360678" w:rsidRPr="0058527D">
        <w:rPr>
          <w:spacing w:val="17"/>
          <w:sz w:val="24"/>
          <w:szCs w:val="24"/>
          <w:lang w:val="ka-GE"/>
        </w:rPr>
        <w:t xml:space="preserve"> </w:t>
      </w:r>
      <w:r w:rsidR="00360678" w:rsidRPr="0058527D">
        <w:rPr>
          <w:sz w:val="24"/>
          <w:szCs w:val="24"/>
          <w:lang w:val="ka-GE"/>
        </w:rPr>
        <w:t xml:space="preserve">1$, </w:t>
      </w:r>
      <w:r w:rsidR="00360678" w:rsidRPr="0058527D">
        <w:rPr>
          <w:spacing w:val="17"/>
          <w:sz w:val="24"/>
          <w:szCs w:val="24"/>
          <w:lang w:val="ka-GE"/>
        </w:rPr>
        <w:t xml:space="preserve"> </w:t>
      </w:r>
      <w:r w:rsidR="00B95EDA">
        <w:rPr>
          <w:rFonts w:ascii="Sylfaen" w:hAnsi="Sylfaen"/>
          <w:spacing w:val="-1"/>
          <w:sz w:val="24"/>
          <w:szCs w:val="24"/>
          <w:lang w:val="ka-GE"/>
        </w:rPr>
        <w:t>და აკრიფეთ</w:t>
      </w:r>
    </w:p>
    <w:p w:rsidR="004D6D36" w:rsidRPr="00B95EDA" w:rsidRDefault="00707D80" w:rsidP="001815AF">
      <w:pPr>
        <w:ind w:left="146" w:right="286"/>
        <w:jc w:val="both"/>
        <w:rPr>
          <w:rFonts w:ascii="Sylfaen" w:hAnsi="Sylfaen"/>
          <w:sz w:val="24"/>
          <w:szCs w:val="24"/>
          <w:lang w:val="ka-GE"/>
        </w:rPr>
      </w:pPr>
      <w:r w:rsidRPr="00707D80">
        <w:pict>
          <v:group id="_x0000_s1195" style="position:absolute;left:0;text-align:left;margin-left:368.4pt;margin-top:4.1pt;width:17.75pt;height:6pt;z-index:-3618;mso-position-horizontal-relative:page" coordorigin="7368,82" coordsize="355,120">
            <v:shape id="_x0000_s1198" style="position:absolute;left:7368;top:82;width:355;height:120" coordorigin="7368,82" coordsize="355,120" path="m7603,132r26,l7633,136r90,6l7603,82r,50xe" fillcolor="black" stroked="f">
              <v:path arrowok="t"/>
            </v:shape>
            <v:shape id="_x0000_s1197" style="position:absolute;left:7368;top:82;width:355;height:120" coordorigin="7368,82" coordsize="355,120" path="m7629,152r-26,l7603,202r120,-60l7629,152xe" fillcolor="black" stroked="f">
              <v:path arrowok="t"/>
            </v:shape>
            <v:shape id="_x0000_s1196" style="position:absolute;left:7368;top:82;width:355;height:120" coordorigin="7368,82" coordsize="355,120" path="m7368,136r,11l7372,152r257,l7633,147r,-5l7633,147r-4,5l7723,142r-90,-6l7629,132r-257,l7368,136xe" fillcolor="black" stroked="f">
              <v:path arrowok="t"/>
            </v:shape>
            <w10:wrap anchorx="page"/>
          </v:group>
        </w:pict>
      </w:r>
      <w:r w:rsidRPr="00707D80">
        <w:pict>
          <v:group id="_x0000_s1191" style="position:absolute;left:0;text-align:left;margin-left:99.8pt;margin-top:4.1pt;width:17.75pt;height:6pt;z-index:-3617;mso-position-horizontal-relative:page" coordorigin="1996,82" coordsize="355,120">
            <v:shape id="_x0000_s1194" style="position:absolute;left:1996;top:82;width:355;height:120" coordorigin="1996,82" coordsize="355,120" path="m2231,132r26,l2261,136r90,6l2231,82r,50xe" fillcolor="black" stroked="f">
              <v:path arrowok="t"/>
            </v:shape>
            <v:shape id="_x0000_s1193" style="position:absolute;left:1996;top:82;width:355;height:120" coordorigin="1996,82" coordsize="355,120" path="m2257,152r-26,l2231,202r120,-60l2257,152xe" fillcolor="black" stroked="f">
              <v:path arrowok="t"/>
            </v:shape>
            <v:shape id="_x0000_s1192" style="position:absolute;left:1996;top:82;width:355;height:120" coordorigin="1996,82" coordsize="355,120" path="m1996,136r,11l2000,152r257,l2261,147r,-5l2261,147r-4,5l2351,142r-90,-6l2257,132r-257,l1996,136xe" fillcolor="black" stroked="f">
              <v:path arrowok="t"/>
            </v:shape>
            <w10:wrap anchorx="page"/>
          </v:group>
        </w:pict>
      </w:r>
      <w:r w:rsidR="00360678" w:rsidRPr="00B95EDA">
        <w:rPr>
          <w:spacing w:val="-1"/>
          <w:sz w:val="24"/>
          <w:szCs w:val="24"/>
          <w:lang w:val="ka-GE"/>
        </w:rPr>
        <w:t>“</w:t>
      </w:r>
      <w:r w:rsidR="00360678" w:rsidRPr="00B95EDA">
        <w:rPr>
          <w:sz w:val="24"/>
          <w:szCs w:val="24"/>
          <w:lang w:val="ka-GE"/>
        </w:rPr>
        <w:t>E</w:t>
      </w:r>
      <w:r w:rsidR="00360678" w:rsidRPr="00B95EDA">
        <w:rPr>
          <w:spacing w:val="-1"/>
          <w:sz w:val="24"/>
          <w:szCs w:val="24"/>
          <w:lang w:val="ka-GE"/>
        </w:rPr>
        <w:t>N</w:t>
      </w:r>
      <w:r w:rsidR="00360678" w:rsidRPr="00B95EDA">
        <w:rPr>
          <w:sz w:val="24"/>
          <w:szCs w:val="24"/>
          <w:lang w:val="ka-GE"/>
        </w:rPr>
        <w:t>TE</w:t>
      </w:r>
      <w:r w:rsidR="00360678" w:rsidRPr="00B95EDA">
        <w:rPr>
          <w:spacing w:val="1"/>
          <w:sz w:val="24"/>
          <w:szCs w:val="24"/>
          <w:lang w:val="ka-GE"/>
        </w:rPr>
        <w:t>R</w:t>
      </w:r>
      <w:r w:rsidR="00360678" w:rsidRPr="00B95EDA">
        <w:rPr>
          <w:sz w:val="24"/>
          <w:szCs w:val="24"/>
          <w:lang w:val="ka-GE"/>
        </w:rPr>
        <w:t xml:space="preserve">”         </w:t>
      </w:r>
      <w:r w:rsidR="00360678" w:rsidRPr="00B95EDA">
        <w:rPr>
          <w:spacing w:val="35"/>
          <w:sz w:val="24"/>
          <w:szCs w:val="24"/>
          <w:lang w:val="ka-GE"/>
        </w:rPr>
        <w:t xml:space="preserve"> </w:t>
      </w:r>
      <w:r w:rsidR="00360678" w:rsidRPr="00B95EDA">
        <w:rPr>
          <w:sz w:val="24"/>
          <w:szCs w:val="24"/>
          <w:lang w:val="ka-GE"/>
        </w:rPr>
        <w:t>1.</w:t>
      </w:r>
      <w:r w:rsidR="00360678" w:rsidRPr="00B95EDA">
        <w:rPr>
          <w:spacing w:val="3"/>
          <w:sz w:val="24"/>
          <w:szCs w:val="24"/>
          <w:lang w:val="ka-GE"/>
        </w:rPr>
        <w:t>0</w:t>
      </w:r>
      <w:r w:rsidR="00360678" w:rsidRPr="00B95EDA">
        <w:rPr>
          <w:sz w:val="24"/>
          <w:szCs w:val="24"/>
          <w:lang w:val="ka-GE"/>
        </w:rPr>
        <w:t>00</w:t>
      </w:r>
      <w:r w:rsidR="00B95EDA">
        <w:rPr>
          <w:rFonts w:ascii="Sylfaen" w:hAnsi="Sylfaen"/>
          <w:sz w:val="24"/>
          <w:szCs w:val="24"/>
          <w:lang w:val="ka-GE"/>
        </w:rPr>
        <w:t xml:space="preserve"> კგ საქონელი დადეთ სასწორის პინაზე</w:t>
      </w:r>
      <w:r w:rsidR="00360678" w:rsidRPr="00B95EDA">
        <w:rPr>
          <w:spacing w:val="7"/>
          <w:sz w:val="24"/>
          <w:szCs w:val="24"/>
          <w:lang w:val="ka-GE"/>
        </w:rPr>
        <w:t xml:space="preserve"> </w:t>
      </w:r>
      <w:r w:rsidR="00360678" w:rsidRPr="00B95EDA">
        <w:rPr>
          <w:sz w:val="24"/>
          <w:szCs w:val="24"/>
          <w:lang w:val="ka-GE"/>
        </w:rPr>
        <w:t xml:space="preserve">         </w:t>
      </w:r>
      <w:r w:rsidR="00360678" w:rsidRPr="00B95EDA">
        <w:rPr>
          <w:spacing w:val="37"/>
          <w:sz w:val="24"/>
          <w:szCs w:val="24"/>
          <w:lang w:val="ka-GE"/>
        </w:rPr>
        <w:t xml:space="preserve"> </w:t>
      </w:r>
      <w:r w:rsidR="00B95EDA">
        <w:rPr>
          <w:rFonts w:ascii="Sylfaen" w:hAnsi="Sylfaen"/>
          <w:sz w:val="24"/>
          <w:szCs w:val="24"/>
          <w:lang w:val="ka-GE"/>
        </w:rPr>
        <w:t xml:space="preserve">შეიყვანეთ შესაბამისი კოდი, მაგ. 12. </w:t>
      </w:r>
    </w:p>
    <w:p w:rsidR="004D6D36" w:rsidRPr="00B95EDA" w:rsidRDefault="004D6D36" w:rsidP="001815AF">
      <w:pPr>
        <w:spacing w:before="1" w:line="100" w:lineRule="exact"/>
        <w:jc w:val="both"/>
        <w:rPr>
          <w:sz w:val="11"/>
          <w:szCs w:val="11"/>
          <w:lang w:val="ka-GE"/>
        </w:rPr>
      </w:pPr>
    </w:p>
    <w:p w:rsidR="004D6D36" w:rsidRPr="00B95EDA" w:rsidRDefault="004D6D36" w:rsidP="001815AF">
      <w:pPr>
        <w:spacing w:line="200" w:lineRule="exact"/>
        <w:jc w:val="both"/>
        <w:rPr>
          <w:lang w:val="ka-GE"/>
        </w:rPr>
      </w:pPr>
    </w:p>
    <w:p w:rsidR="004D6D36" w:rsidRPr="00B95EDA" w:rsidRDefault="004D6D36" w:rsidP="001815AF">
      <w:pPr>
        <w:spacing w:line="200" w:lineRule="exact"/>
        <w:jc w:val="both"/>
        <w:rPr>
          <w:lang w:val="ka-GE"/>
        </w:rPr>
      </w:pPr>
    </w:p>
    <w:p w:rsidR="004D6D36" w:rsidRPr="002558FB" w:rsidRDefault="00360678" w:rsidP="001815AF">
      <w:pPr>
        <w:ind w:left="112"/>
        <w:jc w:val="both"/>
        <w:rPr>
          <w:rFonts w:ascii="Sylfaen" w:hAnsi="Sylfaen"/>
          <w:sz w:val="30"/>
          <w:szCs w:val="30"/>
          <w:lang w:val="ka-GE"/>
        </w:rPr>
      </w:pPr>
      <w:r w:rsidRPr="00B95EDA">
        <w:rPr>
          <w:b/>
          <w:spacing w:val="1"/>
          <w:sz w:val="30"/>
          <w:szCs w:val="30"/>
          <w:lang w:val="ka-GE"/>
        </w:rPr>
        <w:t>5</w:t>
      </w:r>
      <w:r w:rsidRPr="00B95EDA">
        <w:rPr>
          <w:b/>
          <w:sz w:val="30"/>
          <w:szCs w:val="30"/>
          <w:lang w:val="ka-GE"/>
        </w:rPr>
        <w:t xml:space="preserve">.5 </w:t>
      </w:r>
      <w:r w:rsidRPr="00B95EDA">
        <w:rPr>
          <w:b/>
          <w:spacing w:val="51"/>
          <w:sz w:val="30"/>
          <w:szCs w:val="30"/>
          <w:lang w:val="ka-GE"/>
        </w:rPr>
        <w:t xml:space="preserve"> </w:t>
      </w:r>
      <w:r w:rsidR="002558FB" w:rsidRPr="002558FB">
        <w:rPr>
          <w:rFonts w:ascii="Sylfaen" w:hAnsi="Sylfaen"/>
          <w:b/>
          <w:sz w:val="28"/>
          <w:lang w:val="ka-GE"/>
        </w:rPr>
        <w:t>სახელწოდების შეყვანის ფუნქცია</w:t>
      </w:r>
    </w:p>
    <w:p w:rsidR="004D6D36" w:rsidRPr="00B95EDA" w:rsidRDefault="004D6D36" w:rsidP="001815AF">
      <w:pPr>
        <w:spacing w:before="11" w:line="240" w:lineRule="exact"/>
        <w:jc w:val="both"/>
        <w:rPr>
          <w:sz w:val="24"/>
          <w:szCs w:val="24"/>
          <w:lang w:val="ka-GE"/>
        </w:rPr>
      </w:pPr>
    </w:p>
    <w:p w:rsidR="004D6D36" w:rsidRPr="00B95EDA" w:rsidRDefault="00B95EDA" w:rsidP="001815AF">
      <w:pPr>
        <w:ind w:left="143"/>
        <w:jc w:val="both"/>
        <w:rPr>
          <w:sz w:val="24"/>
          <w:szCs w:val="24"/>
          <w:lang w:val="ka-GE"/>
        </w:rPr>
      </w:pPr>
      <w:r>
        <w:rPr>
          <w:rFonts w:ascii="Sylfaen" w:hAnsi="Sylfaen"/>
          <w:sz w:val="24"/>
          <w:szCs w:val="24"/>
          <w:lang w:val="ka-GE"/>
        </w:rPr>
        <w:t>ეს ფუნქცია გამოიყენება დროებითი გაყიდვისათვის</w:t>
      </w:r>
      <w:r w:rsidR="00360678" w:rsidRPr="00B95EDA">
        <w:rPr>
          <w:sz w:val="24"/>
          <w:szCs w:val="24"/>
          <w:lang w:val="ka-GE"/>
        </w:rPr>
        <w:t>.</w:t>
      </w:r>
    </w:p>
    <w:p w:rsidR="004D6D36" w:rsidRPr="00B95EDA" w:rsidRDefault="00B95EDA" w:rsidP="001815AF">
      <w:pPr>
        <w:ind w:left="143"/>
        <w:jc w:val="both"/>
        <w:rPr>
          <w:rFonts w:ascii="Sylfaen" w:hAnsi="Sylfaen"/>
          <w:sz w:val="24"/>
          <w:szCs w:val="24"/>
          <w:lang w:val="ka-GE"/>
        </w:rPr>
      </w:pPr>
      <w:r>
        <w:rPr>
          <w:rFonts w:ascii="Sylfaen" w:hAnsi="Sylfaen"/>
          <w:spacing w:val="-4"/>
          <w:sz w:val="24"/>
          <w:szCs w:val="24"/>
          <w:lang w:val="ka-GE"/>
        </w:rPr>
        <w:t>ნაბიჯი</w:t>
      </w:r>
      <w:r w:rsidR="00360678" w:rsidRPr="00B95EDA">
        <w:rPr>
          <w:sz w:val="24"/>
          <w:szCs w:val="24"/>
          <w:lang w:val="ka-GE"/>
        </w:rPr>
        <w:t xml:space="preserve"> 1: </w:t>
      </w:r>
      <w:r>
        <w:rPr>
          <w:rFonts w:ascii="Sylfaen" w:hAnsi="Sylfaen"/>
          <w:spacing w:val="1"/>
          <w:sz w:val="24"/>
          <w:szCs w:val="24"/>
          <w:lang w:val="ka-GE"/>
        </w:rPr>
        <w:t>აკრიფეთ</w:t>
      </w:r>
      <w:r w:rsidR="00360678" w:rsidRPr="00B95EDA">
        <w:rPr>
          <w:sz w:val="24"/>
          <w:szCs w:val="24"/>
          <w:lang w:val="ka-GE"/>
        </w:rPr>
        <w:t xml:space="preserve"> </w:t>
      </w:r>
      <w:r w:rsidR="00360678" w:rsidRPr="00B95EDA">
        <w:rPr>
          <w:spacing w:val="2"/>
          <w:sz w:val="24"/>
          <w:szCs w:val="24"/>
          <w:lang w:val="ka-GE"/>
        </w:rPr>
        <w:t>[</w:t>
      </w:r>
      <w:r w:rsidR="00360678" w:rsidRPr="00B95EDA">
        <w:rPr>
          <w:spacing w:val="1"/>
          <w:sz w:val="24"/>
          <w:szCs w:val="24"/>
          <w:lang w:val="ka-GE"/>
        </w:rPr>
        <w:t>S</w:t>
      </w:r>
      <w:r w:rsidR="00360678" w:rsidRPr="00B95EDA">
        <w:rPr>
          <w:sz w:val="24"/>
          <w:szCs w:val="24"/>
          <w:lang w:val="ka-GE"/>
        </w:rPr>
        <w:t>H</w:t>
      </w:r>
      <w:r w:rsidR="00360678" w:rsidRPr="00B95EDA">
        <w:rPr>
          <w:spacing w:val="-4"/>
          <w:sz w:val="24"/>
          <w:szCs w:val="24"/>
          <w:lang w:val="ka-GE"/>
        </w:rPr>
        <w:t>I</w:t>
      </w:r>
      <w:r w:rsidR="00360678" w:rsidRPr="00B95EDA">
        <w:rPr>
          <w:spacing w:val="-1"/>
          <w:sz w:val="24"/>
          <w:szCs w:val="24"/>
          <w:lang w:val="ka-GE"/>
        </w:rPr>
        <w:t>F</w:t>
      </w:r>
      <w:r w:rsidR="00360678" w:rsidRPr="00B95EDA">
        <w:rPr>
          <w:sz w:val="24"/>
          <w:szCs w:val="24"/>
          <w:lang w:val="ka-GE"/>
        </w:rPr>
        <w:t>T]</w:t>
      </w:r>
      <w:r w:rsidR="00360678" w:rsidRPr="00B95EDA">
        <w:rPr>
          <w:spacing w:val="1"/>
          <w:sz w:val="24"/>
          <w:szCs w:val="24"/>
          <w:lang w:val="ka-GE"/>
        </w:rPr>
        <w:t xml:space="preserve"> </w:t>
      </w:r>
      <w:r>
        <w:rPr>
          <w:rFonts w:ascii="Sylfaen" w:hAnsi="Sylfaen"/>
          <w:spacing w:val="-1"/>
          <w:sz w:val="24"/>
          <w:szCs w:val="24"/>
          <w:lang w:val="ka-GE"/>
        </w:rPr>
        <w:t>და</w:t>
      </w:r>
      <w:r w:rsidR="00360678" w:rsidRPr="00B95EDA">
        <w:rPr>
          <w:sz w:val="24"/>
          <w:szCs w:val="24"/>
          <w:lang w:val="ka-GE"/>
        </w:rPr>
        <w:t xml:space="preserve"> </w:t>
      </w:r>
      <w:r w:rsidR="00360678" w:rsidRPr="00B95EDA">
        <w:rPr>
          <w:spacing w:val="2"/>
          <w:sz w:val="24"/>
          <w:szCs w:val="24"/>
          <w:lang w:val="ka-GE"/>
        </w:rPr>
        <w:t>[</w:t>
      </w:r>
      <w:r w:rsidR="00360678" w:rsidRPr="00B95EDA">
        <w:rPr>
          <w:sz w:val="24"/>
          <w:szCs w:val="24"/>
          <w:lang w:val="ka-GE"/>
        </w:rPr>
        <w:t>N</w:t>
      </w:r>
      <w:r w:rsidR="00360678" w:rsidRPr="00B95EDA">
        <w:rPr>
          <w:spacing w:val="-1"/>
          <w:sz w:val="24"/>
          <w:szCs w:val="24"/>
          <w:lang w:val="ka-GE"/>
        </w:rPr>
        <w:t>a</w:t>
      </w:r>
      <w:r w:rsidR="00360678" w:rsidRPr="00B95EDA">
        <w:rPr>
          <w:sz w:val="24"/>
          <w:szCs w:val="24"/>
          <w:lang w:val="ka-GE"/>
        </w:rPr>
        <w:t>me</w:t>
      </w:r>
      <w:r w:rsidR="00360678" w:rsidRPr="00B95EDA">
        <w:rPr>
          <w:spacing w:val="2"/>
          <w:sz w:val="24"/>
          <w:szCs w:val="24"/>
          <w:lang w:val="ka-GE"/>
        </w:rPr>
        <w:t xml:space="preserve"> </w:t>
      </w:r>
      <w:r w:rsidR="00360678" w:rsidRPr="00B95EDA">
        <w:rPr>
          <w:sz w:val="24"/>
          <w:szCs w:val="24"/>
          <w:lang w:val="ka-GE"/>
        </w:rPr>
        <w:t>Input]</w:t>
      </w:r>
      <w:r w:rsidR="00360678" w:rsidRPr="00B95EDA">
        <w:rPr>
          <w:spacing w:val="1"/>
          <w:sz w:val="24"/>
          <w:szCs w:val="24"/>
          <w:lang w:val="ka-GE"/>
        </w:rPr>
        <w:t xml:space="preserve"> </w:t>
      </w:r>
      <w:r>
        <w:rPr>
          <w:rFonts w:ascii="Sylfaen" w:hAnsi="Sylfaen"/>
          <w:sz w:val="24"/>
          <w:szCs w:val="24"/>
          <w:lang w:val="ka-GE"/>
        </w:rPr>
        <w:t xml:space="preserve"> კლავიში.</w:t>
      </w:r>
    </w:p>
    <w:p w:rsidR="004D6D36" w:rsidRDefault="00B95EDA" w:rsidP="001815AF">
      <w:pPr>
        <w:ind w:left="143"/>
        <w:jc w:val="both"/>
        <w:rPr>
          <w:sz w:val="24"/>
          <w:szCs w:val="24"/>
        </w:rPr>
      </w:pPr>
      <w:r>
        <w:rPr>
          <w:rFonts w:ascii="Sylfaen" w:hAnsi="Sylfaen"/>
          <w:spacing w:val="-4"/>
          <w:sz w:val="24"/>
          <w:szCs w:val="24"/>
          <w:lang w:val="ka-GE"/>
        </w:rPr>
        <w:t>ნაბიჯი</w:t>
      </w:r>
      <w:r w:rsidR="00360678">
        <w:rPr>
          <w:sz w:val="24"/>
          <w:szCs w:val="24"/>
        </w:rPr>
        <w:t xml:space="preserve"> 2:</w:t>
      </w:r>
      <w:r w:rsidR="00360678">
        <w:rPr>
          <w:spacing w:val="2"/>
          <w:sz w:val="24"/>
          <w:szCs w:val="24"/>
        </w:rPr>
        <w:t xml:space="preserve"> </w:t>
      </w:r>
      <w:r>
        <w:rPr>
          <w:rFonts w:ascii="Sylfaen" w:hAnsi="Sylfaen"/>
          <w:spacing w:val="-6"/>
          <w:sz w:val="24"/>
          <w:szCs w:val="24"/>
          <w:lang w:val="ka-GE"/>
        </w:rPr>
        <w:t>შეიყვანეთ</w:t>
      </w:r>
      <w:r w:rsidR="00360678">
        <w:rPr>
          <w:sz w:val="24"/>
          <w:szCs w:val="24"/>
        </w:rPr>
        <w:t xml:space="preserve"> </w:t>
      </w:r>
      <w:r w:rsidR="00360678">
        <w:rPr>
          <w:spacing w:val="3"/>
          <w:sz w:val="24"/>
          <w:szCs w:val="24"/>
        </w:rPr>
        <w:t>P</w:t>
      </w:r>
      <w:r w:rsidR="00360678">
        <w:rPr>
          <w:spacing w:val="-3"/>
          <w:sz w:val="24"/>
          <w:szCs w:val="24"/>
        </w:rPr>
        <w:t>L</w:t>
      </w:r>
      <w:r w:rsidR="00360678">
        <w:rPr>
          <w:sz w:val="24"/>
          <w:szCs w:val="24"/>
        </w:rPr>
        <w:t>U</w:t>
      </w:r>
      <w:r>
        <w:rPr>
          <w:rFonts w:ascii="Sylfaen" w:hAnsi="Sylfaen"/>
          <w:sz w:val="24"/>
          <w:szCs w:val="24"/>
          <w:lang w:val="ka-GE"/>
        </w:rPr>
        <w:t xml:space="preserve"> სახელწოდება</w:t>
      </w:r>
      <w:r w:rsidR="00360678">
        <w:rPr>
          <w:sz w:val="24"/>
          <w:szCs w:val="24"/>
        </w:rPr>
        <w:t xml:space="preserve"> </w:t>
      </w:r>
      <w:r>
        <w:rPr>
          <w:rFonts w:ascii="Sylfaen" w:hAnsi="Sylfaen"/>
          <w:spacing w:val="-1"/>
          <w:sz w:val="24"/>
          <w:szCs w:val="24"/>
          <w:lang w:val="ka-GE"/>
        </w:rPr>
        <w:t>დისპლეის ეკრანის მიხედვით</w:t>
      </w:r>
      <w:r w:rsidR="00360678">
        <w:rPr>
          <w:sz w:val="24"/>
          <w:szCs w:val="24"/>
        </w:rPr>
        <w:t>.</w:t>
      </w:r>
    </w:p>
    <w:p w:rsidR="004D6D36" w:rsidRDefault="00B95EDA" w:rsidP="001815AF">
      <w:pPr>
        <w:ind w:left="143"/>
        <w:jc w:val="both"/>
        <w:rPr>
          <w:sz w:val="24"/>
          <w:szCs w:val="24"/>
        </w:rPr>
      </w:pPr>
      <w:r>
        <w:rPr>
          <w:rFonts w:ascii="Sylfaen" w:hAnsi="Sylfaen"/>
          <w:spacing w:val="-4"/>
          <w:sz w:val="24"/>
          <w:szCs w:val="24"/>
          <w:lang w:val="ka-GE"/>
        </w:rPr>
        <w:t xml:space="preserve">ნაბიჯი </w:t>
      </w:r>
      <w:r w:rsidR="00360678">
        <w:rPr>
          <w:sz w:val="24"/>
          <w:szCs w:val="24"/>
        </w:rPr>
        <w:t xml:space="preserve">3: </w:t>
      </w:r>
      <w:r>
        <w:rPr>
          <w:rFonts w:ascii="Sylfaen" w:hAnsi="Sylfaen"/>
          <w:spacing w:val="1"/>
          <w:sz w:val="24"/>
          <w:szCs w:val="24"/>
          <w:lang w:val="ka-GE"/>
        </w:rPr>
        <w:t>აკრიფეთ</w:t>
      </w:r>
      <w:r w:rsidR="00360678">
        <w:rPr>
          <w:sz w:val="24"/>
          <w:szCs w:val="24"/>
        </w:rPr>
        <w:t xml:space="preserve"> ‘</w:t>
      </w:r>
      <w:r w:rsidR="00360678">
        <w:rPr>
          <w:spacing w:val="-2"/>
          <w:sz w:val="24"/>
          <w:szCs w:val="24"/>
        </w:rPr>
        <w:t>e</w:t>
      </w:r>
      <w:r w:rsidR="00360678">
        <w:rPr>
          <w:sz w:val="24"/>
          <w:szCs w:val="24"/>
        </w:rPr>
        <w:t>nte</w:t>
      </w:r>
      <w:r w:rsidR="00360678">
        <w:rPr>
          <w:spacing w:val="8"/>
          <w:sz w:val="24"/>
          <w:szCs w:val="24"/>
        </w:rPr>
        <w:t>r</w:t>
      </w:r>
      <w:r w:rsidR="00360678">
        <w:rPr>
          <w:sz w:val="24"/>
          <w:szCs w:val="24"/>
        </w:rPr>
        <w:t>’</w:t>
      </w:r>
      <w:r w:rsidR="00360678">
        <w:rPr>
          <w:spacing w:val="-18"/>
          <w:sz w:val="24"/>
          <w:szCs w:val="24"/>
        </w:rPr>
        <w:t xml:space="preserve"> </w:t>
      </w:r>
      <w:r>
        <w:rPr>
          <w:rFonts w:ascii="Sylfaen" w:hAnsi="Sylfaen"/>
          <w:sz w:val="24"/>
          <w:szCs w:val="24"/>
          <w:lang w:val="ka-GE"/>
        </w:rPr>
        <w:t>დადასტურებისათვის</w:t>
      </w:r>
      <w:r w:rsidR="00360678">
        <w:rPr>
          <w:spacing w:val="1"/>
          <w:sz w:val="24"/>
          <w:szCs w:val="24"/>
        </w:rPr>
        <w:t xml:space="preserve"> </w:t>
      </w:r>
      <w:r w:rsidR="00360678">
        <w:rPr>
          <w:spacing w:val="-1"/>
          <w:sz w:val="24"/>
          <w:szCs w:val="24"/>
        </w:rPr>
        <w:t>(</w:t>
      </w:r>
      <w:r>
        <w:rPr>
          <w:rFonts w:ascii="Sylfaen" w:hAnsi="Sylfaen"/>
          <w:spacing w:val="1"/>
          <w:sz w:val="24"/>
          <w:szCs w:val="24"/>
          <w:lang w:val="ka-GE"/>
        </w:rPr>
        <w:t>იხელმძღვანელეთ წონით დაანგარიშების მეთოდით #</w:t>
      </w:r>
      <w:r w:rsidR="00360678">
        <w:rPr>
          <w:spacing w:val="1"/>
          <w:sz w:val="24"/>
          <w:szCs w:val="24"/>
        </w:rPr>
        <w:t xml:space="preserve"> </w:t>
      </w:r>
      <w:r w:rsidR="00360678">
        <w:rPr>
          <w:sz w:val="24"/>
          <w:szCs w:val="24"/>
        </w:rPr>
        <w:t>3)</w:t>
      </w:r>
    </w:p>
    <w:p w:rsidR="004D6D36" w:rsidRDefault="004D6D36" w:rsidP="001815AF">
      <w:pPr>
        <w:spacing w:line="100" w:lineRule="exact"/>
        <w:jc w:val="both"/>
        <w:rPr>
          <w:sz w:val="11"/>
          <w:szCs w:val="11"/>
        </w:rPr>
      </w:pPr>
    </w:p>
    <w:p w:rsidR="004D6D36" w:rsidRDefault="004D6D36" w:rsidP="001815AF">
      <w:pPr>
        <w:spacing w:line="200" w:lineRule="exact"/>
        <w:jc w:val="both"/>
      </w:pPr>
    </w:p>
    <w:p w:rsidR="004D6D36" w:rsidRDefault="004D6D36" w:rsidP="001815AF">
      <w:pPr>
        <w:spacing w:line="200" w:lineRule="exact"/>
        <w:jc w:val="both"/>
      </w:pPr>
    </w:p>
    <w:p w:rsidR="004D6D36" w:rsidRPr="002558FB" w:rsidRDefault="00360678" w:rsidP="001815AF">
      <w:pPr>
        <w:ind w:left="112"/>
        <w:jc w:val="both"/>
        <w:rPr>
          <w:rFonts w:ascii="Sylfaen" w:hAnsi="Sylfaen"/>
          <w:lang w:val="ka-GE"/>
        </w:rPr>
      </w:pPr>
      <w:r>
        <w:rPr>
          <w:b/>
          <w:spacing w:val="1"/>
          <w:sz w:val="30"/>
          <w:szCs w:val="30"/>
        </w:rPr>
        <w:t>5</w:t>
      </w:r>
      <w:r>
        <w:rPr>
          <w:b/>
          <w:sz w:val="30"/>
          <w:szCs w:val="30"/>
        </w:rPr>
        <w:t xml:space="preserve">.6 </w:t>
      </w:r>
      <w:r>
        <w:rPr>
          <w:b/>
          <w:spacing w:val="51"/>
          <w:sz w:val="30"/>
          <w:szCs w:val="30"/>
        </w:rPr>
        <w:t xml:space="preserve"> </w:t>
      </w:r>
      <w:r w:rsidR="002558FB" w:rsidRPr="002558FB">
        <w:rPr>
          <w:rFonts w:ascii="Sylfaen" w:hAnsi="Sylfaen"/>
          <w:b/>
          <w:sz w:val="28"/>
          <w:lang w:val="ka-GE"/>
        </w:rPr>
        <w:t>ფასის შეცვლა</w:t>
      </w:r>
    </w:p>
    <w:p w:rsidR="004D6D36" w:rsidRDefault="004D6D36" w:rsidP="001815AF">
      <w:pPr>
        <w:spacing w:before="11" w:line="240" w:lineRule="exact"/>
        <w:jc w:val="both"/>
        <w:rPr>
          <w:sz w:val="24"/>
          <w:szCs w:val="24"/>
        </w:rPr>
      </w:pPr>
    </w:p>
    <w:p w:rsidR="004D6D36" w:rsidRPr="00B95EDA" w:rsidRDefault="00B95EDA" w:rsidP="001815AF">
      <w:pPr>
        <w:ind w:left="112" w:right="289"/>
        <w:jc w:val="both"/>
        <w:rPr>
          <w:rFonts w:ascii="Sylfaen" w:hAnsi="Sylfaen"/>
          <w:sz w:val="24"/>
          <w:szCs w:val="24"/>
          <w:lang w:val="ka-GE"/>
        </w:rPr>
      </w:pPr>
      <w:r>
        <w:rPr>
          <w:rFonts w:ascii="Sylfaen" w:hAnsi="Sylfaen"/>
          <w:sz w:val="24"/>
          <w:szCs w:val="24"/>
          <w:lang w:val="ka-GE"/>
        </w:rPr>
        <w:t xml:space="preserve">საქონლის ფასის შესაცვლელად ორი გზა არსებობს: მუდმივი შეცვლა და დროებითი შეცვლა. </w:t>
      </w:r>
    </w:p>
    <w:p w:rsidR="00B95EDA" w:rsidRDefault="00B95EDA" w:rsidP="001815AF">
      <w:pPr>
        <w:ind w:left="112" w:right="4456"/>
        <w:jc w:val="both"/>
        <w:rPr>
          <w:rFonts w:ascii="Sylfaen" w:hAnsi="Sylfaen"/>
          <w:sz w:val="24"/>
          <w:szCs w:val="24"/>
          <w:lang w:val="ka-GE"/>
        </w:rPr>
      </w:pPr>
      <w:r>
        <w:rPr>
          <w:rFonts w:ascii="Sylfaen" w:hAnsi="Sylfaen"/>
          <w:spacing w:val="1"/>
          <w:sz w:val="24"/>
          <w:szCs w:val="24"/>
          <w:lang w:val="ka-GE"/>
        </w:rPr>
        <w:t>მუდმივი</w:t>
      </w:r>
      <w:r w:rsidR="00360678">
        <w:rPr>
          <w:sz w:val="24"/>
          <w:szCs w:val="24"/>
        </w:rPr>
        <w:t xml:space="preserve">: </w:t>
      </w:r>
      <w:r>
        <w:rPr>
          <w:rFonts w:ascii="Sylfaen" w:hAnsi="Sylfaen"/>
          <w:sz w:val="24"/>
          <w:szCs w:val="24"/>
          <w:lang w:val="ka-GE"/>
        </w:rPr>
        <w:t>დიდხანს დააჭირეთ</w:t>
      </w:r>
      <w:r w:rsidR="00360678">
        <w:rPr>
          <w:spacing w:val="1"/>
          <w:sz w:val="24"/>
          <w:szCs w:val="24"/>
        </w:rPr>
        <w:t xml:space="preserve"> </w:t>
      </w:r>
      <w:r w:rsidR="00360678">
        <w:rPr>
          <w:spacing w:val="-1"/>
          <w:sz w:val="24"/>
          <w:szCs w:val="24"/>
        </w:rPr>
        <w:t>“</w:t>
      </w:r>
      <w:r w:rsidR="00360678">
        <w:rPr>
          <w:spacing w:val="1"/>
          <w:sz w:val="24"/>
          <w:szCs w:val="24"/>
        </w:rPr>
        <w:t>P</w:t>
      </w:r>
      <w:r w:rsidR="00360678">
        <w:rPr>
          <w:sz w:val="24"/>
          <w:szCs w:val="24"/>
        </w:rPr>
        <w:t>ri</w:t>
      </w:r>
      <w:r w:rsidR="00360678">
        <w:rPr>
          <w:spacing w:val="-1"/>
          <w:sz w:val="24"/>
          <w:szCs w:val="24"/>
        </w:rPr>
        <w:t>c</w:t>
      </w:r>
      <w:r w:rsidR="00360678">
        <w:rPr>
          <w:sz w:val="24"/>
          <w:szCs w:val="24"/>
        </w:rPr>
        <w:t>e</w:t>
      </w:r>
      <w:r w:rsidR="00360678">
        <w:rPr>
          <w:spacing w:val="1"/>
          <w:sz w:val="24"/>
          <w:szCs w:val="24"/>
        </w:rPr>
        <w:t xml:space="preserve"> </w:t>
      </w:r>
      <w:r w:rsidR="00360678">
        <w:rPr>
          <w:sz w:val="24"/>
          <w:szCs w:val="24"/>
        </w:rPr>
        <w:t>Upd</w:t>
      </w:r>
      <w:r w:rsidR="00360678">
        <w:rPr>
          <w:spacing w:val="1"/>
          <w:sz w:val="24"/>
          <w:szCs w:val="24"/>
        </w:rPr>
        <w:t>a</w:t>
      </w:r>
      <w:r w:rsidR="00360678">
        <w:rPr>
          <w:sz w:val="24"/>
          <w:szCs w:val="24"/>
        </w:rPr>
        <w:t>te”</w:t>
      </w:r>
      <w:r w:rsidR="00360678">
        <w:rPr>
          <w:spacing w:val="-1"/>
          <w:sz w:val="24"/>
          <w:szCs w:val="24"/>
        </w:rPr>
        <w:t xml:space="preserve"> </w:t>
      </w:r>
      <w:r>
        <w:rPr>
          <w:rFonts w:ascii="Sylfaen" w:hAnsi="Sylfaen"/>
          <w:sz w:val="24"/>
          <w:szCs w:val="24"/>
          <w:lang w:val="ka-GE"/>
        </w:rPr>
        <w:t xml:space="preserve">ღილაკს </w:t>
      </w:r>
      <w:r w:rsidR="00360678">
        <w:rPr>
          <w:sz w:val="24"/>
          <w:szCs w:val="24"/>
        </w:rPr>
        <w:t>1.5</w:t>
      </w:r>
      <w:r w:rsidR="00360678">
        <w:rPr>
          <w:spacing w:val="1"/>
          <w:sz w:val="24"/>
          <w:szCs w:val="24"/>
        </w:rPr>
        <w:t>s</w:t>
      </w:r>
      <w:r w:rsidR="00360678">
        <w:rPr>
          <w:sz w:val="24"/>
          <w:szCs w:val="24"/>
        </w:rPr>
        <w:t xml:space="preserve">. </w:t>
      </w:r>
    </w:p>
    <w:p w:rsidR="004D6D36" w:rsidRPr="00B95EDA" w:rsidRDefault="00B95EDA" w:rsidP="001815AF">
      <w:pPr>
        <w:ind w:left="112" w:right="4456"/>
        <w:jc w:val="both"/>
        <w:rPr>
          <w:sz w:val="24"/>
          <w:szCs w:val="24"/>
          <w:lang w:val="ka-GE"/>
        </w:rPr>
      </w:pPr>
      <w:r>
        <w:rPr>
          <w:rFonts w:ascii="Sylfaen" w:hAnsi="Sylfaen"/>
          <w:spacing w:val="-17"/>
          <w:sz w:val="24"/>
          <w:szCs w:val="24"/>
          <w:lang w:val="ka-GE"/>
        </w:rPr>
        <w:t>დროებითი</w:t>
      </w:r>
      <w:r w:rsidR="00360678" w:rsidRPr="00B95EDA">
        <w:rPr>
          <w:sz w:val="24"/>
          <w:szCs w:val="24"/>
          <w:lang w:val="ka-GE"/>
        </w:rPr>
        <w:t xml:space="preserve">: </w:t>
      </w:r>
      <w:r>
        <w:rPr>
          <w:rFonts w:ascii="Sylfaen" w:hAnsi="Sylfaen"/>
          <w:sz w:val="24"/>
          <w:szCs w:val="24"/>
          <w:lang w:val="ka-GE"/>
        </w:rPr>
        <w:t>ცოტა ხნით დააჭირეთ</w:t>
      </w:r>
      <w:r w:rsidR="00360678" w:rsidRPr="00B95EDA">
        <w:rPr>
          <w:sz w:val="24"/>
          <w:szCs w:val="24"/>
          <w:lang w:val="ka-GE"/>
        </w:rPr>
        <w:t xml:space="preserve"> </w:t>
      </w:r>
      <w:r w:rsidR="00360678" w:rsidRPr="00B95EDA">
        <w:rPr>
          <w:spacing w:val="-1"/>
          <w:sz w:val="24"/>
          <w:szCs w:val="24"/>
          <w:lang w:val="ka-GE"/>
        </w:rPr>
        <w:t>“</w:t>
      </w:r>
      <w:r w:rsidR="00360678" w:rsidRPr="00B95EDA">
        <w:rPr>
          <w:spacing w:val="1"/>
          <w:sz w:val="24"/>
          <w:szCs w:val="24"/>
          <w:lang w:val="ka-GE"/>
        </w:rPr>
        <w:t>P</w:t>
      </w:r>
      <w:r w:rsidR="00360678" w:rsidRPr="00B95EDA">
        <w:rPr>
          <w:sz w:val="24"/>
          <w:szCs w:val="24"/>
          <w:lang w:val="ka-GE"/>
        </w:rPr>
        <w:t>ri</w:t>
      </w:r>
      <w:r w:rsidR="00360678" w:rsidRPr="00B95EDA">
        <w:rPr>
          <w:spacing w:val="1"/>
          <w:sz w:val="24"/>
          <w:szCs w:val="24"/>
          <w:lang w:val="ka-GE"/>
        </w:rPr>
        <w:t>c</w:t>
      </w:r>
      <w:r w:rsidR="00360678" w:rsidRPr="00B95EDA">
        <w:rPr>
          <w:spacing w:val="-1"/>
          <w:sz w:val="24"/>
          <w:szCs w:val="24"/>
          <w:lang w:val="ka-GE"/>
        </w:rPr>
        <w:t>e</w:t>
      </w:r>
      <w:r w:rsidR="00360678" w:rsidRPr="00B95EDA">
        <w:rPr>
          <w:sz w:val="24"/>
          <w:szCs w:val="24"/>
          <w:lang w:val="ka-GE"/>
        </w:rPr>
        <w:t>”</w:t>
      </w:r>
      <w:r>
        <w:rPr>
          <w:rFonts w:ascii="Sylfaen" w:hAnsi="Sylfaen"/>
          <w:sz w:val="24"/>
          <w:szCs w:val="24"/>
          <w:lang w:val="ka-GE"/>
        </w:rPr>
        <w:t>კლავიშს</w:t>
      </w:r>
      <w:r w:rsidR="00360678" w:rsidRPr="00B95EDA">
        <w:rPr>
          <w:sz w:val="24"/>
          <w:szCs w:val="24"/>
          <w:lang w:val="ka-GE"/>
        </w:rPr>
        <w:t>.</w:t>
      </w:r>
    </w:p>
    <w:p w:rsidR="004D6D36" w:rsidRPr="00430C4A" w:rsidRDefault="00707D80" w:rsidP="001815AF">
      <w:pPr>
        <w:spacing w:before="2" w:line="260" w:lineRule="exact"/>
        <w:ind w:left="112" w:right="284"/>
        <w:jc w:val="both"/>
        <w:rPr>
          <w:rFonts w:ascii="Sylfaen" w:hAnsi="Sylfaen"/>
          <w:sz w:val="24"/>
          <w:szCs w:val="24"/>
          <w:lang w:val="ka-GE"/>
        </w:rPr>
        <w:sectPr w:rsidR="004D6D36" w:rsidRPr="00430C4A">
          <w:pgSz w:w="11920" w:h="16840"/>
          <w:pgMar w:top="780" w:right="520" w:bottom="280" w:left="740" w:header="0" w:footer="838" w:gutter="0"/>
          <w:cols w:space="720"/>
        </w:sectPr>
      </w:pPr>
      <w:r w:rsidRPr="00707D80">
        <w:pict>
          <v:group id="_x0000_s1187" style="position:absolute;left:0;text-align:left;margin-left:489.6pt;margin-top:17.8pt;width:17.75pt;height:6pt;z-index:-3626;mso-position-horizontal-relative:page" coordorigin="9792,356" coordsize="355,120">
            <v:shape id="_x0000_s1190" style="position:absolute;left:9792;top:356;width:355;height:120" coordorigin="9792,356" coordsize="355,120" path="m10027,406r26,l10057,410r90,6l10027,356r,50xe" fillcolor="black" stroked="f">
              <v:path arrowok="t"/>
            </v:shape>
            <v:shape id="_x0000_s1189" style="position:absolute;left:9792;top:356;width:355;height:120" coordorigin="9792,356" coordsize="355,120" path="m10053,426r-26,l10027,476r120,-60l10053,426xe" fillcolor="black" stroked="f">
              <v:path arrowok="t"/>
            </v:shape>
            <v:shape id="_x0000_s1188" style="position:absolute;left:9792;top:356;width:355;height:120" coordorigin="9792,356" coordsize="355,120" path="m9792,410r,11l9796,426r257,l10057,421r,-5l10057,421r-4,5l10147,416r-90,-6l10053,406r-257,l9792,410xe" fillcolor="black" stroked="f">
              <v:path arrowok="t"/>
            </v:shape>
            <w10:wrap anchorx="page"/>
          </v:group>
        </w:pict>
      </w:r>
      <w:r w:rsidRPr="00707D80">
        <w:pict>
          <v:group id="_x0000_s1183" style="position:absolute;left:0;text-align:left;margin-left:428.25pt;margin-top:17.8pt;width:17.75pt;height:6pt;z-index:-3625;mso-position-horizontal-relative:page" coordorigin="8565,356" coordsize="355,120">
            <v:shape id="_x0000_s1186" style="position:absolute;left:8565;top:356;width:355;height:120" coordorigin="8565,356" coordsize="355,120" path="m8800,406r26,l8830,410r90,6l8800,356r,50xe" fillcolor="black" stroked="f">
              <v:path arrowok="t"/>
            </v:shape>
            <v:shape id="_x0000_s1185" style="position:absolute;left:8565;top:356;width:355;height:120" coordorigin="8565,356" coordsize="355,120" path="m8826,426r-26,l8800,476r120,-60l8826,426xe" fillcolor="black" stroked="f">
              <v:path arrowok="t"/>
            </v:shape>
            <v:shape id="_x0000_s1184" style="position:absolute;left:8565;top:356;width:355;height:120" coordorigin="8565,356" coordsize="355,120" path="m8565,410r,11l8569,426r257,l8830,421r,-5l8830,421r-4,5l8920,416r-90,-6l8826,406r-257,l8565,410xe" fillcolor="black" stroked="f">
              <v:path arrowok="t"/>
            </v:shape>
            <w10:wrap anchorx="page"/>
          </v:group>
        </w:pict>
      </w:r>
      <w:r w:rsidRPr="00707D80">
        <w:pict>
          <v:group id="_x0000_s1179" style="position:absolute;left:0;text-align:left;margin-left:314.4pt;margin-top:17.8pt;width:17.75pt;height:6pt;z-index:-3624;mso-position-horizontal-relative:page" coordorigin="6288,356" coordsize="355,120">
            <v:shape id="_x0000_s1182" style="position:absolute;left:6288;top:356;width:355;height:120" coordorigin="6288,356" coordsize="355,120" path="m6523,406r26,l6553,410r90,6l6523,356r,50xe" fillcolor="black" stroked="f">
              <v:path arrowok="t"/>
            </v:shape>
            <v:shape id="_x0000_s1181" style="position:absolute;left:6288;top:356;width:355;height:120" coordorigin="6288,356" coordsize="355,120" path="m6549,426r-26,l6523,476r120,-60l6549,426xe" fillcolor="black" stroked="f">
              <v:path arrowok="t"/>
            </v:shape>
            <v:shape id="_x0000_s1180" style="position:absolute;left:6288;top:356;width:355;height:120" coordorigin="6288,356" coordsize="355,120" path="m6288,410r,11l6292,426r257,l6553,421r,-5l6553,421r-4,5l6643,416r-90,-6l6549,406r-257,l6288,410xe" fillcolor="black" stroked="f">
              <v:path arrowok="t"/>
            </v:shape>
            <w10:wrap anchorx="page"/>
          </v:group>
        </w:pict>
      </w:r>
      <w:r w:rsidRPr="00707D80">
        <w:pict>
          <v:group id="_x0000_s1175" style="position:absolute;left:0;text-align:left;margin-left:232.35pt;margin-top:17.8pt;width:17.75pt;height:6pt;z-index:-3623;mso-position-horizontal-relative:page" coordorigin="4647,356" coordsize="355,120">
            <v:shape id="_x0000_s1178" style="position:absolute;left:4647;top:356;width:355;height:120" coordorigin="4647,356" coordsize="355,120" path="m4882,406r26,l4912,410r90,6l4882,356r,50xe" fillcolor="black" stroked="f">
              <v:path arrowok="t"/>
            </v:shape>
            <v:shape id="_x0000_s1177" style="position:absolute;left:4647;top:356;width:355;height:120" coordorigin="4647,356" coordsize="355,120" path="m4908,426r-26,l4882,476r120,-60l4908,426xe" fillcolor="black" stroked="f">
              <v:path arrowok="t"/>
            </v:shape>
            <v:shape id="_x0000_s1176" style="position:absolute;left:4647;top:356;width:355;height:120" coordorigin="4647,356" coordsize="355,120" path="m4647,410r,11l4651,426r257,l4912,421r,-5l4912,421r-4,5l5002,416r-90,-6l4908,406r-257,l4647,410xe" fillcolor="black" stroked="f">
              <v:path arrowok="t"/>
            </v:shape>
            <w10:wrap anchorx="page"/>
          </v:group>
        </w:pict>
      </w:r>
      <w:r w:rsidRPr="00707D80">
        <w:pict>
          <v:group id="_x0000_s1171" style="position:absolute;left:0;text-align:left;margin-left:418.6pt;margin-top:4pt;width:17.75pt;height:6pt;z-index:-3622;mso-position-horizontal-relative:page" coordorigin="8372,80" coordsize="355,120">
            <v:shape id="_x0000_s1174" style="position:absolute;left:8372;top:80;width:355;height:120" coordorigin="8372,80" coordsize="355,120" path="m8607,130r26,l8637,134r90,6l8607,80r,50xe" fillcolor="black" stroked="f">
              <v:path arrowok="t"/>
            </v:shape>
            <v:shape id="_x0000_s1173" style="position:absolute;left:8372;top:80;width:355;height:120" coordorigin="8372,80" coordsize="355,120" path="m8633,150r-26,l8607,200r120,-60l8633,150xe" fillcolor="black" stroked="f">
              <v:path arrowok="t"/>
            </v:shape>
            <v:shape id="_x0000_s1172" style="position:absolute;left:8372;top:80;width:355;height:120" coordorigin="8372,80" coordsize="355,120" path="m8372,134r,11l8376,150r257,l8637,145r,-5l8637,145r-4,5l8727,140r-90,-6l8633,130r-257,l8372,134xe" fillcolor="black" stroked="f">
              <v:path arrowok="t"/>
            </v:shape>
            <w10:wrap anchorx="page"/>
          </v:group>
        </w:pict>
      </w:r>
      <w:r w:rsidRPr="00707D80">
        <w:pict>
          <v:group id="_x0000_s1167" style="position:absolute;left:0;text-align:left;margin-left:361.1pt;margin-top:4pt;width:17.75pt;height:6pt;z-index:-3621;mso-position-horizontal-relative:page" coordorigin="7222,80" coordsize="355,120">
            <v:shape id="_x0000_s1170" style="position:absolute;left:7222;top:80;width:355;height:120" coordorigin="7222,80" coordsize="355,120" path="m7457,130r26,l7487,134r90,6l7457,80r,50xe" fillcolor="black" stroked="f">
              <v:path arrowok="t"/>
            </v:shape>
            <v:shape id="_x0000_s1169" style="position:absolute;left:7222;top:80;width:355;height:120" coordorigin="7222,80" coordsize="355,120" path="m7483,150r-26,l7457,200r120,-60l7483,150xe" fillcolor="black" stroked="f">
              <v:path arrowok="t"/>
            </v:shape>
            <v:shape id="_x0000_s1168" style="position:absolute;left:7222;top:80;width:355;height:120" coordorigin="7222,80" coordsize="355,120" path="m7222,134r,11l7226,150r257,l7487,145r,-5l7487,145r-4,5l7577,140r-90,-6l7483,130r-257,l7222,134xe" fillcolor="black" stroked="f">
              <v:path arrowok="t"/>
            </v:shape>
            <w10:wrap anchorx="page"/>
          </v:group>
        </w:pict>
      </w:r>
      <w:r w:rsidRPr="00707D80">
        <w:pict>
          <v:group id="_x0000_s1163" style="position:absolute;left:0;text-align:left;margin-left:260.95pt;margin-top:4pt;width:17.75pt;height:6pt;z-index:-3620;mso-position-horizontal-relative:page" coordorigin="5219,80" coordsize="355,120">
            <v:shape id="_x0000_s1166" style="position:absolute;left:5219;top:80;width:355;height:120" coordorigin="5219,80" coordsize="355,120" path="m5454,130r26,l5484,134r90,6l5454,80r,50xe" fillcolor="black" stroked="f">
              <v:path arrowok="t"/>
            </v:shape>
            <v:shape id="_x0000_s1165" style="position:absolute;left:5219;top:80;width:355;height:120" coordorigin="5219,80" coordsize="355,120" path="m5480,150r-26,l5454,200r120,-60l5480,150xe" fillcolor="black" stroked="f">
              <v:path arrowok="t"/>
            </v:shape>
            <v:shape id="_x0000_s1164" style="position:absolute;left:5219;top:80;width:355;height:120" coordorigin="5219,80" coordsize="355,120" path="m5219,134r,11l5223,150r257,l5484,145r,-5l5484,145r-4,5l5574,140r-90,-6l5480,130r-257,l5219,134xe" fillcolor="black" stroked="f">
              <v:path arrowok="t"/>
            </v:shape>
            <w10:wrap anchorx="page"/>
          </v:group>
        </w:pict>
      </w:r>
      <w:r w:rsidRPr="00707D80">
        <w:pict>
          <v:group id="_x0000_s1159" style="position:absolute;left:0;text-align:left;margin-left:204.75pt;margin-top:4pt;width:17.75pt;height:6pt;z-index:-3619;mso-position-horizontal-relative:page" coordorigin="4095,80" coordsize="355,120">
            <v:shape id="_x0000_s1162" style="position:absolute;left:4095;top:80;width:355;height:120" coordorigin="4095,80" coordsize="355,120" path="m4330,130r26,l4360,134r90,6l4330,80r,50xe" fillcolor="black" stroked="f">
              <v:path arrowok="t"/>
            </v:shape>
            <v:shape id="_x0000_s1161" style="position:absolute;left:4095;top:80;width:355;height:120" coordorigin="4095,80" coordsize="355,120" path="m4356,150r-26,l4330,200r120,-60l4356,150xe" fillcolor="black" stroked="f">
              <v:path arrowok="t"/>
            </v:shape>
            <v:shape id="_x0000_s1160" style="position:absolute;left:4095;top:80;width:355;height:120" coordorigin="4095,80" coordsize="355,120" path="m4095,134r,11l4099,150r257,l4360,145r,-5l4360,145r-4,5l4450,140r-90,-6l4356,130r-257,l4095,134xe" fillcolor="black" stroked="f">
              <v:path arrowok="t"/>
            </v:shape>
            <w10:wrap anchorx="page"/>
          </v:group>
        </w:pict>
      </w:r>
      <w:r w:rsidR="00B95EDA">
        <w:rPr>
          <w:rFonts w:ascii="Sylfaen" w:hAnsi="Sylfaen"/>
          <w:spacing w:val="1"/>
          <w:sz w:val="24"/>
          <w:szCs w:val="24"/>
          <w:lang w:val="ka-GE"/>
        </w:rPr>
        <w:t xml:space="preserve"> კოდით შეცვლა</w:t>
      </w:r>
      <w:r w:rsidR="00360678" w:rsidRPr="00B95EDA">
        <w:rPr>
          <w:sz w:val="24"/>
          <w:szCs w:val="24"/>
          <w:lang w:val="ka-GE"/>
        </w:rPr>
        <w:t>:</w:t>
      </w:r>
      <w:r w:rsidR="00B95EDA">
        <w:rPr>
          <w:rFonts w:ascii="Sylfaen" w:hAnsi="Sylfaen"/>
          <w:sz w:val="24"/>
          <w:szCs w:val="24"/>
          <w:lang w:val="ka-GE"/>
        </w:rPr>
        <w:t xml:space="preserve">        </w:t>
      </w:r>
      <w:r w:rsidR="00360678" w:rsidRPr="00B95EDA">
        <w:rPr>
          <w:spacing w:val="3"/>
          <w:sz w:val="24"/>
          <w:szCs w:val="24"/>
          <w:lang w:val="ka-GE"/>
        </w:rPr>
        <w:t xml:space="preserve"> </w:t>
      </w:r>
      <w:r w:rsidR="00B95EDA">
        <w:rPr>
          <w:rFonts w:ascii="Sylfaen" w:hAnsi="Sylfaen"/>
          <w:sz w:val="24"/>
          <w:szCs w:val="24"/>
          <w:lang w:val="ka-GE"/>
        </w:rPr>
        <w:t>კოდი</w:t>
      </w:r>
      <w:r w:rsidR="00A76DFC">
        <w:rPr>
          <w:sz w:val="24"/>
          <w:szCs w:val="24"/>
          <w:lang w:val="ka-GE"/>
        </w:rPr>
        <w:t xml:space="preserve">      </w:t>
      </w:r>
      <w:r w:rsidR="00A76DFC">
        <w:rPr>
          <w:rFonts w:ascii="Sylfaen" w:hAnsi="Sylfaen"/>
          <w:spacing w:val="1"/>
          <w:sz w:val="24"/>
          <w:szCs w:val="24"/>
          <w:lang w:val="ka-GE"/>
        </w:rPr>
        <w:t xml:space="preserve">ფასი </w:t>
      </w:r>
      <w:r w:rsidR="00360678" w:rsidRPr="00B95EDA">
        <w:rPr>
          <w:sz w:val="24"/>
          <w:szCs w:val="24"/>
          <w:lang w:val="ka-GE"/>
        </w:rPr>
        <w:t xml:space="preserve">  </w:t>
      </w:r>
      <w:r w:rsidR="00A76DFC">
        <w:rPr>
          <w:rFonts w:ascii="Sylfaen" w:hAnsi="Sylfaen"/>
          <w:sz w:val="24"/>
          <w:szCs w:val="24"/>
          <w:lang w:val="ka-GE"/>
        </w:rPr>
        <w:t xml:space="preserve">     </w:t>
      </w:r>
      <w:r w:rsidR="00B95EDA">
        <w:rPr>
          <w:rFonts w:ascii="Sylfaen" w:hAnsi="Sylfaen"/>
          <w:spacing w:val="31"/>
          <w:sz w:val="24"/>
          <w:szCs w:val="24"/>
          <w:lang w:val="ka-GE"/>
        </w:rPr>
        <w:t xml:space="preserve"> </w:t>
      </w:r>
      <w:r w:rsidR="00A76DFC">
        <w:rPr>
          <w:rFonts w:ascii="Sylfaen" w:hAnsi="Sylfaen"/>
          <w:spacing w:val="31"/>
          <w:sz w:val="24"/>
          <w:szCs w:val="24"/>
          <w:lang w:val="ka-GE"/>
        </w:rPr>
        <w:t xml:space="preserve">   </w:t>
      </w:r>
      <w:r w:rsidR="00A76DFC">
        <w:rPr>
          <w:rFonts w:ascii="Sylfaen" w:hAnsi="Sylfaen"/>
          <w:sz w:val="24"/>
          <w:szCs w:val="24"/>
          <w:lang w:val="ka-GE"/>
        </w:rPr>
        <w:t xml:space="preserve">ახ. ფასი  </w:t>
      </w:r>
      <w:r w:rsidR="00B95EDA">
        <w:rPr>
          <w:rFonts w:ascii="Sylfaen" w:hAnsi="Sylfaen"/>
          <w:spacing w:val="1"/>
          <w:sz w:val="24"/>
          <w:szCs w:val="24"/>
          <w:lang w:val="ka-GE"/>
        </w:rPr>
        <w:t xml:space="preserve"> </w:t>
      </w:r>
      <w:r w:rsidR="00360678" w:rsidRPr="00B95EDA">
        <w:rPr>
          <w:sz w:val="24"/>
          <w:szCs w:val="24"/>
          <w:lang w:val="ka-GE"/>
        </w:rPr>
        <w:t xml:space="preserve">        </w:t>
      </w:r>
      <w:r w:rsidR="00360678" w:rsidRPr="00B95EDA">
        <w:rPr>
          <w:spacing w:val="33"/>
          <w:sz w:val="24"/>
          <w:szCs w:val="24"/>
          <w:lang w:val="ka-GE"/>
        </w:rPr>
        <w:t xml:space="preserve"> </w:t>
      </w:r>
      <w:r w:rsidR="00360678" w:rsidRPr="00B95EDA">
        <w:rPr>
          <w:sz w:val="24"/>
          <w:szCs w:val="24"/>
          <w:lang w:val="ka-GE"/>
        </w:rPr>
        <w:t xml:space="preserve">         </w:t>
      </w:r>
      <w:r w:rsidR="00360678" w:rsidRPr="00B95EDA">
        <w:rPr>
          <w:spacing w:val="33"/>
          <w:sz w:val="24"/>
          <w:szCs w:val="24"/>
          <w:lang w:val="ka-GE"/>
        </w:rPr>
        <w:t xml:space="preserve"> </w:t>
      </w:r>
      <w:r w:rsidR="00360678" w:rsidRPr="00B95EDA">
        <w:rPr>
          <w:sz w:val="24"/>
          <w:szCs w:val="24"/>
          <w:lang w:val="ka-GE"/>
        </w:rPr>
        <w:t>Ent</w:t>
      </w:r>
      <w:r w:rsidR="00360678" w:rsidRPr="00B95EDA">
        <w:rPr>
          <w:spacing w:val="-1"/>
          <w:sz w:val="24"/>
          <w:szCs w:val="24"/>
          <w:lang w:val="ka-GE"/>
        </w:rPr>
        <w:t>e</w:t>
      </w:r>
      <w:r w:rsidR="00360678" w:rsidRPr="00B95EDA">
        <w:rPr>
          <w:sz w:val="24"/>
          <w:szCs w:val="24"/>
          <w:lang w:val="ka-GE"/>
        </w:rPr>
        <w:t xml:space="preserve">r         </w:t>
      </w:r>
      <w:r w:rsidR="00360678" w:rsidRPr="00B95EDA">
        <w:rPr>
          <w:spacing w:val="30"/>
          <w:sz w:val="24"/>
          <w:szCs w:val="24"/>
          <w:lang w:val="ka-GE"/>
        </w:rPr>
        <w:t xml:space="preserve"> </w:t>
      </w:r>
      <w:r w:rsidR="00430C4A">
        <w:rPr>
          <w:rFonts w:ascii="Sylfaen" w:hAnsi="Sylfaen"/>
          <w:spacing w:val="1"/>
          <w:sz w:val="24"/>
          <w:szCs w:val="24"/>
          <w:lang w:val="ka-GE"/>
        </w:rPr>
        <w:t>შეიყვანეთ შეცვლილი ფასი</w:t>
      </w:r>
      <w:r w:rsidR="00360678" w:rsidRPr="00B95EDA">
        <w:rPr>
          <w:sz w:val="24"/>
          <w:szCs w:val="24"/>
          <w:lang w:val="ka-GE"/>
        </w:rPr>
        <w:t xml:space="preserve"> </w:t>
      </w:r>
      <w:r w:rsidR="00360678" w:rsidRPr="00B95EDA">
        <w:rPr>
          <w:spacing w:val="-3"/>
          <w:sz w:val="24"/>
          <w:szCs w:val="24"/>
          <w:lang w:val="ka-GE"/>
        </w:rPr>
        <w:t>L</w:t>
      </w:r>
      <w:r w:rsidR="00360678" w:rsidRPr="00B95EDA">
        <w:rPr>
          <w:spacing w:val="-1"/>
          <w:sz w:val="24"/>
          <w:szCs w:val="24"/>
          <w:lang w:val="ka-GE"/>
        </w:rPr>
        <w:t>F</w:t>
      </w:r>
      <w:r w:rsidR="00360678" w:rsidRPr="00B95EDA">
        <w:rPr>
          <w:spacing w:val="3"/>
          <w:sz w:val="24"/>
          <w:szCs w:val="24"/>
          <w:lang w:val="ka-GE"/>
        </w:rPr>
        <w:t>C</w:t>
      </w:r>
      <w:r w:rsidR="00360678" w:rsidRPr="00B95EDA">
        <w:rPr>
          <w:sz w:val="24"/>
          <w:szCs w:val="24"/>
          <w:lang w:val="ka-GE"/>
        </w:rPr>
        <w:t>O</w:t>
      </w:r>
      <w:r w:rsidR="00360678" w:rsidRPr="00B95EDA">
        <w:rPr>
          <w:spacing w:val="-1"/>
          <w:sz w:val="24"/>
          <w:szCs w:val="24"/>
          <w:lang w:val="ka-GE"/>
        </w:rPr>
        <w:t>D</w:t>
      </w:r>
      <w:r w:rsidR="00360678" w:rsidRPr="00B95EDA">
        <w:rPr>
          <w:sz w:val="24"/>
          <w:szCs w:val="24"/>
          <w:lang w:val="ka-GE"/>
        </w:rPr>
        <w:t>E</w:t>
      </w:r>
      <w:r w:rsidR="00430C4A">
        <w:rPr>
          <w:rFonts w:ascii="Sylfaen" w:hAnsi="Sylfaen"/>
          <w:sz w:val="24"/>
          <w:szCs w:val="24"/>
          <w:lang w:val="ka-GE"/>
        </w:rPr>
        <w:t>-ით</w:t>
      </w:r>
      <w:r w:rsidR="00360678" w:rsidRPr="00B95EDA">
        <w:rPr>
          <w:sz w:val="24"/>
          <w:szCs w:val="24"/>
          <w:lang w:val="ka-GE"/>
        </w:rPr>
        <w:t xml:space="preserve">: </w:t>
      </w:r>
      <w:r w:rsidR="00360678" w:rsidRPr="00B95EDA">
        <w:rPr>
          <w:spacing w:val="41"/>
          <w:sz w:val="24"/>
          <w:szCs w:val="24"/>
          <w:lang w:val="ka-GE"/>
        </w:rPr>
        <w:t xml:space="preserve"> </w:t>
      </w:r>
      <w:r w:rsidR="00430C4A">
        <w:rPr>
          <w:rFonts w:ascii="Sylfaen" w:hAnsi="Sylfaen"/>
          <w:spacing w:val="41"/>
          <w:sz w:val="24"/>
          <w:szCs w:val="24"/>
          <w:lang w:val="ka-GE"/>
        </w:rPr>
        <w:t xml:space="preserve">        </w:t>
      </w:r>
      <w:r w:rsidR="00430C4A">
        <w:rPr>
          <w:rFonts w:ascii="Sylfaen" w:hAnsi="Sylfaen"/>
          <w:spacing w:val="1"/>
          <w:sz w:val="24"/>
          <w:szCs w:val="24"/>
          <w:lang w:val="ka-GE"/>
        </w:rPr>
        <w:t xml:space="preserve">ფასი                      </w:t>
      </w:r>
      <w:r w:rsidR="00360678" w:rsidRPr="00B95EDA">
        <w:rPr>
          <w:sz w:val="24"/>
          <w:szCs w:val="24"/>
          <w:lang w:val="ka-GE"/>
        </w:rPr>
        <w:t xml:space="preserve">    </w:t>
      </w:r>
      <w:r w:rsidR="00360678" w:rsidRPr="00B95EDA">
        <w:rPr>
          <w:spacing w:val="52"/>
          <w:sz w:val="24"/>
          <w:szCs w:val="24"/>
          <w:lang w:val="ka-GE"/>
        </w:rPr>
        <w:t xml:space="preserve"> </w:t>
      </w:r>
      <w:r w:rsidR="00360678" w:rsidRPr="00B95EDA">
        <w:rPr>
          <w:spacing w:val="-3"/>
          <w:sz w:val="24"/>
          <w:szCs w:val="24"/>
          <w:lang w:val="ka-GE"/>
        </w:rPr>
        <w:t>L</w:t>
      </w:r>
      <w:r w:rsidR="00360678" w:rsidRPr="00B95EDA">
        <w:rPr>
          <w:spacing w:val="-1"/>
          <w:sz w:val="24"/>
          <w:szCs w:val="24"/>
          <w:lang w:val="ka-GE"/>
        </w:rPr>
        <w:t>F</w:t>
      </w:r>
      <w:r w:rsidR="00360678" w:rsidRPr="00B95EDA">
        <w:rPr>
          <w:sz w:val="24"/>
          <w:szCs w:val="24"/>
          <w:lang w:val="ka-GE"/>
        </w:rPr>
        <w:t>CO</w:t>
      </w:r>
      <w:r w:rsidR="00360678" w:rsidRPr="00B95EDA">
        <w:rPr>
          <w:spacing w:val="-1"/>
          <w:sz w:val="24"/>
          <w:szCs w:val="24"/>
          <w:lang w:val="ka-GE"/>
        </w:rPr>
        <w:t>D</w:t>
      </w:r>
      <w:r w:rsidR="00360678" w:rsidRPr="00B95EDA">
        <w:rPr>
          <w:sz w:val="24"/>
          <w:szCs w:val="24"/>
          <w:lang w:val="ka-GE"/>
        </w:rPr>
        <w:t xml:space="preserve">E         </w:t>
      </w:r>
      <w:r w:rsidR="00A76DFC">
        <w:rPr>
          <w:rFonts w:ascii="Sylfaen" w:hAnsi="Sylfaen"/>
          <w:sz w:val="24"/>
          <w:szCs w:val="24"/>
          <w:lang w:val="ka-GE"/>
        </w:rPr>
        <w:t xml:space="preserve">   </w:t>
      </w:r>
      <w:r w:rsidR="00430C4A">
        <w:rPr>
          <w:rFonts w:ascii="Sylfaen" w:hAnsi="Sylfaen"/>
          <w:sz w:val="24"/>
          <w:szCs w:val="24"/>
          <w:lang w:val="ka-GE"/>
        </w:rPr>
        <w:t>ახ.ფასი</w:t>
      </w:r>
      <w:r w:rsidR="00360678" w:rsidRPr="00B95EDA">
        <w:rPr>
          <w:sz w:val="24"/>
          <w:szCs w:val="24"/>
          <w:lang w:val="ka-GE"/>
        </w:rPr>
        <w:t xml:space="preserve">       </w:t>
      </w:r>
      <w:r w:rsidR="00360678" w:rsidRPr="00B95EDA">
        <w:rPr>
          <w:spacing w:val="50"/>
          <w:sz w:val="24"/>
          <w:szCs w:val="24"/>
          <w:lang w:val="ka-GE"/>
        </w:rPr>
        <w:t xml:space="preserve"> </w:t>
      </w:r>
      <w:r w:rsidR="00360678" w:rsidRPr="00B95EDA">
        <w:rPr>
          <w:sz w:val="24"/>
          <w:szCs w:val="24"/>
          <w:lang w:val="ka-GE"/>
        </w:rPr>
        <w:t>E</w:t>
      </w:r>
      <w:r w:rsidR="00360678" w:rsidRPr="00B95EDA">
        <w:rPr>
          <w:spacing w:val="2"/>
          <w:sz w:val="24"/>
          <w:szCs w:val="24"/>
          <w:lang w:val="ka-GE"/>
        </w:rPr>
        <w:t>n</w:t>
      </w:r>
      <w:r w:rsidR="00360678" w:rsidRPr="00B95EDA">
        <w:rPr>
          <w:sz w:val="24"/>
          <w:szCs w:val="24"/>
          <w:lang w:val="ka-GE"/>
        </w:rPr>
        <w:t xml:space="preserve">ter          </w:t>
      </w:r>
      <w:r w:rsidR="00360678" w:rsidRPr="00B95EDA">
        <w:rPr>
          <w:spacing w:val="50"/>
          <w:sz w:val="24"/>
          <w:szCs w:val="24"/>
          <w:lang w:val="ka-GE"/>
        </w:rPr>
        <w:t xml:space="preserve"> </w:t>
      </w:r>
      <w:r w:rsidR="00430C4A">
        <w:rPr>
          <w:rFonts w:ascii="Sylfaen" w:hAnsi="Sylfaen"/>
          <w:spacing w:val="1"/>
          <w:sz w:val="24"/>
          <w:szCs w:val="24"/>
          <w:lang w:val="ka-GE"/>
        </w:rPr>
        <w:t>შეიყვანეთ საქონელი.</w:t>
      </w:r>
    </w:p>
    <w:p w:rsidR="004D6D36" w:rsidRPr="002558FB" w:rsidRDefault="00360678" w:rsidP="001815AF">
      <w:pPr>
        <w:jc w:val="both"/>
        <w:rPr>
          <w:b/>
          <w:sz w:val="24"/>
          <w:lang w:val="ka-GE"/>
        </w:rPr>
      </w:pPr>
      <w:r w:rsidRPr="00B95EDA">
        <w:rPr>
          <w:b/>
          <w:sz w:val="24"/>
          <w:lang w:val="ka-GE"/>
        </w:rPr>
        <w:lastRenderedPageBreak/>
        <w:t xml:space="preserve">6  </w:t>
      </w:r>
      <w:r w:rsidR="002558FB" w:rsidRPr="00B95EDA">
        <w:rPr>
          <w:rFonts w:ascii="Sylfaen" w:hAnsi="Sylfaen" w:cs="Sylfaen"/>
          <w:b/>
          <w:sz w:val="24"/>
          <w:lang w:val="ka-GE"/>
        </w:rPr>
        <w:t>შეფუთვა</w:t>
      </w:r>
      <w:r w:rsidR="002558FB" w:rsidRPr="002558FB">
        <w:rPr>
          <w:rFonts w:ascii="Sylfaen" w:hAnsi="Sylfaen" w:cs="Sylfaen"/>
          <w:b/>
          <w:sz w:val="24"/>
          <w:lang w:val="ka-GE"/>
        </w:rPr>
        <w:t>-დაფასოების ტიპი</w:t>
      </w:r>
    </w:p>
    <w:p w:rsidR="004D6D36" w:rsidRPr="00B95EDA" w:rsidRDefault="004D6D36" w:rsidP="001815AF">
      <w:pPr>
        <w:jc w:val="both"/>
        <w:rPr>
          <w:b/>
          <w:sz w:val="24"/>
          <w:lang w:val="ka-GE"/>
        </w:rPr>
      </w:pPr>
    </w:p>
    <w:p w:rsidR="004D6D36" w:rsidRPr="002558FB" w:rsidRDefault="00360678" w:rsidP="001815AF">
      <w:pPr>
        <w:jc w:val="both"/>
        <w:rPr>
          <w:rFonts w:ascii="Sylfaen" w:hAnsi="Sylfaen"/>
          <w:b/>
          <w:sz w:val="24"/>
          <w:lang w:val="ka-GE"/>
        </w:rPr>
      </w:pPr>
      <w:r w:rsidRPr="00B95EDA">
        <w:rPr>
          <w:b/>
          <w:sz w:val="24"/>
          <w:lang w:val="ka-GE"/>
        </w:rPr>
        <w:t xml:space="preserve">6.1  </w:t>
      </w:r>
      <w:r w:rsidR="002558FB" w:rsidRPr="002558FB">
        <w:rPr>
          <w:rFonts w:ascii="Sylfaen" w:hAnsi="Sylfaen"/>
          <w:b/>
          <w:sz w:val="24"/>
          <w:lang w:val="ka-GE"/>
        </w:rPr>
        <w:t>ფიქსირებული წონით შეფუთვა-დაფასოება</w:t>
      </w:r>
    </w:p>
    <w:p w:rsidR="004D6D36" w:rsidRPr="00B95EDA" w:rsidRDefault="004D6D36" w:rsidP="001815AF">
      <w:pPr>
        <w:spacing w:before="11" w:line="240" w:lineRule="exact"/>
        <w:jc w:val="both"/>
        <w:rPr>
          <w:sz w:val="24"/>
          <w:szCs w:val="24"/>
          <w:lang w:val="ka-GE"/>
        </w:rPr>
      </w:pPr>
    </w:p>
    <w:p w:rsidR="004D6D36" w:rsidRPr="0025686C" w:rsidRDefault="006271CA" w:rsidP="001815AF">
      <w:pPr>
        <w:ind w:left="112" w:right="72"/>
        <w:jc w:val="both"/>
        <w:rPr>
          <w:rFonts w:ascii="Sylfaen" w:hAnsi="Sylfaen"/>
          <w:sz w:val="24"/>
          <w:szCs w:val="24"/>
          <w:lang w:val="ka-GE"/>
        </w:rPr>
      </w:pPr>
      <w:r>
        <w:rPr>
          <w:rFonts w:ascii="Sylfaen" w:hAnsi="Sylfaen"/>
          <w:sz w:val="24"/>
          <w:szCs w:val="24"/>
          <w:lang w:val="ka-GE"/>
        </w:rPr>
        <w:t>ფიქსირებული წონის შ</w:t>
      </w:r>
      <w:r w:rsidR="0025686C">
        <w:rPr>
          <w:rFonts w:ascii="Sylfaen" w:hAnsi="Sylfaen"/>
          <w:sz w:val="24"/>
          <w:szCs w:val="24"/>
          <w:lang w:val="ka-GE"/>
        </w:rPr>
        <w:t xml:space="preserve">ეფუთვის ფუნქცია  ხელმისაწვდომია, თუკი ჯერ  კომპიუტერის შესაბამის პროგრამულ უზრუნველყოფაში დადგება. დაყენების მეთოდის მოძიება შესაძლებელია თავში კომპიუტერის მართვის შესახებ, ფიქსირებული წონით. </w:t>
      </w:r>
    </w:p>
    <w:p w:rsidR="004D6D36" w:rsidRPr="0025686C" w:rsidRDefault="0025686C" w:rsidP="001815AF">
      <w:pPr>
        <w:spacing w:before="17" w:line="280" w:lineRule="exact"/>
        <w:ind w:left="112" w:right="64"/>
        <w:jc w:val="both"/>
        <w:rPr>
          <w:rFonts w:ascii="Sylfaen" w:hAnsi="Sylfaen"/>
          <w:sz w:val="24"/>
          <w:szCs w:val="24"/>
          <w:lang w:val="ka-GE"/>
        </w:rPr>
      </w:pPr>
      <w:r>
        <w:rPr>
          <w:rFonts w:ascii="Sylfaen" w:hAnsi="Sylfaen"/>
          <w:spacing w:val="-1"/>
          <w:sz w:val="24"/>
          <w:szCs w:val="24"/>
          <w:lang w:val="ka-GE"/>
        </w:rPr>
        <w:t>მაგალითად</w:t>
      </w:r>
      <w:r w:rsidR="00360678" w:rsidRPr="0025686C">
        <w:rPr>
          <w:sz w:val="24"/>
          <w:szCs w:val="24"/>
          <w:lang w:val="ka-GE"/>
        </w:rPr>
        <w:t>:</w:t>
      </w:r>
      <w:r>
        <w:rPr>
          <w:rFonts w:ascii="Sylfaen" w:hAnsi="Sylfaen"/>
          <w:sz w:val="24"/>
          <w:szCs w:val="24"/>
          <w:lang w:val="ka-GE"/>
        </w:rPr>
        <w:t xml:space="preserve"> შეფუთეთ ვაშლი ფიქსირებული წონის,</w:t>
      </w:r>
      <w:r w:rsidR="00360678" w:rsidRPr="0025686C">
        <w:rPr>
          <w:spacing w:val="12"/>
          <w:sz w:val="24"/>
          <w:szCs w:val="24"/>
          <w:lang w:val="ka-GE"/>
        </w:rPr>
        <w:t xml:space="preserve"> </w:t>
      </w:r>
      <w:r w:rsidR="00360678" w:rsidRPr="0025686C">
        <w:rPr>
          <w:sz w:val="24"/>
          <w:szCs w:val="24"/>
          <w:lang w:val="ka-GE"/>
        </w:rPr>
        <w:t>0</w:t>
      </w:r>
      <w:r w:rsidR="00360678" w:rsidRPr="0025686C">
        <w:rPr>
          <w:spacing w:val="3"/>
          <w:sz w:val="24"/>
          <w:szCs w:val="24"/>
          <w:lang w:val="ka-GE"/>
        </w:rPr>
        <w:t>.</w:t>
      </w:r>
      <w:r w:rsidR="00360678" w:rsidRPr="0025686C">
        <w:rPr>
          <w:spacing w:val="2"/>
          <w:sz w:val="24"/>
          <w:szCs w:val="24"/>
          <w:lang w:val="ka-GE"/>
        </w:rPr>
        <w:t>3</w:t>
      </w:r>
      <w:r w:rsidR="00360678" w:rsidRPr="0025686C">
        <w:rPr>
          <w:sz w:val="24"/>
          <w:szCs w:val="24"/>
          <w:lang w:val="ka-GE"/>
        </w:rPr>
        <w:t>56</w:t>
      </w:r>
      <w:r>
        <w:rPr>
          <w:rFonts w:ascii="Sylfaen" w:hAnsi="Sylfaen"/>
          <w:sz w:val="24"/>
          <w:szCs w:val="24"/>
          <w:lang w:val="ka-GE"/>
        </w:rPr>
        <w:t xml:space="preserve"> კგ-ს მიხედვით,</w:t>
      </w:r>
      <w:r w:rsidR="00360678" w:rsidRPr="0025686C">
        <w:rPr>
          <w:spacing w:val="12"/>
          <w:sz w:val="24"/>
          <w:szCs w:val="24"/>
          <w:lang w:val="ka-GE"/>
        </w:rPr>
        <w:t xml:space="preserve"> </w:t>
      </w:r>
      <w:r w:rsidR="00360678" w:rsidRPr="0025686C">
        <w:rPr>
          <w:sz w:val="24"/>
          <w:szCs w:val="24"/>
          <w:lang w:val="ka-GE"/>
        </w:rPr>
        <w:t>10</w:t>
      </w:r>
      <w:r w:rsidR="00360678" w:rsidRPr="0025686C">
        <w:rPr>
          <w:rFonts w:ascii="Batang" w:eastAsia="Batang" w:hAnsi="Batang" w:cs="Batang"/>
          <w:sz w:val="24"/>
          <w:szCs w:val="24"/>
          <w:lang w:val="ka-GE"/>
        </w:rPr>
        <w:t>￥</w:t>
      </w:r>
      <w:r w:rsidR="00360678" w:rsidRPr="0025686C">
        <w:rPr>
          <w:rFonts w:ascii="Batang" w:eastAsia="Batang" w:hAnsi="Batang" w:cs="Batang"/>
          <w:spacing w:val="41"/>
          <w:sz w:val="24"/>
          <w:szCs w:val="24"/>
          <w:lang w:val="ka-GE"/>
        </w:rPr>
        <w:t xml:space="preserve"> </w:t>
      </w:r>
      <w:r>
        <w:rPr>
          <w:rFonts w:ascii="Sylfaen" w:hAnsi="Sylfaen"/>
          <w:spacing w:val="2"/>
          <w:sz w:val="24"/>
          <w:szCs w:val="24"/>
          <w:lang w:val="ka-GE"/>
        </w:rPr>
        <w:t>(იენი) კილოგრამი, ხოლო შესაბამისი კოდია 38.</w:t>
      </w:r>
    </w:p>
    <w:p w:rsidR="0025686C" w:rsidRDefault="0025686C" w:rsidP="001815AF">
      <w:pPr>
        <w:spacing w:line="260" w:lineRule="exact"/>
        <w:ind w:left="112"/>
        <w:jc w:val="both"/>
        <w:rPr>
          <w:rFonts w:ascii="Sylfaen" w:hAnsi="Sylfaen"/>
          <w:spacing w:val="-2"/>
          <w:sz w:val="24"/>
          <w:szCs w:val="24"/>
          <w:lang w:val="ka-GE"/>
        </w:rPr>
      </w:pPr>
      <w:r>
        <w:rPr>
          <w:rFonts w:ascii="Sylfaen" w:hAnsi="Sylfaen"/>
          <w:sz w:val="24"/>
          <w:szCs w:val="24"/>
          <w:lang w:val="ka-GE"/>
        </w:rPr>
        <w:t>ეტაპები</w:t>
      </w:r>
      <w:r w:rsidR="00360678" w:rsidRPr="0025686C">
        <w:rPr>
          <w:sz w:val="24"/>
          <w:szCs w:val="24"/>
          <w:lang w:val="ka-GE"/>
        </w:rPr>
        <w:t>:</w:t>
      </w:r>
      <w:r w:rsidR="00360678" w:rsidRPr="0025686C">
        <w:rPr>
          <w:spacing w:val="24"/>
          <w:sz w:val="24"/>
          <w:szCs w:val="24"/>
          <w:lang w:val="ka-GE"/>
        </w:rPr>
        <w:t xml:space="preserve"> </w:t>
      </w:r>
      <w:r>
        <w:rPr>
          <w:rFonts w:ascii="Sylfaen" w:hAnsi="Sylfaen"/>
          <w:sz w:val="24"/>
          <w:szCs w:val="24"/>
          <w:lang w:val="ka-GE"/>
        </w:rPr>
        <w:t xml:space="preserve">გახსენით </w:t>
      </w:r>
      <w:r w:rsidR="00360678" w:rsidRPr="0025686C">
        <w:rPr>
          <w:spacing w:val="3"/>
          <w:sz w:val="24"/>
          <w:szCs w:val="24"/>
          <w:lang w:val="ka-GE"/>
        </w:rPr>
        <w:t>P</w:t>
      </w:r>
      <w:r w:rsidR="00360678" w:rsidRPr="0025686C">
        <w:rPr>
          <w:sz w:val="24"/>
          <w:szCs w:val="24"/>
          <w:lang w:val="ka-GE"/>
        </w:rPr>
        <w:t>C</w:t>
      </w:r>
      <w:r w:rsidR="00360678" w:rsidRPr="0025686C">
        <w:rPr>
          <w:spacing w:val="24"/>
          <w:sz w:val="24"/>
          <w:szCs w:val="24"/>
          <w:lang w:val="ka-GE"/>
        </w:rPr>
        <w:t xml:space="preserve"> </w:t>
      </w:r>
      <w:r>
        <w:rPr>
          <w:rFonts w:ascii="Sylfaen" w:hAnsi="Sylfaen"/>
          <w:sz w:val="24"/>
          <w:szCs w:val="24"/>
          <w:lang w:val="ka-GE"/>
        </w:rPr>
        <w:t xml:space="preserve">მართვის </w:t>
      </w:r>
      <w:r w:rsidR="00360678" w:rsidRPr="0025686C">
        <w:rPr>
          <w:spacing w:val="3"/>
          <w:sz w:val="24"/>
          <w:szCs w:val="24"/>
          <w:lang w:val="ka-GE"/>
        </w:rPr>
        <w:t>P</w:t>
      </w:r>
      <w:r w:rsidR="00360678" w:rsidRPr="0025686C">
        <w:rPr>
          <w:spacing w:val="-3"/>
          <w:sz w:val="24"/>
          <w:szCs w:val="24"/>
          <w:lang w:val="ka-GE"/>
        </w:rPr>
        <w:t>L</w:t>
      </w:r>
      <w:r w:rsidR="00360678" w:rsidRPr="0025686C">
        <w:rPr>
          <w:sz w:val="24"/>
          <w:szCs w:val="24"/>
          <w:lang w:val="ka-GE"/>
        </w:rPr>
        <w:t>U</w:t>
      </w:r>
      <w:r w:rsidR="00360678" w:rsidRPr="0025686C">
        <w:rPr>
          <w:spacing w:val="23"/>
          <w:sz w:val="24"/>
          <w:szCs w:val="24"/>
          <w:lang w:val="ka-GE"/>
        </w:rPr>
        <w:t xml:space="preserve"> </w:t>
      </w:r>
      <w:r>
        <w:rPr>
          <w:rFonts w:ascii="Sylfaen" w:hAnsi="Sylfaen"/>
          <w:sz w:val="24"/>
          <w:szCs w:val="24"/>
          <w:lang w:val="ka-GE"/>
        </w:rPr>
        <w:t>მენეჯერი, აირჩიეთ</w:t>
      </w:r>
      <w:r w:rsidR="00360678" w:rsidRPr="0025686C">
        <w:rPr>
          <w:spacing w:val="-1"/>
          <w:sz w:val="24"/>
          <w:szCs w:val="24"/>
          <w:lang w:val="ka-GE"/>
        </w:rPr>
        <w:t>“</w:t>
      </w:r>
      <w:r w:rsidR="00360678" w:rsidRPr="0025686C">
        <w:rPr>
          <w:spacing w:val="1"/>
          <w:sz w:val="24"/>
          <w:szCs w:val="24"/>
          <w:lang w:val="ka-GE"/>
        </w:rPr>
        <w:t>Pa</w:t>
      </w:r>
      <w:r w:rsidR="00360678" w:rsidRPr="0025686C">
        <w:rPr>
          <w:spacing w:val="-1"/>
          <w:sz w:val="24"/>
          <w:szCs w:val="24"/>
          <w:lang w:val="ka-GE"/>
        </w:rPr>
        <w:t>c</w:t>
      </w:r>
      <w:r w:rsidR="00360678" w:rsidRPr="0025686C">
        <w:rPr>
          <w:sz w:val="24"/>
          <w:szCs w:val="24"/>
          <w:lang w:val="ka-GE"/>
        </w:rPr>
        <w:t>k</w:t>
      </w:r>
      <w:r w:rsidR="00360678" w:rsidRPr="0025686C">
        <w:rPr>
          <w:spacing w:val="1"/>
          <w:sz w:val="24"/>
          <w:szCs w:val="24"/>
          <w:lang w:val="ka-GE"/>
        </w:rPr>
        <w:t>a</w:t>
      </w:r>
      <w:r w:rsidR="00360678" w:rsidRPr="0025686C">
        <w:rPr>
          <w:spacing w:val="-2"/>
          <w:sz w:val="24"/>
          <w:szCs w:val="24"/>
          <w:lang w:val="ka-GE"/>
        </w:rPr>
        <w:t>g</w:t>
      </w:r>
      <w:r w:rsidR="00360678" w:rsidRPr="0025686C">
        <w:rPr>
          <w:sz w:val="24"/>
          <w:szCs w:val="24"/>
          <w:lang w:val="ka-GE"/>
        </w:rPr>
        <w:t>e</w:t>
      </w:r>
      <w:r w:rsidR="00360678" w:rsidRPr="0025686C">
        <w:rPr>
          <w:spacing w:val="25"/>
          <w:sz w:val="24"/>
          <w:szCs w:val="24"/>
          <w:lang w:val="ka-GE"/>
        </w:rPr>
        <w:t xml:space="preserve"> </w:t>
      </w:r>
      <w:r w:rsidR="00360678" w:rsidRPr="0025686C">
        <w:rPr>
          <w:spacing w:val="2"/>
          <w:sz w:val="24"/>
          <w:szCs w:val="24"/>
          <w:lang w:val="ka-GE"/>
        </w:rPr>
        <w:t>b</w:t>
      </w:r>
      <w:r w:rsidR="00360678" w:rsidRPr="0025686C">
        <w:rPr>
          <w:sz w:val="24"/>
          <w:szCs w:val="24"/>
          <w:lang w:val="ka-GE"/>
        </w:rPr>
        <w:t>y</w:t>
      </w:r>
      <w:r w:rsidR="00360678" w:rsidRPr="0025686C">
        <w:rPr>
          <w:spacing w:val="21"/>
          <w:sz w:val="24"/>
          <w:szCs w:val="24"/>
          <w:lang w:val="ka-GE"/>
        </w:rPr>
        <w:t xml:space="preserve"> </w:t>
      </w:r>
      <w:r w:rsidR="00360678" w:rsidRPr="0025686C">
        <w:rPr>
          <w:sz w:val="24"/>
          <w:szCs w:val="24"/>
          <w:lang w:val="ka-GE"/>
        </w:rPr>
        <w:t>fi</w:t>
      </w:r>
      <w:r w:rsidR="00360678" w:rsidRPr="0025686C">
        <w:rPr>
          <w:spacing w:val="2"/>
          <w:sz w:val="24"/>
          <w:szCs w:val="24"/>
          <w:lang w:val="ka-GE"/>
        </w:rPr>
        <w:t>x</w:t>
      </w:r>
      <w:r w:rsidR="00360678" w:rsidRPr="0025686C">
        <w:rPr>
          <w:spacing w:val="-1"/>
          <w:sz w:val="24"/>
          <w:szCs w:val="24"/>
          <w:lang w:val="ka-GE"/>
        </w:rPr>
        <w:t>e</w:t>
      </w:r>
      <w:r w:rsidR="00360678" w:rsidRPr="0025686C">
        <w:rPr>
          <w:sz w:val="24"/>
          <w:szCs w:val="24"/>
          <w:lang w:val="ka-GE"/>
        </w:rPr>
        <w:t>d</w:t>
      </w:r>
      <w:r w:rsidR="00360678" w:rsidRPr="0025686C">
        <w:rPr>
          <w:spacing w:val="24"/>
          <w:sz w:val="24"/>
          <w:szCs w:val="24"/>
          <w:lang w:val="ka-GE"/>
        </w:rPr>
        <w:t xml:space="preserve"> </w:t>
      </w:r>
      <w:r w:rsidR="00360678" w:rsidRPr="0025686C">
        <w:rPr>
          <w:sz w:val="24"/>
          <w:szCs w:val="24"/>
          <w:lang w:val="ka-GE"/>
        </w:rPr>
        <w:t>w</w:t>
      </w:r>
      <w:r w:rsidR="00360678" w:rsidRPr="0025686C">
        <w:rPr>
          <w:spacing w:val="-1"/>
          <w:sz w:val="24"/>
          <w:szCs w:val="24"/>
          <w:lang w:val="ka-GE"/>
        </w:rPr>
        <w:t>e</w:t>
      </w:r>
      <w:r w:rsidR="00360678" w:rsidRPr="0025686C">
        <w:rPr>
          <w:spacing w:val="3"/>
          <w:sz w:val="24"/>
          <w:szCs w:val="24"/>
          <w:lang w:val="ka-GE"/>
        </w:rPr>
        <w:t>i</w:t>
      </w:r>
      <w:r w:rsidR="00360678" w:rsidRPr="0025686C">
        <w:rPr>
          <w:spacing w:val="-2"/>
          <w:sz w:val="24"/>
          <w:szCs w:val="24"/>
          <w:lang w:val="ka-GE"/>
        </w:rPr>
        <w:t>g</w:t>
      </w:r>
      <w:r w:rsidR="00360678" w:rsidRPr="0025686C">
        <w:rPr>
          <w:sz w:val="24"/>
          <w:szCs w:val="24"/>
          <w:lang w:val="ka-GE"/>
        </w:rPr>
        <w:t>h</w:t>
      </w:r>
      <w:r w:rsidR="00360678" w:rsidRPr="0025686C">
        <w:rPr>
          <w:spacing w:val="3"/>
          <w:sz w:val="24"/>
          <w:szCs w:val="24"/>
          <w:lang w:val="ka-GE"/>
        </w:rPr>
        <w:t>t</w:t>
      </w:r>
      <w:r w:rsidR="00360678" w:rsidRPr="0025686C">
        <w:rPr>
          <w:sz w:val="24"/>
          <w:szCs w:val="24"/>
          <w:lang w:val="ka-GE"/>
        </w:rPr>
        <w:t>”</w:t>
      </w:r>
      <w:r w:rsidR="00360678" w:rsidRPr="0025686C">
        <w:rPr>
          <w:spacing w:val="25"/>
          <w:sz w:val="24"/>
          <w:szCs w:val="24"/>
          <w:lang w:val="ka-GE"/>
        </w:rPr>
        <w:t xml:space="preserve"> </w:t>
      </w:r>
      <w:r>
        <w:rPr>
          <w:rFonts w:ascii="Sylfaen" w:hAnsi="Sylfaen"/>
          <w:sz w:val="24"/>
          <w:szCs w:val="24"/>
          <w:lang w:val="ka-GE"/>
        </w:rPr>
        <w:t>პაკეტის ტტიპების სვეტიდან</w:t>
      </w:r>
      <w:r w:rsidR="00360678" w:rsidRPr="0025686C">
        <w:rPr>
          <w:sz w:val="24"/>
          <w:szCs w:val="24"/>
          <w:lang w:val="ka-GE"/>
        </w:rPr>
        <w:t>,</w:t>
      </w:r>
      <w:r w:rsidR="00360678" w:rsidRPr="0025686C">
        <w:rPr>
          <w:spacing w:val="31"/>
          <w:sz w:val="24"/>
          <w:szCs w:val="24"/>
          <w:lang w:val="ka-GE"/>
        </w:rPr>
        <w:t xml:space="preserve"> </w:t>
      </w:r>
      <w:r>
        <w:rPr>
          <w:rFonts w:ascii="Sylfaen" w:hAnsi="Sylfaen"/>
          <w:sz w:val="24"/>
          <w:szCs w:val="24"/>
          <w:lang w:val="ka-GE"/>
        </w:rPr>
        <w:t xml:space="preserve">შეიყვანეთ </w:t>
      </w:r>
      <w:r w:rsidR="00360678" w:rsidRPr="0025686C">
        <w:rPr>
          <w:sz w:val="24"/>
          <w:szCs w:val="24"/>
          <w:lang w:val="ka-GE"/>
        </w:rPr>
        <w:t>356</w:t>
      </w:r>
      <w:r>
        <w:rPr>
          <w:rFonts w:ascii="Sylfaen" w:hAnsi="Sylfaen"/>
          <w:sz w:val="24"/>
          <w:szCs w:val="24"/>
          <w:lang w:val="ka-GE"/>
        </w:rPr>
        <w:t>გ</w:t>
      </w:r>
      <w:r w:rsidR="00360678" w:rsidRPr="0025686C">
        <w:rPr>
          <w:spacing w:val="31"/>
          <w:sz w:val="24"/>
          <w:szCs w:val="24"/>
          <w:lang w:val="ka-GE"/>
        </w:rPr>
        <w:t xml:space="preserve"> </w:t>
      </w:r>
      <w:r>
        <w:rPr>
          <w:rFonts w:ascii="Sylfaen" w:hAnsi="Sylfaen"/>
          <w:sz w:val="24"/>
          <w:szCs w:val="24"/>
          <w:lang w:val="ka-GE"/>
        </w:rPr>
        <w:t xml:space="preserve">შეფუთვის წონის სვეტში და </w:t>
      </w:r>
      <w:r w:rsidR="00360678" w:rsidRPr="0025686C">
        <w:rPr>
          <w:spacing w:val="31"/>
          <w:sz w:val="24"/>
          <w:szCs w:val="24"/>
          <w:lang w:val="ka-GE"/>
        </w:rPr>
        <w:t xml:space="preserve"> </w:t>
      </w:r>
      <w:r w:rsidR="00360678" w:rsidRPr="0025686C">
        <w:rPr>
          <w:spacing w:val="-1"/>
          <w:sz w:val="24"/>
          <w:szCs w:val="24"/>
          <w:lang w:val="ka-GE"/>
        </w:rPr>
        <w:t>“</w:t>
      </w:r>
      <w:r w:rsidR="00360678" w:rsidRPr="0025686C">
        <w:rPr>
          <w:sz w:val="24"/>
          <w:szCs w:val="24"/>
          <w:lang w:val="ka-GE"/>
        </w:rPr>
        <w:t>10</w:t>
      </w:r>
      <w:r w:rsidR="00360678" w:rsidRPr="0025686C">
        <w:rPr>
          <w:spacing w:val="-1"/>
          <w:sz w:val="24"/>
          <w:szCs w:val="24"/>
          <w:lang w:val="ka-GE"/>
        </w:rPr>
        <w:t>%</w:t>
      </w:r>
      <w:r w:rsidR="00360678" w:rsidRPr="0025686C">
        <w:rPr>
          <w:sz w:val="24"/>
          <w:szCs w:val="24"/>
          <w:lang w:val="ka-GE"/>
        </w:rPr>
        <w:t>”</w:t>
      </w:r>
      <w:r w:rsidR="00360678" w:rsidRPr="0025686C">
        <w:rPr>
          <w:spacing w:val="30"/>
          <w:sz w:val="24"/>
          <w:szCs w:val="24"/>
          <w:lang w:val="ka-GE"/>
        </w:rPr>
        <w:t xml:space="preserve"> </w:t>
      </w:r>
      <w:r>
        <w:rPr>
          <w:rFonts w:ascii="Sylfaen" w:hAnsi="Sylfaen"/>
          <w:spacing w:val="-2"/>
          <w:sz w:val="24"/>
          <w:szCs w:val="24"/>
          <w:lang w:val="ka-GE"/>
        </w:rPr>
        <w:t>ცდომილების განყოფილებაში.</w:t>
      </w:r>
    </w:p>
    <w:p w:rsidR="004D6D36" w:rsidRPr="0025686C" w:rsidRDefault="00360678" w:rsidP="001815AF">
      <w:pPr>
        <w:spacing w:line="260" w:lineRule="exact"/>
        <w:ind w:left="112"/>
        <w:jc w:val="both"/>
        <w:rPr>
          <w:rFonts w:ascii="Sylfaen" w:hAnsi="Sylfaen"/>
          <w:sz w:val="24"/>
          <w:szCs w:val="24"/>
          <w:lang w:val="ka-GE"/>
        </w:rPr>
      </w:pPr>
      <w:r w:rsidRPr="0025686C">
        <w:rPr>
          <w:spacing w:val="31"/>
          <w:sz w:val="24"/>
          <w:szCs w:val="24"/>
          <w:lang w:val="ka-GE"/>
        </w:rPr>
        <w:t xml:space="preserve"> </w:t>
      </w:r>
      <w:r w:rsidR="0025686C">
        <w:rPr>
          <w:rFonts w:ascii="Sylfaen" w:hAnsi="Sylfaen"/>
          <w:spacing w:val="1"/>
          <w:sz w:val="24"/>
          <w:szCs w:val="24"/>
          <w:lang w:val="ka-GE"/>
        </w:rPr>
        <w:t>დააწკაპუნეთ</w:t>
      </w:r>
    </w:p>
    <w:p w:rsidR="004D6D36" w:rsidRDefault="00707D80" w:rsidP="001815AF">
      <w:pPr>
        <w:ind w:left="112"/>
        <w:jc w:val="both"/>
        <w:rPr>
          <w:sz w:val="24"/>
          <w:szCs w:val="24"/>
        </w:rPr>
      </w:pPr>
      <w:r w:rsidRPr="00707D80">
        <w:pict>
          <v:group id="_x0000_s1156" style="position:absolute;left:0;text-align:left;margin-left:42.1pt;margin-top:13.2pt;width:511.35pt;height:28.95pt;z-index:-3611;mso-position-horizontal-relative:page" coordorigin="842,264" coordsize="10227,579">
            <v:shape id="_x0000_s1158" style="position:absolute;left:852;top:274;width:10207;height:283" coordorigin="852,274" coordsize="10207,283" path="m852,558r10207,l11059,274,852,274r,284xe" fillcolor="#e4e4e4" stroked="f">
              <v:path arrowok="t"/>
            </v:shape>
            <v:shape id="_x0000_s1157" style="position:absolute;left:852;top:550;width:2256;height:283" coordorigin="852,550" coordsize="2256,283" path="m852,834r2256,l3108,550r-2256,l852,834xe" fillcolor="#e4e4e4" stroked="f">
              <v:path arrowok="t"/>
            </v:shape>
            <w10:wrap anchorx="page"/>
          </v:group>
        </w:pict>
      </w:r>
      <w:r w:rsidR="00360678">
        <w:rPr>
          <w:spacing w:val="-1"/>
          <w:sz w:val="24"/>
          <w:szCs w:val="24"/>
        </w:rPr>
        <w:t>“</w:t>
      </w:r>
      <w:r w:rsidR="00360678">
        <w:rPr>
          <w:spacing w:val="3"/>
          <w:sz w:val="24"/>
          <w:szCs w:val="24"/>
        </w:rPr>
        <w:t>S</w:t>
      </w:r>
      <w:r w:rsidR="00360678">
        <w:rPr>
          <w:spacing w:val="-5"/>
          <w:sz w:val="24"/>
          <w:szCs w:val="24"/>
        </w:rPr>
        <w:t>y</w:t>
      </w:r>
      <w:r w:rsidR="00360678">
        <w:rPr>
          <w:sz w:val="24"/>
          <w:szCs w:val="24"/>
        </w:rPr>
        <w:t>n</w:t>
      </w:r>
      <w:r w:rsidR="00360678">
        <w:rPr>
          <w:spacing w:val="-1"/>
          <w:sz w:val="24"/>
          <w:szCs w:val="24"/>
        </w:rPr>
        <w:t>c</w:t>
      </w:r>
      <w:r w:rsidR="00360678">
        <w:rPr>
          <w:spacing w:val="2"/>
          <w:sz w:val="24"/>
          <w:szCs w:val="24"/>
        </w:rPr>
        <w:t>h</w:t>
      </w:r>
      <w:r w:rsidR="00360678">
        <w:rPr>
          <w:sz w:val="24"/>
          <w:szCs w:val="24"/>
        </w:rPr>
        <w:t>rono</w:t>
      </w:r>
      <w:r w:rsidR="00360678">
        <w:rPr>
          <w:spacing w:val="-1"/>
          <w:sz w:val="24"/>
          <w:szCs w:val="24"/>
        </w:rPr>
        <w:t>u</w:t>
      </w:r>
      <w:r w:rsidR="00360678">
        <w:rPr>
          <w:sz w:val="24"/>
          <w:szCs w:val="24"/>
        </w:rPr>
        <w:t>s D</w:t>
      </w:r>
      <w:r w:rsidR="00360678">
        <w:rPr>
          <w:spacing w:val="-1"/>
          <w:sz w:val="24"/>
          <w:szCs w:val="24"/>
        </w:rPr>
        <w:t>a</w:t>
      </w:r>
      <w:r w:rsidR="00360678">
        <w:rPr>
          <w:sz w:val="24"/>
          <w:szCs w:val="24"/>
        </w:rPr>
        <w:t>t</w:t>
      </w:r>
      <w:r w:rsidR="00360678">
        <w:rPr>
          <w:spacing w:val="3"/>
          <w:sz w:val="24"/>
          <w:szCs w:val="24"/>
        </w:rPr>
        <w:t>a</w:t>
      </w:r>
      <w:r w:rsidR="00360678">
        <w:rPr>
          <w:sz w:val="24"/>
          <w:szCs w:val="24"/>
        </w:rPr>
        <w:t>”</w:t>
      </w:r>
      <w:r w:rsidR="0025686C">
        <w:rPr>
          <w:rFonts w:ascii="Sylfaen" w:hAnsi="Sylfaen"/>
          <w:sz w:val="24"/>
          <w:szCs w:val="24"/>
          <w:lang w:val="ka-GE"/>
        </w:rPr>
        <w:t>-ზე</w:t>
      </w:r>
      <w:r w:rsidR="00360678">
        <w:rPr>
          <w:spacing w:val="-1"/>
          <w:sz w:val="24"/>
          <w:szCs w:val="24"/>
        </w:rPr>
        <w:t xml:space="preserve"> </w:t>
      </w:r>
      <w:r w:rsidR="0025686C">
        <w:rPr>
          <w:rFonts w:ascii="Sylfaen" w:hAnsi="Sylfaen"/>
          <w:sz w:val="24"/>
          <w:szCs w:val="24"/>
          <w:lang w:val="ka-GE"/>
        </w:rPr>
        <w:t>მონაცემების სასწორში ასატვირთად.</w:t>
      </w:r>
      <w:r w:rsidR="00360678">
        <w:rPr>
          <w:sz w:val="24"/>
          <w:szCs w:val="24"/>
        </w:rPr>
        <w:t>.</w:t>
      </w:r>
    </w:p>
    <w:p w:rsidR="004D6D36" w:rsidRDefault="0025686C" w:rsidP="001815AF">
      <w:pPr>
        <w:spacing w:before="5"/>
        <w:ind w:left="112"/>
        <w:jc w:val="both"/>
        <w:rPr>
          <w:rFonts w:ascii="Sylfaen" w:hAnsi="Sylfaen"/>
          <w:b/>
          <w:spacing w:val="-18"/>
          <w:sz w:val="18"/>
          <w:szCs w:val="24"/>
          <w:lang w:val="ka-GE"/>
        </w:rPr>
      </w:pPr>
      <w:r w:rsidRPr="00517987">
        <w:rPr>
          <w:rFonts w:ascii="Sylfaen" w:hAnsi="Sylfaen"/>
          <w:b/>
          <w:sz w:val="18"/>
          <w:szCs w:val="24"/>
          <w:lang w:val="ka-GE"/>
        </w:rPr>
        <w:t>შენიშვნა</w:t>
      </w:r>
      <w:r w:rsidR="00360678" w:rsidRPr="00517987">
        <w:rPr>
          <w:b/>
          <w:sz w:val="18"/>
          <w:szCs w:val="24"/>
        </w:rPr>
        <w:t>:</w:t>
      </w:r>
      <w:r w:rsidR="00360678" w:rsidRPr="00517987">
        <w:rPr>
          <w:b/>
          <w:spacing w:val="25"/>
          <w:sz w:val="18"/>
          <w:szCs w:val="24"/>
        </w:rPr>
        <w:t xml:space="preserve"> </w:t>
      </w:r>
      <w:r w:rsidR="00517987" w:rsidRPr="00517987">
        <w:rPr>
          <w:rFonts w:ascii="Sylfaen" w:hAnsi="Sylfaen"/>
          <w:b/>
          <w:sz w:val="18"/>
          <w:szCs w:val="24"/>
          <w:lang w:val="ka-GE"/>
        </w:rPr>
        <w:t xml:space="preserve">სასწორზე მუშაობამდე დააჭირეთ </w:t>
      </w:r>
      <w:r w:rsidR="00517987" w:rsidRPr="00517987">
        <w:rPr>
          <w:b/>
          <w:sz w:val="18"/>
          <w:szCs w:val="24"/>
        </w:rPr>
        <w:t>“</w:t>
      </w:r>
      <w:r w:rsidR="00517987" w:rsidRPr="00517987">
        <w:rPr>
          <w:b/>
          <w:spacing w:val="-3"/>
          <w:sz w:val="18"/>
          <w:szCs w:val="24"/>
        </w:rPr>
        <w:t>P</w:t>
      </w:r>
      <w:r w:rsidR="00517987" w:rsidRPr="00517987">
        <w:rPr>
          <w:b/>
          <w:spacing w:val="-1"/>
          <w:sz w:val="18"/>
          <w:szCs w:val="24"/>
        </w:rPr>
        <w:t>r</w:t>
      </w:r>
      <w:r w:rsidR="00517987" w:rsidRPr="00517987">
        <w:rPr>
          <w:b/>
          <w:sz w:val="18"/>
          <w:szCs w:val="24"/>
        </w:rPr>
        <w:t>ice</w:t>
      </w:r>
      <w:r w:rsidR="00517987" w:rsidRPr="00517987">
        <w:rPr>
          <w:b/>
          <w:spacing w:val="25"/>
          <w:sz w:val="18"/>
          <w:szCs w:val="24"/>
        </w:rPr>
        <w:t xml:space="preserve"> </w:t>
      </w:r>
      <w:r w:rsidR="00517987" w:rsidRPr="00517987">
        <w:rPr>
          <w:b/>
          <w:sz w:val="18"/>
          <w:szCs w:val="24"/>
        </w:rPr>
        <w:t>Lo</w:t>
      </w:r>
      <w:r w:rsidR="00517987" w:rsidRPr="00517987">
        <w:rPr>
          <w:b/>
          <w:spacing w:val="-1"/>
          <w:sz w:val="18"/>
          <w:szCs w:val="24"/>
        </w:rPr>
        <w:t>c</w:t>
      </w:r>
      <w:r w:rsidR="00517987" w:rsidRPr="00517987">
        <w:rPr>
          <w:b/>
          <w:spacing w:val="2"/>
          <w:sz w:val="18"/>
          <w:szCs w:val="24"/>
        </w:rPr>
        <w:t>k</w:t>
      </w:r>
      <w:r w:rsidR="00517987" w:rsidRPr="00517987">
        <w:rPr>
          <w:b/>
          <w:sz w:val="18"/>
          <w:szCs w:val="24"/>
        </w:rPr>
        <w:t>”</w:t>
      </w:r>
      <w:r w:rsidR="00517987" w:rsidRPr="00517987">
        <w:rPr>
          <w:rFonts w:ascii="Sylfaen" w:hAnsi="Sylfaen"/>
          <w:b/>
          <w:sz w:val="18"/>
          <w:szCs w:val="24"/>
          <w:lang w:val="ka-GE"/>
        </w:rPr>
        <w:t xml:space="preserve">-ს და </w:t>
      </w:r>
      <w:r w:rsidR="00517987" w:rsidRPr="00517987">
        <w:rPr>
          <w:b/>
          <w:spacing w:val="-1"/>
          <w:sz w:val="18"/>
          <w:szCs w:val="24"/>
        </w:rPr>
        <w:t>‘</w:t>
      </w:r>
      <w:r w:rsidR="00517987" w:rsidRPr="00517987">
        <w:rPr>
          <w:b/>
          <w:spacing w:val="1"/>
          <w:sz w:val="18"/>
          <w:szCs w:val="24"/>
        </w:rPr>
        <w:t>p</w:t>
      </w:r>
      <w:r w:rsidR="00517987" w:rsidRPr="00517987">
        <w:rPr>
          <w:b/>
          <w:spacing w:val="-1"/>
          <w:sz w:val="18"/>
          <w:szCs w:val="24"/>
        </w:rPr>
        <w:t>r</w:t>
      </w:r>
      <w:r w:rsidR="00517987" w:rsidRPr="00517987">
        <w:rPr>
          <w:b/>
          <w:sz w:val="18"/>
          <w:szCs w:val="24"/>
        </w:rPr>
        <w:t>ice</w:t>
      </w:r>
      <w:r w:rsidR="00517987" w:rsidRPr="00517987">
        <w:rPr>
          <w:b/>
          <w:spacing w:val="-1"/>
          <w:sz w:val="18"/>
          <w:szCs w:val="24"/>
        </w:rPr>
        <w:t xml:space="preserve"> </w:t>
      </w:r>
      <w:r w:rsidR="00517987" w:rsidRPr="00517987">
        <w:rPr>
          <w:b/>
          <w:sz w:val="18"/>
          <w:szCs w:val="24"/>
        </w:rPr>
        <w:t>loc</w:t>
      </w:r>
      <w:r w:rsidR="00517987" w:rsidRPr="00517987">
        <w:rPr>
          <w:b/>
          <w:spacing w:val="1"/>
          <w:sz w:val="18"/>
          <w:szCs w:val="24"/>
        </w:rPr>
        <w:t>k</w:t>
      </w:r>
      <w:r w:rsidR="00517987" w:rsidRPr="00517987">
        <w:rPr>
          <w:b/>
          <w:sz w:val="18"/>
          <w:szCs w:val="24"/>
        </w:rPr>
        <w:t>’</w:t>
      </w:r>
      <w:r w:rsidR="00517987" w:rsidRPr="00517987">
        <w:rPr>
          <w:rFonts w:ascii="Sylfaen" w:hAnsi="Sylfaen"/>
          <w:b/>
          <w:spacing w:val="-18"/>
          <w:sz w:val="18"/>
          <w:szCs w:val="24"/>
          <w:lang w:val="ka-GE"/>
        </w:rPr>
        <w:t xml:space="preserve">-ის აღმნიშვნელი შუქი  აინთება. </w:t>
      </w:r>
    </w:p>
    <w:p w:rsidR="00517987" w:rsidRPr="00517987" w:rsidRDefault="00517987" w:rsidP="001815AF">
      <w:pPr>
        <w:spacing w:before="5"/>
        <w:ind w:left="112"/>
        <w:jc w:val="both"/>
        <w:rPr>
          <w:rFonts w:ascii="Sylfaen" w:hAnsi="Sylfaen"/>
          <w:b/>
          <w:sz w:val="18"/>
          <w:szCs w:val="24"/>
          <w:lang w:val="ka-GE"/>
        </w:rPr>
      </w:pPr>
    </w:p>
    <w:p w:rsidR="004D6D36" w:rsidRPr="00517987" w:rsidRDefault="00707D80" w:rsidP="001815AF">
      <w:pPr>
        <w:spacing w:line="260" w:lineRule="exact"/>
        <w:ind w:left="112"/>
        <w:jc w:val="both"/>
        <w:rPr>
          <w:sz w:val="24"/>
          <w:szCs w:val="24"/>
          <w:lang w:val="ka-GE"/>
        </w:rPr>
      </w:pPr>
      <w:r w:rsidRPr="00707D80">
        <w:pict>
          <v:group id="_x0000_s1150" style="position:absolute;left:0;text-align:left;margin-left:42.1pt;margin-top:13pt;width:511.35pt;height:68.6pt;z-index:-3610;mso-position-horizontal-relative:page" coordorigin="842,260" coordsize="10227,1372">
            <v:shape id="_x0000_s1155" style="position:absolute;left:852;top:270;width:10207;height:283" coordorigin="852,270" coordsize="10207,283" path="m852,553r10207,l11059,270,852,270r,283xe" fillcolor="#edebe0" stroked="f">
              <v:path arrowok="t"/>
            </v:shape>
            <v:shape id="_x0000_s1154" style="position:absolute;left:852;top:546;width:10207;height:283" coordorigin="852,546" coordsize="10207,283" path="m852,829r10207,l11059,546,852,546r,283xe" fillcolor="#edebe0" stroked="f">
              <v:path arrowok="t"/>
            </v:shape>
            <v:shape id="_x0000_s1153" style="position:absolute;left:852;top:822;width:10207;height:284" coordorigin="852,822" coordsize="10207,284" path="m852,1105r10207,l11059,822,852,822r,283xe" fillcolor="#edebe0" stroked="f">
              <v:path arrowok="t"/>
            </v:shape>
            <v:shape id="_x0000_s1152" style="position:absolute;left:852;top:1105;width:10207;height:274" coordorigin="852,1105" coordsize="10207,274" path="m852,1379r10207,l11059,1105r-10207,l852,1379xe" fillcolor="#edebe0" stroked="f">
              <v:path arrowok="t"/>
            </v:shape>
            <v:shape id="_x0000_s1151" style="position:absolute;left:852;top:1374;width:7086;height:247" coordorigin="852,1374" coordsize="7086,247" path="m852,1621r7086,l7938,1374r-7086,l852,1621xe" fillcolor="#edebe0" stroked="f">
              <v:path arrowok="t"/>
            </v:shape>
            <w10:wrap anchorx="page"/>
          </v:group>
        </w:pict>
      </w:r>
      <w:r w:rsidRPr="00707D80">
        <w:pict>
          <v:group id="_x0000_s1146" style="position:absolute;left:0;text-align:left;margin-left:247.55pt;margin-top:3.85pt;width:17.75pt;height:6pt;z-index:-3606;mso-position-horizontal-relative:page" coordorigin="4951,77" coordsize="355,120">
            <v:shape id="_x0000_s1149" style="position:absolute;left:4951;top:77;width:355;height:120" coordorigin="4951,77" coordsize="355,120" path="m5186,127r26,l5216,131r90,6l5186,77r,50xe" fillcolor="black" stroked="f">
              <v:path arrowok="t"/>
            </v:shape>
            <v:shape id="_x0000_s1148" style="position:absolute;left:4951;top:77;width:355;height:120" coordorigin="4951,77" coordsize="355,120" path="m5212,147r-26,l5186,197r120,-60l5212,147xe" fillcolor="black" stroked="f">
              <v:path arrowok="t"/>
            </v:shape>
            <v:shape id="_x0000_s1147" style="position:absolute;left:4951;top:77;width:355;height:120" coordorigin="4951,77" coordsize="355,120" path="m4951,131r,12l4955,147r257,l5216,143r,-6l5216,143r-4,4l5306,137r-90,-6l5212,127r-257,l4951,131xe" fillcolor="black" stroked="f">
              <v:path arrowok="t"/>
            </v:shape>
            <w10:wrap anchorx="page"/>
          </v:group>
        </w:pict>
      </w:r>
      <w:r w:rsidR="00517987">
        <w:rPr>
          <w:rFonts w:ascii="Sylfaen" w:hAnsi="Sylfaen"/>
          <w:sz w:val="24"/>
          <w:szCs w:val="24"/>
          <w:lang w:val="ka-GE"/>
        </w:rPr>
        <w:t>ეტაპები</w:t>
      </w:r>
      <w:r w:rsidR="00360678" w:rsidRPr="00517987">
        <w:rPr>
          <w:sz w:val="24"/>
          <w:szCs w:val="24"/>
          <w:lang w:val="ka-GE"/>
        </w:rPr>
        <w:t xml:space="preserve">: </w:t>
      </w:r>
      <w:r w:rsidR="00517987">
        <w:rPr>
          <w:rFonts w:ascii="Sylfaen" w:hAnsi="Sylfaen"/>
          <w:spacing w:val="1"/>
          <w:sz w:val="24"/>
          <w:szCs w:val="24"/>
          <w:lang w:val="ka-GE"/>
        </w:rPr>
        <w:t>დადეთ ვაშლი სასწორზე</w:t>
      </w:r>
      <w:r w:rsidR="00360678" w:rsidRPr="00517987">
        <w:rPr>
          <w:sz w:val="24"/>
          <w:szCs w:val="24"/>
          <w:lang w:val="ka-GE"/>
        </w:rPr>
        <w:t xml:space="preserve">        </w:t>
      </w:r>
      <w:r w:rsidR="00517987">
        <w:rPr>
          <w:rFonts w:ascii="Sylfaen" w:hAnsi="Sylfaen"/>
          <w:sz w:val="24"/>
          <w:szCs w:val="24"/>
          <w:lang w:val="ka-GE"/>
        </w:rPr>
        <w:t xml:space="preserve">        </w:t>
      </w:r>
      <w:r w:rsidR="00517987">
        <w:rPr>
          <w:rFonts w:ascii="Sylfaen" w:hAnsi="Sylfaen"/>
          <w:spacing w:val="1"/>
          <w:sz w:val="24"/>
          <w:szCs w:val="24"/>
          <w:lang w:val="ka-GE"/>
        </w:rPr>
        <w:t>აკრიფეთ თევზის კოდი</w:t>
      </w:r>
      <w:r w:rsidR="00360678" w:rsidRPr="00517987">
        <w:rPr>
          <w:spacing w:val="-5"/>
          <w:sz w:val="24"/>
          <w:szCs w:val="24"/>
          <w:lang w:val="ka-GE"/>
        </w:rPr>
        <w:t xml:space="preserve"> </w:t>
      </w:r>
      <w:r w:rsidR="00360678" w:rsidRPr="00517987">
        <w:rPr>
          <w:sz w:val="24"/>
          <w:szCs w:val="24"/>
          <w:lang w:val="ka-GE"/>
        </w:rPr>
        <w:t xml:space="preserve">38 </w:t>
      </w:r>
      <w:r w:rsidR="00360678" w:rsidRPr="00517987">
        <w:rPr>
          <w:spacing w:val="3"/>
          <w:sz w:val="24"/>
          <w:szCs w:val="24"/>
          <w:lang w:val="ka-GE"/>
        </w:rPr>
        <w:t>P</w:t>
      </w:r>
      <w:r w:rsidR="00360678" w:rsidRPr="00517987">
        <w:rPr>
          <w:spacing w:val="-5"/>
          <w:sz w:val="24"/>
          <w:szCs w:val="24"/>
          <w:lang w:val="ka-GE"/>
        </w:rPr>
        <w:t>L</w:t>
      </w:r>
      <w:r w:rsidR="00360678" w:rsidRPr="00517987">
        <w:rPr>
          <w:sz w:val="24"/>
          <w:szCs w:val="24"/>
          <w:lang w:val="ka-GE"/>
        </w:rPr>
        <w:t xml:space="preserve">U </w:t>
      </w:r>
      <w:r w:rsidR="00517987">
        <w:rPr>
          <w:rFonts w:ascii="Sylfaen" w:hAnsi="Sylfaen"/>
          <w:spacing w:val="2"/>
          <w:sz w:val="24"/>
          <w:szCs w:val="24"/>
          <w:lang w:val="ka-GE"/>
        </w:rPr>
        <w:t>კლავიატურაზე</w:t>
      </w:r>
      <w:r w:rsidR="00360678" w:rsidRPr="00517987">
        <w:rPr>
          <w:sz w:val="24"/>
          <w:szCs w:val="24"/>
          <w:lang w:val="ka-GE"/>
        </w:rPr>
        <w:t>.</w:t>
      </w:r>
    </w:p>
    <w:p w:rsidR="00CF2ED2" w:rsidRPr="006271CA" w:rsidRDefault="00CF2ED2" w:rsidP="001815AF">
      <w:pPr>
        <w:ind w:right="61"/>
        <w:jc w:val="both"/>
        <w:rPr>
          <w:rFonts w:ascii="Sylfaen" w:hAnsi="Sylfaen"/>
          <w:szCs w:val="24"/>
          <w:lang w:val="ka-GE"/>
        </w:rPr>
      </w:pPr>
      <w:r>
        <w:rPr>
          <w:rFonts w:ascii="Sylfaen" w:hAnsi="Sylfaen"/>
          <w:b/>
          <w:szCs w:val="24"/>
          <w:lang w:val="ka-GE"/>
        </w:rPr>
        <w:t xml:space="preserve">შენიშვნა: ამჟამად, წონა სასწორზე გვიჩვენებს საქონლის წონას,  ერთეულის ფასი სასწორზე გვიჩვენებს კომპიუტერში წინასწარ დარეგულირებულ ფიქსირებულ წონას, მთლიანი საფასური, ნაჩვენები სასწორზე უდრის საქონლის ერთეულის საფასურს. ფიქსირებული ფასის შეფუთვის რეჟიმში, საქონელი ვერ გაიყიდება ისეთ მდგომარეობაში, რომ მისი წონა ჩამორჩებოდეს წინასწარ დადგენილ ცდომილებას </w:t>
      </w:r>
      <w:r w:rsidRPr="006271CA">
        <w:rPr>
          <w:rFonts w:ascii="Batang" w:eastAsia="Batang" w:hAnsi="Batang" w:cs="Batang"/>
          <w:spacing w:val="2"/>
          <w:szCs w:val="24"/>
        </w:rPr>
        <w:t>±</w:t>
      </w:r>
      <w:r w:rsidRPr="006271CA">
        <w:rPr>
          <w:b/>
          <w:szCs w:val="24"/>
        </w:rPr>
        <w:t>10</w:t>
      </w:r>
      <w:r w:rsidRPr="006271CA">
        <w:rPr>
          <w:b/>
          <w:spacing w:val="2"/>
          <w:szCs w:val="24"/>
        </w:rPr>
        <w:t>%</w:t>
      </w:r>
      <w:r>
        <w:rPr>
          <w:rFonts w:ascii="Sylfaen" w:hAnsi="Sylfaen"/>
          <w:b/>
          <w:szCs w:val="24"/>
          <w:lang w:val="ka-GE"/>
        </w:rPr>
        <w:t xml:space="preserve"> გ (თუ საქონლის წონა ნაკლებია </w:t>
      </w:r>
      <w:r w:rsidRPr="006271CA">
        <w:rPr>
          <w:b/>
          <w:szCs w:val="24"/>
        </w:rPr>
        <w:t>0.3382</w:t>
      </w:r>
      <w:r>
        <w:rPr>
          <w:rFonts w:ascii="Sylfaen" w:hAnsi="Sylfaen"/>
          <w:b/>
          <w:szCs w:val="24"/>
          <w:lang w:val="ka-GE"/>
        </w:rPr>
        <w:t xml:space="preserve">-ზე ან </w:t>
      </w:r>
      <w:r w:rsidRPr="006271CA">
        <w:rPr>
          <w:b/>
          <w:szCs w:val="24"/>
        </w:rPr>
        <w:t>0.378</w:t>
      </w:r>
      <w:r>
        <w:rPr>
          <w:rFonts w:ascii="Sylfaen" w:hAnsi="Sylfaen"/>
          <w:b/>
          <w:szCs w:val="24"/>
          <w:lang w:val="ka-GE"/>
        </w:rPr>
        <w:t>-ის მიღმაა, საქონელი ვერ გაიყიდება და ვერც ეტიკეტი დაიბეჭდება).</w:t>
      </w:r>
    </w:p>
    <w:p w:rsidR="004D6D36" w:rsidRDefault="004D6D36" w:rsidP="001815AF">
      <w:pPr>
        <w:spacing w:before="5"/>
        <w:ind w:left="112" w:right="64"/>
        <w:jc w:val="both"/>
        <w:rPr>
          <w:sz w:val="21"/>
          <w:szCs w:val="21"/>
        </w:rPr>
      </w:pPr>
    </w:p>
    <w:p w:rsidR="004D6D36" w:rsidRDefault="004D6D36" w:rsidP="001815AF">
      <w:pPr>
        <w:spacing w:before="3" w:line="100" w:lineRule="exact"/>
        <w:jc w:val="both"/>
        <w:rPr>
          <w:sz w:val="10"/>
          <w:szCs w:val="10"/>
        </w:rPr>
      </w:pPr>
    </w:p>
    <w:p w:rsidR="004D6D36" w:rsidRDefault="004D6D36" w:rsidP="001815AF">
      <w:pPr>
        <w:spacing w:line="200" w:lineRule="exact"/>
        <w:jc w:val="both"/>
      </w:pPr>
    </w:p>
    <w:p w:rsidR="004D6D36" w:rsidRDefault="004D6D36" w:rsidP="001815AF">
      <w:pPr>
        <w:spacing w:line="200" w:lineRule="exact"/>
        <w:jc w:val="both"/>
      </w:pPr>
    </w:p>
    <w:p w:rsidR="004D6D36" w:rsidRPr="002558FB" w:rsidRDefault="00360678" w:rsidP="001815AF">
      <w:pPr>
        <w:jc w:val="both"/>
        <w:rPr>
          <w:b/>
          <w:sz w:val="24"/>
          <w:lang w:val="ka-GE"/>
        </w:rPr>
      </w:pPr>
      <w:r w:rsidRPr="002558FB">
        <w:rPr>
          <w:b/>
          <w:sz w:val="24"/>
        </w:rPr>
        <w:t xml:space="preserve">6.2  </w:t>
      </w:r>
      <w:r w:rsidR="002558FB" w:rsidRPr="002558FB">
        <w:rPr>
          <w:rFonts w:ascii="Sylfaen" w:hAnsi="Sylfaen" w:cs="Sylfaen"/>
          <w:b/>
          <w:sz w:val="24"/>
        </w:rPr>
        <w:t>შეფუთვა</w:t>
      </w:r>
      <w:r w:rsidR="002558FB" w:rsidRPr="002558FB">
        <w:rPr>
          <w:rFonts w:ascii="Sylfaen" w:hAnsi="Sylfaen" w:cs="Sylfaen"/>
          <w:b/>
          <w:sz w:val="24"/>
          <w:lang w:val="ka-GE"/>
        </w:rPr>
        <w:t xml:space="preserve"> - დაფასოება ფიქსირებული ფასის მიხედვით</w:t>
      </w:r>
    </w:p>
    <w:p w:rsidR="004D6D36" w:rsidRDefault="004D6D36" w:rsidP="001815AF">
      <w:pPr>
        <w:spacing w:before="11" w:line="240" w:lineRule="exact"/>
        <w:jc w:val="both"/>
        <w:rPr>
          <w:sz w:val="24"/>
          <w:szCs w:val="24"/>
        </w:rPr>
      </w:pPr>
    </w:p>
    <w:p w:rsidR="004D6D36" w:rsidRPr="00401E27" w:rsidRDefault="00401E27" w:rsidP="001815AF">
      <w:pPr>
        <w:ind w:left="112" w:right="70" w:firstLine="480"/>
        <w:jc w:val="both"/>
        <w:rPr>
          <w:rFonts w:ascii="Sylfaen" w:hAnsi="Sylfaen"/>
          <w:sz w:val="24"/>
          <w:szCs w:val="24"/>
          <w:lang w:val="ka-GE"/>
        </w:rPr>
      </w:pPr>
      <w:r>
        <w:rPr>
          <w:rFonts w:ascii="Sylfaen" w:hAnsi="Sylfaen"/>
          <w:sz w:val="24"/>
          <w:szCs w:val="24"/>
          <w:lang w:val="ka-GE"/>
        </w:rPr>
        <w:t xml:space="preserve">დააფიქსირეთ შეფუთვის ფასი, ეს ფუნქცია ხელმისაწვდომია კომპიუტერის პროგრამულ უზრუნველყოფაში. აირჩიეთ შეფუთვის რეჟიმი  - </w:t>
      </w:r>
      <w:r>
        <w:rPr>
          <w:spacing w:val="-1"/>
          <w:sz w:val="24"/>
          <w:szCs w:val="24"/>
        </w:rPr>
        <w:t>“F</w:t>
      </w:r>
      <w:r>
        <w:rPr>
          <w:sz w:val="24"/>
          <w:szCs w:val="24"/>
        </w:rPr>
        <w:t>i</w:t>
      </w:r>
      <w:r>
        <w:rPr>
          <w:spacing w:val="3"/>
          <w:sz w:val="24"/>
          <w:szCs w:val="24"/>
        </w:rPr>
        <w:t>x</w:t>
      </w:r>
      <w:r>
        <w:rPr>
          <w:spacing w:val="-1"/>
          <w:sz w:val="24"/>
          <w:szCs w:val="24"/>
        </w:rPr>
        <w:t>e</w:t>
      </w:r>
      <w:r>
        <w:rPr>
          <w:sz w:val="24"/>
          <w:szCs w:val="24"/>
        </w:rPr>
        <w:t>d w</w:t>
      </w:r>
      <w:r>
        <w:rPr>
          <w:spacing w:val="-1"/>
          <w:sz w:val="24"/>
          <w:szCs w:val="24"/>
        </w:rPr>
        <w:t>e</w:t>
      </w:r>
      <w:r>
        <w:rPr>
          <w:spacing w:val="3"/>
          <w:sz w:val="24"/>
          <w:szCs w:val="24"/>
        </w:rPr>
        <w:t>i</w:t>
      </w:r>
      <w:r>
        <w:rPr>
          <w:spacing w:val="-2"/>
          <w:sz w:val="24"/>
          <w:szCs w:val="24"/>
        </w:rPr>
        <w:t>g</w:t>
      </w:r>
      <w:r>
        <w:rPr>
          <w:sz w:val="24"/>
          <w:szCs w:val="24"/>
        </w:rPr>
        <w:t>h</w:t>
      </w:r>
      <w:r>
        <w:rPr>
          <w:spacing w:val="1"/>
          <w:sz w:val="24"/>
          <w:szCs w:val="24"/>
        </w:rPr>
        <w:t>t</w:t>
      </w:r>
      <w:r>
        <w:rPr>
          <w:spacing w:val="-1"/>
          <w:sz w:val="24"/>
          <w:szCs w:val="24"/>
        </w:rPr>
        <w:t>”</w:t>
      </w:r>
      <w:r>
        <w:rPr>
          <w:sz w:val="24"/>
          <w:szCs w:val="24"/>
        </w:rPr>
        <w:t>.</w:t>
      </w:r>
    </w:p>
    <w:p w:rsidR="004D6D36" w:rsidRPr="00171EBE" w:rsidRDefault="00171EBE" w:rsidP="001815AF">
      <w:pPr>
        <w:ind w:left="112" w:right="72" w:firstLine="480"/>
        <w:jc w:val="both"/>
        <w:rPr>
          <w:rFonts w:ascii="Sylfaen" w:hAnsi="Sylfaen"/>
          <w:sz w:val="24"/>
          <w:szCs w:val="24"/>
          <w:lang w:val="ka-GE"/>
        </w:rPr>
      </w:pPr>
      <w:r>
        <w:rPr>
          <w:rFonts w:ascii="Sylfaen" w:hAnsi="Sylfaen"/>
          <w:sz w:val="24"/>
          <w:szCs w:val="24"/>
          <w:lang w:val="ka-GE"/>
        </w:rPr>
        <w:t xml:space="preserve">მაგალითად, ფიქსირებული წონის, </w:t>
      </w:r>
      <w:r w:rsidRPr="006271CA">
        <w:rPr>
          <w:sz w:val="24"/>
          <w:szCs w:val="24"/>
          <w:lang w:val="ka-GE"/>
        </w:rPr>
        <w:t>0.</w:t>
      </w:r>
      <w:r w:rsidRPr="006271CA">
        <w:rPr>
          <w:spacing w:val="2"/>
          <w:sz w:val="24"/>
          <w:szCs w:val="24"/>
          <w:lang w:val="ka-GE"/>
        </w:rPr>
        <w:t>3</w:t>
      </w:r>
      <w:r w:rsidRPr="006271CA">
        <w:rPr>
          <w:sz w:val="24"/>
          <w:szCs w:val="24"/>
          <w:lang w:val="ka-GE"/>
        </w:rPr>
        <w:t>56</w:t>
      </w:r>
      <w:r>
        <w:rPr>
          <w:rFonts w:ascii="Sylfaen" w:hAnsi="Sylfaen"/>
          <w:sz w:val="24"/>
          <w:szCs w:val="24"/>
          <w:lang w:val="ka-GE"/>
        </w:rPr>
        <w:t xml:space="preserve"> კგ გასაყიდი ვაშლი </w:t>
      </w:r>
      <w:r w:rsidR="006271CA">
        <w:rPr>
          <w:rFonts w:ascii="Sylfaen" w:hAnsi="Sylfaen"/>
          <w:sz w:val="24"/>
          <w:szCs w:val="24"/>
          <w:lang w:val="ka-GE"/>
        </w:rPr>
        <w:t>დაფიქსირებულ წონით ფასში, რომლის კოდიცაა 38.</w:t>
      </w:r>
    </w:p>
    <w:p w:rsidR="004D6D36" w:rsidRPr="006271CA" w:rsidRDefault="006271CA" w:rsidP="001815AF">
      <w:pPr>
        <w:ind w:left="112" w:right="66" w:firstLine="480"/>
        <w:jc w:val="both"/>
        <w:rPr>
          <w:rFonts w:ascii="Sylfaen" w:hAnsi="Sylfaen"/>
          <w:sz w:val="24"/>
          <w:szCs w:val="24"/>
          <w:lang w:val="ka-GE"/>
        </w:rPr>
      </w:pPr>
      <w:r>
        <w:rPr>
          <w:rFonts w:ascii="Sylfaen" w:hAnsi="Sylfaen"/>
          <w:sz w:val="24"/>
          <w:szCs w:val="24"/>
          <w:lang w:val="ka-GE"/>
        </w:rPr>
        <w:t>ეტაპები</w:t>
      </w:r>
      <w:r w:rsidR="00360678" w:rsidRPr="006271CA">
        <w:rPr>
          <w:sz w:val="24"/>
          <w:szCs w:val="24"/>
          <w:lang w:val="ka-GE"/>
        </w:rPr>
        <w:t xml:space="preserve">: </w:t>
      </w:r>
      <w:r>
        <w:rPr>
          <w:rFonts w:ascii="Sylfaen" w:hAnsi="Sylfaen"/>
          <w:sz w:val="24"/>
          <w:szCs w:val="24"/>
          <w:lang w:val="ka-GE"/>
        </w:rPr>
        <w:t>გახსენით</w:t>
      </w:r>
      <w:r w:rsidR="00360678" w:rsidRPr="006271CA">
        <w:rPr>
          <w:sz w:val="24"/>
          <w:szCs w:val="24"/>
          <w:lang w:val="ka-GE"/>
        </w:rPr>
        <w:t xml:space="preserve"> </w:t>
      </w:r>
      <w:r w:rsidR="00360678" w:rsidRPr="006271CA">
        <w:rPr>
          <w:spacing w:val="3"/>
          <w:sz w:val="24"/>
          <w:szCs w:val="24"/>
          <w:lang w:val="ka-GE"/>
        </w:rPr>
        <w:t>P</w:t>
      </w:r>
      <w:r w:rsidR="00360678" w:rsidRPr="006271CA">
        <w:rPr>
          <w:sz w:val="24"/>
          <w:szCs w:val="24"/>
          <w:lang w:val="ka-GE"/>
        </w:rPr>
        <w:t xml:space="preserve">C </w:t>
      </w:r>
      <w:r>
        <w:rPr>
          <w:rFonts w:ascii="Sylfaen" w:hAnsi="Sylfaen"/>
          <w:sz w:val="24"/>
          <w:szCs w:val="24"/>
          <w:lang w:val="ka-GE"/>
        </w:rPr>
        <w:t>მართვის</w:t>
      </w:r>
      <w:r w:rsidR="00360678" w:rsidRPr="006271CA">
        <w:rPr>
          <w:sz w:val="24"/>
          <w:szCs w:val="24"/>
          <w:lang w:val="ka-GE"/>
        </w:rPr>
        <w:t xml:space="preserve"> </w:t>
      </w:r>
      <w:r w:rsidR="00360678" w:rsidRPr="006271CA">
        <w:rPr>
          <w:spacing w:val="3"/>
          <w:sz w:val="24"/>
          <w:szCs w:val="24"/>
          <w:lang w:val="ka-GE"/>
        </w:rPr>
        <w:t>P</w:t>
      </w:r>
      <w:r w:rsidR="00360678" w:rsidRPr="006271CA">
        <w:rPr>
          <w:spacing w:val="-3"/>
          <w:sz w:val="24"/>
          <w:szCs w:val="24"/>
          <w:lang w:val="ka-GE"/>
        </w:rPr>
        <w:t>L</w:t>
      </w:r>
      <w:r w:rsidR="00360678" w:rsidRPr="006271CA">
        <w:rPr>
          <w:sz w:val="24"/>
          <w:szCs w:val="24"/>
          <w:lang w:val="ka-GE"/>
        </w:rPr>
        <w:t xml:space="preserve">U </w:t>
      </w:r>
      <w:r>
        <w:rPr>
          <w:rFonts w:ascii="Sylfaen" w:hAnsi="Sylfaen"/>
          <w:spacing w:val="2"/>
          <w:sz w:val="24"/>
          <w:szCs w:val="24"/>
          <w:lang w:val="ka-GE"/>
        </w:rPr>
        <w:t>მენეჯერი</w:t>
      </w:r>
      <w:r w:rsidR="00360678" w:rsidRPr="006271CA">
        <w:rPr>
          <w:sz w:val="24"/>
          <w:szCs w:val="24"/>
          <w:lang w:val="ka-GE"/>
        </w:rPr>
        <w:t xml:space="preserve">, </w:t>
      </w:r>
      <w:r>
        <w:rPr>
          <w:rFonts w:ascii="Sylfaen" w:hAnsi="Sylfaen"/>
          <w:spacing w:val="2"/>
          <w:sz w:val="24"/>
          <w:szCs w:val="24"/>
          <w:lang w:val="ka-GE"/>
        </w:rPr>
        <w:t>შეარჩიეთ</w:t>
      </w:r>
      <w:r w:rsidR="00360678" w:rsidRPr="006271CA">
        <w:rPr>
          <w:spacing w:val="6"/>
          <w:sz w:val="24"/>
          <w:szCs w:val="24"/>
          <w:lang w:val="ka-GE"/>
        </w:rPr>
        <w:t xml:space="preserve"> </w:t>
      </w:r>
      <w:r w:rsidR="00360678" w:rsidRPr="006271CA">
        <w:rPr>
          <w:spacing w:val="-1"/>
          <w:sz w:val="24"/>
          <w:szCs w:val="24"/>
          <w:lang w:val="ka-GE"/>
        </w:rPr>
        <w:t>“</w:t>
      </w:r>
      <w:r>
        <w:rPr>
          <w:rFonts w:ascii="Sylfaen" w:hAnsi="Sylfaen"/>
          <w:spacing w:val="1"/>
          <w:sz w:val="24"/>
          <w:szCs w:val="24"/>
          <w:lang w:val="ka-GE"/>
        </w:rPr>
        <w:t>ფიქსირებული ფასით შეფუთვა</w:t>
      </w:r>
      <w:r w:rsidR="00360678" w:rsidRPr="006271CA">
        <w:rPr>
          <w:sz w:val="24"/>
          <w:szCs w:val="24"/>
          <w:lang w:val="ka-GE"/>
        </w:rPr>
        <w:t>”</w:t>
      </w:r>
      <w:r w:rsidR="00360678" w:rsidRPr="006271CA">
        <w:rPr>
          <w:spacing w:val="1"/>
          <w:sz w:val="24"/>
          <w:szCs w:val="24"/>
          <w:lang w:val="ka-GE"/>
        </w:rPr>
        <w:t xml:space="preserve"> </w:t>
      </w:r>
      <w:r>
        <w:rPr>
          <w:rFonts w:ascii="Sylfaen" w:hAnsi="Sylfaen"/>
          <w:sz w:val="24"/>
          <w:szCs w:val="24"/>
          <w:lang w:val="ka-GE"/>
        </w:rPr>
        <w:t>შეფუთვის ტიპის სვეტიდან</w:t>
      </w:r>
      <w:r w:rsidR="00360678" w:rsidRPr="006271CA">
        <w:rPr>
          <w:sz w:val="24"/>
          <w:szCs w:val="24"/>
          <w:lang w:val="ka-GE"/>
        </w:rPr>
        <w:t xml:space="preserve">, </w:t>
      </w:r>
      <w:r>
        <w:rPr>
          <w:rFonts w:ascii="Sylfaen" w:hAnsi="Sylfaen"/>
          <w:sz w:val="24"/>
          <w:szCs w:val="24"/>
          <w:lang w:val="ka-GE"/>
        </w:rPr>
        <w:t>შეიყვანეთ</w:t>
      </w:r>
      <w:r w:rsidR="00360678" w:rsidRPr="006271CA">
        <w:rPr>
          <w:spacing w:val="1"/>
          <w:sz w:val="24"/>
          <w:szCs w:val="24"/>
          <w:lang w:val="ka-GE"/>
        </w:rPr>
        <w:t xml:space="preserve"> </w:t>
      </w:r>
      <w:r>
        <w:rPr>
          <w:sz w:val="24"/>
          <w:szCs w:val="24"/>
          <w:lang w:val="ka-GE"/>
        </w:rPr>
        <w:t>356</w:t>
      </w:r>
      <w:r>
        <w:rPr>
          <w:rFonts w:ascii="Sylfaen" w:hAnsi="Sylfaen"/>
          <w:sz w:val="24"/>
          <w:szCs w:val="24"/>
          <w:lang w:val="ka-GE"/>
        </w:rPr>
        <w:t>გ შეფუთვის წონის სვეტში და ჩაწერეთ</w:t>
      </w:r>
      <w:r w:rsidR="00360678" w:rsidRPr="006271CA">
        <w:rPr>
          <w:spacing w:val="-1"/>
          <w:sz w:val="24"/>
          <w:szCs w:val="24"/>
          <w:lang w:val="ka-GE"/>
        </w:rPr>
        <w:t>“</w:t>
      </w:r>
      <w:r w:rsidR="00360678" w:rsidRPr="006271CA">
        <w:rPr>
          <w:sz w:val="24"/>
          <w:szCs w:val="24"/>
          <w:lang w:val="ka-GE"/>
        </w:rPr>
        <w:t>10</w:t>
      </w:r>
      <w:r w:rsidR="00360678" w:rsidRPr="006271CA">
        <w:rPr>
          <w:spacing w:val="-1"/>
          <w:sz w:val="24"/>
          <w:szCs w:val="24"/>
          <w:lang w:val="ka-GE"/>
        </w:rPr>
        <w:t>%</w:t>
      </w:r>
      <w:r w:rsidR="00360678" w:rsidRPr="006271CA">
        <w:rPr>
          <w:sz w:val="24"/>
          <w:szCs w:val="24"/>
          <w:lang w:val="ka-GE"/>
        </w:rPr>
        <w:t>”</w:t>
      </w:r>
      <w:r w:rsidR="00360678" w:rsidRPr="006271CA">
        <w:rPr>
          <w:spacing w:val="-1"/>
          <w:sz w:val="24"/>
          <w:szCs w:val="24"/>
          <w:lang w:val="ka-GE"/>
        </w:rPr>
        <w:t xml:space="preserve"> </w:t>
      </w:r>
      <w:r>
        <w:rPr>
          <w:rFonts w:ascii="Sylfaen" w:hAnsi="Sylfaen"/>
          <w:sz w:val="24"/>
          <w:szCs w:val="24"/>
          <w:lang w:val="ka-GE"/>
        </w:rPr>
        <w:t xml:space="preserve">ცდომილების გრაფაში. </w:t>
      </w:r>
    </w:p>
    <w:p w:rsidR="006271CA" w:rsidRDefault="00707D80" w:rsidP="001815AF">
      <w:pPr>
        <w:ind w:left="112" w:right="61" w:firstLine="480"/>
        <w:jc w:val="both"/>
        <w:rPr>
          <w:rFonts w:ascii="Sylfaen" w:hAnsi="Sylfaen"/>
          <w:spacing w:val="2"/>
          <w:sz w:val="24"/>
          <w:szCs w:val="24"/>
          <w:lang w:val="ka-GE"/>
        </w:rPr>
      </w:pPr>
      <w:r w:rsidRPr="00707D80">
        <w:pict>
          <v:group id="_x0000_s1140" style="position:absolute;left:0;text-align:left;margin-left:42.1pt;margin-top:13.2pt;width:511.35pt;height:72.2pt;z-index:-3609;mso-position-horizontal-relative:page" coordorigin="842,264" coordsize="10227,1444">
            <v:shape id="_x0000_s1145" style="position:absolute;left:852;top:274;width:10207;height:284" coordorigin="852,274" coordsize="10207,284" path="m852,557r10207,l11059,274,852,274r,283xe" fillcolor="#edebe0" stroked="f">
              <v:path arrowok="t"/>
            </v:shape>
            <v:shape id="_x0000_s1144" style="position:absolute;left:852;top:550;width:10207;height:283" coordorigin="852,550" coordsize="10207,283" path="m852,833r10207,l11059,550,852,550r,283xe" fillcolor="#edebe0" stroked="f">
              <v:path arrowok="t"/>
            </v:shape>
            <v:shape id="_x0000_s1143" style="position:absolute;left:852;top:826;width:10207;height:283" coordorigin="852,826" coordsize="10207,283" path="m852,1109r10207,l11059,826,852,826r,283xe" fillcolor="#edebe0" stroked="f">
              <v:path arrowok="t"/>
            </v:shape>
            <v:shape id="_x0000_s1142" style="position:absolute;left:852;top:1109;width:10207;height:312" coordorigin="852,1109" coordsize="10207,312" path="m852,1421r10207,l11059,1109r-10207,l852,1421xe" fillcolor="#edebe0" stroked="f">
              <v:path arrowok="t"/>
            </v:shape>
            <v:shape id="_x0000_s1141" style="position:absolute;left:852;top:1414;width:9924;height:283" coordorigin="852,1414" coordsize="9924,283" path="m852,1697r9924,l10776,1414r-9924,l852,1697xe" fillcolor="#edebe0" stroked="f">
              <v:path arrowok="t"/>
            </v:shape>
            <w10:wrap anchorx="page"/>
          </v:group>
        </w:pict>
      </w:r>
      <w:r w:rsidRPr="00707D80">
        <w:pict>
          <v:group id="_x0000_s1136" style="position:absolute;left:0;text-align:left;margin-left:271.55pt;margin-top:4.05pt;width:17.75pt;height:6pt;z-index:-3607;mso-position-horizontal-relative:page" coordorigin="5431,81" coordsize="355,120">
            <v:shape id="_x0000_s1139" style="position:absolute;left:5431;top:81;width:355;height:120" coordorigin="5431,81" coordsize="355,120" path="m5666,131r26,l5696,135r90,6l5666,81r,50xe" fillcolor="black" stroked="f">
              <v:path arrowok="t"/>
            </v:shape>
            <v:shape id="_x0000_s1138" style="position:absolute;left:5431;top:81;width:355;height:120" coordorigin="5431,81" coordsize="355,120" path="m5692,151r-26,l5666,201r120,-60l5692,151xe" fillcolor="black" stroked="f">
              <v:path arrowok="t"/>
            </v:shape>
            <v:shape id="_x0000_s1137" style="position:absolute;left:5431;top:81;width:355;height:120" coordorigin="5431,81" coordsize="355,120" path="m5431,135r,11l5435,151r257,l5696,146r,-5l5696,146r-4,5l5786,141r-90,-6l5692,131r-257,l5431,135xe" fillcolor="black" stroked="f">
              <v:path arrowok="t"/>
            </v:shape>
            <w10:wrap anchorx="page"/>
          </v:group>
        </w:pict>
      </w:r>
      <w:r w:rsidR="006271CA">
        <w:rPr>
          <w:rFonts w:ascii="Sylfaen" w:hAnsi="Sylfaen"/>
          <w:sz w:val="24"/>
          <w:szCs w:val="24"/>
          <w:lang w:val="ka-GE"/>
        </w:rPr>
        <w:t>ეტაპები</w:t>
      </w:r>
      <w:r w:rsidR="00360678" w:rsidRPr="006271CA">
        <w:rPr>
          <w:sz w:val="24"/>
          <w:szCs w:val="24"/>
          <w:lang w:val="ka-GE"/>
        </w:rPr>
        <w:t xml:space="preserve">: </w:t>
      </w:r>
      <w:r w:rsidR="006271CA">
        <w:rPr>
          <w:rFonts w:ascii="Sylfaen" w:hAnsi="Sylfaen"/>
          <w:spacing w:val="1"/>
          <w:sz w:val="24"/>
          <w:szCs w:val="24"/>
          <w:lang w:val="ka-GE"/>
        </w:rPr>
        <w:t xml:space="preserve">სასწორზე დადეთ ვაშლი   </w:t>
      </w:r>
      <w:r w:rsidR="00360678" w:rsidRPr="006271CA">
        <w:rPr>
          <w:sz w:val="24"/>
          <w:szCs w:val="24"/>
          <w:lang w:val="ka-GE"/>
        </w:rPr>
        <w:t xml:space="preserve">         </w:t>
      </w:r>
      <w:r w:rsidR="00360678" w:rsidRPr="006271CA">
        <w:rPr>
          <w:spacing w:val="34"/>
          <w:sz w:val="24"/>
          <w:szCs w:val="24"/>
          <w:lang w:val="ka-GE"/>
        </w:rPr>
        <w:t xml:space="preserve"> </w:t>
      </w:r>
      <w:r w:rsidR="006271CA">
        <w:rPr>
          <w:rFonts w:ascii="Sylfaen" w:hAnsi="Sylfaen"/>
          <w:spacing w:val="1"/>
          <w:sz w:val="24"/>
          <w:szCs w:val="24"/>
          <w:lang w:val="ka-GE"/>
        </w:rPr>
        <w:t>აკრიფეთ თევზის კოდი</w:t>
      </w:r>
      <w:r w:rsidR="00360678" w:rsidRPr="006271CA">
        <w:rPr>
          <w:spacing w:val="-5"/>
          <w:sz w:val="24"/>
          <w:szCs w:val="24"/>
          <w:lang w:val="ka-GE"/>
        </w:rPr>
        <w:t xml:space="preserve"> </w:t>
      </w:r>
      <w:r w:rsidR="00360678" w:rsidRPr="006271CA">
        <w:rPr>
          <w:sz w:val="24"/>
          <w:szCs w:val="24"/>
          <w:lang w:val="ka-GE"/>
        </w:rPr>
        <w:t xml:space="preserve">38 </w:t>
      </w:r>
      <w:r w:rsidR="00360678" w:rsidRPr="006271CA">
        <w:rPr>
          <w:spacing w:val="3"/>
          <w:sz w:val="24"/>
          <w:szCs w:val="24"/>
          <w:lang w:val="ka-GE"/>
        </w:rPr>
        <w:t>P</w:t>
      </w:r>
      <w:r w:rsidR="00360678" w:rsidRPr="006271CA">
        <w:rPr>
          <w:spacing w:val="-5"/>
          <w:sz w:val="24"/>
          <w:szCs w:val="24"/>
          <w:lang w:val="ka-GE"/>
        </w:rPr>
        <w:t>L</w:t>
      </w:r>
      <w:r w:rsidR="00360678" w:rsidRPr="006271CA">
        <w:rPr>
          <w:sz w:val="24"/>
          <w:szCs w:val="24"/>
          <w:lang w:val="ka-GE"/>
        </w:rPr>
        <w:t xml:space="preserve">U </w:t>
      </w:r>
      <w:r w:rsidR="006271CA">
        <w:rPr>
          <w:rFonts w:ascii="Sylfaen" w:hAnsi="Sylfaen"/>
          <w:spacing w:val="2"/>
          <w:sz w:val="24"/>
          <w:szCs w:val="24"/>
          <w:lang w:val="ka-GE"/>
        </w:rPr>
        <w:t>კლავიატურაზე</w:t>
      </w:r>
    </w:p>
    <w:p w:rsidR="006271CA" w:rsidRPr="006271CA" w:rsidRDefault="006271CA" w:rsidP="001815AF">
      <w:pPr>
        <w:ind w:right="61"/>
        <w:jc w:val="both"/>
        <w:rPr>
          <w:rFonts w:ascii="Sylfaen" w:hAnsi="Sylfaen"/>
          <w:szCs w:val="24"/>
          <w:lang w:val="ka-GE"/>
        </w:rPr>
      </w:pPr>
      <w:r>
        <w:rPr>
          <w:rFonts w:ascii="Sylfaen" w:hAnsi="Sylfaen"/>
          <w:b/>
          <w:szCs w:val="24"/>
          <w:lang w:val="ka-GE"/>
        </w:rPr>
        <w:t xml:space="preserve">შენიშვნა: ამჟამად, წონა სასწორზე გვიჩვენებს საქონლის წონას,  ერთეულის ფასი სასწორზე გვიჩვენებს კომპიუტერში წინასწარ დარეგულირებულ ფიქსირებულ წონას, მთლიანი საფასური, ნაჩვენები სასწორზე უდრის საქონლის ერთეულის საფასურს. ფიქსირებული ფასის შეფუთვის რეჟიმში, საქონელი ვერ გაიყიდება ისეთ მდგომარეობაში, რომ მისი წონა ჩამორჩებოდეს წინასწარ დადგენილ ცდომილებას </w:t>
      </w:r>
      <w:r w:rsidRPr="006271CA">
        <w:rPr>
          <w:rFonts w:ascii="Batang" w:eastAsia="Batang" w:hAnsi="Batang" w:cs="Batang"/>
          <w:spacing w:val="2"/>
          <w:szCs w:val="24"/>
        </w:rPr>
        <w:t>±</w:t>
      </w:r>
      <w:r w:rsidRPr="006271CA">
        <w:rPr>
          <w:b/>
          <w:szCs w:val="24"/>
        </w:rPr>
        <w:t>10</w:t>
      </w:r>
      <w:r w:rsidRPr="006271CA">
        <w:rPr>
          <w:b/>
          <w:spacing w:val="2"/>
          <w:szCs w:val="24"/>
        </w:rPr>
        <w:t>%</w:t>
      </w:r>
      <w:r>
        <w:rPr>
          <w:rFonts w:ascii="Sylfaen" w:hAnsi="Sylfaen"/>
          <w:b/>
          <w:szCs w:val="24"/>
          <w:lang w:val="ka-GE"/>
        </w:rPr>
        <w:t xml:space="preserve"> გ (თუ საქონლის წონა ნაკლებია </w:t>
      </w:r>
      <w:r w:rsidRPr="006271CA">
        <w:rPr>
          <w:b/>
          <w:szCs w:val="24"/>
        </w:rPr>
        <w:t>0.3382</w:t>
      </w:r>
      <w:r>
        <w:rPr>
          <w:rFonts w:ascii="Sylfaen" w:hAnsi="Sylfaen"/>
          <w:b/>
          <w:szCs w:val="24"/>
          <w:lang w:val="ka-GE"/>
        </w:rPr>
        <w:t xml:space="preserve">-ზე ან </w:t>
      </w:r>
      <w:r w:rsidRPr="006271CA">
        <w:rPr>
          <w:b/>
          <w:szCs w:val="24"/>
        </w:rPr>
        <w:t>0.378</w:t>
      </w:r>
      <w:r>
        <w:rPr>
          <w:rFonts w:ascii="Sylfaen" w:hAnsi="Sylfaen"/>
          <w:b/>
          <w:szCs w:val="24"/>
          <w:lang w:val="ka-GE"/>
        </w:rPr>
        <w:t>-ის მიღმაა, საქონელი ვერ გაიყიდება და ვერც ეტიკეტი დაიბეჭდება).</w:t>
      </w:r>
    </w:p>
    <w:p w:rsidR="004D6D36" w:rsidRDefault="004D6D36" w:rsidP="001815AF">
      <w:pPr>
        <w:spacing w:before="3" w:line="100" w:lineRule="exact"/>
        <w:jc w:val="both"/>
        <w:rPr>
          <w:sz w:val="10"/>
          <w:szCs w:val="10"/>
        </w:rPr>
      </w:pPr>
    </w:p>
    <w:p w:rsidR="004D6D36" w:rsidRDefault="004D6D36" w:rsidP="001815AF">
      <w:pPr>
        <w:spacing w:line="200" w:lineRule="exact"/>
        <w:jc w:val="both"/>
      </w:pPr>
    </w:p>
    <w:p w:rsidR="004D6D36" w:rsidRDefault="004D6D36" w:rsidP="001815AF">
      <w:pPr>
        <w:spacing w:line="200" w:lineRule="exact"/>
        <w:jc w:val="both"/>
      </w:pPr>
    </w:p>
    <w:p w:rsidR="004D6D36" w:rsidRPr="006271CA" w:rsidRDefault="00360678" w:rsidP="001815AF">
      <w:pPr>
        <w:jc w:val="both"/>
        <w:rPr>
          <w:rFonts w:ascii="Sylfaen" w:hAnsi="Sylfaen"/>
          <w:b/>
          <w:sz w:val="24"/>
          <w:lang w:val="ka-GE"/>
        </w:rPr>
      </w:pPr>
      <w:r w:rsidRPr="002558FB">
        <w:rPr>
          <w:b/>
          <w:sz w:val="24"/>
        </w:rPr>
        <w:t xml:space="preserve">6.3  </w:t>
      </w:r>
      <w:r w:rsidR="002558FB" w:rsidRPr="002558FB">
        <w:rPr>
          <w:rFonts w:ascii="Sylfaen" w:hAnsi="Sylfaen"/>
          <w:b/>
          <w:sz w:val="24"/>
          <w:lang w:val="ka-GE"/>
        </w:rPr>
        <w:t>სასაჩუქრე კალათების ფუნქცია</w:t>
      </w:r>
    </w:p>
    <w:p w:rsidR="004D6D36" w:rsidRPr="003A211F" w:rsidRDefault="003A211F" w:rsidP="001815AF">
      <w:pPr>
        <w:ind w:left="112"/>
        <w:jc w:val="both"/>
        <w:rPr>
          <w:rFonts w:ascii="Sylfaen" w:hAnsi="Sylfaen"/>
          <w:sz w:val="24"/>
          <w:szCs w:val="24"/>
          <w:lang w:val="ka-GE"/>
        </w:rPr>
      </w:pPr>
      <w:r>
        <w:rPr>
          <w:rFonts w:ascii="Sylfaen" w:hAnsi="Sylfaen"/>
          <w:sz w:val="24"/>
          <w:szCs w:val="24"/>
          <w:lang w:val="ka-GE"/>
        </w:rPr>
        <w:t>სასაჩუქრე კალათის ფუნქცია ჩვეულებრივ იმ ასპექტში გამოიყენება, როგორიცაა საჩუქრის ყუთი და ხილის თასი. პირველ რიგში დააყენეთ კოდი 1,  როგორც ,,სასაჩუქრე კალათები“ პერსონალური კომპიუტერის პროგრამულ უზრუნველყოფაში.</w:t>
      </w:r>
    </w:p>
    <w:p w:rsidR="004D6D36" w:rsidRPr="003A211F" w:rsidRDefault="00360678" w:rsidP="001815AF">
      <w:pPr>
        <w:ind w:left="112"/>
        <w:jc w:val="both"/>
        <w:rPr>
          <w:sz w:val="24"/>
          <w:szCs w:val="24"/>
          <w:lang w:val="ka-GE"/>
        </w:rPr>
      </w:pPr>
      <w:r w:rsidRPr="003A211F">
        <w:rPr>
          <w:sz w:val="24"/>
          <w:szCs w:val="24"/>
          <w:lang w:val="ka-GE"/>
        </w:rPr>
        <w:t xml:space="preserve">1. </w:t>
      </w:r>
      <w:r w:rsidR="003A211F">
        <w:rPr>
          <w:rFonts w:ascii="Sylfaen" w:hAnsi="Sylfaen"/>
          <w:sz w:val="24"/>
          <w:szCs w:val="24"/>
          <w:lang w:val="ka-GE"/>
        </w:rPr>
        <w:t>გახსენით</w:t>
      </w:r>
      <w:r w:rsidRPr="003A211F">
        <w:rPr>
          <w:sz w:val="24"/>
          <w:szCs w:val="24"/>
          <w:lang w:val="ka-GE"/>
        </w:rPr>
        <w:t xml:space="preserve"> </w:t>
      </w:r>
      <w:r w:rsidRPr="003A211F">
        <w:rPr>
          <w:spacing w:val="1"/>
          <w:sz w:val="24"/>
          <w:szCs w:val="24"/>
          <w:lang w:val="ka-GE"/>
        </w:rPr>
        <w:t>P</w:t>
      </w:r>
      <w:r w:rsidRPr="003A211F">
        <w:rPr>
          <w:sz w:val="24"/>
          <w:szCs w:val="24"/>
          <w:lang w:val="ka-GE"/>
        </w:rPr>
        <w:t>C</w:t>
      </w:r>
      <w:r w:rsidRPr="003A211F">
        <w:rPr>
          <w:spacing w:val="1"/>
          <w:sz w:val="24"/>
          <w:szCs w:val="24"/>
          <w:lang w:val="ka-GE"/>
        </w:rPr>
        <w:t xml:space="preserve"> </w:t>
      </w:r>
      <w:r w:rsidR="003A211F">
        <w:rPr>
          <w:rFonts w:ascii="Sylfaen" w:hAnsi="Sylfaen"/>
          <w:sz w:val="24"/>
          <w:szCs w:val="24"/>
          <w:lang w:val="ka-GE"/>
        </w:rPr>
        <w:t>მართვის</w:t>
      </w:r>
      <w:r w:rsidRPr="003A211F">
        <w:rPr>
          <w:spacing w:val="2"/>
          <w:sz w:val="24"/>
          <w:szCs w:val="24"/>
          <w:lang w:val="ka-GE"/>
        </w:rPr>
        <w:t xml:space="preserve"> </w:t>
      </w:r>
      <w:r w:rsidRPr="003A211F">
        <w:rPr>
          <w:spacing w:val="3"/>
          <w:sz w:val="24"/>
          <w:szCs w:val="24"/>
          <w:lang w:val="ka-GE"/>
        </w:rPr>
        <w:t>P</w:t>
      </w:r>
      <w:r w:rsidRPr="003A211F">
        <w:rPr>
          <w:spacing w:val="-5"/>
          <w:sz w:val="24"/>
          <w:szCs w:val="24"/>
          <w:lang w:val="ka-GE"/>
        </w:rPr>
        <w:t>L</w:t>
      </w:r>
      <w:r w:rsidRPr="003A211F">
        <w:rPr>
          <w:sz w:val="24"/>
          <w:szCs w:val="24"/>
          <w:lang w:val="ka-GE"/>
        </w:rPr>
        <w:t xml:space="preserve">U </w:t>
      </w:r>
      <w:r w:rsidR="003A211F">
        <w:rPr>
          <w:rFonts w:ascii="Sylfaen" w:hAnsi="Sylfaen"/>
          <w:sz w:val="24"/>
          <w:szCs w:val="24"/>
          <w:lang w:val="ka-GE"/>
        </w:rPr>
        <w:t>მენეჯერი, ჩაწერეთ სასაჩუქრე კალათის ლაივ კოდი</w:t>
      </w:r>
      <w:r w:rsidRPr="003A211F">
        <w:rPr>
          <w:sz w:val="24"/>
          <w:szCs w:val="24"/>
          <w:lang w:val="ka-GE"/>
        </w:rPr>
        <w:t xml:space="preserve"> 95</w:t>
      </w:r>
      <w:r w:rsidRPr="003A211F">
        <w:rPr>
          <w:spacing w:val="2"/>
          <w:sz w:val="24"/>
          <w:szCs w:val="24"/>
          <w:lang w:val="ka-GE"/>
        </w:rPr>
        <w:t>0</w:t>
      </w:r>
      <w:r w:rsidRPr="003A211F">
        <w:rPr>
          <w:sz w:val="24"/>
          <w:szCs w:val="24"/>
          <w:lang w:val="ka-GE"/>
        </w:rPr>
        <w:t>002:</w:t>
      </w:r>
    </w:p>
    <w:p w:rsidR="004D6D36" w:rsidRPr="003A211F" w:rsidRDefault="003A211F" w:rsidP="001815AF">
      <w:pPr>
        <w:ind w:left="715"/>
        <w:jc w:val="both"/>
        <w:rPr>
          <w:sz w:val="24"/>
          <w:szCs w:val="24"/>
          <w:lang w:val="ka-GE"/>
        </w:rPr>
      </w:pPr>
      <w:r>
        <w:rPr>
          <w:rFonts w:ascii="Sylfaen" w:hAnsi="Sylfaen"/>
          <w:spacing w:val="-6"/>
          <w:sz w:val="24"/>
          <w:szCs w:val="24"/>
          <w:lang w:val="ka-GE"/>
        </w:rPr>
        <w:t>შეიყვანეთ</w:t>
      </w:r>
      <w:r w:rsidR="00360678" w:rsidRPr="003A211F">
        <w:rPr>
          <w:sz w:val="24"/>
          <w:szCs w:val="24"/>
          <w:lang w:val="ka-GE"/>
        </w:rPr>
        <w:t xml:space="preserve"> </w:t>
      </w:r>
      <w:r w:rsidR="00360678" w:rsidRPr="003A211F">
        <w:rPr>
          <w:spacing w:val="1"/>
          <w:sz w:val="24"/>
          <w:szCs w:val="24"/>
          <w:lang w:val="ka-GE"/>
        </w:rPr>
        <w:t>“</w:t>
      </w:r>
      <w:r w:rsidR="00360678" w:rsidRPr="003A211F">
        <w:rPr>
          <w:spacing w:val="-2"/>
          <w:sz w:val="24"/>
          <w:szCs w:val="24"/>
          <w:lang w:val="ka-GE"/>
        </w:rPr>
        <w:t>g</w:t>
      </w:r>
      <w:r w:rsidR="00360678" w:rsidRPr="003A211F">
        <w:rPr>
          <w:spacing w:val="3"/>
          <w:sz w:val="24"/>
          <w:szCs w:val="24"/>
          <w:lang w:val="ka-GE"/>
        </w:rPr>
        <w:t>i</w:t>
      </w:r>
      <w:r w:rsidR="00360678" w:rsidRPr="003A211F">
        <w:rPr>
          <w:sz w:val="24"/>
          <w:szCs w:val="24"/>
          <w:lang w:val="ka-GE"/>
        </w:rPr>
        <w:t>ft b</w:t>
      </w:r>
      <w:r w:rsidR="00360678" w:rsidRPr="003A211F">
        <w:rPr>
          <w:spacing w:val="-1"/>
          <w:sz w:val="24"/>
          <w:szCs w:val="24"/>
          <w:lang w:val="ka-GE"/>
        </w:rPr>
        <w:t>a</w:t>
      </w:r>
      <w:r w:rsidR="00360678" w:rsidRPr="003A211F">
        <w:rPr>
          <w:sz w:val="24"/>
          <w:szCs w:val="24"/>
          <w:lang w:val="ka-GE"/>
        </w:rPr>
        <w:t>sk</w:t>
      </w:r>
      <w:r w:rsidR="00360678" w:rsidRPr="003A211F">
        <w:rPr>
          <w:spacing w:val="-1"/>
          <w:sz w:val="24"/>
          <w:szCs w:val="24"/>
          <w:lang w:val="ka-GE"/>
        </w:rPr>
        <w:t>e</w:t>
      </w:r>
      <w:r w:rsidR="00360678" w:rsidRPr="003A211F">
        <w:rPr>
          <w:spacing w:val="1"/>
          <w:sz w:val="24"/>
          <w:szCs w:val="24"/>
          <w:lang w:val="ka-GE"/>
        </w:rPr>
        <w:t>t</w:t>
      </w:r>
      <w:r>
        <w:rPr>
          <w:rFonts w:ascii="Sylfaen" w:hAnsi="Sylfaen"/>
          <w:spacing w:val="1"/>
          <w:sz w:val="24"/>
          <w:szCs w:val="24"/>
          <w:lang w:val="ka-GE"/>
        </w:rPr>
        <w:t xml:space="preserve"> (სასაჩუქრე კალათა)</w:t>
      </w:r>
      <w:r w:rsidR="00360678" w:rsidRPr="003A211F">
        <w:rPr>
          <w:sz w:val="24"/>
          <w:szCs w:val="24"/>
          <w:lang w:val="ka-GE"/>
        </w:rPr>
        <w:t>”</w:t>
      </w:r>
      <w:r w:rsidR="00360678" w:rsidRPr="003A211F">
        <w:rPr>
          <w:spacing w:val="-1"/>
          <w:sz w:val="24"/>
          <w:szCs w:val="24"/>
          <w:lang w:val="ka-GE"/>
        </w:rPr>
        <w:t xml:space="preserve"> </w:t>
      </w:r>
      <w:r>
        <w:rPr>
          <w:rFonts w:ascii="Sylfaen" w:hAnsi="Sylfaen"/>
          <w:sz w:val="24"/>
          <w:szCs w:val="24"/>
          <w:lang w:val="ka-GE"/>
        </w:rPr>
        <w:t>სახელწოდების სვეტში</w:t>
      </w:r>
      <w:r w:rsidR="00360678" w:rsidRPr="003A211F">
        <w:rPr>
          <w:sz w:val="24"/>
          <w:szCs w:val="24"/>
          <w:lang w:val="ka-GE"/>
        </w:rPr>
        <w:t xml:space="preserve">; </w:t>
      </w:r>
      <w:r>
        <w:rPr>
          <w:rFonts w:ascii="Sylfaen" w:hAnsi="Sylfaen"/>
          <w:sz w:val="24"/>
          <w:szCs w:val="24"/>
          <w:lang w:val="ka-GE"/>
        </w:rPr>
        <w:t>ფასი მიუთითეთ</w:t>
      </w:r>
      <w:r w:rsidR="00360678" w:rsidRPr="003A211F">
        <w:rPr>
          <w:spacing w:val="2"/>
          <w:sz w:val="24"/>
          <w:szCs w:val="24"/>
          <w:lang w:val="ka-GE"/>
        </w:rPr>
        <w:t xml:space="preserve"> </w:t>
      </w:r>
      <w:r w:rsidR="00360678" w:rsidRPr="003A211F">
        <w:rPr>
          <w:spacing w:val="-1"/>
          <w:sz w:val="24"/>
          <w:szCs w:val="24"/>
          <w:lang w:val="ka-GE"/>
        </w:rPr>
        <w:t>“</w:t>
      </w:r>
      <w:r w:rsidR="00360678" w:rsidRPr="003A211F">
        <w:rPr>
          <w:sz w:val="24"/>
          <w:szCs w:val="24"/>
          <w:lang w:val="ka-GE"/>
        </w:rPr>
        <w:t>0</w:t>
      </w:r>
      <w:r w:rsidR="00360678" w:rsidRPr="003A211F">
        <w:rPr>
          <w:spacing w:val="-1"/>
          <w:sz w:val="24"/>
          <w:szCs w:val="24"/>
          <w:lang w:val="ka-GE"/>
        </w:rPr>
        <w:t>”</w:t>
      </w:r>
      <w:r w:rsidR="00360678" w:rsidRPr="003A211F">
        <w:rPr>
          <w:sz w:val="24"/>
          <w:szCs w:val="24"/>
          <w:lang w:val="ka-GE"/>
        </w:rPr>
        <w:t xml:space="preserve">; </w:t>
      </w:r>
      <w:r>
        <w:rPr>
          <w:rFonts w:ascii="Sylfaen" w:hAnsi="Sylfaen"/>
          <w:sz w:val="24"/>
          <w:szCs w:val="24"/>
          <w:lang w:val="ka-GE"/>
        </w:rPr>
        <w:t>აირჩიეთ</w:t>
      </w:r>
      <w:r w:rsidR="00360678" w:rsidRPr="003A211F">
        <w:rPr>
          <w:spacing w:val="3"/>
          <w:sz w:val="24"/>
          <w:szCs w:val="24"/>
          <w:lang w:val="ka-GE"/>
        </w:rPr>
        <w:t xml:space="preserve"> </w:t>
      </w:r>
      <w:r w:rsidR="00360678" w:rsidRPr="003A211F">
        <w:rPr>
          <w:spacing w:val="-1"/>
          <w:sz w:val="24"/>
          <w:szCs w:val="24"/>
          <w:lang w:val="ka-GE"/>
        </w:rPr>
        <w:t>“</w:t>
      </w:r>
      <w:r>
        <w:rPr>
          <w:rFonts w:ascii="Sylfaen" w:hAnsi="Sylfaen"/>
          <w:spacing w:val="2"/>
          <w:sz w:val="24"/>
          <w:szCs w:val="24"/>
          <w:lang w:val="ka-GE"/>
        </w:rPr>
        <w:t xml:space="preserve"> ფიქსირებული ფასისა და წონის პაკეტი</w:t>
      </w:r>
      <w:r w:rsidR="00360678" w:rsidRPr="003A211F">
        <w:rPr>
          <w:spacing w:val="-1"/>
          <w:sz w:val="24"/>
          <w:szCs w:val="24"/>
          <w:lang w:val="ka-GE"/>
        </w:rPr>
        <w:t>”</w:t>
      </w:r>
      <w:r w:rsidR="00360678" w:rsidRPr="003A211F">
        <w:rPr>
          <w:sz w:val="24"/>
          <w:szCs w:val="24"/>
          <w:lang w:val="ka-GE"/>
        </w:rPr>
        <w:t>;</w:t>
      </w:r>
    </w:p>
    <w:p w:rsidR="004D6D36" w:rsidRPr="00C50A80" w:rsidRDefault="00707D80" w:rsidP="001815AF">
      <w:pPr>
        <w:ind w:left="674" w:right="7332"/>
        <w:jc w:val="both"/>
        <w:rPr>
          <w:sz w:val="24"/>
          <w:szCs w:val="24"/>
          <w:lang w:val="ka-GE"/>
        </w:rPr>
      </w:pPr>
      <w:r w:rsidRPr="00707D80">
        <w:pict>
          <v:group id="_x0000_s1131" style="position:absolute;left:0;text-align:left;margin-left:42.1pt;margin-top:13.2pt;width:498pt;height:56.55pt;z-index:-3608;mso-position-horizontal-relative:page" coordorigin="842,264" coordsize="9960,1131">
            <v:shape id="_x0000_s1135" style="position:absolute;left:852;top:274;width:9787;height:283" coordorigin="852,274" coordsize="9787,283" path="m852,558r9787,l10639,274r-9787,l852,558xe" fillcolor="#edebe0" stroked="f">
              <v:path arrowok="t"/>
            </v:shape>
            <v:shape id="_x0000_s1134" style="position:absolute;left:852;top:550;width:9885;height:283" coordorigin="852,550" coordsize="9885,283" path="m852,834r9885,l10737,550r-9885,l852,834xe" fillcolor="#edebe0" stroked="f">
              <v:path arrowok="t"/>
            </v:shape>
            <v:shape id="_x0000_s1133" style="position:absolute;left:852;top:826;width:9940;height:283" coordorigin="852,826" coordsize="9940,283" path="m852,1110r9940,l10792,826r-9940,l852,1110xe" fillcolor="#edebe0" stroked="f">
              <v:path arrowok="t"/>
            </v:shape>
            <v:shape id="_x0000_s1132" style="position:absolute;left:852;top:1102;width:1500;height:283" coordorigin="852,1102" coordsize="1500,283" path="m852,1386r1500,l2352,1102r-1500,l852,1386xe" fillcolor="#edebe0" stroked="f">
              <v:path arrowok="t"/>
            </v:shape>
            <w10:wrap anchorx="page"/>
          </v:group>
        </w:pict>
      </w:r>
      <w:r w:rsidR="003A211F">
        <w:rPr>
          <w:rFonts w:ascii="Sylfaen" w:hAnsi="Sylfaen"/>
          <w:lang w:val="ka-GE"/>
        </w:rPr>
        <w:t>ტარა დააყენეთ</w:t>
      </w:r>
      <w:r w:rsidR="00360678" w:rsidRPr="00C50A80">
        <w:rPr>
          <w:spacing w:val="3"/>
          <w:sz w:val="24"/>
          <w:szCs w:val="24"/>
          <w:lang w:val="ka-GE"/>
        </w:rPr>
        <w:t xml:space="preserve"> </w:t>
      </w:r>
      <w:r w:rsidR="00360678" w:rsidRPr="00C50A80">
        <w:rPr>
          <w:sz w:val="24"/>
          <w:szCs w:val="24"/>
          <w:lang w:val="ka-GE"/>
        </w:rPr>
        <w:t>0.000.</w:t>
      </w:r>
    </w:p>
    <w:p w:rsidR="004D6D36" w:rsidRPr="00401E27" w:rsidRDefault="00C50A80" w:rsidP="001815AF">
      <w:pPr>
        <w:ind w:left="112" w:right="397"/>
        <w:jc w:val="both"/>
        <w:rPr>
          <w:b/>
          <w:sz w:val="18"/>
          <w:szCs w:val="24"/>
          <w:lang w:val="ka-GE"/>
        </w:rPr>
      </w:pPr>
      <w:r w:rsidRPr="00401E27">
        <w:rPr>
          <w:rFonts w:ascii="Sylfaen" w:hAnsi="Sylfaen"/>
          <w:b/>
          <w:sz w:val="18"/>
          <w:szCs w:val="24"/>
          <w:lang w:val="ka-GE"/>
        </w:rPr>
        <w:t>შენიშვნა</w:t>
      </w:r>
      <w:r w:rsidR="00360678" w:rsidRPr="00401E27">
        <w:rPr>
          <w:b/>
          <w:sz w:val="18"/>
          <w:szCs w:val="24"/>
          <w:lang w:val="ka-GE"/>
        </w:rPr>
        <w:t>:</w:t>
      </w:r>
      <w:r w:rsidR="00360678" w:rsidRPr="00401E27">
        <w:rPr>
          <w:b/>
          <w:spacing w:val="-4"/>
          <w:sz w:val="18"/>
          <w:szCs w:val="24"/>
          <w:lang w:val="ka-GE"/>
        </w:rPr>
        <w:t xml:space="preserve"> </w:t>
      </w:r>
      <w:r w:rsidRPr="00401E27">
        <w:rPr>
          <w:rFonts w:ascii="Sylfaen" w:hAnsi="Sylfaen"/>
          <w:b/>
          <w:spacing w:val="1"/>
          <w:sz w:val="18"/>
          <w:szCs w:val="24"/>
          <w:lang w:val="ka-GE"/>
        </w:rPr>
        <w:t>სასაჩუქრე კალათას როდესაც იყენებთ</w:t>
      </w:r>
      <w:r w:rsidR="00360678" w:rsidRPr="00401E27">
        <w:rPr>
          <w:b/>
          <w:sz w:val="18"/>
          <w:szCs w:val="24"/>
          <w:lang w:val="ka-GE"/>
        </w:rPr>
        <w:t xml:space="preserve">, </w:t>
      </w:r>
      <w:r w:rsidRPr="00401E27">
        <w:rPr>
          <w:rFonts w:ascii="Sylfaen" w:hAnsi="Sylfaen"/>
          <w:b/>
          <w:spacing w:val="1"/>
          <w:sz w:val="18"/>
          <w:szCs w:val="24"/>
          <w:lang w:val="ka-GE"/>
        </w:rPr>
        <w:t>შეიყვანეთ</w:t>
      </w:r>
      <w:r w:rsidR="00360678" w:rsidRPr="00401E27">
        <w:rPr>
          <w:b/>
          <w:spacing w:val="2"/>
          <w:sz w:val="18"/>
          <w:szCs w:val="24"/>
          <w:lang w:val="ka-GE"/>
        </w:rPr>
        <w:t xml:space="preserve"> </w:t>
      </w:r>
      <w:r w:rsidR="00360678" w:rsidRPr="00401E27">
        <w:rPr>
          <w:b/>
          <w:spacing w:val="-1"/>
          <w:sz w:val="18"/>
          <w:szCs w:val="24"/>
          <w:lang w:val="ka-GE"/>
        </w:rPr>
        <w:t>“</w:t>
      </w:r>
      <w:r w:rsidR="00360678" w:rsidRPr="00401E27">
        <w:rPr>
          <w:b/>
          <w:sz w:val="18"/>
          <w:szCs w:val="24"/>
          <w:lang w:val="ka-GE"/>
        </w:rPr>
        <w:t>0”</w:t>
      </w:r>
      <w:r w:rsidR="00360678" w:rsidRPr="00401E27">
        <w:rPr>
          <w:b/>
          <w:spacing w:val="-1"/>
          <w:sz w:val="18"/>
          <w:szCs w:val="24"/>
          <w:lang w:val="ka-GE"/>
        </w:rPr>
        <w:t xml:space="preserve"> </w:t>
      </w:r>
      <w:r w:rsidRPr="00401E27">
        <w:rPr>
          <w:rFonts w:ascii="Sylfaen" w:hAnsi="Sylfaen"/>
          <w:b/>
          <w:sz w:val="18"/>
          <w:szCs w:val="24"/>
          <w:lang w:val="ka-GE"/>
        </w:rPr>
        <w:t>ან</w:t>
      </w:r>
      <w:r w:rsidR="00360678" w:rsidRPr="00401E27">
        <w:rPr>
          <w:b/>
          <w:spacing w:val="-1"/>
          <w:sz w:val="18"/>
          <w:szCs w:val="24"/>
          <w:lang w:val="ka-GE"/>
        </w:rPr>
        <w:t xml:space="preserve"> “</w:t>
      </w:r>
      <w:r w:rsidR="00360678" w:rsidRPr="00401E27">
        <w:rPr>
          <w:b/>
          <w:spacing w:val="2"/>
          <w:sz w:val="18"/>
          <w:szCs w:val="24"/>
          <w:lang w:val="ka-GE"/>
        </w:rPr>
        <w:t>1</w:t>
      </w:r>
      <w:r w:rsidR="00360678" w:rsidRPr="00401E27">
        <w:rPr>
          <w:b/>
          <w:sz w:val="18"/>
          <w:szCs w:val="24"/>
          <w:lang w:val="ka-GE"/>
        </w:rPr>
        <w:t>”</w:t>
      </w:r>
      <w:r w:rsidR="00360678" w:rsidRPr="00401E27">
        <w:rPr>
          <w:b/>
          <w:spacing w:val="-1"/>
          <w:sz w:val="18"/>
          <w:szCs w:val="24"/>
          <w:lang w:val="ka-GE"/>
        </w:rPr>
        <w:t xml:space="preserve"> </w:t>
      </w:r>
      <w:r w:rsidR="00360678" w:rsidRPr="00401E27">
        <w:rPr>
          <w:b/>
          <w:sz w:val="18"/>
          <w:szCs w:val="24"/>
          <w:lang w:val="ka-GE"/>
        </w:rPr>
        <w:t xml:space="preserve"> </w:t>
      </w:r>
      <w:r w:rsidR="00360678" w:rsidRPr="00401E27">
        <w:rPr>
          <w:b/>
          <w:spacing w:val="-1"/>
          <w:sz w:val="18"/>
          <w:szCs w:val="24"/>
          <w:lang w:val="ka-GE"/>
        </w:rPr>
        <w:t>“</w:t>
      </w:r>
      <w:r w:rsidR="00360678" w:rsidRPr="00401E27">
        <w:rPr>
          <w:b/>
          <w:sz w:val="18"/>
          <w:szCs w:val="24"/>
          <w:lang w:val="ka-GE"/>
        </w:rPr>
        <w:t>ta</w:t>
      </w:r>
      <w:r w:rsidR="00360678" w:rsidRPr="00401E27">
        <w:rPr>
          <w:b/>
          <w:spacing w:val="-1"/>
          <w:sz w:val="18"/>
          <w:szCs w:val="24"/>
          <w:lang w:val="ka-GE"/>
        </w:rPr>
        <w:t>r</w:t>
      </w:r>
      <w:r w:rsidR="00360678" w:rsidRPr="00401E27">
        <w:rPr>
          <w:b/>
          <w:sz w:val="18"/>
          <w:szCs w:val="24"/>
          <w:lang w:val="ka-GE"/>
        </w:rPr>
        <w:t>e</w:t>
      </w:r>
      <w:r w:rsidR="00360678" w:rsidRPr="00401E27">
        <w:rPr>
          <w:b/>
          <w:spacing w:val="-1"/>
          <w:sz w:val="18"/>
          <w:szCs w:val="24"/>
          <w:lang w:val="ka-GE"/>
        </w:rPr>
        <w:t xml:space="preserve"> </w:t>
      </w:r>
      <w:r w:rsidR="00360678" w:rsidRPr="00401E27">
        <w:rPr>
          <w:b/>
          <w:spacing w:val="2"/>
          <w:sz w:val="18"/>
          <w:szCs w:val="24"/>
          <w:lang w:val="ka-GE"/>
        </w:rPr>
        <w:t>w</w:t>
      </w:r>
      <w:r w:rsidR="00360678" w:rsidRPr="00401E27">
        <w:rPr>
          <w:b/>
          <w:spacing w:val="-1"/>
          <w:sz w:val="18"/>
          <w:szCs w:val="24"/>
          <w:lang w:val="ka-GE"/>
        </w:rPr>
        <w:t>e</w:t>
      </w:r>
      <w:r w:rsidR="00360678" w:rsidRPr="00401E27">
        <w:rPr>
          <w:b/>
          <w:spacing w:val="3"/>
          <w:sz w:val="18"/>
          <w:szCs w:val="24"/>
          <w:lang w:val="ka-GE"/>
        </w:rPr>
        <w:t>i</w:t>
      </w:r>
      <w:r w:rsidR="00360678" w:rsidRPr="00401E27">
        <w:rPr>
          <w:b/>
          <w:spacing w:val="-2"/>
          <w:sz w:val="18"/>
          <w:szCs w:val="24"/>
          <w:lang w:val="ka-GE"/>
        </w:rPr>
        <w:t>g</w:t>
      </w:r>
      <w:r w:rsidR="00360678" w:rsidRPr="00401E27">
        <w:rPr>
          <w:b/>
          <w:sz w:val="18"/>
          <w:szCs w:val="24"/>
          <w:lang w:val="ka-GE"/>
        </w:rPr>
        <w:t>h</w:t>
      </w:r>
      <w:r w:rsidR="00360678" w:rsidRPr="00401E27">
        <w:rPr>
          <w:b/>
          <w:spacing w:val="1"/>
          <w:sz w:val="18"/>
          <w:szCs w:val="24"/>
          <w:lang w:val="ka-GE"/>
        </w:rPr>
        <w:t>t</w:t>
      </w:r>
      <w:r w:rsidR="00360678" w:rsidRPr="00401E27">
        <w:rPr>
          <w:b/>
          <w:sz w:val="18"/>
          <w:szCs w:val="24"/>
          <w:lang w:val="ka-GE"/>
        </w:rPr>
        <w:t>”</w:t>
      </w:r>
      <w:r w:rsidR="00360678" w:rsidRPr="00401E27">
        <w:rPr>
          <w:b/>
          <w:spacing w:val="-1"/>
          <w:sz w:val="18"/>
          <w:szCs w:val="24"/>
          <w:lang w:val="ka-GE"/>
        </w:rPr>
        <w:t xml:space="preserve"> </w:t>
      </w:r>
      <w:r w:rsidRPr="00401E27">
        <w:rPr>
          <w:rFonts w:ascii="Sylfaen" w:hAnsi="Sylfaen"/>
          <w:b/>
          <w:spacing w:val="-1"/>
          <w:sz w:val="18"/>
          <w:szCs w:val="24"/>
          <w:lang w:val="ka-GE"/>
        </w:rPr>
        <w:t xml:space="preserve">(ტარას წონა) </w:t>
      </w:r>
      <w:r w:rsidR="00F4566F" w:rsidRPr="00401E27">
        <w:rPr>
          <w:rFonts w:ascii="Sylfaen" w:hAnsi="Sylfaen"/>
          <w:b/>
          <w:spacing w:val="-1"/>
          <w:sz w:val="18"/>
          <w:szCs w:val="24"/>
          <w:lang w:val="ka-GE"/>
        </w:rPr>
        <w:t>, რათა ეტიკეტის დაბეჭდვის გზა შეარჩიოთ.</w:t>
      </w:r>
      <w:r w:rsidR="00360678" w:rsidRPr="00401E27">
        <w:rPr>
          <w:b/>
          <w:spacing w:val="1"/>
          <w:sz w:val="18"/>
          <w:szCs w:val="24"/>
          <w:lang w:val="ka-GE"/>
        </w:rPr>
        <w:t xml:space="preserve"> </w:t>
      </w:r>
      <w:r w:rsidR="00360678" w:rsidRPr="00401E27">
        <w:rPr>
          <w:b/>
          <w:spacing w:val="-1"/>
          <w:sz w:val="18"/>
          <w:szCs w:val="24"/>
          <w:lang w:val="ka-GE"/>
        </w:rPr>
        <w:t>“</w:t>
      </w:r>
      <w:r w:rsidR="00360678" w:rsidRPr="00401E27">
        <w:rPr>
          <w:b/>
          <w:sz w:val="18"/>
          <w:szCs w:val="24"/>
          <w:lang w:val="ka-GE"/>
        </w:rPr>
        <w:t>1”</w:t>
      </w:r>
      <w:r w:rsidR="00360678" w:rsidRPr="00401E27">
        <w:rPr>
          <w:b/>
          <w:spacing w:val="-1"/>
          <w:sz w:val="18"/>
          <w:szCs w:val="24"/>
          <w:lang w:val="ka-GE"/>
        </w:rPr>
        <w:t xml:space="preserve"> </w:t>
      </w:r>
      <w:r w:rsidR="00F4566F" w:rsidRPr="00401E27">
        <w:rPr>
          <w:rFonts w:ascii="Sylfaen" w:hAnsi="Sylfaen"/>
          <w:b/>
          <w:spacing w:val="-1"/>
          <w:sz w:val="18"/>
          <w:szCs w:val="24"/>
          <w:lang w:val="ka-GE"/>
        </w:rPr>
        <w:t xml:space="preserve"> ნიშნავს ერთი საქონლის ეტიკეტის დაბეჭდვას სასაჩუქრე კალათის თითოეულ </w:t>
      </w:r>
      <w:r w:rsidR="00F4566F" w:rsidRPr="00401E27">
        <w:rPr>
          <w:rFonts w:ascii="Sylfaen" w:hAnsi="Sylfaen"/>
          <w:b/>
          <w:spacing w:val="-1"/>
          <w:sz w:val="18"/>
          <w:szCs w:val="24"/>
          <w:lang w:val="ka-GE"/>
        </w:rPr>
        <w:lastRenderedPageBreak/>
        <w:t xml:space="preserve">საქონელზე </w:t>
      </w:r>
      <w:r w:rsidR="00F4566F" w:rsidRPr="00401E27">
        <w:rPr>
          <w:rFonts w:ascii="Sylfaen" w:hAnsi="Sylfaen"/>
          <w:b/>
          <w:spacing w:val="3"/>
          <w:sz w:val="18"/>
          <w:szCs w:val="24"/>
          <w:lang w:val="ka-GE"/>
        </w:rPr>
        <w:t>აწონვის პროცესის მიხედვით და ერთი შემაჯამებელი ეტიკეტის დაბეჭდვას;</w:t>
      </w:r>
      <w:r w:rsidR="00360678" w:rsidRPr="00401E27">
        <w:rPr>
          <w:b/>
          <w:spacing w:val="-1"/>
          <w:sz w:val="18"/>
          <w:szCs w:val="24"/>
          <w:lang w:val="ka-GE"/>
        </w:rPr>
        <w:t>“</w:t>
      </w:r>
      <w:r w:rsidR="00360678" w:rsidRPr="00401E27">
        <w:rPr>
          <w:b/>
          <w:spacing w:val="2"/>
          <w:sz w:val="18"/>
          <w:szCs w:val="24"/>
          <w:lang w:val="ka-GE"/>
        </w:rPr>
        <w:t>0</w:t>
      </w:r>
      <w:r w:rsidR="00360678" w:rsidRPr="00401E27">
        <w:rPr>
          <w:b/>
          <w:sz w:val="18"/>
          <w:szCs w:val="24"/>
          <w:lang w:val="ka-GE"/>
        </w:rPr>
        <w:t>”</w:t>
      </w:r>
      <w:r w:rsidR="00360678" w:rsidRPr="00401E27">
        <w:rPr>
          <w:b/>
          <w:spacing w:val="1"/>
          <w:sz w:val="18"/>
          <w:szCs w:val="24"/>
          <w:lang w:val="ka-GE"/>
        </w:rPr>
        <w:t xml:space="preserve"> </w:t>
      </w:r>
      <w:r w:rsidR="00F4566F" w:rsidRPr="00401E27">
        <w:rPr>
          <w:rFonts w:ascii="Sylfaen" w:hAnsi="Sylfaen"/>
          <w:b/>
          <w:spacing w:val="1"/>
          <w:sz w:val="18"/>
          <w:szCs w:val="24"/>
          <w:lang w:val="ka-GE"/>
        </w:rPr>
        <w:t xml:space="preserve">ნიშნავს მხოლოდ ერთი შემაჯამებელი ეტიკეტის დაბეჭდვას </w:t>
      </w:r>
      <w:r w:rsidR="00360678" w:rsidRPr="00401E27">
        <w:rPr>
          <w:b/>
          <w:sz w:val="18"/>
          <w:szCs w:val="24"/>
          <w:lang w:val="ka-GE"/>
        </w:rPr>
        <w:t>(</w:t>
      </w:r>
      <w:r w:rsidR="00F4566F" w:rsidRPr="00401E27">
        <w:rPr>
          <w:rFonts w:ascii="Sylfaen" w:hAnsi="Sylfaen"/>
          <w:b/>
          <w:sz w:val="18"/>
          <w:szCs w:val="24"/>
          <w:lang w:val="ka-GE"/>
        </w:rPr>
        <w:t>საქონლის აწონვისას არ დაბეჭდავს მხოლოდ ეტიკეტს</w:t>
      </w:r>
      <w:r w:rsidR="00360678" w:rsidRPr="00401E27">
        <w:rPr>
          <w:b/>
          <w:sz w:val="18"/>
          <w:szCs w:val="24"/>
          <w:lang w:val="ka-GE"/>
        </w:rPr>
        <w:t>).</w:t>
      </w:r>
    </w:p>
    <w:p w:rsidR="00C50A80" w:rsidRDefault="00C50A80" w:rsidP="001815AF">
      <w:pPr>
        <w:spacing w:line="300" w:lineRule="exact"/>
        <w:ind w:left="112"/>
        <w:jc w:val="both"/>
        <w:rPr>
          <w:rFonts w:ascii="Sylfaen" w:hAnsi="Sylfaen"/>
          <w:spacing w:val="-1"/>
          <w:position w:val="-1"/>
          <w:sz w:val="24"/>
          <w:szCs w:val="24"/>
          <w:lang w:val="ka-GE"/>
        </w:rPr>
      </w:pPr>
    </w:p>
    <w:p w:rsidR="004D6D36" w:rsidRDefault="00707D80" w:rsidP="001815AF">
      <w:pPr>
        <w:spacing w:line="300" w:lineRule="exact"/>
        <w:ind w:left="112"/>
        <w:jc w:val="both"/>
        <w:rPr>
          <w:sz w:val="24"/>
          <w:szCs w:val="24"/>
        </w:rPr>
        <w:sectPr w:rsidR="004D6D36">
          <w:pgSz w:w="11920" w:h="16840"/>
          <w:pgMar w:top="780" w:right="740" w:bottom="280" w:left="740" w:header="0" w:footer="838" w:gutter="0"/>
          <w:cols w:space="720"/>
        </w:sectPr>
      </w:pPr>
      <w:r w:rsidRPr="00707D80">
        <w:pict>
          <v:shapetype id="_x0000_t202" coordsize="21600,21600" o:spt="202" path="m,l,21600r21600,l21600,xe">
            <v:stroke joinstyle="miter"/>
            <v:path gradientshapeok="t" o:connecttype="rect"/>
          </v:shapetype>
          <v:shape id="_x0000_s1130" type="#_x0000_t202" style="position:absolute;left:0;text-align:left;margin-left:64.6pt;margin-top:14.75pt;width:407.05pt;height:51.7pt;z-index:-3605;mso-position-horizontal-relative:page" filled="f" stroked="f">
            <v:textbox inset="0,0,0,0">
              <w:txbxContent>
                <w:tbl>
                  <w:tblPr>
                    <w:tblW w:w="0" w:type="auto"/>
                    <w:tblLayout w:type="fixed"/>
                    <w:tblCellMar>
                      <w:left w:w="0" w:type="dxa"/>
                      <w:right w:w="0" w:type="dxa"/>
                    </w:tblCellMar>
                    <w:tblLook w:val="01E0"/>
                  </w:tblPr>
                  <w:tblGrid>
                    <w:gridCol w:w="2078"/>
                    <w:gridCol w:w="1927"/>
                    <w:gridCol w:w="2779"/>
                    <w:gridCol w:w="1357"/>
                  </w:tblGrid>
                  <w:tr w:rsidR="00C173D1" w:rsidRPr="00EE0C20">
                    <w:trPr>
                      <w:trHeight w:hRule="exact" w:val="339"/>
                    </w:trPr>
                    <w:tc>
                      <w:tcPr>
                        <w:tcW w:w="2078" w:type="dxa"/>
                        <w:tcBorders>
                          <w:top w:val="nil"/>
                          <w:left w:val="nil"/>
                          <w:bottom w:val="nil"/>
                          <w:right w:val="nil"/>
                        </w:tcBorders>
                      </w:tcPr>
                      <w:p w:rsidR="00C173D1" w:rsidRPr="00EE0C20" w:rsidRDefault="00C173D1" w:rsidP="00EE0C20">
                        <w:pPr>
                          <w:spacing w:line="300" w:lineRule="exact"/>
                          <w:ind w:left="40"/>
                          <w:rPr>
                            <w:rFonts w:ascii="Sylfaen" w:hAnsi="Sylfaen"/>
                            <w:sz w:val="24"/>
                            <w:szCs w:val="24"/>
                            <w:lang w:val="ka-GE"/>
                          </w:rPr>
                        </w:pPr>
                        <w:r>
                          <w:rPr>
                            <w:spacing w:val="3"/>
                            <w:position w:val="-1"/>
                            <w:sz w:val="24"/>
                            <w:szCs w:val="24"/>
                          </w:rPr>
                          <w:t>P</w:t>
                        </w:r>
                        <w:r>
                          <w:rPr>
                            <w:spacing w:val="-5"/>
                            <w:position w:val="-1"/>
                            <w:sz w:val="24"/>
                            <w:szCs w:val="24"/>
                          </w:rPr>
                          <w:t>L</w:t>
                        </w:r>
                        <w:r>
                          <w:rPr>
                            <w:position w:val="-1"/>
                            <w:sz w:val="24"/>
                            <w:szCs w:val="24"/>
                          </w:rPr>
                          <w:t xml:space="preserve">U </w:t>
                        </w:r>
                        <w:r>
                          <w:rPr>
                            <w:rFonts w:ascii="Batang" w:eastAsia="Batang" w:hAnsi="Batang" w:cs="Batang"/>
                            <w:position w:val="-1"/>
                            <w:sz w:val="24"/>
                            <w:szCs w:val="24"/>
                          </w:rPr>
                          <w:t>：</w:t>
                        </w:r>
                        <w:r>
                          <w:rPr>
                            <w:rFonts w:ascii="Sylfaen" w:hAnsi="Sylfaen"/>
                            <w:spacing w:val="-1"/>
                            <w:position w:val="-1"/>
                            <w:sz w:val="24"/>
                            <w:szCs w:val="24"/>
                            <w:lang w:val="ka-GE"/>
                          </w:rPr>
                          <w:t>ვაშლი</w:t>
                        </w:r>
                      </w:p>
                    </w:tc>
                    <w:tc>
                      <w:tcPr>
                        <w:tcW w:w="1927" w:type="dxa"/>
                        <w:tcBorders>
                          <w:top w:val="nil"/>
                          <w:left w:val="nil"/>
                          <w:bottom w:val="nil"/>
                          <w:right w:val="nil"/>
                        </w:tcBorders>
                      </w:tcPr>
                      <w:p w:rsidR="00C173D1" w:rsidRPr="00EE0C20" w:rsidRDefault="00C173D1">
                        <w:pPr>
                          <w:spacing w:line="300" w:lineRule="exact"/>
                          <w:ind w:left="112"/>
                          <w:rPr>
                            <w:rFonts w:ascii="Sylfaen" w:hAnsi="Sylfaen"/>
                            <w:sz w:val="24"/>
                            <w:szCs w:val="24"/>
                            <w:lang w:val="ka-GE"/>
                          </w:rPr>
                        </w:pPr>
                        <w:r>
                          <w:rPr>
                            <w:rFonts w:ascii="Sylfaen" w:hAnsi="Sylfaen"/>
                            <w:spacing w:val="2"/>
                            <w:position w:val="-1"/>
                            <w:sz w:val="24"/>
                            <w:szCs w:val="24"/>
                            <w:lang w:val="ka-GE"/>
                          </w:rPr>
                          <w:t>წონის ერთ.</w:t>
                        </w:r>
                        <w:r w:rsidRPr="00EE0C20">
                          <w:rPr>
                            <w:rFonts w:ascii="Batang" w:eastAsia="Batang" w:hAnsi="Batang" w:cs="Batang"/>
                            <w:position w:val="-1"/>
                            <w:sz w:val="24"/>
                            <w:szCs w:val="24"/>
                            <w:lang w:val="ka-GE"/>
                          </w:rPr>
                          <w:t>：</w:t>
                        </w:r>
                        <w:r>
                          <w:rPr>
                            <w:rFonts w:ascii="Sylfaen" w:hAnsi="Sylfaen"/>
                            <w:position w:val="-1"/>
                            <w:sz w:val="24"/>
                            <w:szCs w:val="24"/>
                            <w:lang w:val="ka-GE"/>
                          </w:rPr>
                          <w:t>კგ</w:t>
                        </w:r>
                      </w:p>
                    </w:tc>
                    <w:tc>
                      <w:tcPr>
                        <w:tcW w:w="2779" w:type="dxa"/>
                        <w:tcBorders>
                          <w:top w:val="nil"/>
                          <w:left w:val="nil"/>
                          <w:bottom w:val="nil"/>
                          <w:right w:val="nil"/>
                        </w:tcBorders>
                      </w:tcPr>
                      <w:p w:rsidR="00C173D1" w:rsidRPr="00EE0C20" w:rsidRDefault="00C173D1">
                        <w:pPr>
                          <w:spacing w:line="300" w:lineRule="exact"/>
                          <w:ind w:left="232"/>
                          <w:rPr>
                            <w:rFonts w:ascii="Sylfaen" w:hAnsi="Sylfaen"/>
                            <w:sz w:val="24"/>
                            <w:szCs w:val="24"/>
                            <w:lang w:val="ka-GE"/>
                          </w:rPr>
                        </w:pPr>
                        <w:r>
                          <w:rPr>
                            <w:rFonts w:ascii="Sylfaen" w:hAnsi="Sylfaen"/>
                            <w:position w:val="-1"/>
                            <w:sz w:val="24"/>
                            <w:szCs w:val="24"/>
                            <w:lang w:val="ka-GE"/>
                          </w:rPr>
                          <w:t>ერთ. ფასი</w:t>
                        </w:r>
                        <w:r w:rsidRPr="00EE0C20">
                          <w:rPr>
                            <w:rFonts w:ascii="Batang" w:eastAsia="Batang" w:hAnsi="Batang" w:cs="Batang"/>
                            <w:position w:val="-1"/>
                            <w:sz w:val="24"/>
                            <w:szCs w:val="24"/>
                            <w:lang w:val="ka-GE"/>
                          </w:rPr>
                          <w:t>：</w:t>
                        </w:r>
                        <w:r>
                          <w:rPr>
                            <w:position w:val="-1"/>
                            <w:sz w:val="24"/>
                            <w:szCs w:val="24"/>
                            <w:lang w:val="ka-GE"/>
                          </w:rPr>
                          <w:t>10.00 $/</w:t>
                        </w:r>
                        <w:r>
                          <w:rPr>
                            <w:rFonts w:ascii="Sylfaen" w:hAnsi="Sylfaen"/>
                            <w:position w:val="-1"/>
                            <w:sz w:val="24"/>
                            <w:szCs w:val="24"/>
                            <w:lang w:val="ka-GE"/>
                          </w:rPr>
                          <w:t>კგ</w:t>
                        </w:r>
                      </w:p>
                    </w:tc>
                    <w:tc>
                      <w:tcPr>
                        <w:tcW w:w="1357" w:type="dxa"/>
                        <w:tcBorders>
                          <w:top w:val="nil"/>
                          <w:left w:val="nil"/>
                          <w:bottom w:val="nil"/>
                          <w:right w:val="nil"/>
                        </w:tcBorders>
                      </w:tcPr>
                      <w:p w:rsidR="00C173D1" w:rsidRPr="00EE0C20" w:rsidRDefault="00C173D1">
                        <w:pPr>
                          <w:spacing w:before="38"/>
                          <w:ind w:left="352"/>
                          <w:rPr>
                            <w:sz w:val="24"/>
                            <w:szCs w:val="24"/>
                            <w:lang w:val="ka-GE"/>
                          </w:rPr>
                        </w:pPr>
                        <w:r>
                          <w:rPr>
                            <w:rFonts w:ascii="Sylfaen" w:hAnsi="Sylfaen"/>
                            <w:spacing w:val="2"/>
                            <w:sz w:val="24"/>
                            <w:szCs w:val="24"/>
                            <w:lang w:val="ka-GE"/>
                          </w:rPr>
                          <w:t>კოდი</w:t>
                        </w:r>
                        <w:r w:rsidRPr="00EE0C20">
                          <w:rPr>
                            <w:spacing w:val="-5"/>
                            <w:sz w:val="24"/>
                            <w:szCs w:val="24"/>
                            <w:lang w:val="ka-GE"/>
                          </w:rPr>
                          <w:t xml:space="preserve"> </w:t>
                        </w:r>
                        <w:r w:rsidRPr="00EE0C20">
                          <w:rPr>
                            <w:sz w:val="24"/>
                            <w:szCs w:val="24"/>
                            <w:lang w:val="ka-GE"/>
                          </w:rPr>
                          <w:t>06</w:t>
                        </w:r>
                      </w:p>
                    </w:tc>
                  </w:tr>
                  <w:tr w:rsidR="00C173D1" w:rsidRPr="00EE0C20">
                    <w:trPr>
                      <w:trHeight w:hRule="exact" w:val="312"/>
                    </w:trPr>
                    <w:tc>
                      <w:tcPr>
                        <w:tcW w:w="2078" w:type="dxa"/>
                        <w:tcBorders>
                          <w:top w:val="nil"/>
                          <w:left w:val="nil"/>
                          <w:bottom w:val="nil"/>
                          <w:right w:val="nil"/>
                        </w:tcBorders>
                      </w:tcPr>
                      <w:p w:rsidR="00C173D1" w:rsidRPr="00EE0C20" w:rsidRDefault="00C173D1" w:rsidP="00EE0C20">
                        <w:pPr>
                          <w:spacing w:line="280" w:lineRule="exact"/>
                          <w:ind w:left="40"/>
                          <w:rPr>
                            <w:rFonts w:ascii="Sylfaen" w:hAnsi="Sylfaen"/>
                            <w:sz w:val="24"/>
                            <w:szCs w:val="24"/>
                            <w:lang w:val="ka-GE"/>
                          </w:rPr>
                        </w:pPr>
                        <w:r w:rsidRPr="00EE0C20">
                          <w:rPr>
                            <w:spacing w:val="3"/>
                            <w:position w:val="-1"/>
                            <w:sz w:val="24"/>
                            <w:szCs w:val="24"/>
                            <w:lang w:val="ka-GE"/>
                          </w:rPr>
                          <w:t>P</w:t>
                        </w:r>
                        <w:r w:rsidRPr="00EE0C20">
                          <w:rPr>
                            <w:spacing w:val="-5"/>
                            <w:position w:val="-1"/>
                            <w:sz w:val="24"/>
                            <w:szCs w:val="24"/>
                            <w:lang w:val="ka-GE"/>
                          </w:rPr>
                          <w:t>L</w:t>
                        </w:r>
                        <w:r w:rsidRPr="00EE0C20">
                          <w:rPr>
                            <w:position w:val="-1"/>
                            <w:sz w:val="24"/>
                            <w:szCs w:val="24"/>
                            <w:lang w:val="ka-GE"/>
                          </w:rPr>
                          <w:t>U</w:t>
                        </w:r>
                        <w:r w:rsidRPr="00EE0C20">
                          <w:rPr>
                            <w:rFonts w:ascii="Batang" w:eastAsia="Batang" w:hAnsi="Batang" w:cs="Batang"/>
                            <w:position w:val="-1"/>
                            <w:sz w:val="24"/>
                            <w:szCs w:val="24"/>
                            <w:lang w:val="ka-GE"/>
                          </w:rPr>
                          <w:t>：</w:t>
                        </w:r>
                        <w:r>
                          <w:rPr>
                            <w:rFonts w:ascii="Sylfaen" w:hAnsi="Sylfaen"/>
                            <w:position w:val="-1"/>
                            <w:sz w:val="24"/>
                            <w:szCs w:val="24"/>
                            <w:lang w:val="ka-GE"/>
                          </w:rPr>
                          <w:t>ფორთოხალი</w:t>
                        </w:r>
                      </w:p>
                    </w:tc>
                    <w:tc>
                      <w:tcPr>
                        <w:tcW w:w="1927" w:type="dxa"/>
                        <w:tcBorders>
                          <w:top w:val="nil"/>
                          <w:left w:val="nil"/>
                          <w:bottom w:val="nil"/>
                          <w:right w:val="nil"/>
                        </w:tcBorders>
                      </w:tcPr>
                      <w:p w:rsidR="00C173D1" w:rsidRPr="00EE0C20" w:rsidRDefault="00C173D1">
                        <w:pPr>
                          <w:spacing w:line="280" w:lineRule="exact"/>
                          <w:ind w:left="126"/>
                          <w:rPr>
                            <w:rFonts w:ascii="Sylfaen" w:hAnsi="Sylfaen"/>
                            <w:sz w:val="24"/>
                            <w:szCs w:val="24"/>
                            <w:lang w:val="ka-GE"/>
                          </w:rPr>
                        </w:pPr>
                        <w:r>
                          <w:rPr>
                            <w:rFonts w:ascii="Sylfaen" w:hAnsi="Sylfaen"/>
                            <w:position w:val="-1"/>
                            <w:sz w:val="24"/>
                            <w:szCs w:val="24"/>
                            <w:lang w:val="ka-GE"/>
                          </w:rPr>
                          <w:t>წონის ერთ.</w:t>
                        </w:r>
                        <w:r w:rsidRPr="00EE0C20">
                          <w:rPr>
                            <w:rFonts w:ascii="Batang" w:eastAsia="Batang" w:hAnsi="Batang" w:cs="Batang"/>
                            <w:position w:val="-1"/>
                            <w:sz w:val="24"/>
                            <w:szCs w:val="24"/>
                            <w:lang w:val="ka-GE"/>
                          </w:rPr>
                          <w:t>：</w:t>
                        </w:r>
                        <w:r>
                          <w:rPr>
                            <w:rFonts w:ascii="Sylfaen" w:hAnsi="Sylfaen"/>
                            <w:position w:val="-1"/>
                            <w:sz w:val="24"/>
                            <w:szCs w:val="24"/>
                            <w:lang w:val="ka-GE"/>
                          </w:rPr>
                          <w:t>კგ</w:t>
                        </w:r>
                      </w:p>
                    </w:tc>
                    <w:tc>
                      <w:tcPr>
                        <w:tcW w:w="2779" w:type="dxa"/>
                        <w:tcBorders>
                          <w:top w:val="nil"/>
                          <w:left w:val="nil"/>
                          <w:bottom w:val="nil"/>
                          <w:right w:val="nil"/>
                        </w:tcBorders>
                      </w:tcPr>
                      <w:p w:rsidR="00C173D1" w:rsidRPr="00EE0C20" w:rsidRDefault="00C173D1">
                        <w:pPr>
                          <w:spacing w:line="280" w:lineRule="exact"/>
                          <w:ind w:left="244"/>
                          <w:rPr>
                            <w:rFonts w:ascii="Sylfaen" w:hAnsi="Sylfaen"/>
                            <w:sz w:val="24"/>
                            <w:szCs w:val="24"/>
                            <w:lang w:val="ka-GE"/>
                          </w:rPr>
                        </w:pPr>
                        <w:r>
                          <w:rPr>
                            <w:rFonts w:ascii="Sylfaen" w:hAnsi="Sylfaen"/>
                            <w:position w:val="-1"/>
                            <w:sz w:val="24"/>
                            <w:szCs w:val="24"/>
                            <w:lang w:val="ka-GE"/>
                          </w:rPr>
                          <w:t>ერთ.ფასი</w:t>
                        </w:r>
                        <w:r w:rsidRPr="00EE0C20">
                          <w:rPr>
                            <w:rFonts w:ascii="Batang" w:eastAsia="Batang" w:hAnsi="Batang" w:cs="Batang"/>
                            <w:position w:val="-1"/>
                            <w:sz w:val="24"/>
                            <w:szCs w:val="24"/>
                            <w:lang w:val="ka-GE"/>
                          </w:rPr>
                          <w:t>：</w:t>
                        </w:r>
                        <w:r>
                          <w:rPr>
                            <w:position w:val="-1"/>
                            <w:sz w:val="24"/>
                            <w:szCs w:val="24"/>
                            <w:lang w:val="ka-GE"/>
                          </w:rPr>
                          <w:t>4.00 $/</w:t>
                        </w:r>
                        <w:r>
                          <w:rPr>
                            <w:rFonts w:ascii="Sylfaen" w:hAnsi="Sylfaen"/>
                            <w:position w:val="-1"/>
                            <w:sz w:val="24"/>
                            <w:szCs w:val="24"/>
                            <w:lang w:val="ka-GE"/>
                          </w:rPr>
                          <w:t>კგ</w:t>
                        </w:r>
                      </w:p>
                    </w:tc>
                    <w:tc>
                      <w:tcPr>
                        <w:tcW w:w="1357" w:type="dxa"/>
                        <w:tcBorders>
                          <w:top w:val="nil"/>
                          <w:left w:val="nil"/>
                          <w:bottom w:val="nil"/>
                          <w:right w:val="nil"/>
                        </w:tcBorders>
                      </w:tcPr>
                      <w:p w:rsidR="00C173D1" w:rsidRPr="00EE0C20" w:rsidRDefault="00C173D1">
                        <w:pPr>
                          <w:spacing w:before="11"/>
                          <w:ind w:left="364"/>
                          <w:rPr>
                            <w:sz w:val="24"/>
                            <w:szCs w:val="24"/>
                            <w:lang w:val="ka-GE"/>
                          </w:rPr>
                        </w:pPr>
                        <w:r>
                          <w:rPr>
                            <w:rFonts w:ascii="Sylfaen" w:hAnsi="Sylfaen"/>
                            <w:spacing w:val="2"/>
                            <w:sz w:val="24"/>
                            <w:szCs w:val="24"/>
                            <w:lang w:val="ka-GE"/>
                          </w:rPr>
                          <w:t>კოდი</w:t>
                        </w:r>
                        <w:r w:rsidRPr="00EE0C20">
                          <w:rPr>
                            <w:spacing w:val="-5"/>
                            <w:sz w:val="24"/>
                            <w:szCs w:val="24"/>
                            <w:lang w:val="ka-GE"/>
                          </w:rPr>
                          <w:t xml:space="preserve"> </w:t>
                        </w:r>
                        <w:r w:rsidRPr="00EE0C20">
                          <w:rPr>
                            <w:sz w:val="24"/>
                            <w:szCs w:val="24"/>
                            <w:lang w:val="ka-GE"/>
                          </w:rPr>
                          <w:t>07</w:t>
                        </w:r>
                      </w:p>
                    </w:tc>
                  </w:tr>
                  <w:tr w:rsidR="00C173D1">
                    <w:trPr>
                      <w:trHeight w:hRule="exact" w:val="383"/>
                    </w:trPr>
                    <w:tc>
                      <w:tcPr>
                        <w:tcW w:w="2078" w:type="dxa"/>
                        <w:tcBorders>
                          <w:top w:val="nil"/>
                          <w:left w:val="nil"/>
                          <w:bottom w:val="nil"/>
                          <w:right w:val="nil"/>
                        </w:tcBorders>
                      </w:tcPr>
                      <w:p w:rsidR="00C173D1" w:rsidRPr="00EE0C20" w:rsidRDefault="00C173D1" w:rsidP="00EE0C20">
                        <w:pPr>
                          <w:spacing w:line="280" w:lineRule="exact"/>
                          <w:ind w:left="40"/>
                          <w:rPr>
                            <w:rFonts w:ascii="Sylfaen" w:hAnsi="Sylfaen"/>
                            <w:sz w:val="24"/>
                            <w:szCs w:val="24"/>
                            <w:lang w:val="ka-GE"/>
                          </w:rPr>
                        </w:pPr>
                        <w:r w:rsidRPr="00EE0C20">
                          <w:rPr>
                            <w:spacing w:val="3"/>
                            <w:position w:val="-1"/>
                            <w:sz w:val="24"/>
                            <w:szCs w:val="24"/>
                            <w:lang w:val="ka-GE"/>
                          </w:rPr>
                          <w:t>P</w:t>
                        </w:r>
                        <w:r w:rsidRPr="00EE0C20">
                          <w:rPr>
                            <w:spacing w:val="-5"/>
                            <w:position w:val="-1"/>
                            <w:sz w:val="24"/>
                            <w:szCs w:val="24"/>
                            <w:lang w:val="ka-GE"/>
                          </w:rPr>
                          <w:t>L</w:t>
                        </w:r>
                        <w:r w:rsidRPr="00EE0C20">
                          <w:rPr>
                            <w:position w:val="-1"/>
                            <w:sz w:val="24"/>
                            <w:szCs w:val="24"/>
                            <w:lang w:val="ka-GE"/>
                          </w:rPr>
                          <w:t>U</w:t>
                        </w:r>
                        <w:r w:rsidRPr="00EE0C20">
                          <w:rPr>
                            <w:rFonts w:ascii="Batang" w:eastAsia="Batang" w:hAnsi="Batang" w:cs="Batang"/>
                            <w:spacing w:val="2"/>
                            <w:position w:val="-1"/>
                            <w:sz w:val="24"/>
                            <w:szCs w:val="24"/>
                            <w:lang w:val="ka-GE"/>
                          </w:rPr>
                          <w:t>：</w:t>
                        </w:r>
                        <w:r>
                          <w:rPr>
                            <w:rFonts w:ascii="Sylfaen" w:hAnsi="Sylfaen"/>
                            <w:spacing w:val="-2"/>
                            <w:position w:val="-1"/>
                            <w:sz w:val="24"/>
                            <w:szCs w:val="24"/>
                            <w:lang w:val="ka-GE"/>
                          </w:rPr>
                          <w:t>ყურძენი</w:t>
                        </w:r>
                      </w:p>
                    </w:tc>
                    <w:tc>
                      <w:tcPr>
                        <w:tcW w:w="1927" w:type="dxa"/>
                        <w:tcBorders>
                          <w:top w:val="nil"/>
                          <w:left w:val="nil"/>
                          <w:bottom w:val="nil"/>
                          <w:right w:val="nil"/>
                        </w:tcBorders>
                      </w:tcPr>
                      <w:p w:rsidR="00C173D1" w:rsidRPr="00EE0C20" w:rsidRDefault="00C173D1">
                        <w:pPr>
                          <w:spacing w:line="280" w:lineRule="exact"/>
                          <w:ind w:left="126"/>
                          <w:rPr>
                            <w:rFonts w:ascii="Sylfaen" w:hAnsi="Sylfaen"/>
                            <w:sz w:val="24"/>
                            <w:szCs w:val="24"/>
                            <w:lang w:val="ka-GE"/>
                          </w:rPr>
                        </w:pPr>
                        <w:r>
                          <w:rPr>
                            <w:rFonts w:ascii="Sylfaen" w:hAnsi="Sylfaen"/>
                            <w:position w:val="-1"/>
                            <w:sz w:val="24"/>
                            <w:szCs w:val="24"/>
                            <w:lang w:val="ka-GE"/>
                          </w:rPr>
                          <w:t>წონის ერთ.</w:t>
                        </w:r>
                        <w:r w:rsidRPr="00EE0C20">
                          <w:rPr>
                            <w:rFonts w:ascii="Batang" w:eastAsia="Batang" w:hAnsi="Batang" w:cs="Batang"/>
                            <w:position w:val="-1"/>
                            <w:sz w:val="24"/>
                            <w:szCs w:val="24"/>
                            <w:lang w:val="ka-GE"/>
                          </w:rPr>
                          <w:t>：</w:t>
                        </w:r>
                        <w:r>
                          <w:rPr>
                            <w:rFonts w:ascii="Sylfaen" w:hAnsi="Sylfaen"/>
                            <w:position w:val="-1"/>
                            <w:sz w:val="24"/>
                            <w:szCs w:val="24"/>
                            <w:lang w:val="ka-GE"/>
                          </w:rPr>
                          <w:t>კგ</w:t>
                        </w:r>
                      </w:p>
                    </w:tc>
                    <w:tc>
                      <w:tcPr>
                        <w:tcW w:w="2779" w:type="dxa"/>
                        <w:tcBorders>
                          <w:top w:val="nil"/>
                          <w:left w:val="nil"/>
                          <w:bottom w:val="nil"/>
                          <w:right w:val="nil"/>
                        </w:tcBorders>
                      </w:tcPr>
                      <w:p w:rsidR="00C173D1" w:rsidRPr="00EE0C20" w:rsidRDefault="00C173D1">
                        <w:pPr>
                          <w:spacing w:line="280" w:lineRule="exact"/>
                          <w:ind w:left="244"/>
                          <w:rPr>
                            <w:rFonts w:ascii="Sylfaen" w:hAnsi="Sylfaen"/>
                            <w:sz w:val="24"/>
                            <w:szCs w:val="24"/>
                            <w:lang w:val="ka-GE"/>
                          </w:rPr>
                        </w:pPr>
                        <w:r>
                          <w:rPr>
                            <w:rFonts w:ascii="Sylfaen" w:hAnsi="Sylfaen"/>
                            <w:position w:val="-1"/>
                            <w:sz w:val="24"/>
                            <w:szCs w:val="24"/>
                            <w:lang w:val="ka-GE"/>
                          </w:rPr>
                          <w:t>ერთ.ფასი</w:t>
                        </w:r>
                        <w:r w:rsidRPr="00EE0C20">
                          <w:rPr>
                            <w:rFonts w:ascii="Batang" w:eastAsia="Batang" w:hAnsi="Batang" w:cs="Batang"/>
                            <w:position w:val="-1"/>
                            <w:sz w:val="24"/>
                            <w:szCs w:val="24"/>
                            <w:lang w:val="ka-GE"/>
                          </w:rPr>
                          <w:t>：</w:t>
                        </w:r>
                        <w:r>
                          <w:rPr>
                            <w:position w:val="-1"/>
                            <w:sz w:val="24"/>
                            <w:szCs w:val="24"/>
                            <w:lang w:val="ka-GE"/>
                          </w:rPr>
                          <w:t>20.00 $/</w:t>
                        </w:r>
                        <w:r>
                          <w:rPr>
                            <w:rFonts w:ascii="Sylfaen" w:hAnsi="Sylfaen"/>
                            <w:position w:val="-1"/>
                            <w:sz w:val="24"/>
                            <w:szCs w:val="24"/>
                            <w:lang w:val="ka-GE"/>
                          </w:rPr>
                          <w:t>კგ</w:t>
                        </w:r>
                      </w:p>
                    </w:tc>
                    <w:tc>
                      <w:tcPr>
                        <w:tcW w:w="1357" w:type="dxa"/>
                        <w:tcBorders>
                          <w:top w:val="nil"/>
                          <w:left w:val="nil"/>
                          <w:bottom w:val="nil"/>
                          <w:right w:val="nil"/>
                        </w:tcBorders>
                      </w:tcPr>
                      <w:p w:rsidR="00C173D1" w:rsidRDefault="00C173D1">
                        <w:pPr>
                          <w:spacing w:before="11"/>
                          <w:ind w:left="364"/>
                          <w:rPr>
                            <w:sz w:val="24"/>
                            <w:szCs w:val="24"/>
                          </w:rPr>
                        </w:pPr>
                        <w:r>
                          <w:rPr>
                            <w:rFonts w:ascii="Sylfaen" w:hAnsi="Sylfaen"/>
                            <w:spacing w:val="2"/>
                            <w:sz w:val="24"/>
                            <w:szCs w:val="24"/>
                            <w:lang w:val="ka-GE"/>
                          </w:rPr>
                          <w:t>კოდი</w:t>
                        </w:r>
                        <w:r w:rsidRPr="00EE0C20">
                          <w:rPr>
                            <w:spacing w:val="-5"/>
                            <w:sz w:val="24"/>
                            <w:szCs w:val="24"/>
                            <w:lang w:val="ka-GE"/>
                          </w:rPr>
                          <w:t xml:space="preserve"> </w:t>
                        </w:r>
                        <w:r>
                          <w:rPr>
                            <w:sz w:val="24"/>
                            <w:szCs w:val="24"/>
                          </w:rPr>
                          <w:t>08</w:t>
                        </w:r>
                      </w:p>
                    </w:tc>
                  </w:tr>
                </w:tbl>
                <w:p w:rsidR="00C173D1" w:rsidRDefault="00C173D1"/>
              </w:txbxContent>
            </v:textbox>
            <w10:wrap anchorx="page"/>
          </v:shape>
        </w:pict>
      </w:r>
      <w:r w:rsidR="00EE0C20">
        <w:rPr>
          <w:rFonts w:ascii="Sylfaen" w:hAnsi="Sylfaen"/>
          <w:spacing w:val="-1"/>
          <w:position w:val="-1"/>
          <w:sz w:val="24"/>
          <w:szCs w:val="24"/>
          <w:lang w:val="ka-GE"/>
        </w:rPr>
        <w:t>მაგ</w:t>
      </w:r>
      <w:r w:rsidR="00360678">
        <w:rPr>
          <w:rFonts w:ascii="Batang" w:eastAsia="Batang" w:hAnsi="Batang" w:cs="Batang"/>
          <w:position w:val="-1"/>
          <w:sz w:val="24"/>
          <w:szCs w:val="24"/>
        </w:rPr>
        <w:t>：</w:t>
      </w:r>
      <w:r w:rsidR="00EE0C20">
        <w:rPr>
          <w:rFonts w:ascii="Sylfaen" w:hAnsi="Sylfaen"/>
          <w:spacing w:val="1"/>
          <w:position w:val="-1"/>
          <w:sz w:val="24"/>
          <w:szCs w:val="24"/>
          <w:lang w:val="ka-GE"/>
        </w:rPr>
        <w:t>შეფუთეთ ხილი</w:t>
      </w:r>
      <w:r w:rsidR="00360678">
        <w:rPr>
          <w:position w:val="-1"/>
          <w:sz w:val="24"/>
          <w:szCs w:val="24"/>
        </w:rPr>
        <w:t xml:space="preserve"> (</w:t>
      </w:r>
      <w:r w:rsidR="00EE0C20">
        <w:rPr>
          <w:rFonts w:ascii="Sylfaen" w:hAnsi="Sylfaen"/>
          <w:spacing w:val="-1"/>
          <w:position w:val="-1"/>
          <w:sz w:val="24"/>
          <w:szCs w:val="24"/>
          <w:lang w:val="ka-GE"/>
        </w:rPr>
        <w:t>ვაშლი</w:t>
      </w:r>
      <w:r w:rsidR="00360678">
        <w:rPr>
          <w:position w:val="-1"/>
          <w:sz w:val="24"/>
          <w:szCs w:val="24"/>
        </w:rPr>
        <w:t>,</w:t>
      </w:r>
      <w:r w:rsidR="00360678">
        <w:rPr>
          <w:spacing w:val="2"/>
          <w:position w:val="-1"/>
          <w:sz w:val="24"/>
          <w:szCs w:val="24"/>
        </w:rPr>
        <w:t xml:space="preserve"> </w:t>
      </w:r>
      <w:r w:rsidR="00EE0C20">
        <w:rPr>
          <w:rFonts w:ascii="Sylfaen" w:hAnsi="Sylfaen"/>
          <w:spacing w:val="-2"/>
          <w:position w:val="-1"/>
          <w:sz w:val="24"/>
          <w:szCs w:val="24"/>
          <w:lang w:val="ka-GE"/>
        </w:rPr>
        <w:t>ყურძენი</w:t>
      </w:r>
      <w:r w:rsidR="00EE0C20">
        <w:rPr>
          <w:rFonts w:ascii="Sylfaen" w:hAnsi="Sylfaen"/>
          <w:position w:val="-1"/>
          <w:sz w:val="24"/>
          <w:szCs w:val="24"/>
          <w:lang w:val="ka-GE"/>
        </w:rPr>
        <w:t xml:space="preserve"> და ფორთოხალი</w:t>
      </w:r>
      <w:r w:rsidR="00360678">
        <w:rPr>
          <w:position w:val="-1"/>
          <w:sz w:val="24"/>
          <w:szCs w:val="24"/>
        </w:rPr>
        <w:t>)</w:t>
      </w:r>
    </w:p>
    <w:p w:rsidR="004D6D36" w:rsidRDefault="00707D80" w:rsidP="001815AF">
      <w:pPr>
        <w:spacing w:before="65"/>
        <w:ind w:left="152" w:right="2035"/>
        <w:jc w:val="both"/>
        <w:rPr>
          <w:sz w:val="24"/>
          <w:szCs w:val="24"/>
        </w:rPr>
      </w:pPr>
      <w:r w:rsidRPr="00707D80">
        <w:lastRenderedPageBreak/>
        <w:pict>
          <v:group id="_x0000_s1126" style="position:absolute;left:0;text-align:left;margin-left:333.1pt;margin-top:148.65pt;width:17.75pt;height:6pt;z-index:-3593;mso-position-horizontal-relative:page" coordorigin="6662,2973" coordsize="355,120">
            <v:shape id="_x0000_s1129" style="position:absolute;left:6662;top:2973;width:355;height:120" coordorigin="6662,2973" coordsize="355,120" path="m6897,3023r26,l6927,3027r90,6l6897,2973r,50xe" fillcolor="black" stroked="f">
              <v:path arrowok="t"/>
            </v:shape>
            <v:shape id="_x0000_s1128" style="position:absolute;left:6662;top:2973;width:355;height:120" coordorigin="6662,2973" coordsize="355,120" path="m6923,3043r-26,l6897,3093r120,-60l6923,3043xe" fillcolor="black" stroked="f">
              <v:path arrowok="t"/>
            </v:shape>
            <v:shape id="_x0000_s1127" style="position:absolute;left:6662;top:2973;width:355;height:120" coordorigin="6662,2973" coordsize="355,120" path="m6662,3027r,12l6666,3043r257,l6927,3039r,-6l6927,3039r-4,4l7017,3033r-90,-6l6923,3023r-257,l6662,3027xe" fillcolor="black" stroked="f">
              <v:path arrowok="t"/>
            </v:shape>
            <w10:wrap anchorx="page"/>
          </v:group>
        </w:pict>
      </w:r>
      <w:r w:rsidR="00E56C27">
        <w:rPr>
          <w:rFonts w:ascii="Sylfaen" w:hAnsi="Sylfaen"/>
          <w:lang w:val="ka-GE"/>
        </w:rPr>
        <w:t>დავუშვათ რომელიმე ხილი</w:t>
      </w:r>
      <w:r w:rsidR="00360678">
        <w:rPr>
          <w:spacing w:val="1"/>
          <w:sz w:val="24"/>
          <w:szCs w:val="24"/>
        </w:rPr>
        <w:t xml:space="preserve"> </w:t>
      </w:r>
      <w:r w:rsidR="00360678">
        <w:rPr>
          <w:sz w:val="24"/>
          <w:szCs w:val="24"/>
        </w:rPr>
        <w:t>1.000</w:t>
      </w:r>
      <w:r w:rsidR="00E56C27">
        <w:rPr>
          <w:rFonts w:ascii="Sylfaen" w:hAnsi="Sylfaen"/>
          <w:sz w:val="24"/>
          <w:szCs w:val="24"/>
          <w:lang w:val="ka-GE"/>
        </w:rPr>
        <w:t xml:space="preserve"> კ</w:t>
      </w:r>
      <w:r w:rsidR="00386D08">
        <w:rPr>
          <w:rFonts w:ascii="Sylfaen" w:hAnsi="Sylfaen"/>
          <w:sz w:val="24"/>
          <w:szCs w:val="24"/>
          <w:lang w:val="ka-GE"/>
        </w:rPr>
        <w:t>გ</w:t>
      </w:r>
      <w:r w:rsidR="00E56C27">
        <w:rPr>
          <w:rFonts w:ascii="Sylfaen" w:hAnsi="Sylfaen"/>
          <w:sz w:val="24"/>
          <w:szCs w:val="24"/>
          <w:lang w:val="ka-GE"/>
        </w:rPr>
        <w:t>-ა</w:t>
      </w:r>
      <w:r w:rsidR="00360678">
        <w:rPr>
          <w:sz w:val="24"/>
          <w:szCs w:val="24"/>
        </w:rPr>
        <w:t>,</w:t>
      </w:r>
      <w:r w:rsidR="00E56C27">
        <w:rPr>
          <w:rFonts w:ascii="Sylfaen" w:hAnsi="Sylfaen"/>
          <w:sz w:val="24"/>
          <w:szCs w:val="24"/>
          <w:lang w:val="ka-GE"/>
        </w:rPr>
        <w:t xml:space="preserve"> ხოლო კალათის ლაივ კოდი -</w:t>
      </w:r>
      <w:r w:rsidR="00360678">
        <w:rPr>
          <w:spacing w:val="2"/>
          <w:sz w:val="24"/>
          <w:szCs w:val="24"/>
        </w:rPr>
        <w:t xml:space="preserve"> </w:t>
      </w:r>
      <w:r w:rsidR="00360678">
        <w:rPr>
          <w:sz w:val="24"/>
          <w:szCs w:val="24"/>
        </w:rPr>
        <w:t>950002.</w:t>
      </w:r>
    </w:p>
    <w:p w:rsidR="004D6D36" w:rsidRDefault="00707D80" w:rsidP="001815AF">
      <w:pPr>
        <w:spacing w:before="3" w:line="236" w:lineRule="auto"/>
        <w:ind w:left="152" w:right="60"/>
        <w:jc w:val="both"/>
        <w:rPr>
          <w:sz w:val="24"/>
          <w:szCs w:val="24"/>
        </w:rPr>
      </w:pPr>
      <w:r w:rsidRPr="00707D80">
        <w:pict>
          <v:group id="_x0000_s1122" style="position:absolute;left:0;text-align:left;margin-left:473.45pt;margin-top:117.8pt;width:17.75pt;height:6pt;z-index:-3590;mso-position-horizontal-relative:page" coordorigin="9469,2356" coordsize="355,120">
            <v:shape id="_x0000_s1125" style="position:absolute;left:9469;top:2356;width:355;height:120" coordorigin="9469,2356" coordsize="355,120" path="m9704,2406r26,l9734,2411r90,5l9704,2356r,50xe" fillcolor="black" stroked="f">
              <v:path arrowok="t"/>
            </v:shape>
            <v:shape id="_x0000_s1124" style="position:absolute;left:9469;top:2356;width:355;height:120" coordorigin="9469,2356" coordsize="355,120" path="m9730,2426r-26,l9704,2476r120,-60l9730,2426xe" fillcolor="black" stroked="f">
              <v:path arrowok="t"/>
            </v:shape>
            <v:shape id="_x0000_s1123" style="position:absolute;left:9469;top:2356;width:355;height:120" coordorigin="9469,2356" coordsize="355,120" path="m9469,2411r,11l9473,2426r257,l9734,2422r,-6l9734,2422r-4,4l9824,2416r-90,-5l9730,2406r-257,l9469,2411xe" fillcolor="black" stroked="f">
              <v:path arrowok="t"/>
            </v:shape>
            <w10:wrap anchorx="page"/>
          </v:group>
        </w:pict>
      </w:r>
      <w:r w:rsidRPr="00707D80">
        <w:pict>
          <v:group id="_x0000_s1118" style="position:absolute;left:0;text-align:left;margin-left:437.95pt;margin-top:117.8pt;width:17.75pt;height:6pt;z-index:-3589;mso-position-horizontal-relative:page" coordorigin="8759,2356" coordsize="355,120">
            <v:shape id="_x0000_s1121" style="position:absolute;left:8759;top:2356;width:355;height:120" coordorigin="8759,2356" coordsize="355,120" path="m8994,2406r26,l9024,2411r90,5l8994,2356r,50xe" fillcolor="black" stroked="f">
              <v:path arrowok="t"/>
            </v:shape>
            <v:shape id="_x0000_s1120" style="position:absolute;left:8759;top:2356;width:355;height:120" coordorigin="8759,2356" coordsize="355,120" path="m9020,2426r-26,l8994,2476r120,-60l9020,2426xe" fillcolor="black" stroked="f">
              <v:path arrowok="t"/>
            </v:shape>
            <v:shape id="_x0000_s1119" style="position:absolute;left:8759;top:2356;width:355;height:120" coordorigin="8759,2356" coordsize="355,120" path="m8759,2411r,11l8763,2426r257,l9024,2422r,-6l9024,2422r-4,4l9114,2416r-90,-5l9020,2406r-257,l8759,2411xe" fillcolor="black" stroked="f">
              <v:path arrowok="t"/>
            </v:shape>
            <w10:wrap anchorx="page"/>
          </v:group>
        </w:pict>
      </w:r>
      <w:r w:rsidRPr="00707D80">
        <w:pict>
          <v:group id="_x0000_s1114" style="position:absolute;left:0;text-align:left;margin-left:457.7pt;margin-top:32.55pt;width:17.75pt;height:6pt;z-index:-3586;mso-position-horizontal-relative:page" coordorigin="9154,651" coordsize="355,120">
            <v:shape id="_x0000_s1117" style="position:absolute;left:9154;top:651;width:355;height:120" coordorigin="9154,651" coordsize="355,120" path="m9389,701r26,l9419,706r90,5l9389,651r,50xe" fillcolor="black" stroked="f">
              <v:path arrowok="t"/>
            </v:shape>
            <v:shape id="_x0000_s1116" style="position:absolute;left:9154;top:651;width:355;height:120" coordorigin="9154,651" coordsize="355,120" path="m9415,721r-26,l9389,771r120,-60l9415,721xe" fillcolor="black" stroked="f">
              <v:path arrowok="t"/>
            </v:shape>
            <v:shape id="_x0000_s1115" style="position:absolute;left:9154;top:651;width:355;height:120" coordorigin="9154,651" coordsize="355,120" path="m9154,706r,11l9158,721r257,l9419,717r,-6l9419,717r-4,4l9509,711r-90,-5l9415,701r-257,l9154,706xe" fillcolor="black" stroked="f">
              <v:path arrowok="t"/>
            </v:shape>
            <w10:wrap anchorx="page"/>
          </v:group>
        </w:pict>
      </w:r>
      <w:r w:rsidRPr="00707D80">
        <w:pict>
          <v:group id="_x0000_s1110" style="position:absolute;left:0;text-align:left;margin-left:359.2pt;margin-top:17.85pt;width:17.75pt;height:6pt;z-index:-3585;mso-position-horizontal-relative:page" coordorigin="7184,357" coordsize="355,120">
            <v:shape id="_x0000_s1113" style="position:absolute;left:7184;top:357;width:355;height:120" coordorigin="7184,357" coordsize="355,120" path="m7419,407r26,l7449,412r90,5l7419,357r,50xe" fillcolor="black" stroked="f">
              <v:path arrowok="t"/>
            </v:shape>
            <v:shape id="_x0000_s1112" style="position:absolute;left:7184;top:357;width:355;height:120" coordorigin="7184,357" coordsize="355,120" path="m7445,427r-26,l7419,477r120,-60l7445,427xe" fillcolor="black" stroked="f">
              <v:path arrowok="t"/>
            </v:shape>
            <v:shape id="_x0000_s1111" style="position:absolute;left:7184;top:357;width:355;height:120" coordorigin="7184,357" coordsize="355,120" path="m7184,412r,11l7188,427r257,l7449,423r,-6l7449,423r-4,4l7539,417r-90,-5l7445,407r-257,l7184,412xe" fillcolor="black" stroked="f">
              <v:path arrowok="t"/>
            </v:shape>
            <w10:wrap anchorx="page"/>
          </v:group>
        </w:pict>
      </w:r>
      <w:r w:rsidRPr="00707D80">
        <w:pict>
          <v:group id="_x0000_s1106" style="position:absolute;left:0;text-align:left;margin-left:98.55pt;margin-top:17.85pt;width:17.75pt;height:6pt;z-index:-3584;mso-position-horizontal-relative:page" coordorigin="1971,357" coordsize="355,120">
            <v:shape id="_x0000_s1109" style="position:absolute;left:1971;top:357;width:355;height:120" coordorigin="1971,357" coordsize="355,120" path="m2206,407r26,l2236,412r90,5l2206,357r,50xe" fillcolor="black" stroked="f">
              <v:path arrowok="t"/>
            </v:shape>
            <v:shape id="_x0000_s1108" style="position:absolute;left:1971;top:357;width:355;height:120" coordorigin="1971,357" coordsize="355,120" path="m2232,427r-26,l2206,477r120,-60l2232,427xe" fillcolor="black" stroked="f">
              <v:path arrowok="t"/>
            </v:shape>
            <v:shape id="_x0000_s1107" style="position:absolute;left:1971;top:357;width:355;height:120" coordorigin="1971,357" coordsize="355,120" path="m1971,412r,11l1975,427r257,l2236,423r,-6l2236,423r-4,4l2326,417r-90,-5l2232,407r-257,l1971,412xe" fillcolor="black" stroked="f">
              <v:path arrowok="t"/>
            </v:shape>
            <w10:wrap anchorx="page"/>
          </v:group>
        </w:pict>
      </w:r>
      <w:r w:rsidRPr="00707D80">
        <w:pict>
          <v:group id="_x0000_s1102" style="position:absolute;left:0;text-align:left;margin-left:359.25pt;margin-top:4.1pt;width:17.75pt;height:6pt;z-index:-3583;mso-position-horizontal-relative:page" coordorigin="7185,82" coordsize="355,120">
            <v:shape id="_x0000_s1105" style="position:absolute;left:7185;top:82;width:355;height:120" coordorigin="7185,82" coordsize="355,120" path="m7420,132r26,l7450,136r90,6l7420,82r,50xe" fillcolor="black" stroked="f">
              <v:path arrowok="t"/>
            </v:shape>
            <v:shape id="_x0000_s1104" style="position:absolute;left:7185;top:82;width:355;height:120" coordorigin="7185,82" coordsize="355,120" path="m7420,202r120,-60l7445,152r-25,l7420,202xe" fillcolor="black" stroked="f">
              <v:path arrowok="t"/>
            </v:shape>
            <v:shape id="_x0000_s1103" style="position:absolute;left:7185;top:82;width:355;height:120" coordorigin="7185,82" coordsize="355,120" path="m7185,136r,11l7189,151r6,l7420,152r25,l7450,147r,-5l7450,147r-5,5l7540,142r-90,-6l7446,132r-26,l7195,131r-5,l7185,136xe" fillcolor="black" stroked="f">
              <v:path arrowok="t"/>
            </v:shape>
            <w10:wrap anchorx="page"/>
          </v:group>
        </w:pict>
      </w:r>
      <w:r w:rsidRPr="00707D80">
        <w:pict>
          <v:group id="_x0000_s1098" style="position:absolute;left:0;text-align:left;margin-left:210.8pt;margin-top:4.1pt;width:17.75pt;height:6pt;z-index:-3582;mso-position-horizontal-relative:page" coordorigin="4216,82" coordsize="355,120">
            <v:shape id="_x0000_s1101" style="position:absolute;left:4216;top:82;width:355;height:120" coordorigin="4216,82" coordsize="355,120" path="m4451,132r26,l4481,136r90,6l4451,82r,50xe" fillcolor="black" stroked="f">
              <v:path arrowok="t"/>
            </v:shape>
            <v:shape id="_x0000_s1100" style="position:absolute;left:4216;top:82;width:355;height:120" coordorigin="4216,82" coordsize="355,120" path="m4451,202r120,-60l4476,152r-25,l4451,202xe" fillcolor="black" stroked="f">
              <v:path arrowok="t"/>
            </v:shape>
            <v:shape id="_x0000_s1099" style="position:absolute;left:4216;top:82;width:355;height:120" coordorigin="4216,82" coordsize="355,120" path="m4216,136r,11l4220,151r6,l4451,152r25,l4481,147r,-5l4481,147r-5,5l4571,142r-90,-6l4477,132r-26,l4226,131r-5,l4216,136xe" fillcolor="black" stroked="f">
              <v:path arrowok="t"/>
            </v:shape>
            <w10:wrap anchorx="page"/>
          </v:group>
        </w:pict>
      </w:r>
      <w:r w:rsidR="00E56C27">
        <w:rPr>
          <w:rFonts w:ascii="Sylfaen" w:hAnsi="Sylfaen"/>
          <w:sz w:val="24"/>
          <w:szCs w:val="24"/>
          <w:lang w:val="ka-GE"/>
        </w:rPr>
        <w:t xml:space="preserve">ეტაპები      </w:t>
      </w:r>
      <w:r w:rsidR="00360678">
        <w:rPr>
          <w:sz w:val="24"/>
          <w:szCs w:val="24"/>
        </w:rPr>
        <w:t>:</w:t>
      </w:r>
      <w:r w:rsidR="00360678">
        <w:rPr>
          <w:spacing w:val="44"/>
          <w:sz w:val="24"/>
          <w:szCs w:val="24"/>
        </w:rPr>
        <w:t xml:space="preserve"> </w:t>
      </w:r>
      <w:r w:rsidR="00E56C27">
        <w:rPr>
          <w:rFonts w:ascii="Sylfaen" w:hAnsi="Sylfaen"/>
          <w:spacing w:val="1"/>
          <w:sz w:val="24"/>
          <w:szCs w:val="24"/>
          <w:lang w:val="ka-GE"/>
        </w:rPr>
        <w:t xml:space="preserve">კოდი </w:t>
      </w:r>
      <w:r w:rsidR="00360678">
        <w:rPr>
          <w:spacing w:val="41"/>
          <w:sz w:val="24"/>
          <w:szCs w:val="24"/>
        </w:rPr>
        <w:t xml:space="preserve"> </w:t>
      </w:r>
      <w:r w:rsidR="00360678">
        <w:rPr>
          <w:sz w:val="24"/>
          <w:szCs w:val="24"/>
        </w:rPr>
        <w:t xml:space="preserve">1         </w:t>
      </w:r>
      <w:r w:rsidR="00E56C27">
        <w:rPr>
          <w:rFonts w:ascii="Sylfaen" w:hAnsi="Sylfaen"/>
          <w:sz w:val="24"/>
          <w:szCs w:val="24"/>
          <w:lang w:val="ka-GE"/>
        </w:rPr>
        <w:t xml:space="preserve">          </w:t>
      </w:r>
      <w:r w:rsidR="00360678">
        <w:rPr>
          <w:spacing w:val="35"/>
          <w:sz w:val="24"/>
          <w:szCs w:val="24"/>
        </w:rPr>
        <w:t xml:space="preserve"> </w:t>
      </w:r>
      <w:r w:rsidR="00A76DFC">
        <w:rPr>
          <w:rFonts w:ascii="Sylfaen" w:hAnsi="Sylfaen"/>
          <w:spacing w:val="35"/>
          <w:sz w:val="24"/>
          <w:szCs w:val="24"/>
          <w:lang w:val="ka-GE"/>
        </w:rPr>
        <w:t xml:space="preserve"> </w:t>
      </w:r>
      <w:r w:rsidR="00E56C27">
        <w:rPr>
          <w:rFonts w:ascii="Sylfaen" w:hAnsi="Sylfaen"/>
          <w:sz w:val="24"/>
          <w:szCs w:val="24"/>
          <w:lang w:val="ka-GE"/>
        </w:rPr>
        <w:t>ლაივ კოდ</w:t>
      </w:r>
      <w:r w:rsidR="00360678">
        <w:rPr>
          <w:spacing w:val="42"/>
          <w:sz w:val="24"/>
          <w:szCs w:val="24"/>
        </w:rPr>
        <w:t xml:space="preserve"> </w:t>
      </w:r>
      <w:r w:rsidR="00360678">
        <w:rPr>
          <w:sz w:val="24"/>
          <w:szCs w:val="24"/>
        </w:rPr>
        <w:t xml:space="preserve">950002         </w:t>
      </w:r>
      <w:r w:rsidR="00360678">
        <w:rPr>
          <w:spacing w:val="38"/>
          <w:sz w:val="24"/>
          <w:szCs w:val="24"/>
        </w:rPr>
        <w:t xml:space="preserve"> </w:t>
      </w:r>
      <w:r w:rsidR="00E56C27">
        <w:rPr>
          <w:rFonts w:ascii="Sylfaen" w:hAnsi="Sylfaen"/>
          <w:spacing w:val="38"/>
          <w:sz w:val="24"/>
          <w:szCs w:val="24"/>
          <w:lang w:val="ka-GE"/>
        </w:rPr>
        <w:t xml:space="preserve">    </w:t>
      </w:r>
      <w:r w:rsidR="00E56C27">
        <w:rPr>
          <w:rFonts w:ascii="Sylfaen" w:hAnsi="Sylfaen"/>
          <w:sz w:val="24"/>
          <w:szCs w:val="24"/>
          <w:lang w:val="ka-GE"/>
        </w:rPr>
        <w:t>დადეთ ვაშლი პინაზე</w:t>
      </w:r>
      <w:r w:rsidR="00360678">
        <w:rPr>
          <w:sz w:val="24"/>
          <w:szCs w:val="24"/>
        </w:rPr>
        <w:t>,</w:t>
      </w:r>
      <w:r w:rsidR="00360678">
        <w:rPr>
          <w:spacing w:val="43"/>
          <w:sz w:val="24"/>
          <w:szCs w:val="24"/>
        </w:rPr>
        <w:t xml:space="preserve"> </w:t>
      </w:r>
      <w:r w:rsidR="00E56C27">
        <w:rPr>
          <w:rFonts w:ascii="Sylfaen" w:hAnsi="Sylfaen"/>
          <w:spacing w:val="2"/>
          <w:sz w:val="24"/>
          <w:szCs w:val="24"/>
          <w:lang w:val="ka-GE"/>
        </w:rPr>
        <w:t>აკრიფეთ კოდი</w:t>
      </w:r>
      <w:r w:rsidR="00360678">
        <w:rPr>
          <w:spacing w:val="38"/>
          <w:sz w:val="24"/>
          <w:szCs w:val="24"/>
        </w:rPr>
        <w:t xml:space="preserve"> </w:t>
      </w:r>
      <w:r w:rsidR="00360678">
        <w:rPr>
          <w:sz w:val="24"/>
          <w:szCs w:val="24"/>
        </w:rPr>
        <w:t xml:space="preserve">06         </w:t>
      </w:r>
      <w:r w:rsidR="00360678">
        <w:rPr>
          <w:spacing w:val="37"/>
          <w:sz w:val="24"/>
          <w:szCs w:val="24"/>
        </w:rPr>
        <w:t xml:space="preserve"> </w:t>
      </w:r>
      <w:r w:rsidR="00E56C27">
        <w:rPr>
          <w:rFonts w:ascii="Sylfaen" w:hAnsi="Sylfaen"/>
          <w:sz w:val="24"/>
          <w:szCs w:val="24"/>
          <w:lang w:val="ka-GE"/>
        </w:rPr>
        <w:t>დადეთ ფორთოხალი</w:t>
      </w:r>
      <w:r w:rsidR="00360678">
        <w:rPr>
          <w:sz w:val="24"/>
          <w:szCs w:val="24"/>
        </w:rPr>
        <w:t>,</w:t>
      </w:r>
      <w:r w:rsidR="00360678">
        <w:rPr>
          <w:spacing w:val="43"/>
          <w:sz w:val="24"/>
          <w:szCs w:val="24"/>
        </w:rPr>
        <w:t xml:space="preserve"> </w:t>
      </w:r>
      <w:r w:rsidR="00E56C27">
        <w:rPr>
          <w:rFonts w:ascii="Sylfaen" w:hAnsi="Sylfaen"/>
          <w:sz w:val="24"/>
          <w:szCs w:val="24"/>
          <w:lang w:val="ka-GE"/>
        </w:rPr>
        <w:t xml:space="preserve">აკრიფეთ </w:t>
      </w:r>
      <w:r w:rsidR="00360678">
        <w:rPr>
          <w:spacing w:val="38"/>
          <w:sz w:val="24"/>
          <w:szCs w:val="24"/>
        </w:rPr>
        <w:t xml:space="preserve"> </w:t>
      </w:r>
      <w:r w:rsidR="00360678">
        <w:rPr>
          <w:sz w:val="24"/>
          <w:szCs w:val="24"/>
        </w:rPr>
        <w:t xml:space="preserve">07        </w:t>
      </w:r>
      <w:r w:rsidR="00A76DFC">
        <w:rPr>
          <w:rFonts w:ascii="Sylfaen" w:hAnsi="Sylfaen"/>
          <w:sz w:val="24"/>
          <w:szCs w:val="24"/>
          <w:lang w:val="ka-GE"/>
        </w:rPr>
        <w:t xml:space="preserve">         </w:t>
      </w:r>
      <w:r w:rsidR="00360678">
        <w:rPr>
          <w:sz w:val="24"/>
          <w:szCs w:val="24"/>
        </w:rPr>
        <w:t xml:space="preserve"> </w:t>
      </w:r>
      <w:r w:rsidR="00360678">
        <w:rPr>
          <w:spacing w:val="37"/>
          <w:sz w:val="24"/>
          <w:szCs w:val="24"/>
        </w:rPr>
        <w:t xml:space="preserve"> </w:t>
      </w:r>
      <w:r w:rsidR="00E56C27">
        <w:rPr>
          <w:rFonts w:ascii="Sylfaen" w:hAnsi="Sylfaen"/>
          <w:sz w:val="24"/>
          <w:szCs w:val="24"/>
          <w:lang w:val="ka-GE"/>
        </w:rPr>
        <w:t>დადეთ ყურძენი აკრიფეთ</w:t>
      </w:r>
      <w:r w:rsidR="00360678">
        <w:rPr>
          <w:sz w:val="24"/>
          <w:szCs w:val="24"/>
        </w:rPr>
        <w:t>,</w:t>
      </w:r>
      <w:r w:rsidR="00360678">
        <w:rPr>
          <w:spacing w:val="43"/>
          <w:sz w:val="24"/>
          <w:szCs w:val="24"/>
        </w:rPr>
        <w:t xml:space="preserve"> </w:t>
      </w:r>
      <w:r w:rsidR="00E56C27">
        <w:rPr>
          <w:rFonts w:ascii="Sylfaen" w:hAnsi="Sylfaen"/>
          <w:sz w:val="24"/>
          <w:szCs w:val="24"/>
          <w:lang w:val="ka-GE"/>
        </w:rPr>
        <w:t>კოდი</w:t>
      </w:r>
      <w:r w:rsidR="00360678">
        <w:rPr>
          <w:sz w:val="24"/>
          <w:szCs w:val="24"/>
        </w:rPr>
        <w:t xml:space="preserve"> 08</w:t>
      </w:r>
      <w:r w:rsidR="00360678">
        <w:rPr>
          <w:spacing w:val="6"/>
          <w:sz w:val="24"/>
          <w:szCs w:val="24"/>
        </w:rPr>
        <w:t xml:space="preserve"> </w:t>
      </w:r>
      <w:r w:rsidR="00360678">
        <w:rPr>
          <w:spacing w:val="-1"/>
          <w:sz w:val="24"/>
          <w:szCs w:val="24"/>
        </w:rPr>
        <w:t>(</w:t>
      </w:r>
      <w:r w:rsidR="00360678">
        <w:rPr>
          <w:rFonts w:ascii="Batang" w:eastAsia="Batang" w:hAnsi="Batang" w:cs="Batang"/>
          <w:sz w:val="21"/>
          <w:szCs w:val="21"/>
        </w:rPr>
        <w:t>→</w:t>
      </w:r>
      <w:r w:rsidR="00360678">
        <w:rPr>
          <w:rFonts w:ascii="Batang" w:eastAsia="Batang" w:hAnsi="Batang" w:cs="Batang"/>
          <w:spacing w:val="36"/>
          <w:sz w:val="21"/>
          <w:szCs w:val="21"/>
        </w:rPr>
        <w:t xml:space="preserve"> </w:t>
      </w:r>
      <w:r w:rsidR="00E56C27">
        <w:rPr>
          <w:rFonts w:ascii="Sylfaen" w:hAnsi="Sylfaen"/>
          <w:sz w:val="24"/>
          <w:szCs w:val="24"/>
          <w:lang w:val="ka-GE"/>
        </w:rPr>
        <w:t>თუ სასაჩუქრე კალათის ფასი უნდა დაარეგულიროთ</w:t>
      </w:r>
      <w:r w:rsidR="00360678">
        <w:rPr>
          <w:sz w:val="24"/>
          <w:szCs w:val="24"/>
        </w:rPr>
        <w:t>,</w:t>
      </w:r>
      <w:r w:rsidR="00360678">
        <w:rPr>
          <w:spacing w:val="5"/>
          <w:sz w:val="24"/>
          <w:szCs w:val="24"/>
        </w:rPr>
        <w:t xml:space="preserve"> </w:t>
      </w:r>
      <w:r w:rsidR="00E56C27">
        <w:rPr>
          <w:rFonts w:ascii="Sylfaen" w:hAnsi="Sylfaen"/>
          <w:sz w:val="24"/>
          <w:szCs w:val="24"/>
          <w:lang w:val="ka-GE"/>
        </w:rPr>
        <w:t>მაგ.</w:t>
      </w:r>
      <w:r w:rsidR="00360678">
        <w:rPr>
          <w:spacing w:val="4"/>
          <w:sz w:val="24"/>
          <w:szCs w:val="24"/>
        </w:rPr>
        <w:t xml:space="preserve"> 2</w:t>
      </w:r>
      <w:r w:rsidR="00360678">
        <w:rPr>
          <w:sz w:val="24"/>
          <w:szCs w:val="24"/>
        </w:rPr>
        <w:t>$</w:t>
      </w:r>
      <w:r w:rsidR="00360678">
        <w:rPr>
          <w:rFonts w:ascii="Batang" w:eastAsia="Batang" w:hAnsi="Batang" w:cs="Batang"/>
          <w:sz w:val="24"/>
          <w:szCs w:val="24"/>
        </w:rPr>
        <w:t>，</w:t>
      </w:r>
      <w:r w:rsidR="00E56C27">
        <w:rPr>
          <w:rFonts w:ascii="Sylfaen" w:eastAsia="Batang" w:hAnsi="Sylfaen" w:cs="Batang"/>
          <w:sz w:val="24"/>
          <w:szCs w:val="24"/>
          <w:lang w:val="ka-GE"/>
        </w:rPr>
        <w:t xml:space="preserve">   </w:t>
      </w:r>
      <w:r w:rsidR="00A76DFC">
        <w:rPr>
          <w:rFonts w:ascii="Sylfaen" w:eastAsia="Batang" w:hAnsi="Sylfaen" w:cs="Batang"/>
          <w:sz w:val="24"/>
          <w:szCs w:val="24"/>
          <w:lang w:val="ka-GE"/>
        </w:rPr>
        <w:t xml:space="preserve">  </w:t>
      </w:r>
      <w:r w:rsidR="00E56C27">
        <w:rPr>
          <w:rFonts w:ascii="Sylfaen" w:hAnsi="Sylfaen"/>
          <w:sz w:val="24"/>
          <w:szCs w:val="24"/>
          <w:lang w:val="ka-GE"/>
        </w:rPr>
        <w:t>შეიყვანეთ</w:t>
      </w:r>
      <w:r w:rsidR="00360678">
        <w:rPr>
          <w:spacing w:val="6"/>
          <w:sz w:val="24"/>
          <w:szCs w:val="24"/>
        </w:rPr>
        <w:t xml:space="preserve"> </w:t>
      </w:r>
      <w:r w:rsidR="00360678">
        <w:rPr>
          <w:spacing w:val="-1"/>
          <w:sz w:val="24"/>
          <w:szCs w:val="24"/>
        </w:rPr>
        <w:t>“</w:t>
      </w:r>
      <w:r w:rsidR="00360678">
        <w:rPr>
          <w:sz w:val="24"/>
          <w:szCs w:val="24"/>
        </w:rPr>
        <w:t>200”</w:t>
      </w:r>
      <w:r w:rsidR="00360678">
        <w:rPr>
          <w:spacing w:val="59"/>
          <w:sz w:val="24"/>
          <w:szCs w:val="24"/>
        </w:rPr>
        <w:t xml:space="preserve"> </w:t>
      </w:r>
      <w:r w:rsidR="00360678">
        <w:rPr>
          <w:rFonts w:ascii="Batang" w:eastAsia="Batang" w:hAnsi="Batang" w:cs="Batang"/>
          <w:sz w:val="21"/>
          <w:szCs w:val="21"/>
        </w:rPr>
        <w:t xml:space="preserve">）      </w:t>
      </w:r>
      <w:r w:rsidR="00360678">
        <w:rPr>
          <w:rFonts w:ascii="Batang" w:eastAsia="Batang" w:hAnsi="Batang" w:cs="Batang"/>
          <w:spacing w:val="25"/>
          <w:sz w:val="21"/>
          <w:szCs w:val="21"/>
        </w:rPr>
        <w:t xml:space="preserve"> </w:t>
      </w:r>
      <w:r w:rsidR="00E56C27">
        <w:rPr>
          <w:rFonts w:ascii="Sylfaen" w:hAnsi="Sylfaen"/>
          <w:sz w:val="24"/>
          <w:szCs w:val="24"/>
          <w:lang w:val="ka-GE"/>
        </w:rPr>
        <w:t>აკრიფეთ კოდი</w:t>
      </w:r>
      <w:r w:rsidR="00360678">
        <w:rPr>
          <w:spacing w:val="2"/>
          <w:sz w:val="24"/>
          <w:szCs w:val="24"/>
        </w:rPr>
        <w:t xml:space="preserve"> </w:t>
      </w:r>
      <w:r w:rsidR="00360678">
        <w:rPr>
          <w:sz w:val="24"/>
          <w:szCs w:val="24"/>
        </w:rPr>
        <w:t>1</w:t>
      </w:r>
      <w:r w:rsidR="00386D08">
        <w:rPr>
          <w:rFonts w:ascii="Sylfaen" w:hAnsi="Sylfaen"/>
          <w:sz w:val="24"/>
          <w:szCs w:val="24"/>
          <w:lang w:val="ka-GE"/>
        </w:rPr>
        <w:t xml:space="preserve"> </w:t>
      </w:r>
      <w:r w:rsidR="00360678">
        <w:rPr>
          <w:sz w:val="24"/>
          <w:szCs w:val="24"/>
        </w:rPr>
        <w:t>.</w:t>
      </w:r>
    </w:p>
    <w:p w:rsidR="004D6D36" w:rsidRDefault="004D6D36" w:rsidP="001815AF">
      <w:pPr>
        <w:spacing w:line="200" w:lineRule="exact"/>
        <w:jc w:val="both"/>
      </w:pPr>
    </w:p>
    <w:p w:rsidR="004D6D36" w:rsidRPr="002558FB" w:rsidRDefault="004D6D36" w:rsidP="001815AF">
      <w:pPr>
        <w:spacing w:before="9" w:line="280" w:lineRule="exact"/>
        <w:jc w:val="both"/>
        <w:rPr>
          <w:b/>
          <w:sz w:val="36"/>
          <w:szCs w:val="28"/>
        </w:rPr>
      </w:pPr>
    </w:p>
    <w:p w:rsidR="002558FB" w:rsidRPr="002558FB" w:rsidRDefault="00707D80" w:rsidP="001815AF">
      <w:pPr>
        <w:jc w:val="both"/>
        <w:rPr>
          <w:b/>
          <w:sz w:val="24"/>
        </w:rPr>
      </w:pPr>
      <w:r w:rsidRPr="002558FB">
        <w:rPr>
          <w:b/>
          <w:sz w:val="24"/>
        </w:rPr>
        <w:pict>
          <v:group id="_x0000_s1094" style="position:absolute;left:0;text-align:left;margin-left:292.1pt;margin-top:105.5pt;width:17.75pt;height:6pt;z-index:-3604;mso-position-horizontal-relative:page" coordorigin="5842,2110" coordsize="355,120">
            <v:shape id="_x0000_s1097" style="position:absolute;left:5842;top:2110;width:355;height:120" coordorigin="5842,2110" coordsize="355,120" path="m6077,2160r26,l6107,2164r90,6l6077,2110r,50xe" fillcolor="black" stroked="f">
              <v:path arrowok="t"/>
            </v:shape>
            <v:shape id="_x0000_s1096" style="position:absolute;left:5842;top:2110;width:355;height:120" coordorigin="5842,2110" coordsize="355,120" path="m6103,2180r-26,l6077,2230r120,-60l6103,2180xe" fillcolor="black" stroked="f">
              <v:path arrowok="t"/>
            </v:shape>
            <v:shape id="_x0000_s1095" style="position:absolute;left:5842;top:2110;width:355;height:120" coordorigin="5842,2110" coordsize="355,120" path="m5842,2164r,12l5846,2180r257,l6107,2176r,-6l6107,2176r-4,4l6197,2170r-90,-6l6103,2160r-257,l5842,2164xe" fillcolor="black" stroked="f">
              <v:path arrowok="t"/>
            </v:shape>
            <w10:wrap anchorx="page"/>
          </v:group>
        </w:pict>
      </w:r>
      <w:r w:rsidRPr="002558FB">
        <w:rPr>
          <w:b/>
          <w:sz w:val="24"/>
        </w:rPr>
        <w:pict>
          <v:group id="_x0000_s1090" style="position:absolute;left:0;text-align:left;margin-left:251.9pt;margin-top:105.5pt;width:17.75pt;height:6pt;z-index:-3603;mso-position-horizontal-relative:page" coordorigin="5038,2110" coordsize="355,120">
            <v:shape id="_x0000_s1093" style="position:absolute;left:5038;top:2110;width:355;height:120" coordorigin="5038,2110" coordsize="355,120" path="m5273,2160r26,l5303,2164r90,6l5273,2110r,50xe" fillcolor="black" stroked="f">
              <v:path arrowok="t"/>
            </v:shape>
            <v:shape id="_x0000_s1092" style="position:absolute;left:5038;top:2110;width:355;height:120" coordorigin="5038,2110" coordsize="355,120" path="m5299,2180r-26,l5273,2230r120,-60l5299,2180xe" fillcolor="black" stroked="f">
              <v:path arrowok="t"/>
            </v:shape>
            <v:shape id="_x0000_s1091" style="position:absolute;left:5038;top:2110;width:355;height:120" coordorigin="5038,2110" coordsize="355,120" path="m5038,2164r,12l5042,2180r257,l5303,2176r,-6l5303,2176r-4,4l5393,2170r-90,-6l5299,2160r-257,l5038,2164xe" fillcolor="black" stroked="f">
              <v:path arrowok="t"/>
            </v:shape>
            <w10:wrap anchorx="page"/>
          </v:group>
        </w:pict>
      </w:r>
      <w:r w:rsidRPr="002558FB">
        <w:rPr>
          <w:b/>
          <w:sz w:val="24"/>
        </w:rPr>
        <w:pict>
          <v:group id="_x0000_s1086" style="position:absolute;left:0;text-align:left;margin-left:183.8pt;margin-top:105.5pt;width:17.75pt;height:6pt;z-index:-3602;mso-position-horizontal-relative:page" coordorigin="3676,2110" coordsize="355,120">
            <v:shape id="_x0000_s1089" style="position:absolute;left:3676;top:2110;width:355;height:120" coordorigin="3676,2110" coordsize="355,120" path="m3911,2160r26,l3941,2164r90,6l3911,2110r,50xe" fillcolor="black" stroked="f">
              <v:path arrowok="t"/>
            </v:shape>
            <v:shape id="_x0000_s1088" style="position:absolute;left:3676;top:2110;width:355;height:120" coordorigin="3676,2110" coordsize="355,120" path="m3937,2180r-26,l3911,2230r120,-60l3937,2180xe" fillcolor="black" stroked="f">
              <v:path arrowok="t"/>
            </v:shape>
            <v:shape id="_x0000_s1087" style="position:absolute;left:3676;top:2110;width:355;height:120" coordorigin="3676,2110" coordsize="355,120" path="m3676,2164r,12l3680,2180r257,l3941,2176r,-6l3941,2176r-4,4l4031,2170r-90,-6l3937,2160r-257,l3676,2164xe" fillcolor="black" stroked="f">
              <v:path arrowok="t"/>
            </v:shape>
            <w10:wrap anchorx="page"/>
          </v:group>
        </w:pict>
      </w:r>
      <w:r w:rsidRPr="002558FB">
        <w:rPr>
          <w:b/>
          <w:sz w:val="24"/>
        </w:rPr>
        <w:pict>
          <v:group id="_x0000_s1082" style="position:absolute;left:0;text-align:left;margin-left:309.2pt;margin-top:91.7pt;width:17.75pt;height:6pt;z-index:-3601;mso-position-horizontal-relative:page" coordorigin="6184,1834" coordsize="355,120">
            <v:shape id="_x0000_s1085" style="position:absolute;left:6184;top:1834;width:355;height:120" coordorigin="6184,1834" coordsize="355,120" path="m6419,1884r26,l6449,1888r90,6l6419,1834r,50xe" fillcolor="black" stroked="f">
              <v:path arrowok="t"/>
            </v:shape>
            <v:shape id="_x0000_s1084" style="position:absolute;left:6184;top:1834;width:355;height:120" coordorigin="6184,1834" coordsize="355,120" path="m6445,1904r-26,l6419,1954r120,-60l6445,1904xe" fillcolor="black" stroked="f">
              <v:path arrowok="t"/>
            </v:shape>
            <v:shape id="_x0000_s1083" style="position:absolute;left:6184;top:1834;width:355;height:120" coordorigin="6184,1834" coordsize="355,120" path="m6184,1888r,12l6188,1904r257,l6449,1900r,-6l6449,1900r-4,4l6539,1894r-90,-6l6445,1884r-257,l6184,1888xe" fillcolor="black" stroked="f">
              <v:path arrowok="t"/>
            </v:shape>
            <w10:wrap anchorx="page"/>
          </v:group>
        </w:pict>
      </w:r>
      <w:r w:rsidRPr="002558FB">
        <w:rPr>
          <w:b/>
          <w:sz w:val="24"/>
        </w:rPr>
        <w:pict>
          <v:group id="_x0000_s1078" style="position:absolute;left:0;text-align:left;margin-left:269.05pt;margin-top:91.7pt;width:17.75pt;height:6pt;z-index:-3600;mso-position-horizontal-relative:page" coordorigin="5381,1834" coordsize="355,120">
            <v:shape id="_x0000_s1081" style="position:absolute;left:5381;top:1834;width:355;height:120" coordorigin="5381,1834" coordsize="355,120" path="m5616,1884r26,l5646,1888r90,6l5616,1834r,50xe" fillcolor="black" stroked="f">
              <v:path arrowok="t"/>
            </v:shape>
            <v:shape id="_x0000_s1080" style="position:absolute;left:5381;top:1834;width:355;height:120" coordorigin="5381,1834" coordsize="355,120" path="m5642,1904r-26,l5616,1954r120,-60l5642,1904xe" fillcolor="black" stroked="f">
              <v:path arrowok="t"/>
            </v:shape>
            <v:shape id="_x0000_s1079" style="position:absolute;left:5381;top:1834;width:355;height:120" coordorigin="5381,1834" coordsize="355,120" path="m5381,1888r,12l5385,1904r257,l5646,1900r,-6l5646,1900r-4,4l5736,1894r-90,-6l5642,1884r-257,l5381,1888xe" fillcolor="black" stroked="f">
              <v:path arrowok="t"/>
            </v:shape>
            <w10:wrap anchorx="page"/>
          </v:group>
        </w:pict>
      </w:r>
      <w:r w:rsidRPr="002558FB">
        <w:rPr>
          <w:b/>
          <w:sz w:val="24"/>
        </w:rPr>
        <w:pict>
          <v:group id="_x0000_s1074" style="position:absolute;left:0;text-align:left;margin-left:200.9pt;margin-top:91.7pt;width:17.75pt;height:6pt;z-index:-3599;mso-position-horizontal-relative:page" coordorigin="4018,1834" coordsize="355,120">
            <v:shape id="_x0000_s1077" style="position:absolute;left:4018;top:1834;width:355;height:120" coordorigin="4018,1834" coordsize="355,120" path="m4253,1884r26,l4283,1888r90,6l4253,1834r,50xe" fillcolor="black" stroked="f">
              <v:path arrowok="t"/>
            </v:shape>
            <v:shape id="_x0000_s1076" style="position:absolute;left:4018;top:1834;width:355;height:120" coordorigin="4018,1834" coordsize="355,120" path="m4279,1904r-26,l4253,1954r120,-60l4279,1904xe" fillcolor="black" stroked="f">
              <v:path arrowok="t"/>
            </v:shape>
            <v:shape id="_x0000_s1075" style="position:absolute;left:4018;top:1834;width:355;height:120" coordorigin="4018,1834" coordsize="355,120" path="m4018,1888r,12l4022,1904r257,l4283,1900r,-6l4283,1900r-4,4l4373,1894r-90,-6l4279,1884r-257,l4018,1888xe" fillcolor="black" stroked="f">
              <v:path arrowok="t"/>
            </v:shape>
            <w10:wrap anchorx="page"/>
          </v:group>
        </w:pict>
      </w:r>
      <w:r w:rsidRPr="002558FB">
        <w:rPr>
          <w:b/>
          <w:sz w:val="24"/>
        </w:rPr>
        <w:pict>
          <v:group id="_x0000_s1070" style="position:absolute;left:0;text-align:left;margin-left:277.4pt;margin-top:77.9pt;width:17.75pt;height:6pt;z-index:-3598;mso-position-horizontal-relative:page" coordorigin="5548,1558" coordsize="355,120">
            <v:shape id="_x0000_s1073" style="position:absolute;left:5548;top:1558;width:355;height:120" coordorigin="5548,1558" coordsize="355,120" path="m5783,1608r26,l5813,1612r90,6l5783,1558r,50xe" fillcolor="black" stroked="f">
              <v:path arrowok="t"/>
            </v:shape>
            <v:shape id="_x0000_s1072" style="position:absolute;left:5548;top:1558;width:355;height:120" coordorigin="5548,1558" coordsize="355,120" path="m5809,1628r-26,l5783,1678r120,-60l5809,1628xe" fillcolor="black" stroked="f">
              <v:path arrowok="t"/>
            </v:shape>
            <v:shape id="_x0000_s1071" style="position:absolute;left:5548;top:1558;width:355;height:120" coordorigin="5548,1558" coordsize="355,120" path="m5548,1612r,12l5552,1628r257,l5813,1624r,-6l5813,1624r-4,4l5903,1618r-90,-6l5809,1608r-257,l5548,1612xe" fillcolor="black" stroked="f">
              <v:path arrowok="t"/>
            </v:shape>
            <w10:wrap anchorx="page"/>
          </v:group>
        </w:pict>
      </w:r>
      <w:r w:rsidRPr="002558FB">
        <w:rPr>
          <w:b/>
          <w:sz w:val="24"/>
        </w:rPr>
        <w:pict>
          <v:group id="_x0000_s1066" style="position:absolute;left:0;text-align:left;margin-left:209.25pt;margin-top:77.9pt;width:17.75pt;height:6pt;z-index:-3597;mso-position-horizontal-relative:page" coordorigin="4185,1558" coordsize="355,120">
            <v:shape id="_x0000_s1069" style="position:absolute;left:4185;top:1558;width:355;height:120" coordorigin="4185,1558" coordsize="355,120" path="m4420,1608r26,l4450,1612r90,6l4420,1558r,50xe" fillcolor="black" stroked="f">
              <v:path arrowok="t"/>
            </v:shape>
            <v:shape id="_x0000_s1068" style="position:absolute;left:4185;top:1558;width:355;height:120" coordorigin="4185,1558" coordsize="355,120" path="m4446,1628r-26,l4420,1678r120,-60l4446,1628xe" fillcolor="black" stroked="f">
              <v:path arrowok="t"/>
            </v:shape>
            <v:shape id="_x0000_s1067" style="position:absolute;left:4185;top:1558;width:355;height:120" coordorigin="4185,1558" coordsize="355,120" path="m4185,1612r,12l4189,1628r257,l4450,1624r,-6l4450,1624r-4,4l4540,1618r-90,-6l4446,1608r-257,l4185,1612xe" fillcolor="black" stroked="f">
              <v:path arrowok="t"/>
            </v:shape>
            <w10:wrap anchorx="page"/>
          </v:group>
        </w:pict>
      </w:r>
      <w:r w:rsidRPr="002558FB">
        <w:rPr>
          <w:b/>
          <w:sz w:val="24"/>
        </w:rPr>
        <w:pict>
          <v:group id="_x0000_s1062" style="position:absolute;left:0;text-align:left;margin-left:323.35pt;margin-top:64.1pt;width:17.75pt;height:6pt;z-index:-3596;mso-position-horizontal-relative:page" coordorigin="6467,1282" coordsize="355,120">
            <v:shape id="_x0000_s1065" style="position:absolute;left:6467;top:1282;width:355;height:120" coordorigin="6467,1282" coordsize="355,120" path="m6702,1332r26,l6732,1336r90,6l6702,1282r,50xe" fillcolor="black" stroked="f">
              <v:path arrowok="t"/>
            </v:shape>
            <v:shape id="_x0000_s1064" style="position:absolute;left:6467;top:1282;width:355;height:120" coordorigin="6467,1282" coordsize="355,120" path="m6728,1352r-26,l6702,1402r120,-60l6728,1352xe" fillcolor="black" stroked="f">
              <v:path arrowok="t"/>
            </v:shape>
            <v:shape id="_x0000_s1063" style="position:absolute;left:6467;top:1282;width:355;height:120" coordorigin="6467,1282" coordsize="355,120" path="m6467,1336r,12l6471,1352r257,l6732,1348r,-6l6732,1348r-4,4l6822,1342r-90,-6l6728,1332r-257,l6467,1336xe" fillcolor="black" stroked="f">
              <v:path arrowok="t"/>
            </v:shape>
            <w10:wrap anchorx="page"/>
          </v:group>
        </w:pict>
      </w:r>
      <w:r w:rsidRPr="002558FB">
        <w:rPr>
          <w:b/>
          <w:sz w:val="24"/>
        </w:rPr>
        <w:pict>
          <v:group id="_x0000_s1058" style="position:absolute;left:0;text-align:left;margin-left:283.2pt;margin-top:64.1pt;width:17.75pt;height:6pt;z-index:-3595;mso-position-horizontal-relative:page" coordorigin="5664,1282" coordsize="355,120">
            <v:shape id="_x0000_s1061" style="position:absolute;left:5664;top:1282;width:355;height:120" coordorigin="5664,1282" coordsize="355,120" path="m5899,1332r26,l5929,1336r90,6l5899,1282r,50xe" fillcolor="black" stroked="f">
              <v:path arrowok="t"/>
            </v:shape>
            <v:shape id="_x0000_s1060" style="position:absolute;left:5664;top:1282;width:355;height:120" coordorigin="5664,1282" coordsize="355,120" path="m5925,1352r-26,l5899,1402r120,-60l5925,1352xe" fillcolor="black" stroked="f">
              <v:path arrowok="t"/>
            </v:shape>
            <v:shape id="_x0000_s1059" style="position:absolute;left:5664;top:1282;width:355;height:120" coordorigin="5664,1282" coordsize="355,120" path="m5664,1336r,12l5668,1352r257,l5929,1348r,-6l5929,1348r-4,4l6019,1342r-90,-6l5925,1332r-257,l5664,1336xe" fillcolor="black" stroked="f">
              <v:path arrowok="t"/>
            </v:shape>
            <w10:wrap anchorx="page"/>
          </v:group>
        </w:pict>
      </w:r>
      <w:r w:rsidRPr="002558FB">
        <w:rPr>
          <w:b/>
          <w:sz w:val="24"/>
        </w:rPr>
        <w:pict>
          <v:group id="_x0000_s1054" style="position:absolute;left:0;text-align:left;margin-left:215.05pt;margin-top:64.1pt;width:17.75pt;height:6pt;z-index:-3594;mso-position-horizontal-relative:page" coordorigin="4301,1282" coordsize="355,120">
            <v:shape id="_x0000_s1057" style="position:absolute;left:4301;top:1282;width:355;height:120" coordorigin="4301,1282" coordsize="355,120" path="m4536,1332r26,l4566,1336r90,6l4536,1282r,50xe" fillcolor="black" stroked="f">
              <v:path arrowok="t"/>
            </v:shape>
            <v:shape id="_x0000_s1056" style="position:absolute;left:4301;top:1282;width:355;height:120" coordorigin="4301,1282" coordsize="355,120" path="m4562,1352r-26,l4536,1402r120,-60l4562,1352xe" fillcolor="black" stroked="f">
              <v:path arrowok="t"/>
            </v:shape>
            <v:shape id="_x0000_s1055" style="position:absolute;left:4301;top:1282;width:355;height:120" coordorigin="4301,1282" coordsize="355,120" path="m4301,1336r,12l4305,1352r257,l4566,1348r,-6l4566,1348r-4,4l4656,1342r-90,-6l4562,1332r-257,l4301,1336xe" fillcolor="black" stroked="f">
              <v:path arrowok="t"/>
            </v:shape>
            <w10:wrap anchorx="page"/>
          </v:group>
        </w:pict>
      </w:r>
      <w:r w:rsidRPr="002558FB">
        <w:rPr>
          <w:b/>
          <w:sz w:val="24"/>
        </w:rPr>
        <w:pict>
          <v:group id="_x0000_s1050" style="position:absolute;left:0;text-align:left;margin-left:292.95pt;margin-top:50.3pt;width:17.75pt;height:6pt;z-index:-3592;mso-position-horizontal-relative:page" coordorigin="5859,1006" coordsize="355,120">
            <v:shape id="_x0000_s1053" style="position:absolute;left:5859;top:1006;width:355;height:120" coordorigin="5859,1006" coordsize="355,120" path="m6094,1056r26,l6124,1060r90,6l6094,1006r,50xe" fillcolor="black" stroked="f">
              <v:path arrowok="t"/>
            </v:shape>
            <v:shape id="_x0000_s1052" style="position:absolute;left:5859;top:1006;width:355;height:120" coordorigin="5859,1006" coordsize="355,120" path="m6120,1076r-26,l6094,1126r120,-60l6120,1076xe" fillcolor="black" stroked="f">
              <v:path arrowok="t"/>
            </v:shape>
            <v:shape id="_x0000_s1051" style="position:absolute;left:5859;top:1006;width:355;height:120" coordorigin="5859,1006" coordsize="355,120" path="m5859,1060r,12l5863,1076r257,l6124,1072r,-6l6124,1072r-4,4l6214,1066r-90,-6l6120,1056r-257,l5859,1060xe" fillcolor="black" stroked="f">
              <v:path arrowok="t"/>
            </v:shape>
            <w10:wrap anchorx="page"/>
          </v:group>
        </w:pict>
      </w:r>
      <w:r w:rsidRPr="002558FB">
        <w:rPr>
          <w:b/>
          <w:sz w:val="24"/>
        </w:rPr>
        <w:pict>
          <v:group id="_x0000_s1046" style="position:absolute;left:0;text-align:left;margin-left:224.8pt;margin-top:50.3pt;width:17.75pt;height:6pt;z-index:-3591;mso-position-horizontal-relative:page" coordorigin="4496,1006" coordsize="355,120">
            <v:shape id="_x0000_s1049" style="position:absolute;left:4496;top:1006;width:355;height:120" coordorigin="4496,1006" coordsize="355,120" path="m4731,1056r26,l4761,1060r90,6l4731,1006r,50xe" fillcolor="black" stroked="f">
              <v:path arrowok="t"/>
            </v:shape>
            <v:shape id="_x0000_s1048" style="position:absolute;left:4496;top:1006;width:355;height:120" coordorigin="4496,1006" coordsize="355,120" path="m4757,1076r-26,l4731,1126r120,-60l4757,1076xe" fillcolor="black" stroked="f">
              <v:path arrowok="t"/>
            </v:shape>
            <v:shape id="_x0000_s1047" style="position:absolute;left:4496;top:1006;width:355;height:120" coordorigin="4496,1006" coordsize="355,120" path="m4496,1060r,12l4500,1076r257,l4761,1072r,-6l4761,1072r-4,4l4851,1066r-90,-6l4757,1056r-257,l4496,1060xe" fillcolor="black" stroked="f">
              <v:path arrowok="t"/>
            </v:shape>
            <w10:wrap anchorx="page"/>
          </v:group>
        </w:pict>
      </w:r>
      <w:r w:rsidRPr="002558FB">
        <w:rPr>
          <w:b/>
          <w:sz w:val="24"/>
        </w:rPr>
        <w:pict>
          <v:group id="_x0000_s1042" style="position:absolute;left:0;text-align:left;margin-left:268.5pt;margin-top:36.5pt;width:17.75pt;height:6pt;z-index:-3588;mso-position-horizontal-relative:page" coordorigin="5370,730" coordsize="355,120">
            <v:shape id="_x0000_s1045" style="position:absolute;left:5370;top:730;width:355;height:120" coordorigin="5370,730" coordsize="355,120" path="m5605,780r26,l5635,784r90,6l5605,730r,50xe" fillcolor="black" stroked="f">
              <v:path arrowok="t"/>
            </v:shape>
            <v:shape id="_x0000_s1044" style="position:absolute;left:5370;top:730;width:355;height:120" coordorigin="5370,730" coordsize="355,120" path="m5631,800r-26,l5605,850r120,-60l5631,800xe" fillcolor="black" stroked="f">
              <v:path arrowok="t"/>
            </v:shape>
            <v:shape id="_x0000_s1043" style="position:absolute;left:5370;top:730;width:355;height:120" coordorigin="5370,730" coordsize="355,120" path="m5370,784r,12l5374,800r257,l5635,796r,-6l5635,796r-4,4l5725,790r-90,-6l5631,780r-257,l5370,784xe" fillcolor="black" stroked="f">
              <v:path arrowok="t"/>
            </v:shape>
            <w10:wrap anchorx="page"/>
          </v:group>
        </w:pict>
      </w:r>
      <w:r w:rsidRPr="002558FB">
        <w:rPr>
          <w:b/>
          <w:sz w:val="24"/>
        </w:rPr>
        <w:pict>
          <v:group id="_x0000_s1038" style="position:absolute;left:0;text-align:left;margin-left:200.35pt;margin-top:36.5pt;width:17.75pt;height:6pt;z-index:-3587;mso-position-horizontal-relative:page" coordorigin="4007,730" coordsize="355,120">
            <v:shape id="_x0000_s1041" style="position:absolute;left:4007;top:730;width:355;height:120" coordorigin="4007,730" coordsize="355,120" path="m4242,780r26,l4272,784r90,6l4242,730r,50xe" fillcolor="black" stroked="f">
              <v:path arrowok="t"/>
            </v:shape>
            <v:shape id="_x0000_s1040" style="position:absolute;left:4007;top:730;width:355;height:120" coordorigin="4007,730" coordsize="355,120" path="m4268,800r-26,l4242,850r120,-60l4268,800xe" fillcolor="black" stroked="f">
              <v:path arrowok="t"/>
            </v:shape>
            <v:shape id="_x0000_s1039" style="position:absolute;left:4007;top:730;width:355;height:120" coordorigin="4007,730" coordsize="355,120" path="m4007,784r,12l4011,800r257,l4272,796r,-6l4272,796r-4,4l4362,790r-90,-6l4268,780r-257,l4007,784xe" fillcolor="black" stroked="f">
              <v:path arrowok="t"/>
            </v:shape>
            <w10:wrap anchorx="page"/>
          </v:group>
        </w:pict>
      </w:r>
      <w:r w:rsidR="00360678" w:rsidRPr="002558FB">
        <w:rPr>
          <w:b/>
          <w:sz w:val="24"/>
        </w:rPr>
        <w:t xml:space="preserve">7  </w:t>
      </w:r>
      <w:r w:rsidR="002558FB" w:rsidRPr="002558FB">
        <w:rPr>
          <w:rFonts w:ascii="Sylfaen" w:hAnsi="Sylfaen" w:cs="Sylfaen"/>
          <w:b/>
          <w:sz w:val="24"/>
        </w:rPr>
        <w:t>ძირითადი</w:t>
      </w:r>
      <w:r w:rsidR="002558FB" w:rsidRPr="002558FB">
        <w:rPr>
          <w:b/>
          <w:sz w:val="24"/>
        </w:rPr>
        <w:t xml:space="preserve"> </w:t>
      </w:r>
      <w:r w:rsidR="002558FB" w:rsidRPr="002558FB">
        <w:rPr>
          <w:rFonts w:ascii="Sylfaen" w:hAnsi="Sylfaen" w:cs="Sylfaen"/>
          <w:b/>
          <w:sz w:val="24"/>
        </w:rPr>
        <w:t>პარამეტრები</w:t>
      </w:r>
    </w:p>
    <w:p w:rsidR="004D6D36" w:rsidRDefault="004D6D36" w:rsidP="001815AF">
      <w:pPr>
        <w:spacing w:before="2" w:line="160" w:lineRule="exact"/>
        <w:jc w:val="both"/>
        <w:rPr>
          <w:rFonts w:ascii="Sylfaen" w:hAnsi="Sylfaen"/>
          <w:sz w:val="17"/>
          <w:szCs w:val="17"/>
          <w:lang w:val="ka-GE"/>
        </w:rPr>
      </w:pPr>
    </w:p>
    <w:p w:rsidR="002558FB" w:rsidRPr="002558FB" w:rsidRDefault="002558FB" w:rsidP="001815AF">
      <w:pPr>
        <w:spacing w:before="2" w:line="160" w:lineRule="exact"/>
        <w:jc w:val="both"/>
        <w:rPr>
          <w:rFonts w:ascii="Sylfaen" w:hAnsi="Sylfaen"/>
          <w:sz w:val="17"/>
          <w:szCs w:val="17"/>
          <w:lang w:val="ka-GE"/>
        </w:rPr>
      </w:pPr>
    </w:p>
    <w:tbl>
      <w:tblPr>
        <w:tblW w:w="0" w:type="auto"/>
        <w:tblInd w:w="112" w:type="dxa"/>
        <w:tblLayout w:type="fixed"/>
        <w:tblCellMar>
          <w:left w:w="0" w:type="dxa"/>
          <w:right w:w="0" w:type="dxa"/>
        </w:tblCellMar>
        <w:tblLook w:val="01E0"/>
      </w:tblPr>
      <w:tblGrid>
        <w:gridCol w:w="4995"/>
        <w:gridCol w:w="3148"/>
        <w:gridCol w:w="712"/>
        <w:gridCol w:w="514"/>
      </w:tblGrid>
      <w:tr w:rsidR="004D6D36">
        <w:trPr>
          <w:trHeight w:hRule="exact" w:val="358"/>
        </w:trPr>
        <w:tc>
          <w:tcPr>
            <w:tcW w:w="4995" w:type="dxa"/>
            <w:tcBorders>
              <w:top w:val="nil"/>
              <w:left w:val="nil"/>
              <w:bottom w:val="nil"/>
              <w:right w:val="nil"/>
            </w:tcBorders>
          </w:tcPr>
          <w:p w:rsidR="004D6D36" w:rsidRDefault="0057756C" w:rsidP="001815AF">
            <w:pPr>
              <w:spacing w:before="69"/>
              <w:ind w:left="40"/>
              <w:jc w:val="both"/>
              <w:rPr>
                <w:sz w:val="24"/>
                <w:szCs w:val="24"/>
              </w:rPr>
            </w:pPr>
            <w:r w:rsidRPr="0057756C">
              <w:rPr>
                <w:rFonts w:ascii="Sylfaen" w:hAnsi="Sylfaen"/>
                <w:spacing w:val="1"/>
                <w:sz w:val="16"/>
                <w:szCs w:val="24"/>
                <w:lang w:val="ka-GE"/>
              </w:rPr>
              <w:t>სასწორის</w:t>
            </w:r>
            <w:r w:rsidR="00360678" w:rsidRPr="0057756C">
              <w:rPr>
                <w:spacing w:val="2"/>
                <w:sz w:val="16"/>
                <w:szCs w:val="24"/>
              </w:rPr>
              <w:t xml:space="preserve"> </w:t>
            </w:r>
            <w:r w:rsidR="00360678" w:rsidRPr="0057756C">
              <w:rPr>
                <w:spacing w:val="-3"/>
                <w:sz w:val="16"/>
                <w:szCs w:val="24"/>
              </w:rPr>
              <w:t>I</w:t>
            </w:r>
            <w:r w:rsidR="00360678" w:rsidRPr="0057756C">
              <w:rPr>
                <w:sz w:val="16"/>
                <w:szCs w:val="24"/>
              </w:rPr>
              <w:t>P</w:t>
            </w:r>
            <w:r w:rsidR="00360678" w:rsidRPr="0057756C">
              <w:rPr>
                <w:spacing w:val="-9"/>
                <w:sz w:val="16"/>
                <w:szCs w:val="24"/>
              </w:rPr>
              <w:t xml:space="preserve"> </w:t>
            </w:r>
            <w:r w:rsidRPr="0057756C">
              <w:rPr>
                <w:rFonts w:ascii="Sylfaen" w:hAnsi="Sylfaen"/>
                <w:spacing w:val="1"/>
                <w:sz w:val="16"/>
                <w:szCs w:val="24"/>
                <w:lang w:val="ka-GE"/>
              </w:rPr>
              <w:t>პარამეტრები</w:t>
            </w:r>
            <w:r w:rsidR="00360678" w:rsidRPr="0057756C">
              <w:rPr>
                <w:sz w:val="16"/>
                <w:szCs w:val="24"/>
              </w:rPr>
              <w:t xml:space="preserve">: </w:t>
            </w:r>
            <w:r w:rsidR="00360678">
              <w:rPr>
                <w:spacing w:val="-1"/>
                <w:sz w:val="24"/>
                <w:szCs w:val="24"/>
              </w:rPr>
              <w:t>“</w:t>
            </w:r>
            <w:r w:rsidR="00360678">
              <w:rPr>
                <w:spacing w:val="6"/>
                <w:sz w:val="24"/>
                <w:szCs w:val="24"/>
              </w:rPr>
              <w:t>S</w:t>
            </w:r>
            <w:r w:rsidR="00360678">
              <w:rPr>
                <w:spacing w:val="-5"/>
                <w:sz w:val="24"/>
                <w:szCs w:val="24"/>
              </w:rPr>
              <w:t>y</w:t>
            </w:r>
            <w:r w:rsidR="00360678">
              <w:rPr>
                <w:sz w:val="24"/>
                <w:szCs w:val="24"/>
              </w:rPr>
              <w:t>st</w:t>
            </w:r>
            <w:r w:rsidR="00360678">
              <w:rPr>
                <w:spacing w:val="2"/>
                <w:sz w:val="24"/>
                <w:szCs w:val="24"/>
              </w:rPr>
              <w:t>e</w:t>
            </w:r>
            <w:r w:rsidR="00360678">
              <w:rPr>
                <w:sz w:val="24"/>
                <w:szCs w:val="24"/>
              </w:rPr>
              <w:t xml:space="preserve">m </w:t>
            </w:r>
            <w:r w:rsidR="00360678">
              <w:rPr>
                <w:spacing w:val="1"/>
                <w:sz w:val="24"/>
                <w:szCs w:val="24"/>
              </w:rPr>
              <w:t>S</w:t>
            </w:r>
            <w:r w:rsidR="00360678">
              <w:rPr>
                <w:spacing w:val="-1"/>
                <w:sz w:val="24"/>
                <w:szCs w:val="24"/>
              </w:rPr>
              <w:t>e</w:t>
            </w:r>
            <w:r w:rsidR="00360678">
              <w:rPr>
                <w:spacing w:val="1"/>
                <w:sz w:val="24"/>
                <w:szCs w:val="24"/>
              </w:rPr>
              <w:t>t</w:t>
            </w:r>
            <w:r w:rsidR="00360678">
              <w:rPr>
                <w:sz w:val="24"/>
                <w:szCs w:val="24"/>
              </w:rPr>
              <w:t xml:space="preserve">”         </w:t>
            </w:r>
            <w:r w:rsidR="00360678">
              <w:rPr>
                <w:spacing w:val="31"/>
                <w:sz w:val="24"/>
                <w:szCs w:val="24"/>
              </w:rPr>
              <w:t xml:space="preserve"> </w:t>
            </w:r>
            <w:r w:rsidR="00360678">
              <w:rPr>
                <w:spacing w:val="-1"/>
                <w:sz w:val="24"/>
                <w:szCs w:val="24"/>
              </w:rPr>
              <w:t>“</w:t>
            </w:r>
            <w:r w:rsidR="00360678">
              <w:rPr>
                <w:sz w:val="24"/>
                <w:szCs w:val="24"/>
              </w:rPr>
              <w:t>Ent</w:t>
            </w:r>
            <w:r w:rsidR="00360678">
              <w:rPr>
                <w:spacing w:val="-1"/>
                <w:sz w:val="24"/>
                <w:szCs w:val="24"/>
              </w:rPr>
              <w:t>er</w:t>
            </w:r>
            <w:r w:rsidR="00360678">
              <w:rPr>
                <w:sz w:val="24"/>
                <w:szCs w:val="24"/>
              </w:rPr>
              <w:t>”</w:t>
            </w:r>
          </w:p>
        </w:tc>
        <w:tc>
          <w:tcPr>
            <w:tcW w:w="3148" w:type="dxa"/>
            <w:tcBorders>
              <w:top w:val="nil"/>
              <w:left w:val="nil"/>
              <w:bottom w:val="nil"/>
              <w:right w:val="nil"/>
            </w:tcBorders>
          </w:tcPr>
          <w:p w:rsidR="004D6D36" w:rsidRPr="007C734B" w:rsidRDefault="00360678" w:rsidP="001815AF">
            <w:pPr>
              <w:spacing w:before="69"/>
              <w:ind w:left="72"/>
              <w:jc w:val="both"/>
              <w:rPr>
                <w:rFonts w:ascii="Sylfaen" w:hAnsi="Sylfaen"/>
                <w:sz w:val="24"/>
                <w:szCs w:val="24"/>
                <w:lang w:val="ka-GE"/>
              </w:rPr>
            </w:pPr>
            <w:r>
              <w:rPr>
                <w:spacing w:val="-1"/>
                <w:sz w:val="24"/>
                <w:szCs w:val="24"/>
              </w:rPr>
              <w:t>“</w:t>
            </w:r>
            <w:r>
              <w:rPr>
                <w:sz w:val="24"/>
                <w:szCs w:val="24"/>
              </w:rPr>
              <w:t xml:space="preserve">N </w:t>
            </w:r>
            <w:r>
              <w:rPr>
                <w:spacing w:val="1"/>
                <w:sz w:val="24"/>
                <w:szCs w:val="24"/>
              </w:rPr>
              <w:t>(</w:t>
            </w:r>
            <w:r>
              <w:rPr>
                <w:sz w:val="24"/>
                <w:szCs w:val="24"/>
              </w:rPr>
              <w:t>N</w:t>
            </w:r>
            <w:r>
              <w:rPr>
                <w:spacing w:val="-1"/>
                <w:sz w:val="24"/>
                <w:szCs w:val="24"/>
              </w:rPr>
              <w:t>e</w:t>
            </w:r>
            <w:r>
              <w:rPr>
                <w:sz w:val="24"/>
                <w:szCs w:val="24"/>
              </w:rPr>
              <w:t xml:space="preserve">twork </w:t>
            </w:r>
            <w:r>
              <w:rPr>
                <w:spacing w:val="1"/>
                <w:sz w:val="24"/>
                <w:szCs w:val="24"/>
              </w:rPr>
              <w:t>S</w:t>
            </w:r>
            <w:r>
              <w:rPr>
                <w:spacing w:val="-1"/>
                <w:sz w:val="24"/>
                <w:szCs w:val="24"/>
              </w:rPr>
              <w:t>e</w:t>
            </w:r>
            <w:r>
              <w:rPr>
                <w:sz w:val="24"/>
                <w:szCs w:val="24"/>
              </w:rPr>
              <w:t>t)”</w:t>
            </w:r>
            <w:r>
              <w:rPr>
                <w:spacing w:val="-1"/>
                <w:sz w:val="24"/>
                <w:szCs w:val="24"/>
              </w:rPr>
              <w:t xml:space="preserve"> </w:t>
            </w:r>
            <w:r w:rsidR="007C734B">
              <w:rPr>
                <w:rFonts w:ascii="Sylfaen" w:hAnsi="Sylfaen"/>
                <w:spacing w:val="5"/>
                <w:sz w:val="24"/>
                <w:szCs w:val="24"/>
                <w:lang w:val="ka-GE"/>
              </w:rPr>
              <w:t>მაილარზე</w:t>
            </w:r>
          </w:p>
        </w:tc>
        <w:tc>
          <w:tcPr>
            <w:tcW w:w="712" w:type="dxa"/>
            <w:tcBorders>
              <w:top w:val="nil"/>
              <w:left w:val="nil"/>
              <w:bottom w:val="nil"/>
              <w:right w:val="nil"/>
            </w:tcBorders>
          </w:tcPr>
          <w:p w:rsidR="004D6D36" w:rsidRDefault="00360678" w:rsidP="001815AF">
            <w:pPr>
              <w:spacing w:before="69"/>
              <w:ind w:left="280" w:right="276"/>
              <w:jc w:val="both"/>
              <w:rPr>
                <w:sz w:val="24"/>
                <w:szCs w:val="24"/>
              </w:rPr>
            </w:pPr>
            <w:r>
              <w:rPr>
                <w:sz w:val="24"/>
                <w:szCs w:val="24"/>
              </w:rPr>
              <w:t>I</w:t>
            </w:r>
          </w:p>
        </w:tc>
        <w:tc>
          <w:tcPr>
            <w:tcW w:w="514" w:type="dxa"/>
            <w:tcBorders>
              <w:top w:val="nil"/>
              <w:left w:val="nil"/>
              <w:bottom w:val="nil"/>
              <w:right w:val="nil"/>
            </w:tcBorders>
          </w:tcPr>
          <w:p w:rsidR="004D6D36" w:rsidRDefault="00360678" w:rsidP="001815AF">
            <w:pPr>
              <w:spacing w:before="69"/>
              <w:ind w:left="314"/>
              <w:jc w:val="both"/>
              <w:rPr>
                <w:sz w:val="24"/>
                <w:szCs w:val="24"/>
              </w:rPr>
            </w:pPr>
            <w:r>
              <w:rPr>
                <w:sz w:val="24"/>
                <w:szCs w:val="24"/>
              </w:rPr>
              <w:t>B</w:t>
            </w:r>
          </w:p>
        </w:tc>
      </w:tr>
      <w:tr w:rsidR="004D6D36">
        <w:trPr>
          <w:trHeight w:hRule="exact" w:val="276"/>
        </w:trPr>
        <w:tc>
          <w:tcPr>
            <w:tcW w:w="4995" w:type="dxa"/>
            <w:tcBorders>
              <w:top w:val="nil"/>
              <w:left w:val="nil"/>
              <w:bottom w:val="nil"/>
              <w:right w:val="nil"/>
            </w:tcBorders>
          </w:tcPr>
          <w:p w:rsidR="004D6D36" w:rsidRDefault="0057756C" w:rsidP="001815AF">
            <w:pPr>
              <w:spacing w:line="260" w:lineRule="exact"/>
              <w:ind w:left="40"/>
              <w:jc w:val="both"/>
              <w:rPr>
                <w:sz w:val="24"/>
                <w:szCs w:val="24"/>
              </w:rPr>
            </w:pPr>
            <w:r>
              <w:rPr>
                <w:rFonts w:ascii="Sylfaen" w:hAnsi="Sylfaen"/>
                <w:spacing w:val="1"/>
                <w:sz w:val="16"/>
                <w:szCs w:val="24"/>
                <w:lang w:val="ka-GE"/>
              </w:rPr>
              <w:t>ბეჭდვის სიმჭიდროვის :</w:t>
            </w:r>
            <w:r w:rsidR="00360678" w:rsidRPr="0057756C">
              <w:rPr>
                <w:spacing w:val="2"/>
                <w:sz w:val="16"/>
                <w:szCs w:val="24"/>
              </w:rPr>
              <w:t xml:space="preserve"> </w:t>
            </w:r>
            <w:r w:rsidR="00360678">
              <w:rPr>
                <w:spacing w:val="1"/>
                <w:sz w:val="24"/>
                <w:szCs w:val="24"/>
              </w:rPr>
              <w:t>“</w:t>
            </w:r>
            <w:r w:rsidR="00360678">
              <w:rPr>
                <w:spacing w:val="3"/>
                <w:sz w:val="24"/>
                <w:szCs w:val="24"/>
              </w:rPr>
              <w:t>S</w:t>
            </w:r>
            <w:r w:rsidR="00360678">
              <w:rPr>
                <w:spacing w:val="-5"/>
                <w:sz w:val="24"/>
                <w:szCs w:val="24"/>
              </w:rPr>
              <w:t>y</w:t>
            </w:r>
            <w:r w:rsidR="00360678">
              <w:rPr>
                <w:sz w:val="24"/>
                <w:szCs w:val="24"/>
              </w:rPr>
              <w:t xml:space="preserve">stem </w:t>
            </w:r>
            <w:r w:rsidR="00360678">
              <w:rPr>
                <w:spacing w:val="1"/>
                <w:sz w:val="24"/>
                <w:szCs w:val="24"/>
              </w:rPr>
              <w:t>S</w:t>
            </w:r>
            <w:r w:rsidR="00360678">
              <w:rPr>
                <w:spacing w:val="-1"/>
                <w:sz w:val="24"/>
                <w:szCs w:val="24"/>
              </w:rPr>
              <w:t>e</w:t>
            </w:r>
            <w:r w:rsidR="00360678">
              <w:rPr>
                <w:spacing w:val="2"/>
                <w:sz w:val="24"/>
                <w:szCs w:val="24"/>
              </w:rPr>
              <w:t>t</w:t>
            </w:r>
            <w:r w:rsidR="00360678">
              <w:rPr>
                <w:sz w:val="24"/>
                <w:szCs w:val="24"/>
              </w:rPr>
              <w:t xml:space="preserve">”         </w:t>
            </w:r>
            <w:r w:rsidR="00360678">
              <w:rPr>
                <w:spacing w:val="33"/>
                <w:sz w:val="24"/>
                <w:szCs w:val="24"/>
              </w:rPr>
              <w:t xml:space="preserve"> </w:t>
            </w:r>
            <w:r>
              <w:rPr>
                <w:rFonts w:ascii="Sylfaen" w:hAnsi="Sylfaen"/>
                <w:spacing w:val="33"/>
                <w:sz w:val="24"/>
                <w:szCs w:val="24"/>
                <w:lang w:val="ka-GE"/>
              </w:rPr>
              <w:t xml:space="preserve">   </w:t>
            </w:r>
            <w:r w:rsidR="00360678">
              <w:rPr>
                <w:spacing w:val="-1"/>
                <w:sz w:val="24"/>
                <w:szCs w:val="24"/>
              </w:rPr>
              <w:t>“</w:t>
            </w:r>
            <w:r w:rsidR="00360678">
              <w:rPr>
                <w:sz w:val="24"/>
                <w:szCs w:val="24"/>
              </w:rPr>
              <w:t>Ent</w:t>
            </w:r>
            <w:r w:rsidR="00360678">
              <w:rPr>
                <w:spacing w:val="-1"/>
                <w:sz w:val="24"/>
                <w:szCs w:val="24"/>
              </w:rPr>
              <w:t>er</w:t>
            </w:r>
            <w:r w:rsidR="00360678">
              <w:rPr>
                <w:sz w:val="24"/>
                <w:szCs w:val="24"/>
              </w:rPr>
              <w:t>”</w:t>
            </w:r>
          </w:p>
        </w:tc>
        <w:tc>
          <w:tcPr>
            <w:tcW w:w="3148" w:type="dxa"/>
            <w:tcBorders>
              <w:top w:val="nil"/>
              <w:left w:val="nil"/>
              <w:bottom w:val="nil"/>
              <w:right w:val="nil"/>
            </w:tcBorders>
          </w:tcPr>
          <w:p w:rsidR="004D6D36" w:rsidRDefault="00360678" w:rsidP="001815AF">
            <w:pPr>
              <w:spacing w:line="260" w:lineRule="exact"/>
              <w:ind w:left="561"/>
              <w:jc w:val="both"/>
              <w:rPr>
                <w:sz w:val="24"/>
                <w:szCs w:val="24"/>
              </w:rPr>
            </w:pPr>
            <w:r>
              <w:rPr>
                <w:sz w:val="24"/>
                <w:szCs w:val="24"/>
              </w:rPr>
              <w:t xml:space="preserve">H         </w:t>
            </w:r>
            <w:r>
              <w:rPr>
                <w:spacing w:val="31"/>
                <w:sz w:val="24"/>
                <w:szCs w:val="24"/>
              </w:rPr>
              <w:t xml:space="preserve"> </w:t>
            </w:r>
            <w:r>
              <w:rPr>
                <w:sz w:val="24"/>
                <w:szCs w:val="24"/>
              </w:rPr>
              <w:t>D</w:t>
            </w:r>
          </w:p>
        </w:tc>
        <w:tc>
          <w:tcPr>
            <w:tcW w:w="712" w:type="dxa"/>
            <w:tcBorders>
              <w:top w:val="nil"/>
              <w:left w:val="nil"/>
              <w:bottom w:val="nil"/>
              <w:right w:val="nil"/>
            </w:tcBorders>
          </w:tcPr>
          <w:p w:rsidR="004D6D36" w:rsidRDefault="004D6D36" w:rsidP="001815AF">
            <w:pPr>
              <w:jc w:val="both"/>
            </w:pPr>
          </w:p>
        </w:tc>
        <w:tc>
          <w:tcPr>
            <w:tcW w:w="514" w:type="dxa"/>
            <w:tcBorders>
              <w:top w:val="nil"/>
              <w:left w:val="nil"/>
              <w:bottom w:val="nil"/>
              <w:right w:val="nil"/>
            </w:tcBorders>
          </w:tcPr>
          <w:p w:rsidR="004D6D36" w:rsidRDefault="004D6D36" w:rsidP="001815AF">
            <w:pPr>
              <w:jc w:val="both"/>
            </w:pPr>
          </w:p>
        </w:tc>
      </w:tr>
      <w:tr w:rsidR="004D6D36">
        <w:trPr>
          <w:trHeight w:hRule="exact" w:val="276"/>
        </w:trPr>
        <w:tc>
          <w:tcPr>
            <w:tcW w:w="4995" w:type="dxa"/>
            <w:tcBorders>
              <w:top w:val="nil"/>
              <w:left w:val="nil"/>
              <w:bottom w:val="nil"/>
              <w:right w:val="nil"/>
            </w:tcBorders>
          </w:tcPr>
          <w:p w:rsidR="004D6D36" w:rsidRDefault="0057756C" w:rsidP="001815AF">
            <w:pPr>
              <w:spacing w:line="260" w:lineRule="exact"/>
              <w:ind w:left="40"/>
              <w:jc w:val="both"/>
              <w:rPr>
                <w:sz w:val="24"/>
                <w:szCs w:val="24"/>
              </w:rPr>
            </w:pPr>
            <w:r w:rsidRPr="0057756C">
              <w:rPr>
                <w:rFonts w:ascii="Sylfaen" w:hAnsi="Sylfaen"/>
                <w:spacing w:val="1"/>
                <w:sz w:val="14"/>
                <w:szCs w:val="24"/>
                <w:lang w:val="ka-GE"/>
              </w:rPr>
              <w:t>ქაღალდის ტიპის</w:t>
            </w:r>
            <w:r w:rsidR="00360678" w:rsidRPr="0057756C">
              <w:rPr>
                <w:sz w:val="14"/>
                <w:szCs w:val="24"/>
              </w:rPr>
              <w:t>:</w:t>
            </w:r>
            <w:r w:rsidR="00360678" w:rsidRPr="0057756C">
              <w:rPr>
                <w:spacing w:val="2"/>
                <w:sz w:val="14"/>
                <w:szCs w:val="24"/>
              </w:rPr>
              <w:t xml:space="preserve"> </w:t>
            </w:r>
            <w:r w:rsidR="00360678">
              <w:rPr>
                <w:spacing w:val="-1"/>
                <w:sz w:val="24"/>
                <w:szCs w:val="24"/>
              </w:rPr>
              <w:t>“</w:t>
            </w:r>
            <w:r w:rsidR="00360678">
              <w:rPr>
                <w:spacing w:val="3"/>
                <w:sz w:val="24"/>
                <w:szCs w:val="24"/>
              </w:rPr>
              <w:t>S</w:t>
            </w:r>
            <w:r w:rsidR="00360678">
              <w:rPr>
                <w:spacing w:val="-2"/>
                <w:sz w:val="24"/>
                <w:szCs w:val="24"/>
              </w:rPr>
              <w:t>y</w:t>
            </w:r>
            <w:r w:rsidR="00360678">
              <w:rPr>
                <w:sz w:val="24"/>
                <w:szCs w:val="24"/>
              </w:rPr>
              <w:t xml:space="preserve">stem </w:t>
            </w:r>
            <w:r w:rsidR="00360678">
              <w:rPr>
                <w:spacing w:val="1"/>
                <w:sz w:val="24"/>
                <w:szCs w:val="24"/>
              </w:rPr>
              <w:t>S</w:t>
            </w:r>
            <w:r w:rsidR="00360678">
              <w:rPr>
                <w:spacing w:val="-1"/>
                <w:sz w:val="24"/>
                <w:szCs w:val="24"/>
              </w:rPr>
              <w:t>e</w:t>
            </w:r>
            <w:r w:rsidR="00360678">
              <w:rPr>
                <w:spacing w:val="2"/>
                <w:sz w:val="24"/>
                <w:szCs w:val="24"/>
              </w:rPr>
              <w:t>t</w:t>
            </w:r>
            <w:r w:rsidR="00360678">
              <w:rPr>
                <w:sz w:val="24"/>
                <w:szCs w:val="24"/>
              </w:rPr>
              <w:t xml:space="preserve">”         </w:t>
            </w:r>
            <w:r w:rsidR="00360678">
              <w:rPr>
                <w:spacing w:val="30"/>
                <w:sz w:val="24"/>
                <w:szCs w:val="24"/>
              </w:rPr>
              <w:t xml:space="preserve"> </w:t>
            </w:r>
            <w:r>
              <w:rPr>
                <w:rFonts w:ascii="Sylfaen" w:hAnsi="Sylfaen"/>
                <w:spacing w:val="30"/>
                <w:sz w:val="24"/>
                <w:szCs w:val="24"/>
                <w:lang w:val="ka-GE"/>
              </w:rPr>
              <w:t xml:space="preserve">        </w:t>
            </w:r>
            <w:r w:rsidR="00360678">
              <w:rPr>
                <w:spacing w:val="-1"/>
                <w:sz w:val="24"/>
                <w:szCs w:val="24"/>
              </w:rPr>
              <w:t>“</w:t>
            </w:r>
            <w:r w:rsidR="00360678">
              <w:rPr>
                <w:sz w:val="24"/>
                <w:szCs w:val="24"/>
              </w:rPr>
              <w:t>Ent</w:t>
            </w:r>
            <w:r w:rsidR="00360678">
              <w:rPr>
                <w:spacing w:val="-1"/>
                <w:sz w:val="24"/>
                <w:szCs w:val="24"/>
              </w:rPr>
              <w:t>er</w:t>
            </w:r>
            <w:r w:rsidR="00360678">
              <w:rPr>
                <w:sz w:val="24"/>
                <w:szCs w:val="24"/>
              </w:rPr>
              <w:t>”</w:t>
            </w:r>
          </w:p>
        </w:tc>
        <w:tc>
          <w:tcPr>
            <w:tcW w:w="3148" w:type="dxa"/>
            <w:tcBorders>
              <w:top w:val="nil"/>
              <w:left w:val="nil"/>
              <w:bottom w:val="nil"/>
              <w:right w:val="nil"/>
            </w:tcBorders>
          </w:tcPr>
          <w:p w:rsidR="004D6D36" w:rsidRPr="0057756C" w:rsidRDefault="00360678" w:rsidP="001815AF">
            <w:pPr>
              <w:spacing w:line="260" w:lineRule="exact"/>
              <w:ind w:left="364"/>
              <w:jc w:val="both"/>
              <w:rPr>
                <w:rFonts w:ascii="Sylfaen" w:hAnsi="Sylfaen"/>
                <w:sz w:val="24"/>
                <w:szCs w:val="24"/>
                <w:lang w:val="ka-GE"/>
              </w:rPr>
            </w:pPr>
            <w:r>
              <w:rPr>
                <w:sz w:val="24"/>
                <w:szCs w:val="24"/>
              </w:rPr>
              <w:t xml:space="preserve">H         </w:t>
            </w:r>
            <w:r>
              <w:rPr>
                <w:spacing w:val="34"/>
                <w:sz w:val="24"/>
                <w:szCs w:val="24"/>
              </w:rPr>
              <w:t xml:space="preserve"> </w:t>
            </w:r>
            <w:r>
              <w:rPr>
                <w:sz w:val="24"/>
                <w:szCs w:val="24"/>
              </w:rPr>
              <w:t>S</w:t>
            </w:r>
          </w:p>
        </w:tc>
        <w:tc>
          <w:tcPr>
            <w:tcW w:w="712" w:type="dxa"/>
            <w:tcBorders>
              <w:top w:val="nil"/>
              <w:left w:val="nil"/>
              <w:bottom w:val="nil"/>
              <w:right w:val="nil"/>
            </w:tcBorders>
          </w:tcPr>
          <w:p w:rsidR="004D6D36" w:rsidRDefault="004D6D36" w:rsidP="001815AF">
            <w:pPr>
              <w:jc w:val="both"/>
            </w:pPr>
          </w:p>
        </w:tc>
        <w:tc>
          <w:tcPr>
            <w:tcW w:w="514" w:type="dxa"/>
            <w:tcBorders>
              <w:top w:val="nil"/>
              <w:left w:val="nil"/>
              <w:bottom w:val="nil"/>
              <w:right w:val="nil"/>
            </w:tcBorders>
          </w:tcPr>
          <w:p w:rsidR="004D6D36" w:rsidRDefault="004D6D36" w:rsidP="001815AF">
            <w:pPr>
              <w:jc w:val="both"/>
            </w:pPr>
          </w:p>
        </w:tc>
      </w:tr>
      <w:tr w:rsidR="004D6D36">
        <w:trPr>
          <w:trHeight w:hRule="exact" w:val="276"/>
        </w:trPr>
        <w:tc>
          <w:tcPr>
            <w:tcW w:w="4995" w:type="dxa"/>
            <w:tcBorders>
              <w:top w:val="nil"/>
              <w:left w:val="nil"/>
              <w:bottom w:val="nil"/>
              <w:right w:val="nil"/>
            </w:tcBorders>
          </w:tcPr>
          <w:p w:rsidR="004D6D36" w:rsidRDefault="0057756C" w:rsidP="001815AF">
            <w:pPr>
              <w:spacing w:line="260" w:lineRule="exact"/>
              <w:ind w:left="40"/>
              <w:jc w:val="both"/>
              <w:rPr>
                <w:sz w:val="24"/>
                <w:szCs w:val="24"/>
              </w:rPr>
            </w:pPr>
            <w:r>
              <w:rPr>
                <w:rFonts w:ascii="Sylfaen" w:hAnsi="Sylfaen"/>
                <w:spacing w:val="-17"/>
                <w:sz w:val="18"/>
                <w:szCs w:val="24"/>
                <w:lang w:val="ka-GE"/>
              </w:rPr>
              <w:t>მთლიანი ფასის</w:t>
            </w:r>
            <w:r w:rsidR="00360678">
              <w:rPr>
                <w:sz w:val="24"/>
                <w:szCs w:val="24"/>
              </w:rPr>
              <w:t>:</w:t>
            </w:r>
            <w:r w:rsidR="00360678">
              <w:rPr>
                <w:spacing w:val="2"/>
                <w:sz w:val="24"/>
                <w:szCs w:val="24"/>
              </w:rPr>
              <w:t xml:space="preserve"> </w:t>
            </w:r>
            <w:r w:rsidR="00360678">
              <w:rPr>
                <w:spacing w:val="-1"/>
                <w:sz w:val="24"/>
                <w:szCs w:val="24"/>
              </w:rPr>
              <w:t>“</w:t>
            </w:r>
            <w:r w:rsidR="00360678">
              <w:rPr>
                <w:spacing w:val="3"/>
                <w:sz w:val="24"/>
                <w:szCs w:val="24"/>
              </w:rPr>
              <w:t>S</w:t>
            </w:r>
            <w:r w:rsidR="00360678">
              <w:rPr>
                <w:spacing w:val="-5"/>
                <w:sz w:val="24"/>
                <w:szCs w:val="24"/>
              </w:rPr>
              <w:t>y</w:t>
            </w:r>
            <w:r w:rsidR="00360678">
              <w:rPr>
                <w:sz w:val="24"/>
                <w:szCs w:val="24"/>
              </w:rPr>
              <w:t>s</w:t>
            </w:r>
            <w:r w:rsidR="00360678">
              <w:rPr>
                <w:spacing w:val="3"/>
                <w:sz w:val="24"/>
                <w:szCs w:val="24"/>
              </w:rPr>
              <w:t>t</w:t>
            </w:r>
            <w:r w:rsidR="00360678">
              <w:rPr>
                <w:spacing w:val="-1"/>
                <w:sz w:val="24"/>
                <w:szCs w:val="24"/>
              </w:rPr>
              <w:t>e</w:t>
            </w:r>
            <w:r w:rsidR="00360678">
              <w:rPr>
                <w:sz w:val="24"/>
                <w:szCs w:val="24"/>
              </w:rPr>
              <w:t xml:space="preserve">m </w:t>
            </w:r>
            <w:r w:rsidR="00360678">
              <w:rPr>
                <w:spacing w:val="1"/>
                <w:sz w:val="24"/>
                <w:szCs w:val="24"/>
              </w:rPr>
              <w:t>S</w:t>
            </w:r>
            <w:r w:rsidR="00360678">
              <w:rPr>
                <w:spacing w:val="-1"/>
                <w:sz w:val="24"/>
                <w:szCs w:val="24"/>
              </w:rPr>
              <w:t>e</w:t>
            </w:r>
            <w:r w:rsidR="00360678">
              <w:rPr>
                <w:spacing w:val="2"/>
                <w:sz w:val="24"/>
                <w:szCs w:val="24"/>
              </w:rPr>
              <w:t>t</w:t>
            </w:r>
            <w:r w:rsidR="00360678">
              <w:rPr>
                <w:sz w:val="24"/>
                <w:szCs w:val="24"/>
              </w:rPr>
              <w:t xml:space="preserve">”         </w:t>
            </w:r>
            <w:r w:rsidR="00360678">
              <w:rPr>
                <w:spacing w:val="30"/>
                <w:sz w:val="24"/>
                <w:szCs w:val="24"/>
              </w:rPr>
              <w:t xml:space="preserve"> </w:t>
            </w:r>
            <w:r>
              <w:rPr>
                <w:rFonts w:ascii="Sylfaen" w:hAnsi="Sylfaen"/>
                <w:spacing w:val="30"/>
                <w:sz w:val="24"/>
                <w:szCs w:val="24"/>
                <w:lang w:val="ka-GE"/>
              </w:rPr>
              <w:t xml:space="preserve">       </w:t>
            </w:r>
            <w:r w:rsidR="00360678">
              <w:rPr>
                <w:spacing w:val="-1"/>
                <w:sz w:val="24"/>
                <w:szCs w:val="24"/>
              </w:rPr>
              <w:t>“</w:t>
            </w:r>
            <w:r w:rsidR="00360678">
              <w:rPr>
                <w:sz w:val="24"/>
                <w:szCs w:val="24"/>
              </w:rPr>
              <w:t>Ent</w:t>
            </w:r>
            <w:r w:rsidR="00360678">
              <w:rPr>
                <w:spacing w:val="-1"/>
                <w:sz w:val="24"/>
                <w:szCs w:val="24"/>
              </w:rPr>
              <w:t>e</w:t>
            </w:r>
            <w:r w:rsidR="00360678">
              <w:rPr>
                <w:spacing w:val="2"/>
                <w:sz w:val="24"/>
                <w:szCs w:val="24"/>
              </w:rPr>
              <w:t>r</w:t>
            </w:r>
            <w:r w:rsidR="00360678">
              <w:rPr>
                <w:sz w:val="24"/>
                <w:szCs w:val="24"/>
              </w:rPr>
              <w:t>”</w:t>
            </w:r>
          </w:p>
        </w:tc>
        <w:tc>
          <w:tcPr>
            <w:tcW w:w="3148" w:type="dxa"/>
            <w:tcBorders>
              <w:top w:val="nil"/>
              <w:left w:val="nil"/>
              <w:bottom w:val="nil"/>
              <w:right w:val="nil"/>
            </w:tcBorders>
          </w:tcPr>
          <w:p w:rsidR="004D6D36" w:rsidRDefault="00360678" w:rsidP="001815AF">
            <w:pPr>
              <w:spacing w:line="260" w:lineRule="exact"/>
              <w:ind w:left="252"/>
              <w:jc w:val="both"/>
              <w:rPr>
                <w:sz w:val="24"/>
                <w:szCs w:val="24"/>
              </w:rPr>
            </w:pPr>
            <w:r>
              <w:rPr>
                <w:sz w:val="24"/>
                <w:szCs w:val="24"/>
              </w:rPr>
              <w:t>J</w:t>
            </w:r>
          </w:p>
        </w:tc>
        <w:tc>
          <w:tcPr>
            <w:tcW w:w="712" w:type="dxa"/>
            <w:tcBorders>
              <w:top w:val="nil"/>
              <w:left w:val="nil"/>
              <w:bottom w:val="nil"/>
              <w:right w:val="nil"/>
            </w:tcBorders>
          </w:tcPr>
          <w:p w:rsidR="004D6D36" w:rsidRDefault="004D6D36" w:rsidP="001815AF">
            <w:pPr>
              <w:jc w:val="both"/>
            </w:pPr>
          </w:p>
        </w:tc>
        <w:tc>
          <w:tcPr>
            <w:tcW w:w="514" w:type="dxa"/>
            <w:tcBorders>
              <w:top w:val="nil"/>
              <w:left w:val="nil"/>
              <w:bottom w:val="nil"/>
              <w:right w:val="nil"/>
            </w:tcBorders>
          </w:tcPr>
          <w:p w:rsidR="004D6D36" w:rsidRDefault="004D6D36" w:rsidP="001815AF">
            <w:pPr>
              <w:jc w:val="both"/>
            </w:pPr>
          </w:p>
        </w:tc>
      </w:tr>
      <w:tr w:rsidR="004D6D36">
        <w:trPr>
          <w:trHeight w:hRule="exact" w:val="276"/>
        </w:trPr>
        <w:tc>
          <w:tcPr>
            <w:tcW w:w="4995" w:type="dxa"/>
            <w:tcBorders>
              <w:top w:val="nil"/>
              <w:left w:val="nil"/>
              <w:bottom w:val="nil"/>
              <w:right w:val="nil"/>
            </w:tcBorders>
          </w:tcPr>
          <w:p w:rsidR="004D6D36" w:rsidRDefault="0057756C" w:rsidP="001815AF">
            <w:pPr>
              <w:spacing w:line="260" w:lineRule="exact"/>
              <w:ind w:left="40"/>
              <w:jc w:val="both"/>
              <w:rPr>
                <w:sz w:val="24"/>
                <w:szCs w:val="24"/>
              </w:rPr>
            </w:pPr>
            <w:r w:rsidRPr="0057756C">
              <w:rPr>
                <w:rFonts w:ascii="Sylfaen" w:hAnsi="Sylfaen"/>
                <w:sz w:val="16"/>
                <w:szCs w:val="24"/>
                <w:lang w:val="ka-GE"/>
              </w:rPr>
              <w:t>განლაგების სიდიდე</w:t>
            </w:r>
            <w:r w:rsidR="00360678" w:rsidRPr="0057756C">
              <w:rPr>
                <w:sz w:val="16"/>
                <w:szCs w:val="24"/>
              </w:rPr>
              <w:t>:</w:t>
            </w:r>
            <w:r w:rsidR="00360678" w:rsidRPr="0057756C">
              <w:rPr>
                <w:spacing w:val="1"/>
                <w:sz w:val="16"/>
                <w:szCs w:val="24"/>
              </w:rPr>
              <w:t xml:space="preserve"> </w:t>
            </w:r>
            <w:r w:rsidR="00360678">
              <w:rPr>
                <w:spacing w:val="-1"/>
                <w:sz w:val="24"/>
                <w:szCs w:val="24"/>
              </w:rPr>
              <w:t>“</w:t>
            </w:r>
            <w:r w:rsidR="00360678">
              <w:rPr>
                <w:spacing w:val="3"/>
                <w:sz w:val="24"/>
                <w:szCs w:val="24"/>
              </w:rPr>
              <w:t>S</w:t>
            </w:r>
            <w:r w:rsidR="00360678">
              <w:rPr>
                <w:spacing w:val="-5"/>
                <w:sz w:val="24"/>
                <w:szCs w:val="24"/>
              </w:rPr>
              <w:t>y</w:t>
            </w:r>
            <w:r w:rsidR="00360678">
              <w:rPr>
                <w:sz w:val="24"/>
                <w:szCs w:val="24"/>
              </w:rPr>
              <w:t>s</w:t>
            </w:r>
            <w:r w:rsidR="00360678">
              <w:rPr>
                <w:spacing w:val="3"/>
                <w:sz w:val="24"/>
                <w:szCs w:val="24"/>
              </w:rPr>
              <w:t>t</w:t>
            </w:r>
            <w:r w:rsidR="00360678">
              <w:rPr>
                <w:spacing w:val="1"/>
                <w:sz w:val="24"/>
                <w:szCs w:val="24"/>
              </w:rPr>
              <w:t>e</w:t>
            </w:r>
            <w:r w:rsidR="00360678">
              <w:rPr>
                <w:sz w:val="24"/>
                <w:szCs w:val="24"/>
              </w:rPr>
              <w:t xml:space="preserve">m </w:t>
            </w:r>
            <w:r w:rsidR="00360678">
              <w:rPr>
                <w:spacing w:val="1"/>
                <w:sz w:val="24"/>
                <w:szCs w:val="24"/>
              </w:rPr>
              <w:t>S</w:t>
            </w:r>
            <w:r w:rsidR="00360678">
              <w:rPr>
                <w:spacing w:val="-1"/>
                <w:sz w:val="24"/>
                <w:szCs w:val="24"/>
              </w:rPr>
              <w:t>e</w:t>
            </w:r>
            <w:r w:rsidR="00360678">
              <w:rPr>
                <w:spacing w:val="1"/>
                <w:sz w:val="24"/>
                <w:szCs w:val="24"/>
              </w:rPr>
              <w:t>t</w:t>
            </w:r>
            <w:r w:rsidR="00360678">
              <w:rPr>
                <w:sz w:val="24"/>
                <w:szCs w:val="24"/>
              </w:rPr>
              <w:t xml:space="preserve">”         </w:t>
            </w:r>
            <w:r w:rsidR="00360678">
              <w:rPr>
                <w:spacing w:val="31"/>
                <w:sz w:val="24"/>
                <w:szCs w:val="24"/>
              </w:rPr>
              <w:t xml:space="preserve"> </w:t>
            </w:r>
            <w:r w:rsidR="00360678">
              <w:rPr>
                <w:spacing w:val="-1"/>
                <w:sz w:val="24"/>
                <w:szCs w:val="24"/>
              </w:rPr>
              <w:t>“</w:t>
            </w:r>
            <w:r w:rsidR="00360678">
              <w:rPr>
                <w:sz w:val="24"/>
                <w:szCs w:val="24"/>
              </w:rPr>
              <w:t>Ent</w:t>
            </w:r>
            <w:r w:rsidR="00360678">
              <w:rPr>
                <w:spacing w:val="-1"/>
                <w:sz w:val="24"/>
                <w:szCs w:val="24"/>
              </w:rPr>
              <w:t>er</w:t>
            </w:r>
            <w:r w:rsidR="00360678">
              <w:rPr>
                <w:sz w:val="24"/>
                <w:szCs w:val="24"/>
              </w:rPr>
              <w:t>”</w:t>
            </w:r>
          </w:p>
        </w:tc>
        <w:tc>
          <w:tcPr>
            <w:tcW w:w="3148" w:type="dxa"/>
            <w:tcBorders>
              <w:top w:val="nil"/>
              <w:left w:val="nil"/>
              <w:bottom w:val="nil"/>
              <w:right w:val="nil"/>
            </w:tcBorders>
          </w:tcPr>
          <w:p w:rsidR="004D6D36" w:rsidRDefault="00360678" w:rsidP="001815AF">
            <w:pPr>
              <w:spacing w:line="260" w:lineRule="exact"/>
              <w:ind w:left="84"/>
              <w:jc w:val="both"/>
              <w:rPr>
                <w:sz w:val="24"/>
                <w:szCs w:val="24"/>
              </w:rPr>
            </w:pPr>
            <w:r>
              <w:rPr>
                <w:sz w:val="24"/>
                <w:szCs w:val="24"/>
              </w:rPr>
              <w:t xml:space="preserve">H         </w:t>
            </w:r>
            <w:r>
              <w:rPr>
                <w:spacing w:val="34"/>
                <w:sz w:val="24"/>
                <w:szCs w:val="24"/>
              </w:rPr>
              <w:t xml:space="preserve"> </w:t>
            </w:r>
            <w:r>
              <w:rPr>
                <w:sz w:val="24"/>
                <w:szCs w:val="24"/>
              </w:rPr>
              <w:t>A</w:t>
            </w:r>
          </w:p>
        </w:tc>
        <w:tc>
          <w:tcPr>
            <w:tcW w:w="712" w:type="dxa"/>
            <w:tcBorders>
              <w:top w:val="nil"/>
              <w:left w:val="nil"/>
              <w:bottom w:val="nil"/>
              <w:right w:val="nil"/>
            </w:tcBorders>
          </w:tcPr>
          <w:p w:rsidR="004D6D36" w:rsidRDefault="004D6D36" w:rsidP="001815AF">
            <w:pPr>
              <w:jc w:val="both"/>
            </w:pPr>
          </w:p>
        </w:tc>
        <w:tc>
          <w:tcPr>
            <w:tcW w:w="514" w:type="dxa"/>
            <w:tcBorders>
              <w:top w:val="nil"/>
              <w:left w:val="nil"/>
              <w:bottom w:val="nil"/>
              <w:right w:val="nil"/>
            </w:tcBorders>
          </w:tcPr>
          <w:p w:rsidR="004D6D36" w:rsidRDefault="004D6D36" w:rsidP="001815AF">
            <w:pPr>
              <w:jc w:val="both"/>
            </w:pPr>
          </w:p>
        </w:tc>
      </w:tr>
      <w:tr w:rsidR="004D6D36">
        <w:trPr>
          <w:trHeight w:hRule="exact" w:val="299"/>
        </w:trPr>
        <w:tc>
          <w:tcPr>
            <w:tcW w:w="4995" w:type="dxa"/>
            <w:tcBorders>
              <w:top w:val="nil"/>
              <w:left w:val="nil"/>
              <w:bottom w:val="nil"/>
              <w:right w:val="nil"/>
            </w:tcBorders>
          </w:tcPr>
          <w:p w:rsidR="004D6D36" w:rsidRDefault="0057756C" w:rsidP="001815AF">
            <w:pPr>
              <w:spacing w:line="260" w:lineRule="exact"/>
              <w:ind w:left="40"/>
              <w:jc w:val="both"/>
              <w:rPr>
                <w:sz w:val="24"/>
                <w:szCs w:val="24"/>
              </w:rPr>
            </w:pPr>
            <w:r w:rsidRPr="0057756C">
              <w:rPr>
                <w:rFonts w:ascii="Sylfaen" w:hAnsi="Sylfaen"/>
                <w:sz w:val="22"/>
                <w:szCs w:val="24"/>
                <w:lang w:val="ka-GE"/>
              </w:rPr>
              <w:t>თარიღის</w:t>
            </w:r>
            <w:r w:rsidR="00360678" w:rsidRPr="0057756C">
              <w:rPr>
                <w:sz w:val="22"/>
                <w:szCs w:val="24"/>
              </w:rPr>
              <w:t>:</w:t>
            </w:r>
            <w:r w:rsidR="00360678" w:rsidRPr="0057756C">
              <w:rPr>
                <w:spacing w:val="1"/>
                <w:sz w:val="22"/>
                <w:szCs w:val="24"/>
              </w:rPr>
              <w:t xml:space="preserve"> </w:t>
            </w:r>
            <w:r>
              <w:rPr>
                <w:rFonts w:ascii="Sylfaen" w:hAnsi="Sylfaen"/>
                <w:spacing w:val="-1"/>
                <w:sz w:val="24"/>
                <w:szCs w:val="24"/>
                <w:lang w:val="ka-GE"/>
              </w:rPr>
              <w:t xml:space="preserve">      </w:t>
            </w:r>
            <w:r w:rsidR="00360678">
              <w:rPr>
                <w:spacing w:val="-1"/>
                <w:sz w:val="24"/>
                <w:szCs w:val="24"/>
              </w:rPr>
              <w:t>“</w:t>
            </w:r>
            <w:r w:rsidR="00360678">
              <w:rPr>
                <w:spacing w:val="6"/>
                <w:sz w:val="24"/>
                <w:szCs w:val="24"/>
              </w:rPr>
              <w:t>S</w:t>
            </w:r>
            <w:r w:rsidR="00360678">
              <w:rPr>
                <w:spacing w:val="-5"/>
                <w:sz w:val="24"/>
                <w:szCs w:val="24"/>
              </w:rPr>
              <w:t>y</w:t>
            </w:r>
            <w:r w:rsidR="00360678">
              <w:rPr>
                <w:sz w:val="24"/>
                <w:szCs w:val="24"/>
              </w:rPr>
              <w:t xml:space="preserve">stem </w:t>
            </w:r>
            <w:r w:rsidR="00360678">
              <w:rPr>
                <w:spacing w:val="1"/>
                <w:sz w:val="24"/>
                <w:szCs w:val="24"/>
              </w:rPr>
              <w:t>S</w:t>
            </w:r>
            <w:r w:rsidR="00360678">
              <w:rPr>
                <w:spacing w:val="-1"/>
                <w:sz w:val="24"/>
                <w:szCs w:val="24"/>
              </w:rPr>
              <w:t>e</w:t>
            </w:r>
            <w:r w:rsidR="00360678">
              <w:rPr>
                <w:spacing w:val="1"/>
                <w:sz w:val="24"/>
                <w:szCs w:val="24"/>
              </w:rPr>
              <w:t>t</w:t>
            </w:r>
            <w:r w:rsidR="00360678">
              <w:rPr>
                <w:sz w:val="24"/>
                <w:szCs w:val="24"/>
              </w:rPr>
              <w:t xml:space="preserve">”         </w:t>
            </w:r>
            <w:r w:rsidR="00360678">
              <w:rPr>
                <w:spacing w:val="33"/>
                <w:sz w:val="24"/>
                <w:szCs w:val="24"/>
              </w:rPr>
              <w:t xml:space="preserve"> </w:t>
            </w:r>
            <w:r w:rsidR="00360678">
              <w:rPr>
                <w:spacing w:val="-1"/>
                <w:sz w:val="24"/>
                <w:szCs w:val="24"/>
              </w:rPr>
              <w:t>“</w:t>
            </w:r>
            <w:r w:rsidR="00360678">
              <w:rPr>
                <w:sz w:val="24"/>
                <w:szCs w:val="24"/>
              </w:rPr>
              <w:t>Ent</w:t>
            </w:r>
            <w:r w:rsidR="00360678">
              <w:rPr>
                <w:spacing w:val="-1"/>
                <w:sz w:val="24"/>
                <w:szCs w:val="24"/>
              </w:rPr>
              <w:t>er</w:t>
            </w:r>
            <w:r w:rsidR="00360678">
              <w:rPr>
                <w:sz w:val="24"/>
                <w:szCs w:val="24"/>
              </w:rPr>
              <w:t xml:space="preserve">”         </w:t>
            </w:r>
            <w:r w:rsidR="00360678">
              <w:rPr>
                <w:spacing w:val="33"/>
                <w:sz w:val="24"/>
                <w:szCs w:val="24"/>
              </w:rPr>
              <w:t xml:space="preserve"> </w:t>
            </w:r>
            <w:r w:rsidR="00360678">
              <w:rPr>
                <w:sz w:val="24"/>
                <w:szCs w:val="24"/>
              </w:rPr>
              <w:t>H</w:t>
            </w:r>
          </w:p>
        </w:tc>
        <w:tc>
          <w:tcPr>
            <w:tcW w:w="3148" w:type="dxa"/>
            <w:tcBorders>
              <w:top w:val="nil"/>
              <w:left w:val="nil"/>
              <w:bottom w:val="nil"/>
              <w:right w:val="nil"/>
            </w:tcBorders>
          </w:tcPr>
          <w:p w:rsidR="004D6D36" w:rsidRDefault="00360678" w:rsidP="001815AF">
            <w:pPr>
              <w:spacing w:line="260" w:lineRule="exact"/>
              <w:ind w:left="544"/>
              <w:jc w:val="both"/>
              <w:rPr>
                <w:sz w:val="24"/>
                <w:szCs w:val="24"/>
              </w:rPr>
            </w:pPr>
            <w:r>
              <w:rPr>
                <w:sz w:val="24"/>
                <w:szCs w:val="24"/>
              </w:rPr>
              <w:t>T</w:t>
            </w:r>
          </w:p>
        </w:tc>
        <w:tc>
          <w:tcPr>
            <w:tcW w:w="712" w:type="dxa"/>
            <w:tcBorders>
              <w:top w:val="nil"/>
              <w:left w:val="nil"/>
              <w:bottom w:val="nil"/>
              <w:right w:val="nil"/>
            </w:tcBorders>
          </w:tcPr>
          <w:p w:rsidR="004D6D36" w:rsidRDefault="004D6D36" w:rsidP="001815AF">
            <w:pPr>
              <w:jc w:val="both"/>
            </w:pPr>
          </w:p>
        </w:tc>
        <w:tc>
          <w:tcPr>
            <w:tcW w:w="514" w:type="dxa"/>
            <w:tcBorders>
              <w:top w:val="nil"/>
              <w:left w:val="nil"/>
              <w:bottom w:val="nil"/>
              <w:right w:val="nil"/>
            </w:tcBorders>
          </w:tcPr>
          <w:p w:rsidR="004D6D36" w:rsidRDefault="004D6D36" w:rsidP="001815AF">
            <w:pPr>
              <w:jc w:val="both"/>
            </w:pPr>
          </w:p>
        </w:tc>
      </w:tr>
    </w:tbl>
    <w:p w:rsidR="004D6D36" w:rsidRDefault="0057756C" w:rsidP="001815AF">
      <w:pPr>
        <w:spacing w:line="240" w:lineRule="exact"/>
        <w:ind w:left="152"/>
        <w:jc w:val="both"/>
        <w:rPr>
          <w:sz w:val="24"/>
          <w:szCs w:val="24"/>
        </w:rPr>
        <w:sectPr w:rsidR="004D6D36">
          <w:pgSz w:w="11920" w:h="16840"/>
          <w:pgMar w:top="760" w:right="740" w:bottom="280" w:left="700" w:header="0" w:footer="838" w:gutter="0"/>
          <w:cols w:space="720"/>
        </w:sectPr>
      </w:pPr>
      <w:r>
        <w:rPr>
          <w:rFonts w:ascii="Sylfaen" w:hAnsi="Sylfaen"/>
          <w:b/>
          <w:sz w:val="24"/>
          <w:szCs w:val="24"/>
          <w:highlight w:val="lightGray"/>
          <w:lang w:val="ka-GE"/>
        </w:rPr>
        <w:t>შენიშვნა</w:t>
      </w:r>
      <w:r w:rsidR="00360678">
        <w:rPr>
          <w:b/>
          <w:sz w:val="24"/>
          <w:szCs w:val="24"/>
          <w:highlight w:val="lightGray"/>
        </w:rPr>
        <w:t>:</w:t>
      </w:r>
      <w:r w:rsidR="00360678">
        <w:rPr>
          <w:b/>
          <w:spacing w:val="1"/>
          <w:sz w:val="24"/>
          <w:szCs w:val="24"/>
          <w:highlight w:val="lightGray"/>
        </w:rPr>
        <w:t xml:space="preserve"> </w:t>
      </w:r>
      <w:r>
        <w:rPr>
          <w:rFonts w:ascii="Sylfaen" w:hAnsi="Sylfaen"/>
          <w:b/>
          <w:spacing w:val="1"/>
          <w:sz w:val="24"/>
          <w:szCs w:val="24"/>
          <w:highlight w:val="lightGray"/>
          <w:lang w:val="ka-GE"/>
        </w:rPr>
        <w:t xml:space="preserve"> ზემოთ მოცემული დიდი ასოები მოცემულია მექანიზმის  მაილარში. </w:t>
      </w:r>
    </w:p>
    <w:p w:rsidR="004D6D36" w:rsidRPr="002F1D63" w:rsidRDefault="00360678" w:rsidP="001815AF">
      <w:pPr>
        <w:spacing w:before="51" w:line="400" w:lineRule="exact"/>
        <w:ind w:left="132"/>
        <w:jc w:val="both"/>
        <w:rPr>
          <w:rFonts w:ascii="Sylfaen" w:hAnsi="Sylfaen"/>
          <w:sz w:val="36"/>
          <w:szCs w:val="36"/>
          <w:lang w:val="ka-GE"/>
        </w:rPr>
      </w:pPr>
      <w:r>
        <w:rPr>
          <w:b/>
          <w:position w:val="-1"/>
          <w:sz w:val="36"/>
          <w:szCs w:val="36"/>
        </w:rPr>
        <w:lastRenderedPageBreak/>
        <w:t xml:space="preserve">8 </w:t>
      </w:r>
      <w:r>
        <w:rPr>
          <w:b/>
          <w:spacing w:val="72"/>
          <w:position w:val="-1"/>
          <w:sz w:val="36"/>
          <w:szCs w:val="36"/>
        </w:rPr>
        <w:t xml:space="preserve"> </w:t>
      </w:r>
      <w:r w:rsidR="002F1D63">
        <w:rPr>
          <w:rFonts w:ascii="Sylfaen" w:hAnsi="Sylfaen"/>
          <w:b/>
          <w:position w:val="-1"/>
          <w:sz w:val="36"/>
          <w:szCs w:val="36"/>
          <w:lang w:val="ka-GE"/>
        </w:rPr>
        <w:t>დანართი</w:t>
      </w:r>
      <w:r>
        <w:rPr>
          <w:b/>
          <w:position w:val="-1"/>
          <w:sz w:val="36"/>
          <w:szCs w:val="36"/>
        </w:rPr>
        <w:t>:</w:t>
      </w:r>
      <w:r>
        <w:rPr>
          <w:b/>
          <w:spacing w:val="1"/>
          <w:position w:val="-1"/>
          <w:sz w:val="36"/>
          <w:szCs w:val="36"/>
        </w:rPr>
        <w:t xml:space="preserve"> </w:t>
      </w:r>
      <w:r w:rsidR="002F1D63">
        <w:rPr>
          <w:rFonts w:ascii="Sylfaen" w:hAnsi="Sylfaen"/>
          <w:b/>
          <w:position w:val="-1"/>
          <w:sz w:val="36"/>
          <w:szCs w:val="36"/>
          <w:lang w:val="ka-GE"/>
        </w:rPr>
        <w:t>შტრიხკოდების კოდირების სია</w:t>
      </w:r>
    </w:p>
    <w:p w:rsidR="004D6D36" w:rsidRDefault="004D6D36" w:rsidP="001815AF">
      <w:pPr>
        <w:spacing w:before="3" w:line="240" w:lineRule="exact"/>
        <w:jc w:val="both"/>
        <w:rPr>
          <w:sz w:val="24"/>
          <w:szCs w:val="24"/>
        </w:rPr>
      </w:pPr>
    </w:p>
    <w:tbl>
      <w:tblPr>
        <w:tblW w:w="10206" w:type="dxa"/>
        <w:tblInd w:w="6" w:type="dxa"/>
        <w:tblLayout w:type="fixed"/>
        <w:tblCellMar>
          <w:left w:w="0" w:type="dxa"/>
          <w:right w:w="0" w:type="dxa"/>
        </w:tblCellMar>
        <w:tblLook w:val="01E0"/>
      </w:tblPr>
      <w:tblGrid>
        <w:gridCol w:w="1483"/>
        <w:gridCol w:w="56"/>
        <w:gridCol w:w="1272"/>
        <w:gridCol w:w="591"/>
        <w:gridCol w:w="665"/>
        <w:gridCol w:w="283"/>
        <w:gridCol w:w="328"/>
        <w:gridCol w:w="2126"/>
        <w:gridCol w:w="1560"/>
        <w:gridCol w:w="1842"/>
      </w:tblGrid>
      <w:tr w:rsidR="004D6D36" w:rsidTr="002F1D63">
        <w:trPr>
          <w:trHeight w:hRule="exact" w:val="734"/>
        </w:trPr>
        <w:tc>
          <w:tcPr>
            <w:tcW w:w="1483" w:type="dxa"/>
            <w:tcBorders>
              <w:top w:val="single" w:sz="5" w:space="0" w:color="000000"/>
              <w:left w:val="single" w:sz="5" w:space="0" w:color="000000"/>
              <w:bottom w:val="single" w:sz="5" w:space="0" w:color="000000"/>
              <w:right w:val="single" w:sz="5" w:space="0" w:color="000000"/>
            </w:tcBorders>
            <w:shd w:val="clear" w:color="auto" w:fill="E4E4E4"/>
          </w:tcPr>
          <w:p w:rsidR="004D6D36" w:rsidRPr="002F1D63" w:rsidRDefault="004D6D36" w:rsidP="001815AF">
            <w:pPr>
              <w:spacing w:before="6" w:line="120" w:lineRule="exact"/>
              <w:jc w:val="both"/>
              <w:rPr>
                <w:sz w:val="18"/>
                <w:szCs w:val="12"/>
              </w:rPr>
            </w:pPr>
          </w:p>
          <w:p w:rsidR="004D6D36" w:rsidRPr="002F1D63" w:rsidRDefault="002F1D63" w:rsidP="001815AF">
            <w:pPr>
              <w:ind w:left="54"/>
              <w:jc w:val="both"/>
              <w:rPr>
                <w:rFonts w:ascii="Sylfaen" w:hAnsi="Sylfaen"/>
                <w:sz w:val="18"/>
                <w:szCs w:val="24"/>
                <w:lang w:val="ka-GE"/>
              </w:rPr>
            </w:pPr>
            <w:r w:rsidRPr="002F1D63">
              <w:rPr>
                <w:rFonts w:ascii="Sylfaen" w:hAnsi="Sylfaen"/>
                <w:spacing w:val="-2"/>
                <w:sz w:val="18"/>
                <w:szCs w:val="24"/>
                <w:lang w:val="ka-GE"/>
              </w:rPr>
              <w:t>შტრიხკოდის ტიპი</w:t>
            </w:r>
          </w:p>
        </w:tc>
        <w:tc>
          <w:tcPr>
            <w:tcW w:w="1919" w:type="dxa"/>
            <w:gridSpan w:val="3"/>
            <w:tcBorders>
              <w:top w:val="single" w:sz="5" w:space="0" w:color="000000"/>
              <w:left w:val="single" w:sz="5" w:space="0" w:color="000000"/>
              <w:bottom w:val="single" w:sz="5" w:space="0" w:color="000000"/>
              <w:right w:val="single" w:sz="5" w:space="0" w:color="000000"/>
            </w:tcBorders>
            <w:shd w:val="clear" w:color="auto" w:fill="E4E4E4"/>
          </w:tcPr>
          <w:p w:rsidR="004D6D36" w:rsidRPr="002F1D63" w:rsidRDefault="004D6D36" w:rsidP="001815AF">
            <w:pPr>
              <w:spacing w:before="6" w:line="120" w:lineRule="exact"/>
              <w:jc w:val="both"/>
              <w:rPr>
                <w:sz w:val="18"/>
                <w:szCs w:val="12"/>
              </w:rPr>
            </w:pPr>
          </w:p>
          <w:p w:rsidR="004D6D36" w:rsidRPr="002F1D63" w:rsidRDefault="002F1D63" w:rsidP="001815AF">
            <w:pPr>
              <w:ind w:left="47"/>
              <w:jc w:val="both"/>
              <w:rPr>
                <w:rFonts w:ascii="Sylfaen" w:hAnsi="Sylfaen"/>
                <w:sz w:val="18"/>
                <w:szCs w:val="24"/>
                <w:lang w:val="ka-GE"/>
              </w:rPr>
            </w:pPr>
            <w:r>
              <w:rPr>
                <w:rFonts w:ascii="Sylfaen" w:hAnsi="Sylfaen"/>
                <w:sz w:val="18"/>
                <w:szCs w:val="24"/>
                <w:lang w:val="ka-GE"/>
              </w:rPr>
              <w:t>დეპარტამენტი</w:t>
            </w:r>
          </w:p>
        </w:tc>
        <w:tc>
          <w:tcPr>
            <w:tcW w:w="1276" w:type="dxa"/>
            <w:gridSpan w:val="3"/>
            <w:tcBorders>
              <w:top w:val="single" w:sz="5" w:space="0" w:color="000000"/>
              <w:left w:val="single" w:sz="5" w:space="0" w:color="000000"/>
              <w:bottom w:val="single" w:sz="5" w:space="0" w:color="000000"/>
              <w:right w:val="single" w:sz="5" w:space="0" w:color="000000"/>
            </w:tcBorders>
            <w:shd w:val="clear" w:color="auto" w:fill="E4E4E4"/>
          </w:tcPr>
          <w:p w:rsidR="004D6D36" w:rsidRPr="002F1D63" w:rsidRDefault="002F1D63" w:rsidP="001815AF">
            <w:pPr>
              <w:ind w:left="196" w:right="193"/>
              <w:jc w:val="both"/>
              <w:rPr>
                <w:rFonts w:ascii="Sylfaen" w:hAnsi="Sylfaen"/>
                <w:sz w:val="18"/>
                <w:szCs w:val="24"/>
                <w:lang w:val="ka-GE"/>
              </w:rPr>
            </w:pPr>
            <w:r>
              <w:rPr>
                <w:rFonts w:ascii="Sylfaen" w:hAnsi="Sylfaen"/>
                <w:sz w:val="18"/>
                <w:szCs w:val="24"/>
                <w:lang w:val="ka-GE"/>
              </w:rPr>
              <w:t>საქონლის რაოდენობა</w:t>
            </w:r>
          </w:p>
        </w:tc>
        <w:tc>
          <w:tcPr>
            <w:tcW w:w="2126" w:type="dxa"/>
            <w:tcBorders>
              <w:top w:val="single" w:sz="5" w:space="0" w:color="000000"/>
              <w:left w:val="single" w:sz="5" w:space="0" w:color="000000"/>
              <w:bottom w:val="single" w:sz="5" w:space="0" w:color="000000"/>
              <w:right w:val="single" w:sz="5" w:space="0" w:color="000000"/>
            </w:tcBorders>
            <w:shd w:val="clear" w:color="auto" w:fill="E4E4E4"/>
          </w:tcPr>
          <w:p w:rsidR="004D6D36" w:rsidRPr="002F1D63" w:rsidRDefault="004D6D36" w:rsidP="001815AF">
            <w:pPr>
              <w:spacing w:before="6" w:line="120" w:lineRule="exact"/>
              <w:jc w:val="both"/>
              <w:rPr>
                <w:sz w:val="18"/>
                <w:szCs w:val="12"/>
              </w:rPr>
            </w:pPr>
          </w:p>
          <w:p w:rsidR="004D6D36" w:rsidRPr="002F1D63" w:rsidRDefault="002F1D63" w:rsidP="001815AF">
            <w:pPr>
              <w:ind w:left="381"/>
              <w:jc w:val="both"/>
              <w:rPr>
                <w:rFonts w:ascii="Sylfaen" w:hAnsi="Sylfaen"/>
                <w:sz w:val="18"/>
                <w:szCs w:val="24"/>
                <w:lang w:val="ka-GE"/>
              </w:rPr>
            </w:pPr>
            <w:r>
              <w:rPr>
                <w:rFonts w:ascii="Sylfaen" w:hAnsi="Sylfaen"/>
                <w:spacing w:val="-17"/>
                <w:sz w:val="18"/>
                <w:szCs w:val="24"/>
                <w:lang w:val="ka-GE"/>
              </w:rPr>
              <w:t>მთლიანი ფასი</w:t>
            </w:r>
          </w:p>
        </w:tc>
        <w:tc>
          <w:tcPr>
            <w:tcW w:w="1560" w:type="dxa"/>
            <w:tcBorders>
              <w:top w:val="single" w:sz="5" w:space="0" w:color="000000"/>
              <w:left w:val="single" w:sz="5" w:space="0" w:color="000000"/>
              <w:bottom w:val="single" w:sz="5" w:space="0" w:color="000000"/>
              <w:right w:val="single" w:sz="5" w:space="0" w:color="000000"/>
            </w:tcBorders>
            <w:shd w:val="clear" w:color="auto" w:fill="E4E4E4"/>
          </w:tcPr>
          <w:p w:rsidR="004D6D36" w:rsidRPr="002F1D63" w:rsidRDefault="004D6D36" w:rsidP="001815AF">
            <w:pPr>
              <w:spacing w:before="6" w:line="120" w:lineRule="exact"/>
              <w:jc w:val="both"/>
              <w:rPr>
                <w:sz w:val="18"/>
                <w:szCs w:val="12"/>
              </w:rPr>
            </w:pPr>
          </w:p>
          <w:p w:rsidR="004D6D36" w:rsidRPr="002F1D63" w:rsidRDefault="002F1D63" w:rsidP="001815AF">
            <w:pPr>
              <w:ind w:left="549"/>
              <w:jc w:val="both"/>
              <w:rPr>
                <w:rFonts w:ascii="Sylfaen" w:hAnsi="Sylfaen"/>
                <w:sz w:val="18"/>
                <w:szCs w:val="24"/>
                <w:lang w:val="ka-GE"/>
              </w:rPr>
            </w:pPr>
            <w:r>
              <w:rPr>
                <w:rFonts w:ascii="Sylfaen" w:hAnsi="Sylfaen"/>
                <w:spacing w:val="-18"/>
                <w:sz w:val="18"/>
                <w:szCs w:val="24"/>
                <w:lang w:val="ka-GE"/>
              </w:rPr>
              <w:t>წონა</w:t>
            </w:r>
          </w:p>
        </w:tc>
        <w:tc>
          <w:tcPr>
            <w:tcW w:w="1842" w:type="dxa"/>
            <w:tcBorders>
              <w:top w:val="single" w:sz="5" w:space="0" w:color="000000"/>
              <w:left w:val="single" w:sz="5" w:space="0" w:color="000000"/>
              <w:bottom w:val="single" w:sz="5" w:space="0" w:color="000000"/>
              <w:right w:val="single" w:sz="5" w:space="0" w:color="000000"/>
            </w:tcBorders>
            <w:shd w:val="clear" w:color="auto" w:fill="E4E4E4"/>
          </w:tcPr>
          <w:p w:rsidR="004D6D36" w:rsidRPr="002F1D63" w:rsidRDefault="004D6D36" w:rsidP="001815AF">
            <w:pPr>
              <w:spacing w:before="6" w:line="120" w:lineRule="exact"/>
              <w:jc w:val="both"/>
              <w:rPr>
                <w:sz w:val="18"/>
                <w:szCs w:val="12"/>
              </w:rPr>
            </w:pPr>
          </w:p>
          <w:p w:rsidR="004D6D36" w:rsidRPr="002F1D63" w:rsidRDefault="002F1D63" w:rsidP="001815AF">
            <w:pPr>
              <w:ind w:left="342"/>
              <w:jc w:val="both"/>
              <w:rPr>
                <w:rFonts w:ascii="Sylfaen" w:hAnsi="Sylfaen"/>
                <w:sz w:val="18"/>
                <w:szCs w:val="24"/>
                <w:lang w:val="ka-GE"/>
              </w:rPr>
            </w:pPr>
            <w:r>
              <w:rPr>
                <w:rFonts w:ascii="Sylfaen" w:hAnsi="Sylfaen"/>
                <w:sz w:val="18"/>
                <w:szCs w:val="24"/>
                <w:lang w:val="ka-GE"/>
              </w:rPr>
              <w:t>საკონტროლო ჯამი</w:t>
            </w:r>
          </w:p>
        </w:tc>
      </w:tr>
      <w:tr w:rsidR="004D6D36" w:rsidTr="002F1D63">
        <w:trPr>
          <w:trHeight w:hRule="exact" w:val="290"/>
        </w:trPr>
        <w:tc>
          <w:tcPr>
            <w:tcW w:w="10206" w:type="dxa"/>
            <w:gridSpan w:val="10"/>
            <w:tcBorders>
              <w:top w:val="nil"/>
              <w:left w:val="single" w:sz="5" w:space="0" w:color="000000"/>
              <w:bottom w:val="nil"/>
              <w:right w:val="single" w:sz="5" w:space="0" w:color="000000"/>
            </w:tcBorders>
          </w:tcPr>
          <w:p w:rsidR="004D6D36" w:rsidRDefault="00360678" w:rsidP="001815AF">
            <w:pPr>
              <w:spacing w:before="1"/>
              <w:ind w:left="1334"/>
              <w:jc w:val="both"/>
              <w:rPr>
                <w:sz w:val="24"/>
                <w:szCs w:val="24"/>
              </w:rPr>
            </w:pPr>
            <w:r w:rsidRPr="002F1D63">
              <w:rPr>
                <w:szCs w:val="24"/>
              </w:rPr>
              <w:t>00~09: E</w:t>
            </w:r>
            <w:r w:rsidRPr="002F1D63">
              <w:rPr>
                <w:spacing w:val="-1"/>
                <w:szCs w:val="24"/>
              </w:rPr>
              <w:t>a</w:t>
            </w:r>
            <w:r w:rsidRPr="002F1D63">
              <w:rPr>
                <w:szCs w:val="24"/>
              </w:rPr>
              <w:t>n</w:t>
            </w:r>
            <w:r w:rsidR="002F1D63" w:rsidRPr="002F1D63">
              <w:rPr>
                <w:rFonts w:ascii="Sylfaen" w:hAnsi="Sylfaen"/>
                <w:szCs w:val="24"/>
                <w:lang w:val="ka-GE"/>
              </w:rPr>
              <w:t xml:space="preserve"> კოდი</w:t>
            </w:r>
            <w:r w:rsidRPr="002F1D63">
              <w:rPr>
                <w:szCs w:val="24"/>
              </w:rPr>
              <w:t xml:space="preserve">13, </w:t>
            </w:r>
            <w:r w:rsidR="002F1D63">
              <w:rPr>
                <w:rFonts w:ascii="Sylfaen" w:hAnsi="Sylfaen"/>
                <w:szCs w:val="24"/>
                <w:lang w:val="ka-GE"/>
              </w:rPr>
              <w:t>პირველი</w:t>
            </w:r>
            <w:r w:rsidR="002F1D63">
              <w:rPr>
                <w:rFonts w:ascii="Sylfaen" w:hAnsi="Sylfaen"/>
                <w:spacing w:val="-1"/>
                <w:szCs w:val="24"/>
                <w:lang w:val="ka-GE"/>
              </w:rPr>
              <w:t xml:space="preserve"> ორი კოდი წარმოადგენს დეპარტამენტის კოდს</w:t>
            </w:r>
            <w:r w:rsidRPr="002F1D63">
              <w:rPr>
                <w:szCs w:val="24"/>
              </w:rPr>
              <w:t>:</w:t>
            </w:r>
          </w:p>
        </w:tc>
      </w:tr>
      <w:tr w:rsidR="004D6D36" w:rsidTr="002F1D63">
        <w:trPr>
          <w:trHeight w:hRule="exact" w:val="288"/>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00</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74"/>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II (1</w:t>
            </w:r>
            <w:r>
              <w:rPr>
                <w:spacing w:val="1"/>
                <w:sz w:val="24"/>
                <w:szCs w:val="24"/>
              </w:rPr>
              <w:t>0</w:t>
            </w:r>
            <w:r>
              <w:rPr>
                <w:sz w:val="24"/>
                <w:szCs w:val="24"/>
              </w:rPr>
              <w:t>)</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01</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5"/>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3"/>
              <w:jc w:val="both"/>
              <w:rPr>
                <w:sz w:val="24"/>
                <w:szCs w:val="24"/>
              </w:rPr>
            </w:pPr>
            <w:r>
              <w:rPr>
                <w:spacing w:val="1"/>
                <w:sz w:val="24"/>
                <w:szCs w:val="24"/>
              </w:rPr>
              <w:t>PPP</w:t>
            </w:r>
            <w:r>
              <w:rPr>
                <w:sz w:val="24"/>
                <w:szCs w:val="24"/>
              </w:rPr>
              <w:t>P</w:t>
            </w:r>
            <w:r>
              <w:rPr>
                <w:spacing w:val="-9"/>
                <w:sz w:val="24"/>
                <w:szCs w:val="24"/>
              </w:rPr>
              <w:t xml:space="preserve"> </w:t>
            </w:r>
            <w:r>
              <w:rPr>
                <w:sz w:val="24"/>
                <w:szCs w:val="24"/>
              </w:rPr>
              <w:t>(4)</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02</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05"/>
              <w:jc w:val="both"/>
              <w:rPr>
                <w:sz w:val="24"/>
                <w:szCs w:val="24"/>
              </w:rPr>
            </w:pPr>
            <w:r>
              <w:rPr>
                <w:spacing w:val="1"/>
                <w:sz w:val="24"/>
                <w:szCs w:val="24"/>
              </w:rPr>
              <w:t>PP</w:t>
            </w:r>
            <w:r>
              <w:rPr>
                <w:spacing w:val="-1"/>
                <w:sz w:val="24"/>
                <w:szCs w:val="24"/>
              </w:rPr>
              <w:t>P</w:t>
            </w:r>
            <w:r>
              <w:rPr>
                <w:spacing w:val="1"/>
                <w:sz w:val="24"/>
                <w:szCs w:val="24"/>
              </w:rPr>
              <w:t>P</w:t>
            </w:r>
            <w:r>
              <w:rPr>
                <w:sz w:val="24"/>
                <w:szCs w:val="24"/>
              </w:rPr>
              <w:t>P</w:t>
            </w:r>
            <w:r>
              <w:rPr>
                <w:spacing w:val="-8"/>
                <w:sz w:val="24"/>
                <w:szCs w:val="24"/>
              </w:rPr>
              <w:t xml:space="preserve"> </w:t>
            </w:r>
            <w:r>
              <w:rPr>
                <w:sz w:val="24"/>
                <w:szCs w:val="24"/>
              </w:rPr>
              <w:t>(5)</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03</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75"/>
              <w:jc w:val="both"/>
              <w:rPr>
                <w:sz w:val="24"/>
                <w:szCs w:val="24"/>
              </w:rPr>
            </w:pPr>
            <w:r>
              <w:rPr>
                <w:spacing w:val="-1"/>
                <w:sz w:val="24"/>
                <w:szCs w:val="24"/>
              </w:rPr>
              <w:t>III</w:t>
            </w:r>
            <w:r>
              <w:rPr>
                <w:sz w:val="24"/>
                <w:szCs w:val="24"/>
              </w:rPr>
              <w:t>I</w:t>
            </w:r>
            <w:r>
              <w:rPr>
                <w:spacing w:val="-1"/>
                <w:sz w:val="24"/>
                <w:szCs w:val="24"/>
              </w:rPr>
              <w:t xml:space="preserve"> </w:t>
            </w:r>
            <w:r>
              <w:rPr>
                <w:spacing w:val="1"/>
                <w:sz w:val="24"/>
                <w:szCs w:val="24"/>
              </w:rPr>
              <w:t>(</w:t>
            </w:r>
            <w:r>
              <w:rPr>
                <w:sz w:val="24"/>
                <w:szCs w:val="24"/>
              </w:rPr>
              <w:t>4)</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38"/>
              <w:jc w:val="both"/>
              <w:rPr>
                <w:sz w:val="24"/>
                <w:szCs w:val="24"/>
              </w:rPr>
            </w:pPr>
            <w:r>
              <w:rPr>
                <w:spacing w:val="1"/>
                <w:sz w:val="24"/>
                <w:szCs w:val="24"/>
              </w:rPr>
              <w:t>PP</w:t>
            </w:r>
            <w:r>
              <w:rPr>
                <w:spacing w:val="-1"/>
                <w:sz w:val="24"/>
                <w:szCs w:val="24"/>
              </w:rPr>
              <w:t>P</w:t>
            </w:r>
            <w:r>
              <w:rPr>
                <w:spacing w:val="1"/>
                <w:sz w:val="24"/>
                <w:szCs w:val="24"/>
              </w:rPr>
              <w:t>PP</w:t>
            </w:r>
            <w:r>
              <w:rPr>
                <w:sz w:val="24"/>
                <w:szCs w:val="24"/>
              </w:rPr>
              <w:t>P</w:t>
            </w:r>
            <w:r>
              <w:rPr>
                <w:spacing w:val="-8"/>
                <w:sz w:val="24"/>
                <w:szCs w:val="24"/>
              </w:rPr>
              <w:t xml:space="preserve"> </w:t>
            </w:r>
            <w:r>
              <w:rPr>
                <w:sz w:val="24"/>
                <w:szCs w:val="24"/>
              </w:rPr>
              <w:t>(6)</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04</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16"/>
              <w:jc w:val="both"/>
              <w:rPr>
                <w:sz w:val="24"/>
                <w:szCs w:val="24"/>
              </w:rPr>
            </w:pPr>
            <w:r>
              <w:rPr>
                <w:spacing w:val="-1"/>
                <w:sz w:val="24"/>
                <w:szCs w:val="24"/>
              </w:rPr>
              <w:t>II</w:t>
            </w:r>
            <w:r>
              <w:rPr>
                <w:sz w:val="24"/>
                <w:szCs w:val="24"/>
              </w:rPr>
              <w:t>I</w:t>
            </w:r>
            <w:r>
              <w:rPr>
                <w:spacing w:val="-1"/>
                <w:sz w:val="24"/>
                <w:szCs w:val="24"/>
              </w:rPr>
              <w:t xml:space="preserve"> </w:t>
            </w:r>
            <w:r>
              <w:rPr>
                <w:sz w:val="24"/>
                <w:szCs w:val="24"/>
              </w:rPr>
              <w:t>(</w:t>
            </w:r>
            <w:r>
              <w:rPr>
                <w:spacing w:val="1"/>
                <w:sz w:val="24"/>
                <w:szCs w:val="24"/>
              </w:rPr>
              <w:t>3</w:t>
            </w:r>
            <w:r>
              <w:rPr>
                <w:sz w:val="24"/>
                <w:szCs w:val="24"/>
              </w:rPr>
              <w:t>)</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3"/>
              <w:jc w:val="both"/>
              <w:rPr>
                <w:sz w:val="24"/>
                <w:szCs w:val="24"/>
              </w:rPr>
            </w:pPr>
            <w:r>
              <w:rPr>
                <w:spacing w:val="1"/>
                <w:sz w:val="24"/>
                <w:szCs w:val="24"/>
              </w:rPr>
              <w:t>PP</w:t>
            </w:r>
            <w:r>
              <w:rPr>
                <w:spacing w:val="-1"/>
                <w:sz w:val="24"/>
                <w:szCs w:val="24"/>
              </w:rPr>
              <w:t>P</w:t>
            </w:r>
            <w:r>
              <w:rPr>
                <w:spacing w:val="1"/>
                <w:sz w:val="24"/>
                <w:szCs w:val="24"/>
              </w:rPr>
              <w:t>PPP</w:t>
            </w:r>
            <w:r>
              <w:rPr>
                <w:sz w:val="24"/>
                <w:szCs w:val="24"/>
              </w:rPr>
              <w:t>P</w:t>
            </w:r>
            <w:r>
              <w:rPr>
                <w:spacing w:val="-7"/>
                <w:sz w:val="24"/>
                <w:szCs w:val="24"/>
              </w:rPr>
              <w:t xml:space="preserve"> </w:t>
            </w:r>
            <w:r>
              <w:rPr>
                <w:sz w:val="24"/>
                <w:szCs w:val="24"/>
              </w:rPr>
              <w:t>(7)</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05</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5"/>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5"/>
              <w:jc w:val="both"/>
              <w:rPr>
                <w:sz w:val="24"/>
                <w:szCs w:val="24"/>
              </w:rPr>
            </w:pPr>
            <w:r>
              <w:rPr>
                <w:sz w:val="24"/>
                <w:szCs w:val="24"/>
              </w:rPr>
              <w:t>Q.</w:t>
            </w:r>
            <w:r>
              <w:rPr>
                <w:spacing w:val="-1"/>
                <w:sz w:val="24"/>
                <w:szCs w:val="24"/>
              </w:rPr>
              <w:t>Q</w:t>
            </w:r>
            <w:r>
              <w:rPr>
                <w:sz w:val="24"/>
                <w:szCs w:val="24"/>
              </w:rPr>
              <w:t>QQ</w:t>
            </w:r>
            <w:r>
              <w:rPr>
                <w:spacing w:val="-1"/>
                <w:sz w:val="24"/>
                <w:szCs w:val="24"/>
              </w:rPr>
              <w:t xml:space="preserve"> </w:t>
            </w:r>
            <w:r>
              <w:rPr>
                <w:sz w:val="24"/>
                <w:szCs w:val="24"/>
              </w:rPr>
              <w:t>(</w:t>
            </w:r>
            <w:r>
              <w:rPr>
                <w:spacing w:val="1"/>
                <w:sz w:val="24"/>
                <w:szCs w:val="24"/>
              </w:rPr>
              <w:t>4</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06</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5"/>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5"/>
              <w:jc w:val="both"/>
              <w:rPr>
                <w:sz w:val="24"/>
                <w:szCs w:val="24"/>
              </w:rPr>
            </w:pPr>
            <w:r>
              <w:rPr>
                <w:sz w:val="24"/>
                <w:szCs w:val="24"/>
              </w:rPr>
              <w:t>Q</w:t>
            </w:r>
            <w:r>
              <w:rPr>
                <w:spacing w:val="-1"/>
                <w:sz w:val="24"/>
                <w:szCs w:val="24"/>
              </w:rPr>
              <w:t>Q</w:t>
            </w:r>
            <w:r>
              <w:rPr>
                <w:sz w:val="24"/>
                <w:szCs w:val="24"/>
              </w:rPr>
              <w:t>.QQ</w:t>
            </w:r>
            <w:r>
              <w:rPr>
                <w:spacing w:val="-1"/>
                <w:sz w:val="24"/>
                <w:szCs w:val="24"/>
              </w:rPr>
              <w:t xml:space="preserve"> </w:t>
            </w:r>
            <w:r>
              <w:rPr>
                <w:sz w:val="24"/>
                <w:szCs w:val="24"/>
              </w:rPr>
              <w:t>(</w:t>
            </w:r>
            <w:r>
              <w:rPr>
                <w:spacing w:val="1"/>
                <w:sz w:val="24"/>
                <w:szCs w:val="24"/>
              </w:rPr>
              <w:t>4</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8"/>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07</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9"/>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08</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9"/>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09</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z w:val="24"/>
                <w:szCs w:val="24"/>
              </w:rPr>
              <w:t>DD (2)</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90"/>
              <w:jc w:val="both"/>
              <w:rPr>
                <w:sz w:val="24"/>
                <w:szCs w:val="24"/>
              </w:rPr>
            </w:pPr>
            <w:r>
              <w:rPr>
                <w:sz w:val="24"/>
                <w:szCs w:val="24"/>
              </w:rPr>
              <w:t>QQQQQ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0206" w:type="dxa"/>
            <w:gridSpan w:val="10"/>
            <w:tcBorders>
              <w:top w:val="nil"/>
              <w:left w:val="single" w:sz="5" w:space="0" w:color="000000"/>
              <w:bottom w:val="nil"/>
              <w:right w:val="single" w:sz="5" w:space="0" w:color="000000"/>
            </w:tcBorders>
          </w:tcPr>
          <w:p w:rsidR="004D6D36" w:rsidRDefault="00360678" w:rsidP="001815AF">
            <w:pPr>
              <w:spacing w:line="260" w:lineRule="exact"/>
              <w:ind w:left="1658"/>
              <w:jc w:val="both"/>
              <w:rPr>
                <w:sz w:val="24"/>
                <w:szCs w:val="24"/>
              </w:rPr>
            </w:pPr>
            <w:r>
              <w:rPr>
                <w:sz w:val="24"/>
                <w:szCs w:val="24"/>
              </w:rPr>
              <w:t xml:space="preserve">10~19: </w:t>
            </w:r>
            <w:r w:rsidR="002F1D63" w:rsidRPr="002F1D63">
              <w:rPr>
                <w:szCs w:val="24"/>
              </w:rPr>
              <w:t>E</w:t>
            </w:r>
            <w:r w:rsidR="002F1D63" w:rsidRPr="002F1D63">
              <w:rPr>
                <w:spacing w:val="-1"/>
                <w:szCs w:val="24"/>
              </w:rPr>
              <w:t>a</w:t>
            </w:r>
            <w:r w:rsidR="002F1D63" w:rsidRPr="002F1D63">
              <w:rPr>
                <w:szCs w:val="24"/>
              </w:rPr>
              <w:t>n</w:t>
            </w:r>
            <w:r w:rsidR="002F1D63" w:rsidRPr="002F1D63">
              <w:rPr>
                <w:rFonts w:ascii="Sylfaen" w:hAnsi="Sylfaen"/>
                <w:szCs w:val="24"/>
                <w:lang w:val="ka-GE"/>
              </w:rPr>
              <w:t xml:space="preserve"> კოდი</w:t>
            </w:r>
            <w:r w:rsidR="002F1D63" w:rsidRPr="002F1D63">
              <w:rPr>
                <w:szCs w:val="24"/>
              </w:rPr>
              <w:t xml:space="preserve">13, </w:t>
            </w:r>
            <w:r w:rsidR="002F1D63">
              <w:rPr>
                <w:rFonts w:ascii="Sylfaen" w:hAnsi="Sylfaen"/>
                <w:szCs w:val="24"/>
                <w:lang w:val="ka-GE"/>
              </w:rPr>
              <w:t>პირველი</w:t>
            </w:r>
            <w:r w:rsidR="002F1D63">
              <w:rPr>
                <w:rFonts w:ascii="Sylfaen" w:hAnsi="Sylfaen"/>
                <w:spacing w:val="-1"/>
                <w:szCs w:val="24"/>
                <w:lang w:val="ka-GE"/>
              </w:rPr>
              <w:t xml:space="preserve"> ორი კოდი წარმოადგენს დეპარტამენტის კოდს</w:t>
            </w:r>
            <w:r w:rsidR="002F1D63" w:rsidRPr="002F1D63">
              <w:rPr>
                <w:szCs w:val="24"/>
              </w:rPr>
              <w:t>:</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10</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20(2)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74"/>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II (1</w:t>
            </w:r>
            <w:r>
              <w:rPr>
                <w:spacing w:val="1"/>
                <w:sz w:val="24"/>
                <w:szCs w:val="24"/>
              </w:rPr>
              <w:t>0</w:t>
            </w:r>
            <w:r>
              <w:rPr>
                <w:sz w:val="24"/>
                <w:szCs w:val="24"/>
              </w:rPr>
              <w:t>)</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7" w:right="547"/>
              <w:jc w:val="both"/>
              <w:rPr>
                <w:sz w:val="24"/>
                <w:szCs w:val="24"/>
              </w:rPr>
            </w:pPr>
            <w:r>
              <w:rPr>
                <w:spacing w:val="-10"/>
                <w:sz w:val="24"/>
                <w:szCs w:val="24"/>
              </w:rPr>
              <w:t>11</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21(2)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5"/>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3"/>
              <w:jc w:val="both"/>
              <w:rPr>
                <w:sz w:val="24"/>
                <w:szCs w:val="24"/>
              </w:rPr>
            </w:pPr>
            <w:r>
              <w:rPr>
                <w:spacing w:val="1"/>
                <w:sz w:val="24"/>
                <w:szCs w:val="24"/>
              </w:rPr>
              <w:t>PPP</w:t>
            </w:r>
            <w:r>
              <w:rPr>
                <w:sz w:val="24"/>
                <w:szCs w:val="24"/>
              </w:rPr>
              <w:t>P</w:t>
            </w:r>
            <w:r>
              <w:rPr>
                <w:spacing w:val="-9"/>
                <w:sz w:val="24"/>
                <w:szCs w:val="24"/>
              </w:rPr>
              <w:t xml:space="preserve"> </w:t>
            </w:r>
            <w:r>
              <w:rPr>
                <w:sz w:val="24"/>
                <w:szCs w:val="24"/>
              </w:rPr>
              <w:t>(4)</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8"/>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12</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22(2)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05"/>
              <w:jc w:val="both"/>
              <w:rPr>
                <w:sz w:val="24"/>
                <w:szCs w:val="24"/>
              </w:rPr>
            </w:pPr>
            <w:r>
              <w:rPr>
                <w:spacing w:val="1"/>
                <w:sz w:val="24"/>
                <w:szCs w:val="24"/>
              </w:rPr>
              <w:t>PP</w:t>
            </w:r>
            <w:r>
              <w:rPr>
                <w:spacing w:val="-1"/>
                <w:sz w:val="24"/>
                <w:szCs w:val="24"/>
              </w:rPr>
              <w:t>P</w:t>
            </w:r>
            <w:r>
              <w:rPr>
                <w:spacing w:val="1"/>
                <w:sz w:val="24"/>
                <w:szCs w:val="24"/>
              </w:rPr>
              <w:t>P</w:t>
            </w:r>
            <w:r>
              <w:rPr>
                <w:sz w:val="24"/>
                <w:szCs w:val="24"/>
              </w:rPr>
              <w:t>P</w:t>
            </w:r>
            <w:r>
              <w:rPr>
                <w:spacing w:val="-8"/>
                <w:sz w:val="24"/>
                <w:szCs w:val="24"/>
              </w:rPr>
              <w:t xml:space="preserve"> </w:t>
            </w:r>
            <w:r>
              <w:rPr>
                <w:sz w:val="24"/>
                <w:szCs w:val="24"/>
              </w:rPr>
              <w:t>(5)</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13</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23(2)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75"/>
              <w:jc w:val="both"/>
              <w:rPr>
                <w:sz w:val="24"/>
                <w:szCs w:val="24"/>
              </w:rPr>
            </w:pPr>
            <w:r>
              <w:rPr>
                <w:spacing w:val="-1"/>
                <w:sz w:val="24"/>
                <w:szCs w:val="24"/>
              </w:rPr>
              <w:t>III</w:t>
            </w:r>
            <w:r>
              <w:rPr>
                <w:sz w:val="24"/>
                <w:szCs w:val="24"/>
              </w:rPr>
              <w:t>I</w:t>
            </w:r>
            <w:r>
              <w:rPr>
                <w:spacing w:val="-1"/>
                <w:sz w:val="24"/>
                <w:szCs w:val="24"/>
              </w:rPr>
              <w:t xml:space="preserve"> </w:t>
            </w:r>
            <w:r>
              <w:rPr>
                <w:spacing w:val="1"/>
                <w:sz w:val="24"/>
                <w:szCs w:val="24"/>
              </w:rPr>
              <w:t>(</w:t>
            </w:r>
            <w:r>
              <w:rPr>
                <w:sz w:val="24"/>
                <w:szCs w:val="24"/>
              </w:rPr>
              <w:t>4)</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38"/>
              <w:jc w:val="both"/>
              <w:rPr>
                <w:sz w:val="24"/>
                <w:szCs w:val="24"/>
              </w:rPr>
            </w:pPr>
            <w:r>
              <w:rPr>
                <w:spacing w:val="1"/>
                <w:sz w:val="24"/>
                <w:szCs w:val="24"/>
              </w:rPr>
              <w:t>PP</w:t>
            </w:r>
            <w:r>
              <w:rPr>
                <w:spacing w:val="-1"/>
                <w:sz w:val="24"/>
                <w:szCs w:val="24"/>
              </w:rPr>
              <w:t>P</w:t>
            </w:r>
            <w:r>
              <w:rPr>
                <w:spacing w:val="1"/>
                <w:sz w:val="24"/>
                <w:szCs w:val="24"/>
              </w:rPr>
              <w:t>PP</w:t>
            </w:r>
            <w:r>
              <w:rPr>
                <w:sz w:val="24"/>
                <w:szCs w:val="24"/>
              </w:rPr>
              <w:t>P</w:t>
            </w:r>
            <w:r>
              <w:rPr>
                <w:spacing w:val="-8"/>
                <w:sz w:val="24"/>
                <w:szCs w:val="24"/>
              </w:rPr>
              <w:t xml:space="preserve"> </w:t>
            </w:r>
            <w:r>
              <w:rPr>
                <w:sz w:val="24"/>
                <w:szCs w:val="24"/>
              </w:rPr>
              <w:t>(6)</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14</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24(2)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16"/>
              <w:jc w:val="both"/>
              <w:rPr>
                <w:sz w:val="24"/>
                <w:szCs w:val="24"/>
              </w:rPr>
            </w:pPr>
            <w:r>
              <w:rPr>
                <w:spacing w:val="-1"/>
                <w:sz w:val="24"/>
                <w:szCs w:val="24"/>
              </w:rPr>
              <w:t>II</w:t>
            </w:r>
            <w:r>
              <w:rPr>
                <w:sz w:val="24"/>
                <w:szCs w:val="24"/>
              </w:rPr>
              <w:t>I</w:t>
            </w:r>
            <w:r>
              <w:rPr>
                <w:spacing w:val="-1"/>
                <w:sz w:val="24"/>
                <w:szCs w:val="24"/>
              </w:rPr>
              <w:t xml:space="preserve"> </w:t>
            </w:r>
            <w:r>
              <w:rPr>
                <w:sz w:val="24"/>
                <w:szCs w:val="24"/>
              </w:rPr>
              <w:t>(</w:t>
            </w:r>
            <w:r>
              <w:rPr>
                <w:spacing w:val="1"/>
                <w:sz w:val="24"/>
                <w:szCs w:val="24"/>
              </w:rPr>
              <w:t>3</w:t>
            </w:r>
            <w:r>
              <w:rPr>
                <w:sz w:val="24"/>
                <w:szCs w:val="24"/>
              </w:rPr>
              <w:t>)</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3"/>
              <w:jc w:val="both"/>
              <w:rPr>
                <w:sz w:val="24"/>
                <w:szCs w:val="24"/>
              </w:rPr>
            </w:pPr>
            <w:r>
              <w:rPr>
                <w:spacing w:val="1"/>
                <w:sz w:val="24"/>
                <w:szCs w:val="24"/>
              </w:rPr>
              <w:t>PP</w:t>
            </w:r>
            <w:r>
              <w:rPr>
                <w:spacing w:val="-1"/>
                <w:sz w:val="24"/>
                <w:szCs w:val="24"/>
              </w:rPr>
              <w:t>P</w:t>
            </w:r>
            <w:r>
              <w:rPr>
                <w:spacing w:val="1"/>
                <w:sz w:val="24"/>
                <w:szCs w:val="24"/>
              </w:rPr>
              <w:t>PPP</w:t>
            </w:r>
            <w:r>
              <w:rPr>
                <w:sz w:val="24"/>
                <w:szCs w:val="24"/>
              </w:rPr>
              <w:t>P</w:t>
            </w:r>
            <w:r>
              <w:rPr>
                <w:spacing w:val="-7"/>
                <w:sz w:val="24"/>
                <w:szCs w:val="24"/>
              </w:rPr>
              <w:t xml:space="preserve"> </w:t>
            </w:r>
            <w:r>
              <w:rPr>
                <w:sz w:val="24"/>
                <w:szCs w:val="24"/>
              </w:rPr>
              <w:t>(7)</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15</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25(2)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5"/>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5"/>
              <w:jc w:val="both"/>
              <w:rPr>
                <w:sz w:val="24"/>
                <w:szCs w:val="24"/>
              </w:rPr>
            </w:pPr>
            <w:r>
              <w:rPr>
                <w:sz w:val="24"/>
                <w:szCs w:val="24"/>
              </w:rPr>
              <w:t>Q.</w:t>
            </w:r>
            <w:r>
              <w:rPr>
                <w:spacing w:val="-1"/>
                <w:sz w:val="24"/>
                <w:szCs w:val="24"/>
              </w:rPr>
              <w:t>Q</w:t>
            </w:r>
            <w:r>
              <w:rPr>
                <w:sz w:val="24"/>
                <w:szCs w:val="24"/>
              </w:rPr>
              <w:t>QQ</w:t>
            </w:r>
            <w:r>
              <w:rPr>
                <w:spacing w:val="-1"/>
                <w:sz w:val="24"/>
                <w:szCs w:val="24"/>
              </w:rPr>
              <w:t xml:space="preserve"> </w:t>
            </w:r>
            <w:r>
              <w:rPr>
                <w:sz w:val="24"/>
                <w:szCs w:val="24"/>
              </w:rPr>
              <w:t>(</w:t>
            </w:r>
            <w:r>
              <w:rPr>
                <w:spacing w:val="1"/>
                <w:sz w:val="24"/>
                <w:szCs w:val="24"/>
              </w:rPr>
              <w:t>4</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16</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26(2)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5"/>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5"/>
              <w:jc w:val="both"/>
              <w:rPr>
                <w:sz w:val="24"/>
                <w:szCs w:val="24"/>
              </w:rPr>
            </w:pPr>
            <w:r>
              <w:rPr>
                <w:sz w:val="24"/>
                <w:szCs w:val="24"/>
              </w:rPr>
              <w:t>Q</w:t>
            </w:r>
            <w:r>
              <w:rPr>
                <w:spacing w:val="-1"/>
                <w:sz w:val="24"/>
                <w:szCs w:val="24"/>
              </w:rPr>
              <w:t>Q</w:t>
            </w:r>
            <w:r>
              <w:rPr>
                <w:sz w:val="24"/>
                <w:szCs w:val="24"/>
              </w:rPr>
              <w:t>.QQ</w:t>
            </w:r>
            <w:r>
              <w:rPr>
                <w:spacing w:val="-1"/>
                <w:sz w:val="24"/>
                <w:szCs w:val="24"/>
              </w:rPr>
              <w:t xml:space="preserve"> </w:t>
            </w:r>
            <w:r>
              <w:rPr>
                <w:sz w:val="24"/>
                <w:szCs w:val="24"/>
              </w:rPr>
              <w:t>(</w:t>
            </w:r>
            <w:r>
              <w:rPr>
                <w:spacing w:val="1"/>
                <w:sz w:val="24"/>
                <w:szCs w:val="24"/>
              </w:rPr>
              <w:t>4</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17</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27(2)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9"/>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8"/>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18</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28(2)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9"/>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19</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4"/>
              <w:jc w:val="both"/>
              <w:rPr>
                <w:sz w:val="24"/>
                <w:szCs w:val="24"/>
              </w:rPr>
            </w:pPr>
            <w:r>
              <w:rPr>
                <w:sz w:val="24"/>
                <w:szCs w:val="24"/>
              </w:rPr>
              <w:t>29(2)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6"/>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0" w:right="553"/>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90"/>
              <w:jc w:val="both"/>
              <w:rPr>
                <w:sz w:val="24"/>
                <w:szCs w:val="24"/>
              </w:rPr>
            </w:pPr>
            <w:r>
              <w:rPr>
                <w:sz w:val="24"/>
                <w:szCs w:val="24"/>
              </w:rPr>
              <w:t>QQQQQ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12" w:right="752"/>
              <w:jc w:val="both"/>
              <w:rPr>
                <w:sz w:val="24"/>
                <w:szCs w:val="24"/>
              </w:rPr>
            </w:pPr>
            <w:r>
              <w:rPr>
                <w:sz w:val="24"/>
                <w:szCs w:val="24"/>
              </w:rPr>
              <w:t>C</w:t>
            </w:r>
          </w:p>
        </w:tc>
      </w:tr>
      <w:tr w:rsidR="004D6D36" w:rsidTr="002F1D63">
        <w:trPr>
          <w:trHeight w:hRule="exact" w:val="286"/>
        </w:trPr>
        <w:tc>
          <w:tcPr>
            <w:tcW w:w="10206" w:type="dxa"/>
            <w:gridSpan w:val="10"/>
            <w:tcBorders>
              <w:top w:val="nil"/>
              <w:left w:val="single" w:sz="5" w:space="0" w:color="000000"/>
              <w:bottom w:val="single" w:sz="5" w:space="0" w:color="000000"/>
              <w:right w:val="single" w:sz="5" w:space="0" w:color="000000"/>
            </w:tcBorders>
          </w:tcPr>
          <w:p w:rsidR="004D6D36" w:rsidRPr="002F1D63" w:rsidRDefault="00360678" w:rsidP="001815AF">
            <w:pPr>
              <w:spacing w:line="260" w:lineRule="exact"/>
              <w:ind w:left="3572" w:right="3568"/>
              <w:jc w:val="both"/>
              <w:rPr>
                <w:rFonts w:ascii="Sylfaen" w:hAnsi="Sylfaen"/>
                <w:sz w:val="24"/>
                <w:szCs w:val="24"/>
                <w:lang w:val="ka-GE"/>
              </w:rPr>
            </w:pPr>
            <w:r w:rsidRPr="002F1D63">
              <w:rPr>
                <w:sz w:val="18"/>
                <w:szCs w:val="24"/>
              </w:rPr>
              <w:t xml:space="preserve">20: </w:t>
            </w:r>
            <w:r w:rsidR="002F1D63" w:rsidRPr="002F1D63">
              <w:rPr>
                <w:rFonts w:ascii="Sylfaen" w:hAnsi="Sylfaen"/>
                <w:sz w:val="18"/>
                <w:szCs w:val="24"/>
                <w:lang w:val="ka-GE"/>
              </w:rPr>
              <w:t xml:space="preserve">შტრიხკოდი არ არის </w:t>
            </w:r>
            <w:r w:rsidR="002F1D63">
              <w:rPr>
                <w:rFonts w:ascii="Sylfaen" w:hAnsi="Sylfaen"/>
                <w:sz w:val="24"/>
                <w:szCs w:val="24"/>
                <w:lang w:val="ka-GE"/>
              </w:rPr>
              <w:t>ამოამობეჭდილიამობ</w:t>
            </w:r>
          </w:p>
        </w:tc>
      </w:tr>
      <w:tr w:rsidR="004D6D36" w:rsidTr="002F1D63">
        <w:trPr>
          <w:trHeight w:hRule="exact" w:val="286"/>
        </w:trPr>
        <w:tc>
          <w:tcPr>
            <w:tcW w:w="10206" w:type="dxa"/>
            <w:gridSpan w:val="10"/>
            <w:tcBorders>
              <w:top w:val="single" w:sz="5" w:space="0" w:color="000000"/>
              <w:left w:val="single" w:sz="5" w:space="0" w:color="000000"/>
              <w:bottom w:val="nil"/>
              <w:right w:val="single" w:sz="5" w:space="0" w:color="000000"/>
            </w:tcBorders>
          </w:tcPr>
          <w:p w:rsidR="004D6D36" w:rsidRDefault="00360678" w:rsidP="001815AF">
            <w:pPr>
              <w:spacing w:line="260" w:lineRule="exact"/>
              <w:ind w:left="1341"/>
              <w:jc w:val="both"/>
              <w:rPr>
                <w:sz w:val="24"/>
                <w:szCs w:val="24"/>
              </w:rPr>
            </w:pPr>
            <w:r>
              <w:rPr>
                <w:sz w:val="24"/>
                <w:szCs w:val="24"/>
              </w:rPr>
              <w:t xml:space="preserve">21~29: </w:t>
            </w:r>
            <w:r w:rsidR="002F1D63" w:rsidRPr="002F1D63">
              <w:rPr>
                <w:szCs w:val="24"/>
              </w:rPr>
              <w:t>E</w:t>
            </w:r>
            <w:r w:rsidR="002F1D63" w:rsidRPr="002F1D63">
              <w:rPr>
                <w:spacing w:val="-1"/>
                <w:szCs w:val="24"/>
              </w:rPr>
              <w:t>a</w:t>
            </w:r>
            <w:r w:rsidR="002F1D63" w:rsidRPr="002F1D63">
              <w:rPr>
                <w:szCs w:val="24"/>
              </w:rPr>
              <w:t>n</w:t>
            </w:r>
            <w:r w:rsidR="002F1D63" w:rsidRPr="002F1D63">
              <w:rPr>
                <w:rFonts w:ascii="Sylfaen" w:hAnsi="Sylfaen"/>
                <w:szCs w:val="24"/>
                <w:lang w:val="ka-GE"/>
              </w:rPr>
              <w:t xml:space="preserve"> კოდი</w:t>
            </w:r>
            <w:r w:rsidR="002F1D63" w:rsidRPr="002F1D63">
              <w:rPr>
                <w:szCs w:val="24"/>
              </w:rPr>
              <w:t xml:space="preserve">13, </w:t>
            </w:r>
            <w:r w:rsidR="002F1D63">
              <w:rPr>
                <w:rFonts w:ascii="Sylfaen" w:hAnsi="Sylfaen"/>
                <w:szCs w:val="24"/>
                <w:lang w:val="ka-GE"/>
              </w:rPr>
              <w:t>პირველი</w:t>
            </w:r>
            <w:r w:rsidR="002F1D63">
              <w:rPr>
                <w:rFonts w:ascii="Sylfaen" w:hAnsi="Sylfaen"/>
                <w:spacing w:val="-1"/>
                <w:szCs w:val="24"/>
                <w:lang w:val="ka-GE"/>
              </w:rPr>
              <w:t xml:space="preserve"> ორი კოდი წარმოადგენს დეპარტამენტის კოდს</w:t>
            </w:r>
            <w:r w:rsidR="002F1D63" w:rsidRPr="002F1D63">
              <w:rPr>
                <w:szCs w:val="24"/>
              </w:rPr>
              <w:t>:</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21</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50"/>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 (</w:t>
            </w:r>
            <w:r>
              <w:rPr>
                <w:spacing w:val="1"/>
                <w:sz w:val="24"/>
                <w:szCs w:val="24"/>
              </w:rPr>
              <w:t>7</w:t>
            </w:r>
            <w:r>
              <w:rPr>
                <w:sz w:val="24"/>
                <w:szCs w:val="24"/>
              </w:rPr>
              <w:t>)</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65"/>
              <w:jc w:val="both"/>
              <w:rPr>
                <w:sz w:val="24"/>
                <w:szCs w:val="24"/>
              </w:rPr>
            </w:pPr>
            <w:r>
              <w:rPr>
                <w:spacing w:val="1"/>
                <w:sz w:val="24"/>
                <w:szCs w:val="24"/>
              </w:rPr>
              <w:t>PPP</w:t>
            </w:r>
            <w:r>
              <w:rPr>
                <w:sz w:val="24"/>
                <w:szCs w:val="24"/>
              </w:rPr>
              <w:t>P</w:t>
            </w:r>
            <w:r>
              <w:rPr>
                <w:spacing w:val="-9"/>
                <w:sz w:val="24"/>
                <w:szCs w:val="24"/>
              </w:rPr>
              <w:t xml:space="preserve"> </w:t>
            </w:r>
            <w:r>
              <w:rPr>
                <w:sz w:val="24"/>
                <w:szCs w:val="24"/>
              </w:rPr>
              <w:t>(4)</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22</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7"/>
              <w:jc w:val="both"/>
              <w:rPr>
                <w:sz w:val="24"/>
                <w:szCs w:val="24"/>
              </w:rPr>
            </w:pPr>
            <w:r>
              <w:rPr>
                <w:spacing w:val="1"/>
                <w:sz w:val="24"/>
                <w:szCs w:val="24"/>
              </w:rPr>
              <w:t>PP</w:t>
            </w:r>
            <w:r>
              <w:rPr>
                <w:spacing w:val="-1"/>
                <w:sz w:val="24"/>
                <w:szCs w:val="24"/>
              </w:rPr>
              <w:t>P</w:t>
            </w:r>
            <w:r>
              <w:rPr>
                <w:spacing w:val="1"/>
                <w:sz w:val="24"/>
                <w:szCs w:val="24"/>
              </w:rPr>
              <w:t>P</w:t>
            </w:r>
            <w:r>
              <w:rPr>
                <w:sz w:val="24"/>
                <w:szCs w:val="24"/>
              </w:rPr>
              <w:t>P</w:t>
            </w:r>
            <w:r>
              <w:rPr>
                <w:spacing w:val="-8"/>
                <w:sz w:val="24"/>
                <w:szCs w:val="24"/>
              </w:rPr>
              <w:t xml:space="preserve"> </w:t>
            </w:r>
            <w:r>
              <w:rPr>
                <w:sz w:val="24"/>
                <w:szCs w:val="24"/>
              </w:rPr>
              <w:t>(5)</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23</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29"/>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30"/>
              <w:jc w:val="both"/>
              <w:rPr>
                <w:sz w:val="24"/>
                <w:szCs w:val="24"/>
              </w:rPr>
            </w:pPr>
            <w:r>
              <w:rPr>
                <w:spacing w:val="1"/>
                <w:sz w:val="24"/>
                <w:szCs w:val="24"/>
              </w:rPr>
              <w:t>PP</w:t>
            </w:r>
            <w:r>
              <w:rPr>
                <w:spacing w:val="-1"/>
                <w:sz w:val="24"/>
                <w:szCs w:val="24"/>
              </w:rPr>
              <w:t>P</w:t>
            </w:r>
            <w:r>
              <w:rPr>
                <w:spacing w:val="1"/>
                <w:sz w:val="24"/>
                <w:szCs w:val="24"/>
              </w:rPr>
              <w:t>PP</w:t>
            </w:r>
            <w:r>
              <w:rPr>
                <w:sz w:val="24"/>
                <w:szCs w:val="24"/>
              </w:rPr>
              <w:t>P</w:t>
            </w:r>
            <w:r>
              <w:rPr>
                <w:spacing w:val="-8"/>
                <w:sz w:val="24"/>
                <w:szCs w:val="24"/>
              </w:rPr>
              <w:t xml:space="preserve"> </w:t>
            </w:r>
            <w:r>
              <w:rPr>
                <w:sz w:val="24"/>
                <w:szCs w:val="24"/>
              </w:rPr>
              <w:t>(6)</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8"/>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24</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0"/>
              <w:jc w:val="both"/>
              <w:rPr>
                <w:sz w:val="24"/>
                <w:szCs w:val="24"/>
              </w:rPr>
            </w:pPr>
            <w:r>
              <w:rPr>
                <w:spacing w:val="-1"/>
                <w:sz w:val="24"/>
                <w:szCs w:val="24"/>
              </w:rPr>
              <w:t>III</w:t>
            </w:r>
            <w:r>
              <w:rPr>
                <w:sz w:val="24"/>
                <w:szCs w:val="24"/>
              </w:rPr>
              <w:t xml:space="preserve">I </w:t>
            </w:r>
            <w:r>
              <w:rPr>
                <w:spacing w:val="1"/>
                <w:sz w:val="24"/>
                <w:szCs w:val="24"/>
              </w:rPr>
              <w:t>(</w:t>
            </w:r>
            <w:r>
              <w:rPr>
                <w:sz w:val="24"/>
                <w:szCs w:val="24"/>
              </w:rPr>
              <w:t>4)</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63"/>
              <w:jc w:val="both"/>
              <w:rPr>
                <w:sz w:val="24"/>
                <w:szCs w:val="24"/>
              </w:rPr>
            </w:pPr>
            <w:r>
              <w:rPr>
                <w:spacing w:val="1"/>
                <w:sz w:val="24"/>
                <w:szCs w:val="24"/>
              </w:rPr>
              <w:t>PP</w:t>
            </w:r>
            <w:r>
              <w:rPr>
                <w:spacing w:val="-1"/>
                <w:sz w:val="24"/>
                <w:szCs w:val="24"/>
              </w:rPr>
              <w:t>P</w:t>
            </w:r>
            <w:r>
              <w:rPr>
                <w:spacing w:val="1"/>
                <w:sz w:val="24"/>
                <w:szCs w:val="24"/>
              </w:rPr>
              <w:t>PPP</w:t>
            </w:r>
            <w:r>
              <w:rPr>
                <w:sz w:val="24"/>
                <w:szCs w:val="24"/>
              </w:rPr>
              <w:t>P</w:t>
            </w:r>
            <w:r>
              <w:rPr>
                <w:spacing w:val="-7"/>
                <w:sz w:val="24"/>
                <w:szCs w:val="24"/>
              </w:rPr>
              <w:t xml:space="preserve"> </w:t>
            </w:r>
            <w:r>
              <w:rPr>
                <w:sz w:val="24"/>
                <w:szCs w:val="24"/>
              </w:rPr>
              <w:t>(7)</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25</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50"/>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 (</w:t>
            </w:r>
            <w:r>
              <w:rPr>
                <w:spacing w:val="1"/>
                <w:sz w:val="24"/>
                <w:szCs w:val="24"/>
              </w:rPr>
              <w:t>7</w:t>
            </w:r>
            <w:r>
              <w:rPr>
                <w:sz w:val="24"/>
                <w:szCs w:val="24"/>
              </w:rPr>
              <w:t>)</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72" w:right="772"/>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5"/>
              <w:jc w:val="both"/>
              <w:rPr>
                <w:sz w:val="24"/>
                <w:szCs w:val="24"/>
              </w:rPr>
            </w:pPr>
            <w:r>
              <w:rPr>
                <w:sz w:val="24"/>
                <w:szCs w:val="24"/>
              </w:rPr>
              <w:t>Q.</w:t>
            </w:r>
            <w:r>
              <w:rPr>
                <w:spacing w:val="-1"/>
                <w:sz w:val="24"/>
                <w:szCs w:val="24"/>
              </w:rPr>
              <w:t>Q</w:t>
            </w:r>
            <w:r>
              <w:rPr>
                <w:sz w:val="24"/>
                <w:szCs w:val="24"/>
              </w:rPr>
              <w:t>QQ</w:t>
            </w:r>
            <w:r>
              <w:rPr>
                <w:spacing w:val="-1"/>
                <w:sz w:val="24"/>
                <w:szCs w:val="24"/>
              </w:rPr>
              <w:t xml:space="preserve"> </w:t>
            </w:r>
            <w:r>
              <w:rPr>
                <w:sz w:val="24"/>
                <w:szCs w:val="24"/>
              </w:rPr>
              <w:t>(</w:t>
            </w:r>
            <w:r>
              <w:rPr>
                <w:spacing w:val="1"/>
                <w:sz w:val="24"/>
                <w:szCs w:val="24"/>
              </w:rPr>
              <w:t>4</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26</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50"/>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 (</w:t>
            </w:r>
            <w:r>
              <w:rPr>
                <w:spacing w:val="1"/>
                <w:sz w:val="24"/>
                <w:szCs w:val="24"/>
              </w:rPr>
              <w:t>7</w:t>
            </w:r>
            <w:r>
              <w:rPr>
                <w:sz w:val="24"/>
                <w:szCs w:val="24"/>
              </w:rPr>
              <w:t>)</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72" w:right="772"/>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5"/>
              <w:jc w:val="both"/>
              <w:rPr>
                <w:sz w:val="24"/>
                <w:szCs w:val="24"/>
              </w:rPr>
            </w:pPr>
            <w:r>
              <w:rPr>
                <w:sz w:val="24"/>
                <w:szCs w:val="24"/>
              </w:rPr>
              <w:t>Q</w:t>
            </w:r>
            <w:r>
              <w:rPr>
                <w:spacing w:val="-1"/>
                <w:sz w:val="24"/>
                <w:szCs w:val="24"/>
              </w:rPr>
              <w:t>Q</w:t>
            </w:r>
            <w:r>
              <w:rPr>
                <w:sz w:val="24"/>
                <w:szCs w:val="24"/>
              </w:rPr>
              <w:t>.QQ</w:t>
            </w:r>
            <w:r>
              <w:rPr>
                <w:spacing w:val="-1"/>
                <w:sz w:val="24"/>
                <w:szCs w:val="24"/>
              </w:rPr>
              <w:t xml:space="preserve"> </w:t>
            </w:r>
            <w:r>
              <w:rPr>
                <w:sz w:val="24"/>
                <w:szCs w:val="24"/>
              </w:rPr>
              <w:t>(</w:t>
            </w:r>
            <w:r>
              <w:rPr>
                <w:spacing w:val="1"/>
                <w:sz w:val="24"/>
                <w:szCs w:val="24"/>
              </w:rPr>
              <w:t>4</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27</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72" w:right="772"/>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9"/>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28</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72" w:right="772"/>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9"/>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29</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72" w:right="772"/>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90"/>
              <w:jc w:val="both"/>
              <w:rPr>
                <w:sz w:val="24"/>
                <w:szCs w:val="24"/>
              </w:rPr>
            </w:pPr>
            <w:r>
              <w:rPr>
                <w:sz w:val="24"/>
                <w:szCs w:val="24"/>
              </w:rPr>
              <w:t>QQQQQ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8"/>
        </w:trPr>
        <w:tc>
          <w:tcPr>
            <w:tcW w:w="10206" w:type="dxa"/>
            <w:gridSpan w:val="10"/>
            <w:tcBorders>
              <w:top w:val="nil"/>
              <w:left w:val="single" w:sz="5" w:space="0" w:color="000000"/>
              <w:bottom w:val="nil"/>
              <w:right w:val="single" w:sz="5" w:space="0" w:color="000000"/>
            </w:tcBorders>
          </w:tcPr>
          <w:p w:rsidR="004D6D36" w:rsidRDefault="00360678" w:rsidP="001815AF">
            <w:pPr>
              <w:spacing w:line="260" w:lineRule="exact"/>
              <w:ind w:left="1255"/>
              <w:jc w:val="both"/>
              <w:rPr>
                <w:sz w:val="24"/>
                <w:szCs w:val="24"/>
              </w:rPr>
            </w:pPr>
            <w:r>
              <w:rPr>
                <w:sz w:val="24"/>
                <w:szCs w:val="24"/>
              </w:rPr>
              <w:t xml:space="preserve">30~35,40~45: </w:t>
            </w:r>
            <w:r w:rsidR="00213050" w:rsidRPr="002F1D63">
              <w:rPr>
                <w:szCs w:val="24"/>
              </w:rPr>
              <w:t>E</w:t>
            </w:r>
            <w:r w:rsidR="00213050" w:rsidRPr="002F1D63">
              <w:rPr>
                <w:spacing w:val="-1"/>
                <w:szCs w:val="24"/>
              </w:rPr>
              <w:t>a</w:t>
            </w:r>
            <w:r w:rsidR="00213050" w:rsidRPr="002F1D63">
              <w:rPr>
                <w:szCs w:val="24"/>
              </w:rPr>
              <w:t>n</w:t>
            </w:r>
            <w:r w:rsidR="00213050" w:rsidRPr="002F1D63">
              <w:rPr>
                <w:rFonts w:ascii="Sylfaen" w:hAnsi="Sylfaen"/>
                <w:szCs w:val="24"/>
                <w:lang w:val="ka-GE"/>
              </w:rPr>
              <w:t xml:space="preserve"> კოდი</w:t>
            </w:r>
            <w:r w:rsidR="00213050">
              <w:rPr>
                <w:szCs w:val="24"/>
              </w:rPr>
              <w:t>1</w:t>
            </w:r>
            <w:r w:rsidR="00213050">
              <w:rPr>
                <w:rFonts w:ascii="Sylfaen" w:hAnsi="Sylfaen"/>
                <w:szCs w:val="24"/>
                <w:lang w:val="ka-GE"/>
              </w:rPr>
              <w:t>8</w:t>
            </w:r>
            <w:r w:rsidR="00213050" w:rsidRPr="002F1D63">
              <w:rPr>
                <w:szCs w:val="24"/>
              </w:rPr>
              <w:t xml:space="preserve">, </w:t>
            </w:r>
            <w:r w:rsidR="00213050">
              <w:rPr>
                <w:rFonts w:ascii="Sylfaen" w:hAnsi="Sylfaen"/>
                <w:szCs w:val="24"/>
                <w:lang w:val="ka-GE"/>
              </w:rPr>
              <w:t>პირველი</w:t>
            </w:r>
            <w:r w:rsidR="00213050">
              <w:rPr>
                <w:rFonts w:ascii="Sylfaen" w:hAnsi="Sylfaen"/>
                <w:spacing w:val="-1"/>
                <w:szCs w:val="24"/>
                <w:lang w:val="ka-GE"/>
              </w:rPr>
              <w:t>კოდი წარმოადგენს დეპარტამენტის კოდს</w:t>
            </w:r>
            <w:r w:rsidR="00213050" w:rsidRPr="002F1D63">
              <w:rPr>
                <w:szCs w:val="24"/>
              </w:rPr>
              <w:t>:</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30</w:t>
            </w:r>
            <w:r>
              <w:rPr>
                <w:spacing w:val="-2"/>
                <w:sz w:val="24"/>
                <w:szCs w:val="24"/>
              </w:rPr>
              <w:t>&amp;</w:t>
            </w:r>
            <w:r>
              <w:rPr>
                <w:sz w:val="24"/>
                <w:szCs w:val="24"/>
              </w:rPr>
              <w:t>33</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29"/>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7"/>
              <w:jc w:val="both"/>
              <w:rPr>
                <w:sz w:val="24"/>
                <w:szCs w:val="24"/>
              </w:rPr>
            </w:pPr>
            <w:r>
              <w:rPr>
                <w:spacing w:val="1"/>
                <w:sz w:val="24"/>
                <w:szCs w:val="24"/>
              </w:rPr>
              <w:t>PP</w:t>
            </w:r>
            <w:r>
              <w:rPr>
                <w:spacing w:val="-1"/>
                <w:sz w:val="24"/>
                <w:szCs w:val="24"/>
              </w:rPr>
              <w:t>P</w:t>
            </w:r>
            <w:r>
              <w:rPr>
                <w:spacing w:val="1"/>
                <w:sz w:val="24"/>
                <w:szCs w:val="24"/>
              </w:rPr>
              <w:t>P</w:t>
            </w:r>
            <w:r>
              <w:rPr>
                <w:sz w:val="24"/>
                <w:szCs w:val="24"/>
              </w:rPr>
              <w:t>P</w:t>
            </w:r>
            <w:r>
              <w:rPr>
                <w:spacing w:val="-8"/>
                <w:sz w:val="24"/>
                <w:szCs w:val="24"/>
              </w:rPr>
              <w:t xml:space="preserve"> </w:t>
            </w:r>
            <w:r>
              <w:rPr>
                <w:sz w:val="24"/>
                <w:szCs w:val="24"/>
              </w:rPr>
              <w:t>(5)</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7"/>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36" w:right="729"/>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31</w:t>
            </w:r>
            <w:r>
              <w:rPr>
                <w:spacing w:val="-2"/>
                <w:sz w:val="24"/>
                <w:szCs w:val="24"/>
              </w:rPr>
              <w:t>&amp;</w:t>
            </w:r>
            <w:r>
              <w:rPr>
                <w:sz w:val="24"/>
                <w:szCs w:val="24"/>
              </w:rPr>
              <w:t>34</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29"/>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7"/>
              <w:jc w:val="both"/>
              <w:rPr>
                <w:sz w:val="24"/>
                <w:szCs w:val="24"/>
              </w:rPr>
            </w:pPr>
            <w:r>
              <w:rPr>
                <w:spacing w:val="1"/>
                <w:sz w:val="24"/>
                <w:szCs w:val="24"/>
              </w:rPr>
              <w:t>PP</w:t>
            </w:r>
            <w:r>
              <w:rPr>
                <w:spacing w:val="-1"/>
                <w:sz w:val="24"/>
                <w:szCs w:val="24"/>
              </w:rPr>
              <w:t>P</w:t>
            </w:r>
            <w:r>
              <w:rPr>
                <w:spacing w:val="1"/>
                <w:sz w:val="24"/>
                <w:szCs w:val="24"/>
              </w:rPr>
              <w:t>P</w:t>
            </w:r>
            <w:r>
              <w:rPr>
                <w:sz w:val="24"/>
                <w:szCs w:val="24"/>
              </w:rPr>
              <w:t>P</w:t>
            </w:r>
            <w:r>
              <w:rPr>
                <w:spacing w:val="-8"/>
                <w:sz w:val="24"/>
                <w:szCs w:val="24"/>
              </w:rPr>
              <w:t xml:space="preserve"> </w:t>
            </w:r>
            <w:r>
              <w:rPr>
                <w:sz w:val="24"/>
                <w:szCs w:val="24"/>
              </w:rPr>
              <w:t>(5)</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7"/>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36" w:right="729"/>
              <w:jc w:val="both"/>
              <w:rPr>
                <w:sz w:val="24"/>
                <w:szCs w:val="24"/>
              </w:rPr>
            </w:pPr>
            <w:r>
              <w:rPr>
                <w:sz w:val="24"/>
                <w:szCs w:val="24"/>
              </w:rPr>
              <w:t>C</w:t>
            </w:r>
          </w:p>
        </w:tc>
      </w:tr>
      <w:tr w:rsidR="004D6D36" w:rsidTr="002F1D63">
        <w:trPr>
          <w:trHeight w:hRule="exact" w:val="300"/>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32</w:t>
            </w:r>
            <w:r>
              <w:rPr>
                <w:spacing w:val="-2"/>
                <w:sz w:val="24"/>
                <w:szCs w:val="24"/>
              </w:rPr>
              <w:t>&amp;</w:t>
            </w:r>
            <w:r>
              <w:rPr>
                <w:sz w:val="24"/>
                <w:szCs w:val="24"/>
              </w:rPr>
              <w:t>35</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29"/>
              <w:jc w:val="both"/>
              <w:rPr>
                <w:sz w:val="24"/>
                <w:szCs w:val="24"/>
              </w:rPr>
            </w:pPr>
            <w:r>
              <w:rPr>
                <w:sz w:val="24"/>
                <w:szCs w:val="24"/>
              </w:rPr>
              <w:t>D (1)</w:t>
            </w:r>
          </w:p>
        </w:tc>
        <w:tc>
          <w:tcPr>
            <w:tcW w:w="1276"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12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7"/>
              <w:jc w:val="both"/>
              <w:rPr>
                <w:sz w:val="24"/>
                <w:szCs w:val="24"/>
              </w:rPr>
            </w:pPr>
            <w:r>
              <w:rPr>
                <w:spacing w:val="1"/>
                <w:sz w:val="24"/>
                <w:szCs w:val="24"/>
              </w:rPr>
              <w:t>PP</w:t>
            </w:r>
            <w:r>
              <w:rPr>
                <w:spacing w:val="-1"/>
                <w:sz w:val="24"/>
                <w:szCs w:val="24"/>
              </w:rPr>
              <w:t>P</w:t>
            </w:r>
            <w:r>
              <w:rPr>
                <w:spacing w:val="1"/>
                <w:sz w:val="24"/>
                <w:szCs w:val="24"/>
              </w:rPr>
              <w:t>P</w:t>
            </w:r>
            <w:r>
              <w:rPr>
                <w:sz w:val="24"/>
                <w:szCs w:val="24"/>
              </w:rPr>
              <w:t>P</w:t>
            </w:r>
            <w:r>
              <w:rPr>
                <w:spacing w:val="-8"/>
                <w:sz w:val="24"/>
                <w:szCs w:val="24"/>
              </w:rPr>
              <w:t xml:space="preserve"> </w:t>
            </w:r>
            <w:r>
              <w:rPr>
                <w:sz w:val="24"/>
                <w:szCs w:val="24"/>
              </w:rPr>
              <w:t>(5)</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8"/>
              <w:jc w:val="both"/>
              <w:rPr>
                <w:sz w:val="24"/>
                <w:szCs w:val="24"/>
              </w:rPr>
            </w:pPr>
            <w:r>
              <w:rPr>
                <w:sz w:val="24"/>
                <w:szCs w:val="24"/>
              </w:rPr>
              <w:t>QQQQQ (</w:t>
            </w:r>
            <w:r>
              <w:rPr>
                <w:spacing w:val="1"/>
                <w:sz w:val="24"/>
                <w:szCs w:val="24"/>
              </w:rPr>
              <w:t>5</w:t>
            </w:r>
            <w:r>
              <w:rPr>
                <w:sz w:val="24"/>
                <w:szCs w:val="24"/>
              </w:rPr>
              <w:t>)</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36" w:right="729"/>
              <w:jc w:val="both"/>
              <w:rPr>
                <w:sz w:val="24"/>
                <w:szCs w:val="24"/>
              </w:rPr>
            </w:pPr>
            <w:r>
              <w:rPr>
                <w:sz w:val="24"/>
                <w:szCs w:val="24"/>
              </w:rPr>
              <w:t>C</w:t>
            </w:r>
          </w:p>
        </w:tc>
      </w:tr>
      <w:tr w:rsidR="004D6D36" w:rsidTr="002F1D63">
        <w:trPr>
          <w:trHeight w:hRule="exact" w:val="553"/>
        </w:trPr>
        <w:tc>
          <w:tcPr>
            <w:tcW w:w="1483" w:type="dxa"/>
            <w:tcBorders>
              <w:top w:val="single" w:sz="5" w:space="0" w:color="000000"/>
              <w:left w:val="single" w:sz="5" w:space="0" w:color="000000"/>
              <w:bottom w:val="single" w:sz="5" w:space="0" w:color="000000"/>
              <w:right w:val="single" w:sz="5" w:space="0" w:color="000000"/>
            </w:tcBorders>
            <w:shd w:val="clear" w:color="auto" w:fill="CCCCCC"/>
          </w:tcPr>
          <w:p w:rsidR="004D6D36" w:rsidRDefault="00360678" w:rsidP="001815AF">
            <w:pPr>
              <w:spacing w:line="260" w:lineRule="exact"/>
              <w:ind w:left="85" w:right="-31"/>
              <w:jc w:val="both"/>
              <w:rPr>
                <w:sz w:val="24"/>
                <w:szCs w:val="24"/>
              </w:rPr>
            </w:pPr>
            <w:r>
              <w:rPr>
                <w:spacing w:val="-2"/>
                <w:sz w:val="24"/>
                <w:szCs w:val="24"/>
              </w:rPr>
              <w:t>B</w:t>
            </w:r>
            <w:r>
              <w:rPr>
                <w:spacing w:val="-1"/>
                <w:sz w:val="24"/>
                <w:szCs w:val="24"/>
              </w:rPr>
              <w:t>a</w:t>
            </w:r>
            <w:r>
              <w:rPr>
                <w:spacing w:val="1"/>
                <w:sz w:val="24"/>
                <w:szCs w:val="24"/>
              </w:rPr>
              <w:t>r</w:t>
            </w:r>
            <w:r>
              <w:rPr>
                <w:spacing w:val="-1"/>
                <w:sz w:val="24"/>
                <w:szCs w:val="24"/>
              </w:rPr>
              <w:t>c</w:t>
            </w:r>
            <w:r>
              <w:rPr>
                <w:sz w:val="24"/>
                <w:szCs w:val="24"/>
              </w:rPr>
              <w:t>ode</w:t>
            </w:r>
            <w:r>
              <w:rPr>
                <w:spacing w:val="-1"/>
                <w:sz w:val="24"/>
                <w:szCs w:val="24"/>
              </w:rPr>
              <w:t xml:space="preserve"> </w:t>
            </w:r>
            <w:r>
              <w:rPr>
                <w:spacing w:val="5"/>
                <w:sz w:val="24"/>
                <w:szCs w:val="24"/>
              </w:rPr>
              <w:t>t</w:t>
            </w:r>
            <w:r>
              <w:rPr>
                <w:spacing w:val="-5"/>
                <w:sz w:val="24"/>
                <w:szCs w:val="24"/>
              </w:rPr>
              <w:t>y</w:t>
            </w:r>
            <w:r>
              <w:rPr>
                <w:sz w:val="24"/>
                <w:szCs w:val="24"/>
              </w:rPr>
              <w:t>pe</w:t>
            </w:r>
          </w:p>
        </w:tc>
        <w:tc>
          <w:tcPr>
            <w:tcW w:w="1328" w:type="dxa"/>
            <w:gridSpan w:val="2"/>
            <w:tcBorders>
              <w:top w:val="single" w:sz="5" w:space="0" w:color="000000"/>
              <w:left w:val="single" w:sz="5" w:space="0" w:color="000000"/>
              <w:bottom w:val="single" w:sz="5" w:space="0" w:color="000000"/>
              <w:right w:val="single" w:sz="5" w:space="0" w:color="000000"/>
            </w:tcBorders>
            <w:shd w:val="clear" w:color="auto" w:fill="CCCCCC"/>
          </w:tcPr>
          <w:p w:rsidR="004D6D36" w:rsidRDefault="00360678" w:rsidP="001815AF">
            <w:pPr>
              <w:spacing w:line="260" w:lineRule="exact"/>
              <w:ind w:left="91"/>
              <w:jc w:val="both"/>
              <w:rPr>
                <w:sz w:val="24"/>
                <w:szCs w:val="24"/>
              </w:rPr>
            </w:pPr>
            <w:r>
              <w:rPr>
                <w:sz w:val="24"/>
                <w:szCs w:val="24"/>
              </w:rPr>
              <w:t>D</w:t>
            </w:r>
            <w:r>
              <w:rPr>
                <w:spacing w:val="-1"/>
                <w:sz w:val="24"/>
                <w:szCs w:val="24"/>
              </w:rPr>
              <w:t>e</w:t>
            </w:r>
            <w:r>
              <w:rPr>
                <w:sz w:val="24"/>
                <w:szCs w:val="24"/>
              </w:rPr>
              <w:t>p</w:t>
            </w:r>
            <w:r>
              <w:rPr>
                <w:spacing w:val="-1"/>
                <w:sz w:val="24"/>
                <w:szCs w:val="24"/>
              </w:rPr>
              <w:t>a</w:t>
            </w:r>
            <w:r>
              <w:rPr>
                <w:sz w:val="24"/>
                <w:szCs w:val="24"/>
              </w:rPr>
              <w:t>rtm</w:t>
            </w:r>
            <w:r>
              <w:rPr>
                <w:spacing w:val="-1"/>
                <w:sz w:val="24"/>
                <w:szCs w:val="24"/>
              </w:rPr>
              <w:t>e</w:t>
            </w:r>
            <w:r>
              <w:rPr>
                <w:sz w:val="24"/>
                <w:szCs w:val="24"/>
              </w:rPr>
              <w:t>nt</w:t>
            </w:r>
          </w:p>
        </w:tc>
        <w:tc>
          <w:tcPr>
            <w:tcW w:w="1256" w:type="dxa"/>
            <w:gridSpan w:val="2"/>
            <w:tcBorders>
              <w:top w:val="single" w:sz="5" w:space="0" w:color="000000"/>
              <w:left w:val="single" w:sz="5" w:space="0" w:color="000000"/>
              <w:bottom w:val="single" w:sz="5" w:space="0" w:color="000000"/>
              <w:right w:val="single" w:sz="5" w:space="0" w:color="000000"/>
            </w:tcBorders>
            <w:shd w:val="clear" w:color="auto" w:fill="CCCCCC"/>
          </w:tcPr>
          <w:p w:rsidR="004D6D36" w:rsidRDefault="00360678" w:rsidP="001815AF">
            <w:pPr>
              <w:spacing w:line="260" w:lineRule="exact"/>
              <w:ind w:left="9" w:right="8"/>
              <w:jc w:val="both"/>
              <w:rPr>
                <w:sz w:val="24"/>
                <w:szCs w:val="24"/>
              </w:rPr>
            </w:pPr>
            <w:r>
              <w:rPr>
                <w:sz w:val="24"/>
                <w:szCs w:val="24"/>
              </w:rPr>
              <w:t>Com</w:t>
            </w:r>
            <w:r>
              <w:rPr>
                <w:spacing w:val="1"/>
                <w:sz w:val="24"/>
                <w:szCs w:val="24"/>
              </w:rPr>
              <w:t>m</w:t>
            </w:r>
            <w:r>
              <w:rPr>
                <w:sz w:val="24"/>
                <w:szCs w:val="24"/>
              </w:rPr>
              <w:t>odi</w:t>
            </w:r>
            <w:r>
              <w:rPr>
                <w:spacing w:val="3"/>
                <w:sz w:val="24"/>
                <w:szCs w:val="24"/>
              </w:rPr>
              <w:t>t</w:t>
            </w:r>
            <w:r>
              <w:rPr>
                <w:sz w:val="24"/>
                <w:szCs w:val="24"/>
              </w:rPr>
              <w:t>y</w:t>
            </w:r>
          </w:p>
          <w:p w:rsidR="004D6D36" w:rsidRDefault="00360678" w:rsidP="001815AF">
            <w:pPr>
              <w:ind w:left="213" w:right="222"/>
              <w:jc w:val="both"/>
              <w:rPr>
                <w:sz w:val="24"/>
                <w:szCs w:val="24"/>
              </w:rPr>
            </w:pPr>
            <w:r>
              <w:rPr>
                <w:sz w:val="24"/>
                <w:szCs w:val="24"/>
              </w:rPr>
              <w:t>number</w:t>
            </w:r>
          </w:p>
        </w:tc>
        <w:tc>
          <w:tcPr>
            <w:tcW w:w="2737" w:type="dxa"/>
            <w:gridSpan w:val="3"/>
            <w:tcBorders>
              <w:top w:val="single" w:sz="5" w:space="0" w:color="000000"/>
              <w:left w:val="single" w:sz="5" w:space="0" w:color="000000"/>
              <w:bottom w:val="single" w:sz="5" w:space="0" w:color="000000"/>
              <w:right w:val="single" w:sz="5" w:space="0" w:color="000000"/>
            </w:tcBorders>
            <w:shd w:val="clear" w:color="auto" w:fill="CCCCCC"/>
          </w:tcPr>
          <w:p w:rsidR="004D6D36" w:rsidRDefault="00360678" w:rsidP="001815AF">
            <w:pPr>
              <w:spacing w:line="260" w:lineRule="exact"/>
              <w:ind w:left="559" w:right="539"/>
              <w:jc w:val="both"/>
              <w:rPr>
                <w:sz w:val="24"/>
                <w:szCs w:val="24"/>
              </w:rPr>
            </w:pPr>
            <w:r>
              <w:rPr>
                <w:spacing w:val="1"/>
                <w:sz w:val="24"/>
                <w:szCs w:val="24"/>
              </w:rPr>
              <w:t>P</w:t>
            </w:r>
            <w:r>
              <w:rPr>
                <w:sz w:val="24"/>
                <w:szCs w:val="24"/>
              </w:rPr>
              <w:t>ri</w:t>
            </w:r>
            <w:r>
              <w:rPr>
                <w:spacing w:val="-1"/>
                <w:sz w:val="24"/>
                <w:szCs w:val="24"/>
              </w:rPr>
              <w:t>c</w:t>
            </w:r>
            <w:r>
              <w:rPr>
                <w:sz w:val="24"/>
                <w:szCs w:val="24"/>
              </w:rPr>
              <w:t>e</w:t>
            </w:r>
          </w:p>
        </w:tc>
        <w:tc>
          <w:tcPr>
            <w:tcW w:w="1560" w:type="dxa"/>
            <w:tcBorders>
              <w:top w:val="single" w:sz="5" w:space="0" w:color="000000"/>
              <w:left w:val="single" w:sz="5" w:space="0" w:color="000000"/>
              <w:bottom w:val="single" w:sz="5" w:space="0" w:color="000000"/>
              <w:right w:val="single" w:sz="5" w:space="0" w:color="000000"/>
            </w:tcBorders>
            <w:shd w:val="clear" w:color="auto" w:fill="CCCCCC"/>
          </w:tcPr>
          <w:p w:rsidR="004D6D36" w:rsidRDefault="00360678" w:rsidP="001815AF">
            <w:pPr>
              <w:spacing w:line="260" w:lineRule="exact"/>
              <w:ind w:left="547"/>
              <w:jc w:val="both"/>
              <w:rPr>
                <w:sz w:val="24"/>
                <w:szCs w:val="24"/>
              </w:rPr>
            </w:pPr>
            <w:r>
              <w:rPr>
                <w:spacing w:val="-18"/>
                <w:sz w:val="24"/>
                <w:szCs w:val="24"/>
              </w:rPr>
              <w:t>W</w:t>
            </w:r>
            <w:r>
              <w:rPr>
                <w:spacing w:val="-1"/>
                <w:sz w:val="24"/>
                <w:szCs w:val="24"/>
              </w:rPr>
              <w:t>e</w:t>
            </w:r>
            <w:r>
              <w:rPr>
                <w:sz w:val="24"/>
                <w:szCs w:val="24"/>
              </w:rPr>
              <w:t>i</w:t>
            </w:r>
            <w:r>
              <w:rPr>
                <w:spacing w:val="-2"/>
                <w:sz w:val="24"/>
                <w:szCs w:val="24"/>
              </w:rPr>
              <w:t>g</w:t>
            </w:r>
            <w:r>
              <w:rPr>
                <w:sz w:val="24"/>
                <w:szCs w:val="24"/>
              </w:rPr>
              <w:t>ht</w:t>
            </w:r>
          </w:p>
        </w:tc>
        <w:tc>
          <w:tcPr>
            <w:tcW w:w="1842" w:type="dxa"/>
            <w:tcBorders>
              <w:top w:val="single" w:sz="5" w:space="0" w:color="000000"/>
              <w:left w:val="single" w:sz="5" w:space="0" w:color="000000"/>
              <w:bottom w:val="single" w:sz="5" w:space="0" w:color="000000"/>
              <w:right w:val="single" w:sz="5" w:space="0" w:color="000000"/>
            </w:tcBorders>
            <w:shd w:val="clear" w:color="auto" w:fill="CCCCCC"/>
          </w:tcPr>
          <w:p w:rsidR="004D6D36" w:rsidRDefault="00360678" w:rsidP="001815AF">
            <w:pPr>
              <w:spacing w:line="260" w:lineRule="exact"/>
              <w:ind w:left="339"/>
              <w:jc w:val="both"/>
              <w:rPr>
                <w:sz w:val="24"/>
                <w:szCs w:val="24"/>
              </w:rPr>
            </w:pPr>
            <w:r>
              <w:rPr>
                <w:sz w:val="24"/>
                <w:szCs w:val="24"/>
              </w:rPr>
              <w:t>Ch</w:t>
            </w:r>
            <w:r>
              <w:rPr>
                <w:spacing w:val="-1"/>
                <w:sz w:val="24"/>
                <w:szCs w:val="24"/>
              </w:rPr>
              <w:t>ec</w:t>
            </w:r>
            <w:r>
              <w:rPr>
                <w:sz w:val="24"/>
                <w:szCs w:val="24"/>
              </w:rPr>
              <w:t>ksum</w:t>
            </w:r>
          </w:p>
        </w:tc>
      </w:tr>
      <w:tr w:rsidR="004D6D36" w:rsidTr="002F1D63">
        <w:trPr>
          <w:trHeight w:hRule="exact" w:val="391"/>
        </w:trPr>
        <w:tc>
          <w:tcPr>
            <w:tcW w:w="10206" w:type="dxa"/>
            <w:gridSpan w:val="10"/>
            <w:tcBorders>
              <w:top w:val="nil"/>
              <w:left w:val="single" w:sz="5" w:space="0" w:color="000000"/>
              <w:bottom w:val="nil"/>
              <w:right w:val="single" w:sz="5" w:space="0" w:color="000000"/>
            </w:tcBorders>
          </w:tcPr>
          <w:p w:rsidR="004D6D36" w:rsidRDefault="00360678" w:rsidP="001815AF">
            <w:pPr>
              <w:spacing w:line="300" w:lineRule="exact"/>
              <w:ind w:left="1315"/>
              <w:jc w:val="both"/>
              <w:rPr>
                <w:sz w:val="24"/>
                <w:szCs w:val="24"/>
              </w:rPr>
            </w:pPr>
            <w:r>
              <w:rPr>
                <w:position w:val="-1"/>
                <w:sz w:val="24"/>
                <w:szCs w:val="24"/>
              </w:rPr>
              <w:t>40~45</w:t>
            </w:r>
            <w:r>
              <w:rPr>
                <w:rFonts w:ascii="Batang" w:eastAsia="Batang" w:hAnsi="Batang" w:cs="Batang"/>
                <w:position w:val="-1"/>
                <w:sz w:val="24"/>
                <w:szCs w:val="24"/>
              </w:rPr>
              <w:t>：</w:t>
            </w:r>
            <w:r w:rsidR="00213050" w:rsidRPr="002F1D63">
              <w:rPr>
                <w:szCs w:val="24"/>
              </w:rPr>
              <w:t>E</w:t>
            </w:r>
            <w:r w:rsidR="00213050" w:rsidRPr="002F1D63">
              <w:rPr>
                <w:spacing w:val="-1"/>
                <w:szCs w:val="24"/>
              </w:rPr>
              <w:t>a</w:t>
            </w:r>
            <w:r w:rsidR="00213050" w:rsidRPr="002F1D63">
              <w:rPr>
                <w:szCs w:val="24"/>
              </w:rPr>
              <w:t>n</w:t>
            </w:r>
            <w:r w:rsidR="00213050" w:rsidRPr="002F1D63">
              <w:rPr>
                <w:rFonts w:ascii="Sylfaen" w:hAnsi="Sylfaen"/>
                <w:szCs w:val="24"/>
                <w:lang w:val="ka-GE"/>
              </w:rPr>
              <w:t xml:space="preserve"> კოდი</w:t>
            </w:r>
            <w:r w:rsidR="00213050" w:rsidRPr="002F1D63">
              <w:rPr>
                <w:szCs w:val="24"/>
              </w:rPr>
              <w:t>1</w:t>
            </w:r>
            <w:r w:rsidR="00213050">
              <w:rPr>
                <w:rFonts w:ascii="Sylfaen" w:hAnsi="Sylfaen"/>
                <w:szCs w:val="24"/>
                <w:lang w:val="ka-GE"/>
              </w:rPr>
              <w:t>8</w:t>
            </w:r>
            <w:r w:rsidR="00213050" w:rsidRPr="002F1D63">
              <w:rPr>
                <w:szCs w:val="24"/>
              </w:rPr>
              <w:t xml:space="preserve">, </w:t>
            </w:r>
            <w:r w:rsidR="00213050">
              <w:rPr>
                <w:rFonts w:ascii="Sylfaen" w:hAnsi="Sylfaen"/>
                <w:szCs w:val="24"/>
                <w:lang w:val="ka-GE"/>
              </w:rPr>
              <w:t>პირველი</w:t>
            </w:r>
            <w:r w:rsidR="00213050">
              <w:rPr>
                <w:rFonts w:ascii="Sylfaen" w:hAnsi="Sylfaen"/>
                <w:spacing w:val="-1"/>
                <w:szCs w:val="24"/>
                <w:lang w:val="ka-GE"/>
              </w:rPr>
              <w:t xml:space="preserve">  კოდი წარმოადგენს დეპარტამენტის კოდს</w:t>
            </w:r>
            <w:r w:rsidR="00213050" w:rsidRPr="002F1D63">
              <w:rPr>
                <w:szCs w:val="24"/>
              </w:rPr>
              <w:t>:</w:t>
            </w:r>
          </w:p>
        </w:tc>
      </w:tr>
      <w:tr w:rsidR="004D6D36" w:rsidTr="002F1D63">
        <w:trPr>
          <w:trHeight w:hRule="exact" w:val="322"/>
        </w:trPr>
        <w:tc>
          <w:tcPr>
            <w:tcW w:w="1539"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88"/>
              <w:jc w:val="both"/>
              <w:rPr>
                <w:sz w:val="24"/>
                <w:szCs w:val="24"/>
              </w:rPr>
            </w:pPr>
            <w:r>
              <w:rPr>
                <w:sz w:val="24"/>
                <w:szCs w:val="24"/>
              </w:rPr>
              <w:t>40</w:t>
            </w:r>
            <w:r>
              <w:rPr>
                <w:spacing w:val="-2"/>
                <w:sz w:val="24"/>
                <w:szCs w:val="24"/>
              </w:rPr>
              <w:t>&amp;</w:t>
            </w:r>
            <w:r>
              <w:rPr>
                <w:sz w:val="24"/>
                <w:szCs w:val="24"/>
              </w:rPr>
              <w:t>43</w:t>
            </w:r>
          </w:p>
        </w:tc>
        <w:tc>
          <w:tcPr>
            <w:tcW w:w="127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0"/>
              <w:ind w:left="402"/>
              <w:jc w:val="both"/>
              <w:rPr>
                <w:sz w:val="24"/>
                <w:szCs w:val="24"/>
              </w:rPr>
            </w:pPr>
            <w:r>
              <w:rPr>
                <w:sz w:val="24"/>
                <w:szCs w:val="24"/>
              </w:rPr>
              <w:t>D</w:t>
            </w:r>
            <w:r>
              <w:rPr>
                <w:spacing w:val="-1"/>
                <w:sz w:val="24"/>
                <w:szCs w:val="24"/>
              </w:rPr>
              <w:t>(</w:t>
            </w:r>
            <w:r>
              <w:rPr>
                <w:sz w:val="24"/>
                <w:szCs w:val="24"/>
              </w:rPr>
              <w:t>1)</w:t>
            </w:r>
          </w:p>
        </w:tc>
        <w:tc>
          <w:tcPr>
            <w:tcW w:w="1256"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2737"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68"/>
              <w:jc w:val="both"/>
              <w:rPr>
                <w:sz w:val="24"/>
                <w:szCs w:val="24"/>
              </w:rPr>
            </w:pPr>
            <w:r>
              <w:rPr>
                <w:sz w:val="24"/>
                <w:szCs w:val="24"/>
              </w:rPr>
              <w:t>UUUUU(</w:t>
            </w:r>
            <w:r>
              <w:rPr>
                <w:spacing w:val="1"/>
                <w:sz w:val="24"/>
                <w:szCs w:val="24"/>
              </w:rPr>
              <w:t>5</w:t>
            </w:r>
            <w:r>
              <w:rPr>
                <w:sz w:val="24"/>
                <w:szCs w:val="24"/>
              </w:rPr>
              <w:t>)</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80" w:lineRule="exact"/>
              <w:ind w:left="49"/>
              <w:jc w:val="both"/>
              <w:rPr>
                <w:sz w:val="24"/>
                <w:szCs w:val="24"/>
              </w:rPr>
            </w:pPr>
            <w:r>
              <w:rPr>
                <w:spacing w:val="1"/>
                <w:position w:val="-1"/>
                <w:sz w:val="24"/>
                <w:szCs w:val="24"/>
              </w:rPr>
              <w:t>W</w:t>
            </w:r>
            <w:r>
              <w:rPr>
                <w:spacing w:val="2"/>
                <w:position w:val="-1"/>
                <w:sz w:val="24"/>
                <w:szCs w:val="24"/>
              </w:rPr>
              <w:t>W</w:t>
            </w:r>
            <w:r>
              <w:rPr>
                <w:rFonts w:ascii="Batang" w:eastAsia="Batang" w:hAnsi="Batang" w:cs="Batang"/>
                <w:spacing w:val="-2"/>
                <w:position w:val="-1"/>
                <w:sz w:val="24"/>
                <w:szCs w:val="24"/>
              </w:rPr>
              <w:t>．</w:t>
            </w:r>
            <w:r>
              <w:rPr>
                <w:spacing w:val="1"/>
                <w:position w:val="-1"/>
                <w:sz w:val="24"/>
                <w:szCs w:val="24"/>
              </w:rPr>
              <w:t>W</w:t>
            </w:r>
            <w:r>
              <w:rPr>
                <w:spacing w:val="-1"/>
                <w:position w:val="-1"/>
                <w:sz w:val="24"/>
                <w:szCs w:val="24"/>
              </w:rPr>
              <w:t>W</w:t>
            </w:r>
            <w:r>
              <w:rPr>
                <w:spacing w:val="1"/>
                <w:position w:val="-1"/>
                <w:sz w:val="24"/>
                <w:szCs w:val="24"/>
              </w:rPr>
              <w:t>W</w:t>
            </w:r>
            <w:r>
              <w:rPr>
                <w:position w:val="-1"/>
                <w:sz w:val="24"/>
                <w:szCs w:val="24"/>
              </w:rPr>
              <w:t>(5)</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5" w:right="736"/>
              <w:jc w:val="both"/>
              <w:rPr>
                <w:sz w:val="24"/>
                <w:szCs w:val="24"/>
              </w:rPr>
            </w:pPr>
            <w:r>
              <w:rPr>
                <w:sz w:val="24"/>
                <w:szCs w:val="24"/>
              </w:rPr>
              <w:t>C</w:t>
            </w:r>
          </w:p>
        </w:tc>
      </w:tr>
      <w:tr w:rsidR="004D6D36" w:rsidTr="002F1D63">
        <w:trPr>
          <w:trHeight w:hRule="exact" w:val="312"/>
        </w:trPr>
        <w:tc>
          <w:tcPr>
            <w:tcW w:w="1539"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88"/>
              <w:jc w:val="both"/>
              <w:rPr>
                <w:sz w:val="24"/>
                <w:szCs w:val="24"/>
              </w:rPr>
            </w:pPr>
            <w:r>
              <w:rPr>
                <w:sz w:val="24"/>
                <w:szCs w:val="24"/>
              </w:rPr>
              <w:t>41</w:t>
            </w:r>
            <w:r>
              <w:rPr>
                <w:spacing w:val="-2"/>
                <w:sz w:val="24"/>
                <w:szCs w:val="24"/>
              </w:rPr>
              <w:t>&amp;</w:t>
            </w:r>
            <w:r>
              <w:rPr>
                <w:sz w:val="24"/>
                <w:szCs w:val="24"/>
              </w:rPr>
              <w:t>44</w:t>
            </w:r>
          </w:p>
        </w:tc>
        <w:tc>
          <w:tcPr>
            <w:tcW w:w="127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402"/>
              <w:jc w:val="both"/>
              <w:rPr>
                <w:sz w:val="24"/>
                <w:szCs w:val="24"/>
              </w:rPr>
            </w:pPr>
            <w:r>
              <w:rPr>
                <w:sz w:val="24"/>
                <w:szCs w:val="24"/>
              </w:rPr>
              <w:t>D</w:t>
            </w:r>
            <w:r>
              <w:rPr>
                <w:spacing w:val="-1"/>
                <w:sz w:val="24"/>
                <w:szCs w:val="24"/>
              </w:rPr>
              <w:t>(</w:t>
            </w:r>
            <w:r>
              <w:rPr>
                <w:sz w:val="24"/>
                <w:szCs w:val="24"/>
              </w:rPr>
              <w:t>1)</w:t>
            </w:r>
          </w:p>
        </w:tc>
        <w:tc>
          <w:tcPr>
            <w:tcW w:w="1256"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2737"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39"/>
              <w:jc w:val="both"/>
              <w:rPr>
                <w:sz w:val="24"/>
                <w:szCs w:val="24"/>
              </w:rPr>
            </w:pPr>
            <w:r>
              <w:rPr>
                <w:sz w:val="24"/>
                <w:szCs w:val="24"/>
              </w:rPr>
              <w:t>UUUUU (</w:t>
            </w:r>
            <w:r>
              <w:rPr>
                <w:spacing w:val="1"/>
                <w:sz w:val="24"/>
                <w:szCs w:val="24"/>
              </w:rPr>
              <w:t>5</w:t>
            </w:r>
            <w:r>
              <w:rPr>
                <w:sz w:val="24"/>
                <w:szCs w:val="24"/>
              </w:rPr>
              <w:t>)</w:t>
            </w:r>
          </w:p>
        </w:tc>
        <w:tc>
          <w:tcPr>
            <w:tcW w:w="1560" w:type="dxa"/>
            <w:tcBorders>
              <w:top w:val="single" w:sz="5" w:space="0" w:color="000000"/>
              <w:left w:val="single" w:sz="5" w:space="0" w:color="000000"/>
              <w:bottom w:val="single" w:sz="5" w:space="0" w:color="000000"/>
              <w:right w:val="single" w:sz="5" w:space="0" w:color="000000"/>
            </w:tcBorders>
          </w:tcPr>
          <w:p w:rsidR="004D6D36" w:rsidRDefault="00707D80" w:rsidP="001815AF">
            <w:pPr>
              <w:spacing w:line="260" w:lineRule="exact"/>
              <w:ind w:left="153"/>
              <w:jc w:val="both"/>
              <w:rPr>
                <w:sz w:val="24"/>
                <w:szCs w:val="24"/>
              </w:rPr>
            </w:pPr>
            <w:hyperlink r:id="rId85">
              <w:r w:rsidR="00360678">
                <w:rPr>
                  <w:spacing w:val="1"/>
                  <w:sz w:val="24"/>
                  <w:szCs w:val="24"/>
                </w:rPr>
                <w:t>W</w:t>
              </w:r>
              <w:r w:rsidR="00360678">
                <w:rPr>
                  <w:spacing w:val="-1"/>
                  <w:sz w:val="24"/>
                  <w:szCs w:val="24"/>
                </w:rPr>
                <w:t>WW</w:t>
              </w:r>
              <w:r w:rsidR="00360678">
                <w:rPr>
                  <w:spacing w:val="-20"/>
                  <w:sz w:val="24"/>
                  <w:szCs w:val="24"/>
                </w:rPr>
                <w:t>W</w:t>
              </w:r>
              <w:r w:rsidR="00360678">
                <w:rPr>
                  <w:sz w:val="24"/>
                  <w:szCs w:val="24"/>
                </w:rPr>
                <w:t>.</w:t>
              </w:r>
            </w:hyperlink>
            <w:r w:rsidR="00360678">
              <w:rPr>
                <w:spacing w:val="1"/>
                <w:sz w:val="24"/>
                <w:szCs w:val="24"/>
              </w:rPr>
              <w:t>W</w:t>
            </w:r>
            <w:r w:rsidR="00360678">
              <w:rPr>
                <w:sz w:val="24"/>
                <w:szCs w:val="24"/>
              </w:rPr>
              <w:t>(5)</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726" w:right="736"/>
              <w:jc w:val="both"/>
              <w:rPr>
                <w:sz w:val="24"/>
                <w:szCs w:val="24"/>
              </w:rPr>
            </w:pPr>
            <w:r>
              <w:rPr>
                <w:sz w:val="24"/>
                <w:szCs w:val="24"/>
              </w:rPr>
              <w:t>C</w:t>
            </w:r>
          </w:p>
        </w:tc>
      </w:tr>
      <w:tr w:rsidR="004D6D36" w:rsidTr="002F1D63">
        <w:trPr>
          <w:trHeight w:hRule="exact" w:val="336"/>
        </w:trPr>
        <w:tc>
          <w:tcPr>
            <w:tcW w:w="1539"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88"/>
              <w:jc w:val="both"/>
              <w:rPr>
                <w:sz w:val="24"/>
                <w:szCs w:val="24"/>
              </w:rPr>
            </w:pPr>
            <w:r>
              <w:rPr>
                <w:sz w:val="24"/>
                <w:szCs w:val="24"/>
              </w:rPr>
              <w:t>42</w:t>
            </w:r>
            <w:r>
              <w:rPr>
                <w:spacing w:val="-2"/>
                <w:sz w:val="24"/>
                <w:szCs w:val="24"/>
              </w:rPr>
              <w:t>&amp;</w:t>
            </w:r>
            <w:r>
              <w:rPr>
                <w:sz w:val="24"/>
                <w:szCs w:val="24"/>
              </w:rPr>
              <w:t>45</w:t>
            </w:r>
          </w:p>
        </w:tc>
        <w:tc>
          <w:tcPr>
            <w:tcW w:w="127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402"/>
              <w:jc w:val="both"/>
              <w:rPr>
                <w:sz w:val="24"/>
                <w:szCs w:val="24"/>
              </w:rPr>
            </w:pPr>
            <w:r>
              <w:rPr>
                <w:sz w:val="24"/>
                <w:szCs w:val="24"/>
              </w:rPr>
              <w:t>D</w:t>
            </w:r>
            <w:r>
              <w:rPr>
                <w:spacing w:val="-1"/>
                <w:sz w:val="24"/>
                <w:szCs w:val="24"/>
              </w:rPr>
              <w:t>(</w:t>
            </w:r>
            <w:r>
              <w:rPr>
                <w:sz w:val="24"/>
                <w:szCs w:val="24"/>
              </w:rPr>
              <w:t>1)</w:t>
            </w:r>
          </w:p>
        </w:tc>
        <w:tc>
          <w:tcPr>
            <w:tcW w:w="1256"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2737"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39"/>
              <w:jc w:val="both"/>
              <w:rPr>
                <w:sz w:val="24"/>
                <w:szCs w:val="24"/>
              </w:rPr>
            </w:pPr>
            <w:r>
              <w:rPr>
                <w:sz w:val="24"/>
                <w:szCs w:val="24"/>
              </w:rPr>
              <w:t>UUUUU (</w:t>
            </w:r>
            <w:r>
              <w:rPr>
                <w:spacing w:val="1"/>
                <w:sz w:val="24"/>
                <w:szCs w:val="24"/>
              </w:rPr>
              <w:t>5</w:t>
            </w:r>
            <w:r>
              <w:rPr>
                <w:sz w:val="24"/>
                <w:szCs w:val="24"/>
              </w:rPr>
              <w:t>)</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70"/>
              <w:jc w:val="both"/>
              <w:rPr>
                <w:sz w:val="24"/>
                <w:szCs w:val="24"/>
              </w:rPr>
            </w:pPr>
            <w:r>
              <w:rPr>
                <w:spacing w:val="1"/>
                <w:sz w:val="24"/>
                <w:szCs w:val="24"/>
              </w:rPr>
              <w:t>W</w:t>
            </w:r>
            <w:r>
              <w:rPr>
                <w:spacing w:val="-1"/>
                <w:sz w:val="24"/>
                <w:szCs w:val="24"/>
              </w:rPr>
              <w:t>W</w:t>
            </w:r>
            <w:r>
              <w:rPr>
                <w:spacing w:val="1"/>
                <w:sz w:val="24"/>
                <w:szCs w:val="24"/>
              </w:rPr>
              <w:t>W</w:t>
            </w:r>
            <w:r>
              <w:rPr>
                <w:spacing w:val="-1"/>
                <w:sz w:val="24"/>
                <w:szCs w:val="24"/>
              </w:rPr>
              <w:t>W</w:t>
            </w:r>
            <w:r>
              <w:rPr>
                <w:spacing w:val="1"/>
                <w:sz w:val="24"/>
                <w:szCs w:val="24"/>
              </w:rPr>
              <w:t>W</w:t>
            </w:r>
            <w:r>
              <w:rPr>
                <w:sz w:val="24"/>
                <w:szCs w:val="24"/>
              </w:rPr>
              <w:t>(5)</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725" w:right="736"/>
              <w:jc w:val="both"/>
              <w:rPr>
                <w:sz w:val="24"/>
                <w:szCs w:val="24"/>
              </w:rPr>
            </w:pPr>
            <w:r>
              <w:rPr>
                <w:sz w:val="24"/>
                <w:szCs w:val="24"/>
              </w:rPr>
              <w:t>C</w:t>
            </w:r>
          </w:p>
        </w:tc>
      </w:tr>
      <w:tr w:rsidR="004D6D36" w:rsidTr="002F1D63">
        <w:trPr>
          <w:trHeight w:hRule="exact" w:val="288"/>
        </w:trPr>
        <w:tc>
          <w:tcPr>
            <w:tcW w:w="10206" w:type="dxa"/>
            <w:gridSpan w:val="10"/>
            <w:tcBorders>
              <w:top w:val="single" w:sz="5" w:space="0" w:color="000000"/>
              <w:left w:val="single" w:sz="5" w:space="0" w:color="000000"/>
              <w:bottom w:val="nil"/>
              <w:right w:val="single" w:sz="5" w:space="0" w:color="000000"/>
            </w:tcBorders>
          </w:tcPr>
          <w:p w:rsidR="004D6D36" w:rsidRPr="00213050" w:rsidRDefault="00360678" w:rsidP="001815AF">
            <w:pPr>
              <w:spacing w:line="260" w:lineRule="exact"/>
              <w:ind w:left="3855" w:right="3853"/>
              <w:jc w:val="both"/>
              <w:rPr>
                <w:rFonts w:ascii="Sylfaen" w:hAnsi="Sylfaen"/>
                <w:sz w:val="24"/>
                <w:szCs w:val="24"/>
                <w:lang w:val="ka-GE"/>
              </w:rPr>
            </w:pPr>
            <w:r>
              <w:rPr>
                <w:sz w:val="24"/>
                <w:szCs w:val="24"/>
              </w:rPr>
              <w:t xml:space="preserve">50~52: 8 </w:t>
            </w:r>
            <w:r w:rsidR="00213050">
              <w:rPr>
                <w:rFonts w:ascii="Sylfaen" w:hAnsi="Sylfaen"/>
                <w:sz w:val="24"/>
                <w:szCs w:val="24"/>
                <w:lang w:val="ka-GE"/>
              </w:rPr>
              <w:t>კოდი</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50</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94" w:right="491"/>
              <w:jc w:val="both"/>
              <w:rPr>
                <w:sz w:val="24"/>
                <w:szCs w:val="24"/>
              </w:rPr>
            </w:pPr>
            <w:r>
              <w:rPr>
                <w:sz w:val="24"/>
                <w:szCs w:val="24"/>
              </w:rPr>
              <w:t>X</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2"/>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 (</w:t>
            </w:r>
            <w:r>
              <w:rPr>
                <w:spacing w:val="1"/>
                <w:sz w:val="24"/>
                <w:szCs w:val="24"/>
              </w:rPr>
              <w:t>7</w:t>
            </w:r>
            <w:r>
              <w:rPr>
                <w:sz w:val="24"/>
                <w:szCs w:val="24"/>
              </w:rPr>
              <w:t>)</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63" w:right="570"/>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51</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61"/>
              <w:jc w:val="both"/>
              <w:rPr>
                <w:sz w:val="24"/>
                <w:szCs w:val="24"/>
              </w:rPr>
            </w:pPr>
            <w:r>
              <w:rPr>
                <w:sz w:val="24"/>
                <w:szCs w:val="24"/>
              </w:rPr>
              <w:t>D (1)</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3"/>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II (6)</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63" w:right="570"/>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r w:rsidR="004D6D36" w:rsidTr="002F1D63">
        <w:trPr>
          <w:trHeight w:hRule="exact" w:val="286"/>
        </w:trPr>
        <w:tc>
          <w:tcPr>
            <w:tcW w:w="148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52</w:t>
            </w:r>
          </w:p>
        </w:tc>
        <w:tc>
          <w:tcPr>
            <w:tcW w:w="1919" w:type="dxa"/>
            <w:gridSpan w:val="3"/>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5"/>
              <w:jc w:val="both"/>
              <w:rPr>
                <w:sz w:val="24"/>
                <w:szCs w:val="24"/>
              </w:rPr>
            </w:pPr>
            <w:r>
              <w:rPr>
                <w:sz w:val="24"/>
                <w:szCs w:val="24"/>
              </w:rPr>
              <w:t>DD (2)</w:t>
            </w:r>
          </w:p>
        </w:tc>
        <w:tc>
          <w:tcPr>
            <w:tcW w:w="948"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3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 (5)</w:t>
            </w:r>
          </w:p>
        </w:tc>
        <w:tc>
          <w:tcPr>
            <w:tcW w:w="2454"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63" w:right="570"/>
              <w:jc w:val="both"/>
              <w:rPr>
                <w:sz w:val="24"/>
                <w:szCs w:val="24"/>
              </w:rPr>
            </w:pPr>
            <w:r>
              <w:rPr>
                <w:sz w:val="24"/>
                <w:szCs w:val="24"/>
              </w:rPr>
              <w:t>X</w:t>
            </w:r>
          </w:p>
        </w:tc>
        <w:tc>
          <w:tcPr>
            <w:tcW w:w="156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72"/>
              <w:jc w:val="both"/>
              <w:rPr>
                <w:sz w:val="24"/>
                <w:szCs w:val="24"/>
              </w:rPr>
            </w:pPr>
            <w:r>
              <w:rPr>
                <w:sz w:val="24"/>
                <w:szCs w:val="24"/>
              </w:rPr>
              <w:t>X</w:t>
            </w:r>
          </w:p>
        </w:tc>
        <w:tc>
          <w:tcPr>
            <w:tcW w:w="184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9" w:right="735"/>
              <w:jc w:val="both"/>
              <w:rPr>
                <w:sz w:val="24"/>
                <w:szCs w:val="24"/>
              </w:rPr>
            </w:pPr>
            <w:r>
              <w:rPr>
                <w:sz w:val="24"/>
                <w:szCs w:val="24"/>
              </w:rPr>
              <w:t>C</w:t>
            </w:r>
          </w:p>
        </w:tc>
      </w:tr>
    </w:tbl>
    <w:p w:rsidR="004D6D36" w:rsidRDefault="00360678" w:rsidP="001815AF">
      <w:pPr>
        <w:spacing w:before="39"/>
        <w:ind w:left="5111" w:right="4146"/>
        <w:jc w:val="both"/>
        <w:rPr>
          <w:sz w:val="18"/>
          <w:szCs w:val="18"/>
        </w:rPr>
        <w:sectPr w:rsidR="004D6D36">
          <w:footerReference w:type="default" r:id="rId86"/>
          <w:pgSz w:w="11920" w:h="16840"/>
          <w:pgMar w:top="780" w:right="1680" w:bottom="280" w:left="720" w:header="0" w:footer="0" w:gutter="0"/>
          <w:cols w:space="720"/>
        </w:sectPr>
      </w:pPr>
      <w:r>
        <w:rPr>
          <w:spacing w:val="1"/>
          <w:sz w:val="18"/>
          <w:szCs w:val="18"/>
        </w:rPr>
        <w:t>19</w:t>
      </w:r>
    </w:p>
    <w:p w:rsidR="004D6D36" w:rsidRDefault="004D6D36" w:rsidP="001815AF">
      <w:pPr>
        <w:spacing w:before="8" w:line="80" w:lineRule="exact"/>
        <w:jc w:val="both"/>
        <w:rPr>
          <w:sz w:val="8"/>
          <w:szCs w:val="8"/>
        </w:rPr>
      </w:pPr>
    </w:p>
    <w:tbl>
      <w:tblPr>
        <w:tblW w:w="0" w:type="auto"/>
        <w:tblInd w:w="97" w:type="dxa"/>
        <w:tblLayout w:type="fixed"/>
        <w:tblCellMar>
          <w:left w:w="0" w:type="dxa"/>
          <w:right w:w="0" w:type="dxa"/>
        </w:tblCellMar>
        <w:tblLook w:val="01E0"/>
      </w:tblPr>
      <w:tblGrid>
        <w:gridCol w:w="1392"/>
        <w:gridCol w:w="1236"/>
        <w:gridCol w:w="1611"/>
        <w:gridCol w:w="1394"/>
        <w:gridCol w:w="1712"/>
        <w:gridCol w:w="64"/>
        <w:gridCol w:w="1713"/>
      </w:tblGrid>
      <w:tr w:rsidR="004D6D36">
        <w:trPr>
          <w:trHeight w:hRule="exact" w:val="286"/>
        </w:trPr>
        <w:tc>
          <w:tcPr>
            <w:tcW w:w="139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53</w:t>
            </w:r>
          </w:p>
        </w:tc>
        <w:tc>
          <w:tcPr>
            <w:tcW w:w="123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94" w:right="481"/>
              <w:jc w:val="both"/>
              <w:rPr>
                <w:sz w:val="24"/>
                <w:szCs w:val="24"/>
              </w:rPr>
            </w:pPr>
            <w:r>
              <w:rPr>
                <w:sz w:val="24"/>
                <w:szCs w:val="24"/>
              </w:rPr>
              <w:t>X</w:t>
            </w:r>
          </w:p>
        </w:tc>
        <w:tc>
          <w:tcPr>
            <w:tcW w:w="161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42"/>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pacing w:val="1"/>
                <w:sz w:val="24"/>
                <w:szCs w:val="24"/>
              </w:rPr>
              <w:t>(8</w:t>
            </w:r>
            <w:r>
              <w:rPr>
                <w:sz w:val="24"/>
                <w:szCs w:val="24"/>
              </w:rPr>
              <w:t>)</w:t>
            </w:r>
          </w:p>
        </w:tc>
        <w:tc>
          <w:tcPr>
            <w:tcW w:w="139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63" w:right="570"/>
              <w:jc w:val="both"/>
              <w:rPr>
                <w:sz w:val="24"/>
                <w:szCs w:val="24"/>
              </w:rPr>
            </w:pPr>
            <w:r>
              <w:rPr>
                <w:sz w:val="24"/>
                <w:szCs w:val="24"/>
              </w:rPr>
              <w:t>X</w:t>
            </w:r>
          </w:p>
        </w:tc>
        <w:tc>
          <w:tcPr>
            <w:tcW w:w="1776"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48"/>
              <w:jc w:val="both"/>
              <w:rPr>
                <w:sz w:val="24"/>
                <w:szCs w:val="24"/>
              </w:rPr>
            </w:pPr>
            <w:r>
              <w:rPr>
                <w:sz w:val="24"/>
                <w:szCs w:val="24"/>
              </w:rPr>
              <w:t>X</w:t>
            </w:r>
          </w:p>
        </w:tc>
        <w:tc>
          <w:tcPr>
            <w:tcW w:w="171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4" w:right="727"/>
              <w:jc w:val="both"/>
              <w:rPr>
                <w:sz w:val="24"/>
                <w:szCs w:val="24"/>
              </w:rPr>
            </w:pPr>
            <w:r>
              <w:rPr>
                <w:sz w:val="24"/>
                <w:szCs w:val="24"/>
              </w:rPr>
              <w:t>X</w:t>
            </w:r>
          </w:p>
        </w:tc>
      </w:tr>
      <w:tr w:rsidR="004D6D36">
        <w:trPr>
          <w:trHeight w:hRule="exact" w:val="286"/>
        </w:trPr>
        <w:tc>
          <w:tcPr>
            <w:tcW w:w="139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54</w:t>
            </w:r>
          </w:p>
        </w:tc>
        <w:tc>
          <w:tcPr>
            <w:tcW w:w="123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90"/>
              <w:jc w:val="both"/>
              <w:rPr>
                <w:sz w:val="24"/>
                <w:szCs w:val="24"/>
              </w:rPr>
            </w:pPr>
            <w:r>
              <w:rPr>
                <w:sz w:val="24"/>
                <w:szCs w:val="24"/>
              </w:rPr>
              <w:t>D</w:t>
            </w:r>
            <w:r>
              <w:rPr>
                <w:spacing w:val="-1"/>
                <w:sz w:val="24"/>
                <w:szCs w:val="24"/>
              </w:rPr>
              <w:t>(</w:t>
            </w:r>
            <w:r>
              <w:rPr>
                <w:sz w:val="24"/>
                <w:szCs w:val="24"/>
              </w:rPr>
              <w:t>1)</w:t>
            </w:r>
          </w:p>
        </w:tc>
        <w:tc>
          <w:tcPr>
            <w:tcW w:w="161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8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1"/>
                <w:sz w:val="24"/>
                <w:szCs w:val="24"/>
              </w:rPr>
              <w:t>I</w:t>
            </w:r>
            <w:r>
              <w:rPr>
                <w:spacing w:val="-3"/>
                <w:sz w:val="24"/>
                <w:szCs w:val="24"/>
              </w:rPr>
              <w:t>I</w:t>
            </w:r>
            <w:r>
              <w:rPr>
                <w:spacing w:val="1"/>
                <w:sz w:val="24"/>
                <w:szCs w:val="24"/>
              </w:rPr>
              <w:t>(</w:t>
            </w:r>
            <w:r>
              <w:rPr>
                <w:spacing w:val="2"/>
                <w:sz w:val="24"/>
                <w:szCs w:val="24"/>
              </w:rPr>
              <w:t>7</w:t>
            </w:r>
            <w:r>
              <w:rPr>
                <w:sz w:val="24"/>
                <w:szCs w:val="24"/>
              </w:rPr>
              <w:t>)</w:t>
            </w:r>
          </w:p>
        </w:tc>
        <w:tc>
          <w:tcPr>
            <w:tcW w:w="139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63" w:right="570"/>
              <w:jc w:val="both"/>
              <w:rPr>
                <w:sz w:val="24"/>
                <w:szCs w:val="24"/>
              </w:rPr>
            </w:pPr>
            <w:r>
              <w:rPr>
                <w:sz w:val="24"/>
                <w:szCs w:val="24"/>
              </w:rPr>
              <w:t>X</w:t>
            </w:r>
          </w:p>
        </w:tc>
        <w:tc>
          <w:tcPr>
            <w:tcW w:w="1776"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48"/>
              <w:jc w:val="both"/>
              <w:rPr>
                <w:sz w:val="24"/>
                <w:szCs w:val="24"/>
              </w:rPr>
            </w:pPr>
            <w:r>
              <w:rPr>
                <w:sz w:val="24"/>
                <w:szCs w:val="24"/>
              </w:rPr>
              <w:t>X</w:t>
            </w:r>
          </w:p>
        </w:tc>
        <w:tc>
          <w:tcPr>
            <w:tcW w:w="171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4" w:right="727"/>
              <w:jc w:val="both"/>
              <w:rPr>
                <w:sz w:val="24"/>
                <w:szCs w:val="24"/>
              </w:rPr>
            </w:pPr>
            <w:r>
              <w:rPr>
                <w:sz w:val="24"/>
                <w:szCs w:val="24"/>
              </w:rPr>
              <w:t>X</w:t>
            </w:r>
          </w:p>
        </w:tc>
      </w:tr>
      <w:tr w:rsidR="004D6D36">
        <w:trPr>
          <w:trHeight w:hRule="exact" w:val="286"/>
        </w:trPr>
        <w:tc>
          <w:tcPr>
            <w:tcW w:w="139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3" w:right="532"/>
              <w:jc w:val="both"/>
              <w:rPr>
                <w:sz w:val="24"/>
                <w:szCs w:val="24"/>
              </w:rPr>
            </w:pPr>
            <w:r>
              <w:rPr>
                <w:sz w:val="24"/>
                <w:szCs w:val="24"/>
              </w:rPr>
              <w:t>55</w:t>
            </w:r>
          </w:p>
        </w:tc>
        <w:tc>
          <w:tcPr>
            <w:tcW w:w="123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04"/>
              <w:jc w:val="both"/>
              <w:rPr>
                <w:sz w:val="24"/>
                <w:szCs w:val="24"/>
              </w:rPr>
            </w:pPr>
            <w:r>
              <w:rPr>
                <w:sz w:val="24"/>
                <w:szCs w:val="24"/>
              </w:rPr>
              <w:t>D</w:t>
            </w:r>
            <w:r>
              <w:rPr>
                <w:spacing w:val="-1"/>
                <w:sz w:val="24"/>
                <w:szCs w:val="24"/>
              </w:rPr>
              <w:t>D</w:t>
            </w:r>
            <w:r>
              <w:rPr>
                <w:sz w:val="24"/>
                <w:szCs w:val="24"/>
              </w:rPr>
              <w:t>(2)</w:t>
            </w:r>
          </w:p>
        </w:tc>
        <w:tc>
          <w:tcPr>
            <w:tcW w:w="161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21"/>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39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63" w:right="570"/>
              <w:jc w:val="both"/>
              <w:rPr>
                <w:sz w:val="24"/>
                <w:szCs w:val="24"/>
              </w:rPr>
            </w:pPr>
            <w:r>
              <w:rPr>
                <w:sz w:val="24"/>
                <w:szCs w:val="24"/>
              </w:rPr>
              <w:t>X</w:t>
            </w:r>
          </w:p>
        </w:tc>
        <w:tc>
          <w:tcPr>
            <w:tcW w:w="1776"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68" w:right="748"/>
              <w:jc w:val="both"/>
              <w:rPr>
                <w:sz w:val="24"/>
                <w:szCs w:val="24"/>
              </w:rPr>
            </w:pPr>
            <w:r>
              <w:rPr>
                <w:sz w:val="24"/>
                <w:szCs w:val="24"/>
              </w:rPr>
              <w:t>X</w:t>
            </w:r>
          </w:p>
        </w:tc>
        <w:tc>
          <w:tcPr>
            <w:tcW w:w="171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24" w:right="727"/>
              <w:jc w:val="both"/>
              <w:rPr>
                <w:sz w:val="24"/>
                <w:szCs w:val="24"/>
              </w:rPr>
            </w:pPr>
            <w:r>
              <w:rPr>
                <w:sz w:val="24"/>
                <w:szCs w:val="24"/>
              </w:rPr>
              <w:t>X</w:t>
            </w:r>
          </w:p>
        </w:tc>
      </w:tr>
      <w:tr w:rsidR="004D6D36">
        <w:trPr>
          <w:trHeight w:hRule="exact" w:val="562"/>
        </w:trPr>
        <w:tc>
          <w:tcPr>
            <w:tcW w:w="9122" w:type="dxa"/>
            <w:gridSpan w:val="7"/>
            <w:tcBorders>
              <w:top w:val="nil"/>
              <w:left w:val="single" w:sz="5" w:space="0" w:color="000000"/>
              <w:bottom w:val="nil"/>
              <w:right w:val="single" w:sz="5" w:space="0" w:color="000000"/>
            </w:tcBorders>
          </w:tcPr>
          <w:p w:rsidR="004D6D36" w:rsidRDefault="00360678" w:rsidP="001815AF">
            <w:pPr>
              <w:spacing w:line="260" w:lineRule="exact"/>
              <w:ind w:left="3127" w:right="232" w:hanging="2811"/>
              <w:jc w:val="both"/>
              <w:rPr>
                <w:sz w:val="24"/>
                <w:szCs w:val="24"/>
              </w:rPr>
            </w:pPr>
            <w:r>
              <w:rPr>
                <w:sz w:val="24"/>
                <w:szCs w:val="24"/>
              </w:rPr>
              <w:t>36</w:t>
            </w:r>
            <w:r>
              <w:rPr>
                <w:spacing w:val="-1"/>
                <w:sz w:val="24"/>
                <w:szCs w:val="24"/>
              </w:rPr>
              <w:t>-</w:t>
            </w:r>
            <w:r>
              <w:rPr>
                <w:sz w:val="24"/>
                <w:szCs w:val="24"/>
              </w:rPr>
              <w:t xml:space="preserve">38: </w:t>
            </w:r>
            <w:r w:rsidR="00213050" w:rsidRPr="00213050">
              <w:rPr>
                <w:sz w:val="18"/>
                <w:szCs w:val="24"/>
              </w:rPr>
              <w:t>E</w:t>
            </w:r>
            <w:r w:rsidR="00213050" w:rsidRPr="00213050">
              <w:rPr>
                <w:spacing w:val="-1"/>
                <w:sz w:val="18"/>
                <w:szCs w:val="24"/>
              </w:rPr>
              <w:t>a</w:t>
            </w:r>
            <w:r w:rsidR="00213050" w:rsidRPr="00213050">
              <w:rPr>
                <w:sz w:val="18"/>
                <w:szCs w:val="24"/>
              </w:rPr>
              <w:t>n</w:t>
            </w:r>
            <w:r w:rsidR="00213050" w:rsidRPr="00213050">
              <w:rPr>
                <w:rFonts w:ascii="Sylfaen" w:hAnsi="Sylfaen"/>
                <w:sz w:val="18"/>
                <w:szCs w:val="24"/>
                <w:lang w:val="ka-GE"/>
              </w:rPr>
              <w:t xml:space="preserve"> კოდი</w:t>
            </w:r>
            <w:r w:rsidR="00213050" w:rsidRPr="00213050">
              <w:rPr>
                <w:sz w:val="18"/>
                <w:szCs w:val="24"/>
              </w:rPr>
              <w:t>1</w:t>
            </w:r>
            <w:r w:rsidR="00213050" w:rsidRPr="00213050">
              <w:rPr>
                <w:rFonts w:ascii="Sylfaen" w:hAnsi="Sylfaen"/>
                <w:sz w:val="18"/>
                <w:szCs w:val="24"/>
                <w:lang w:val="ka-GE"/>
              </w:rPr>
              <w:t>8</w:t>
            </w:r>
            <w:r w:rsidR="00213050" w:rsidRPr="00213050">
              <w:rPr>
                <w:sz w:val="18"/>
                <w:szCs w:val="24"/>
              </w:rPr>
              <w:t xml:space="preserve">, </w:t>
            </w:r>
            <w:r w:rsidR="00213050" w:rsidRPr="00213050">
              <w:rPr>
                <w:rFonts w:ascii="Sylfaen" w:hAnsi="Sylfaen"/>
                <w:sz w:val="18"/>
                <w:szCs w:val="24"/>
                <w:lang w:val="ka-GE"/>
              </w:rPr>
              <w:t>პირველი</w:t>
            </w:r>
            <w:r w:rsidR="00213050" w:rsidRPr="00213050">
              <w:rPr>
                <w:rFonts w:ascii="Sylfaen" w:hAnsi="Sylfaen"/>
                <w:spacing w:val="-1"/>
                <w:sz w:val="18"/>
                <w:szCs w:val="24"/>
                <w:lang w:val="ka-GE"/>
              </w:rPr>
              <w:t xml:space="preserve">  კოდი წარმოადგენს დეპარტამენტის კოდს</w:t>
            </w:r>
            <w:r w:rsidR="00213050" w:rsidRPr="00213050">
              <w:rPr>
                <w:sz w:val="18"/>
                <w:szCs w:val="24"/>
              </w:rPr>
              <w:t>:</w:t>
            </w:r>
            <w:r w:rsidR="00213050" w:rsidRPr="00213050">
              <w:rPr>
                <w:rFonts w:ascii="Sylfaen" w:hAnsi="Sylfaen"/>
                <w:sz w:val="18"/>
                <w:szCs w:val="24"/>
                <w:lang w:val="ka-GE"/>
              </w:rPr>
              <w:t xml:space="preserve"> რომელიც ინდივიდუალურია ცოცხალი საქონლის პარტიის</w:t>
            </w:r>
            <w:r w:rsidR="00213050" w:rsidRPr="00213050">
              <w:rPr>
                <w:rFonts w:ascii="Sylfaen" w:hAnsi="Sylfaen"/>
                <w:sz w:val="16"/>
                <w:szCs w:val="24"/>
                <w:lang w:val="ka-GE"/>
              </w:rPr>
              <w:t xml:space="preserve"> </w:t>
            </w:r>
            <w:r w:rsidR="00213050" w:rsidRPr="00213050">
              <w:rPr>
                <w:rFonts w:ascii="Sylfaen" w:hAnsi="Sylfaen"/>
                <w:sz w:val="18"/>
                <w:szCs w:val="24"/>
                <w:lang w:val="ka-GE"/>
              </w:rPr>
              <w:t>მართვისთვის</w:t>
            </w:r>
            <w:r w:rsidRPr="00213050">
              <w:rPr>
                <w:sz w:val="22"/>
                <w:szCs w:val="24"/>
              </w:rPr>
              <w:t xml:space="preserve"> </w:t>
            </w:r>
          </w:p>
        </w:tc>
      </w:tr>
      <w:tr w:rsidR="004D6D36">
        <w:trPr>
          <w:trHeight w:hRule="exact" w:val="286"/>
        </w:trPr>
        <w:tc>
          <w:tcPr>
            <w:tcW w:w="139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7" w:right="527"/>
              <w:jc w:val="both"/>
              <w:rPr>
                <w:sz w:val="24"/>
                <w:szCs w:val="24"/>
              </w:rPr>
            </w:pPr>
            <w:r>
              <w:rPr>
                <w:sz w:val="24"/>
                <w:szCs w:val="24"/>
              </w:rPr>
              <w:t>36</w:t>
            </w:r>
          </w:p>
        </w:tc>
        <w:tc>
          <w:tcPr>
            <w:tcW w:w="123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61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LLLLLL</w:t>
            </w:r>
            <w:r>
              <w:rPr>
                <w:spacing w:val="-9"/>
                <w:sz w:val="24"/>
                <w:szCs w:val="24"/>
              </w:rPr>
              <w:t xml:space="preserve"> </w:t>
            </w:r>
            <w:r>
              <w:rPr>
                <w:sz w:val="24"/>
                <w:szCs w:val="24"/>
              </w:rPr>
              <w:t>(6)</w:t>
            </w:r>
          </w:p>
        </w:tc>
        <w:tc>
          <w:tcPr>
            <w:tcW w:w="139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71"/>
              <w:jc w:val="both"/>
              <w:rPr>
                <w:sz w:val="24"/>
                <w:szCs w:val="24"/>
              </w:rPr>
            </w:pPr>
            <w:r>
              <w:rPr>
                <w:spacing w:val="-1"/>
                <w:sz w:val="24"/>
                <w:szCs w:val="24"/>
              </w:rPr>
              <w:t>III</w:t>
            </w:r>
            <w:r>
              <w:rPr>
                <w:sz w:val="24"/>
                <w:szCs w:val="24"/>
              </w:rPr>
              <w:t>I</w:t>
            </w:r>
            <w:r>
              <w:rPr>
                <w:spacing w:val="-1"/>
                <w:sz w:val="24"/>
                <w:szCs w:val="24"/>
              </w:rPr>
              <w:t xml:space="preserve"> </w:t>
            </w:r>
            <w:r>
              <w:rPr>
                <w:spacing w:val="1"/>
                <w:sz w:val="24"/>
                <w:szCs w:val="24"/>
              </w:rPr>
              <w:t>(</w:t>
            </w:r>
            <w:r>
              <w:rPr>
                <w:sz w:val="24"/>
                <w:szCs w:val="24"/>
              </w:rPr>
              <w:t>4)</w:t>
            </w:r>
          </w:p>
        </w:tc>
        <w:tc>
          <w:tcPr>
            <w:tcW w:w="171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18"/>
              <w:jc w:val="both"/>
              <w:rPr>
                <w:sz w:val="24"/>
                <w:szCs w:val="24"/>
              </w:rPr>
            </w:pPr>
            <w:r>
              <w:rPr>
                <w:spacing w:val="1"/>
                <w:sz w:val="24"/>
                <w:szCs w:val="24"/>
              </w:rPr>
              <w:t>R</w:t>
            </w:r>
            <w:r>
              <w:rPr>
                <w:sz w:val="24"/>
                <w:szCs w:val="24"/>
              </w:rPr>
              <w:t>R</w:t>
            </w:r>
            <w:r>
              <w:rPr>
                <w:spacing w:val="1"/>
                <w:sz w:val="24"/>
                <w:szCs w:val="24"/>
              </w:rPr>
              <w:t xml:space="preserve"> </w:t>
            </w:r>
            <w:r>
              <w:rPr>
                <w:sz w:val="24"/>
                <w:szCs w:val="24"/>
              </w:rPr>
              <w:t>(2)</w:t>
            </w:r>
          </w:p>
        </w:tc>
        <w:tc>
          <w:tcPr>
            <w:tcW w:w="1777"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6"/>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r>
      <w:tr w:rsidR="004D6D36">
        <w:trPr>
          <w:trHeight w:hRule="exact" w:val="288"/>
        </w:trPr>
        <w:tc>
          <w:tcPr>
            <w:tcW w:w="139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7" w:right="527"/>
              <w:jc w:val="both"/>
              <w:rPr>
                <w:sz w:val="24"/>
                <w:szCs w:val="24"/>
              </w:rPr>
            </w:pPr>
            <w:r>
              <w:rPr>
                <w:sz w:val="24"/>
                <w:szCs w:val="24"/>
              </w:rPr>
              <w:t>37</w:t>
            </w:r>
          </w:p>
        </w:tc>
        <w:tc>
          <w:tcPr>
            <w:tcW w:w="123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61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LLLLLL</w:t>
            </w:r>
            <w:r>
              <w:rPr>
                <w:spacing w:val="-9"/>
                <w:sz w:val="24"/>
                <w:szCs w:val="24"/>
              </w:rPr>
              <w:t xml:space="preserve"> </w:t>
            </w:r>
            <w:r>
              <w:rPr>
                <w:sz w:val="24"/>
                <w:szCs w:val="24"/>
              </w:rPr>
              <w:t>(6)</w:t>
            </w:r>
          </w:p>
        </w:tc>
        <w:tc>
          <w:tcPr>
            <w:tcW w:w="139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71"/>
              <w:jc w:val="both"/>
              <w:rPr>
                <w:sz w:val="24"/>
                <w:szCs w:val="24"/>
              </w:rPr>
            </w:pPr>
            <w:r>
              <w:rPr>
                <w:spacing w:val="-1"/>
                <w:sz w:val="24"/>
                <w:szCs w:val="24"/>
              </w:rPr>
              <w:t>III</w:t>
            </w:r>
            <w:r>
              <w:rPr>
                <w:sz w:val="24"/>
                <w:szCs w:val="24"/>
              </w:rPr>
              <w:t>I</w:t>
            </w:r>
            <w:r>
              <w:rPr>
                <w:spacing w:val="-1"/>
                <w:sz w:val="24"/>
                <w:szCs w:val="24"/>
              </w:rPr>
              <w:t xml:space="preserve"> </w:t>
            </w:r>
            <w:r>
              <w:rPr>
                <w:spacing w:val="1"/>
                <w:sz w:val="24"/>
                <w:szCs w:val="24"/>
              </w:rPr>
              <w:t>(</w:t>
            </w:r>
            <w:r>
              <w:rPr>
                <w:sz w:val="24"/>
                <w:szCs w:val="24"/>
              </w:rPr>
              <w:t>4)</w:t>
            </w:r>
          </w:p>
        </w:tc>
        <w:tc>
          <w:tcPr>
            <w:tcW w:w="171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18"/>
              <w:jc w:val="both"/>
              <w:rPr>
                <w:sz w:val="24"/>
                <w:szCs w:val="24"/>
              </w:rPr>
            </w:pPr>
            <w:r>
              <w:rPr>
                <w:spacing w:val="1"/>
                <w:sz w:val="24"/>
                <w:szCs w:val="24"/>
              </w:rPr>
              <w:t>R</w:t>
            </w:r>
            <w:r>
              <w:rPr>
                <w:sz w:val="24"/>
                <w:szCs w:val="24"/>
              </w:rPr>
              <w:t>R</w:t>
            </w:r>
            <w:r>
              <w:rPr>
                <w:spacing w:val="1"/>
                <w:sz w:val="24"/>
                <w:szCs w:val="24"/>
              </w:rPr>
              <w:t xml:space="preserve"> </w:t>
            </w:r>
            <w:r>
              <w:rPr>
                <w:sz w:val="24"/>
                <w:szCs w:val="24"/>
              </w:rPr>
              <w:t>(2)</w:t>
            </w:r>
          </w:p>
        </w:tc>
        <w:tc>
          <w:tcPr>
            <w:tcW w:w="1777"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46"/>
              <w:jc w:val="both"/>
              <w:rPr>
                <w:sz w:val="24"/>
                <w:szCs w:val="24"/>
              </w:rPr>
            </w:pPr>
            <w:r>
              <w:rPr>
                <w:sz w:val="24"/>
                <w:szCs w:val="24"/>
              </w:rPr>
              <w:t>Q</w:t>
            </w:r>
            <w:r>
              <w:rPr>
                <w:spacing w:val="-1"/>
                <w:sz w:val="24"/>
                <w:szCs w:val="24"/>
              </w:rPr>
              <w:t>Q</w:t>
            </w:r>
            <w:r>
              <w:rPr>
                <w:sz w:val="24"/>
                <w:szCs w:val="24"/>
              </w:rPr>
              <w:t>Q</w:t>
            </w:r>
            <w:r>
              <w:rPr>
                <w:spacing w:val="-1"/>
                <w:sz w:val="24"/>
                <w:szCs w:val="24"/>
              </w:rPr>
              <w:t>Q</w:t>
            </w:r>
            <w:r>
              <w:rPr>
                <w:sz w:val="24"/>
                <w:szCs w:val="24"/>
              </w:rPr>
              <w:t>.Q (</w:t>
            </w:r>
            <w:r>
              <w:rPr>
                <w:spacing w:val="1"/>
                <w:sz w:val="24"/>
                <w:szCs w:val="24"/>
              </w:rPr>
              <w:t>5</w:t>
            </w:r>
            <w:r>
              <w:rPr>
                <w:sz w:val="24"/>
                <w:szCs w:val="24"/>
              </w:rPr>
              <w:t>)</w:t>
            </w:r>
          </w:p>
        </w:tc>
      </w:tr>
      <w:tr w:rsidR="004D6D36">
        <w:trPr>
          <w:trHeight w:hRule="exact" w:val="286"/>
        </w:trPr>
        <w:tc>
          <w:tcPr>
            <w:tcW w:w="139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37" w:right="527"/>
              <w:jc w:val="both"/>
              <w:rPr>
                <w:sz w:val="24"/>
                <w:szCs w:val="24"/>
              </w:rPr>
            </w:pPr>
            <w:r>
              <w:rPr>
                <w:sz w:val="24"/>
                <w:szCs w:val="24"/>
              </w:rPr>
              <w:t>38</w:t>
            </w:r>
          </w:p>
        </w:tc>
        <w:tc>
          <w:tcPr>
            <w:tcW w:w="1236"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57"/>
              <w:jc w:val="both"/>
              <w:rPr>
                <w:sz w:val="24"/>
                <w:szCs w:val="24"/>
              </w:rPr>
            </w:pPr>
            <w:r>
              <w:rPr>
                <w:sz w:val="24"/>
                <w:szCs w:val="24"/>
              </w:rPr>
              <w:t>D (1)</w:t>
            </w:r>
          </w:p>
        </w:tc>
        <w:tc>
          <w:tcPr>
            <w:tcW w:w="161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1"/>
              <w:jc w:val="both"/>
              <w:rPr>
                <w:sz w:val="24"/>
                <w:szCs w:val="24"/>
              </w:rPr>
            </w:pPr>
            <w:r>
              <w:rPr>
                <w:sz w:val="24"/>
                <w:szCs w:val="24"/>
              </w:rPr>
              <w:t>LLLLLL</w:t>
            </w:r>
            <w:r>
              <w:rPr>
                <w:spacing w:val="-9"/>
                <w:sz w:val="24"/>
                <w:szCs w:val="24"/>
              </w:rPr>
              <w:t xml:space="preserve"> </w:t>
            </w:r>
            <w:r>
              <w:rPr>
                <w:sz w:val="24"/>
                <w:szCs w:val="24"/>
              </w:rPr>
              <w:t>(6)</w:t>
            </w:r>
          </w:p>
        </w:tc>
        <w:tc>
          <w:tcPr>
            <w:tcW w:w="139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71"/>
              <w:jc w:val="both"/>
              <w:rPr>
                <w:sz w:val="24"/>
                <w:szCs w:val="24"/>
              </w:rPr>
            </w:pPr>
            <w:r>
              <w:rPr>
                <w:spacing w:val="-1"/>
                <w:sz w:val="24"/>
                <w:szCs w:val="24"/>
              </w:rPr>
              <w:t>III</w:t>
            </w:r>
            <w:r>
              <w:rPr>
                <w:sz w:val="24"/>
                <w:szCs w:val="24"/>
              </w:rPr>
              <w:t>I</w:t>
            </w:r>
            <w:r>
              <w:rPr>
                <w:spacing w:val="-1"/>
                <w:sz w:val="24"/>
                <w:szCs w:val="24"/>
              </w:rPr>
              <w:t xml:space="preserve"> </w:t>
            </w:r>
            <w:r>
              <w:rPr>
                <w:spacing w:val="1"/>
                <w:sz w:val="24"/>
                <w:szCs w:val="24"/>
              </w:rPr>
              <w:t>(</w:t>
            </w:r>
            <w:r>
              <w:rPr>
                <w:sz w:val="24"/>
                <w:szCs w:val="24"/>
              </w:rPr>
              <w:t>4)</w:t>
            </w:r>
          </w:p>
        </w:tc>
        <w:tc>
          <w:tcPr>
            <w:tcW w:w="171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18"/>
              <w:jc w:val="both"/>
              <w:rPr>
                <w:sz w:val="24"/>
                <w:szCs w:val="24"/>
              </w:rPr>
            </w:pPr>
            <w:r>
              <w:rPr>
                <w:spacing w:val="1"/>
                <w:sz w:val="24"/>
                <w:szCs w:val="24"/>
              </w:rPr>
              <w:t>R</w:t>
            </w:r>
            <w:r>
              <w:rPr>
                <w:sz w:val="24"/>
                <w:szCs w:val="24"/>
              </w:rPr>
              <w:t>R</w:t>
            </w:r>
            <w:r>
              <w:rPr>
                <w:spacing w:val="1"/>
                <w:sz w:val="24"/>
                <w:szCs w:val="24"/>
              </w:rPr>
              <w:t xml:space="preserve"> </w:t>
            </w:r>
            <w:r>
              <w:rPr>
                <w:sz w:val="24"/>
                <w:szCs w:val="24"/>
              </w:rPr>
              <w:t>(2)</w:t>
            </w:r>
          </w:p>
        </w:tc>
        <w:tc>
          <w:tcPr>
            <w:tcW w:w="1777" w:type="dxa"/>
            <w:gridSpan w:val="2"/>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75"/>
              <w:jc w:val="both"/>
              <w:rPr>
                <w:sz w:val="24"/>
                <w:szCs w:val="24"/>
              </w:rPr>
            </w:pPr>
            <w:r>
              <w:rPr>
                <w:sz w:val="24"/>
                <w:szCs w:val="24"/>
              </w:rPr>
              <w:t>QQQQQ (</w:t>
            </w:r>
            <w:r>
              <w:rPr>
                <w:spacing w:val="1"/>
                <w:sz w:val="24"/>
                <w:szCs w:val="24"/>
              </w:rPr>
              <w:t>5</w:t>
            </w:r>
            <w:r>
              <w:rPr>
                <w:sz w:val="24"/>
                <w:szCs w:val="24"/>
              </w:rPr>
              <w:t>)</w:t>
            </w:r>
          </w:p>
        </w:tc>
      </w:tr>
    </w:tbl>
    <w:p w:rsidR="004D6D36" w:rsidRDefault="004D6D36" w:rsidP="001815AF">
      <w:pPr>
        <w:spacing w:before="13" w:line="240" w:lineRule="exact"/>
        <w:jc w:val="both"/>
        <w:rPr>
          <w:sz w:val="24"/>
          <w:szCs w:val="24"/>
        </w:rPr>
      </w:pPr>
    </w:p>
    <w:tbl>
      <w:tblPr>
        <w:tblW w:w="0" w:type="auto"/>
        <w:tblInd w:w="106" w:type="dxa"/>
        <w:tblLayout w:type="fixed"/>
        <w:tblCellMar>
          <w:left w:w="0" w:type="dxa"/>
          <w:right w:w="0" w:type="dxa"/>
        </w:tblCellMar>
        <w:tblLook w:val="01E0"/>
      </w:tblPr>
      <w:tblGrid>
        <w:gridCol w:w="1427"/>
        <w:gridCol w:w="1197"/>
        <w:gridCol w:w="60"/>
        <w:gridCol w:w="735"/>
        <w:gridCol w:w="64"/>
        <w:gridCol w:w="1755"/>
        <w:gridCol w:w="2640"/>
        <w:gridCol w:w="1107"/>
      </w:tblGrid>
      <w:tr w:rsidR="004D6D36" w:rsidTr="00A84DA3">
        <w:trPr>
          <w:trHeight w:hRule="exact" w:val="780"/>
        </w:trPr>
        <w:tc>
          <w:tcPr>
            <w:tcW w:w="1427" w:type="dxa"/>
            <w:tcBorders>
              <w:top w:val="single" w:sz="13" w:space="0" w:color="CCCCCC"/>
              <w:left w:val="single" w:sz="8" w:space="0" w:color="000000"/>
              <w:bottom w:val="single" w:sz="8" w:space="0" w:color="000000"/>
              <w:right w:val="single" w:sz="8" w:space="0" w:color="000000"/>
            </w:tcBorders>
            <w:shd w:val="clear" w:color="auto" w:fill="E4E4E4"/>
          </w:tcPr>
          <w:p w:rsidR="004D6D36" w:rsidRPr="00A84DA3" w:rsidRDefault="00A84DA3" w:rsidP="001815AF">
            <w:pPr>
              <w:spacing w:before="2"/>
              <w:ind w:left="40"/>
              <w:jc w:val="both"/>
              <w:rPr>
                <w:rFonts w:ascii="Sylfaen" w:hAnsi="Sylfaen"/>
                <w:sz w:val="18"/>
                <w:szCs w:val="24"/>
                <w:lang w:val="ka-GE"/>
              </w:rPr>
            </w:pPr>
            <w:r>
              <w:rPr>
                <w:rFonts w:ascii="Sylfaen" w:hAnsi="Sylfaen"/>
                <w:spacing w:val="-2"/>
                <w:sz w:val="18"/>
                <w:szCs w:val="24"/>
                <w:lang w:val="ka-GE"/>
              </w:rPr>
              <w:t>შტრიხკოდის ტიპი</w:t>
            </w:r>
          </w:p>
        </w:tc>
        <w:tc>
          <w:tcPr>
            <w:tcW w:w="1197" w:type="dxa"/>
            <w:tcBorders>
              <w:top w:val="single" w:sz="13" w:space="0" w:color="CCCCCC"/>
              <w:left w:val="single" w:sz="8" w:space="0" w:color="000000"/>
              <w:bottom w:val="single" w:sz="8" w:space="0" w:color="000000"/>
              <w:right w:val="single" w:sz="8" w:space="0" w:color="000000"/>
            </w:tcBorders>
            <w:shd w:val="clear" w:color="auto" w:fill="E4E4E4"/>
          </w:tcPr>
          <w:p w:rsidR="004D6D36" w:rsidRPr="00A84DA3" w:rsidRDefault="00A84DA3" w:rsidP="001815AF">
            <w:pPr>
              <w:spacing w:before="2"/>
              <w:ind w:left="34" w:right="-44"/>
              <w:jc w:val="both"/>
              <w:rPr>
                <w:rFonts w:ascii="Sylfaen" w:hAnsi="Sylfaen"/>
                <w:sz w:val="18"/>
                <w:szCs w:val="24"/>
                <w:lang w:val="ka-GE"/>
              </w:rPr>
            </w:pPr>
            <w:r>
              <w:rPr>
                <w:rFonts w:ascii="Sylfaen" w:hAnsi="Sylfaen"/>
                <w:sz w:val="18"/>
                <w:szCs w:val="24"/>
                <w:lang w:val="ka-GE"/>
              </w:rPr>
              <w:t>დეპარტამენტი</w:t>
            </w:r>
          </w:p>
        </w:tc>
        <w:tc>
          <w:tcPr>
            <w:tcW w:w="60" w:type="dxa"/>
            <w:tcBorders>
              <w:top w:val="nil"/>
              <w:left w:val="single" w:sz="8" w:space="0" w:color="000000"/>
              <w:bottom w:val="nil"/>
              <w:right w:val="nil"/>
            </w:tcBorders>
          </w:tcPr>
          <w:p w:rsidR="004D6D36" w:rsidRPr="00A84DA3" w:rsidRDefault="004D6D36" w:rsidP="001815AF">
            <w:pPr>
              <w:jc w:val="both"/>
              <w:rPr>
                <w:sz w:val="18"/>
              </w:rPr>
            </w:pPr>
          </w:p>
        </w:tc>
        <w:tc>
          <w:tcPr>
            <w:tcW w:w="735" w:type="dxa"/>
            <w:tcBorders>
              <w:top w:val="single" w:sz="13" w:space="0" w:color="CCCCCC"/>
              <w:left w:val="nil"/>
              <w:bottom w:val="single" w:sz="8" w:space="0" w:color="000000"/>
              <w:right w:val="nil"/>
            </w:tcBorders>
            <w:shd w:val="clear" w:color="auto" w:fill="E4E4E4"/>
          </w:tcPr>
          <w:p w:rsidR="004D6D36" w:rsidRPr="00A84DA3" w:rsidRDefault="00A84DA3" w:rsidP="001815AF">
            <w:pPr>
              <w:spacing w:before="2"/>
              <w:ind w:right="-53"/>
              <w:jc w:val="both"/>
              <w:rPr>
                <w:rFonts w:ascii="Sylfaen" w:hAnsi="Sylfaen"/>
                <w:sz w:val="18"/>
                <w:szCs w:val="24"/>
                <w:lang w:val="ka-GE"/>
              </w:rPr>
            </w:pPr>
            <w:r>
              <w:rPr>
                <w:rFonts w:ascii="Sylfaen" w:hAnsi="Sylfaen"/>
                <w:sz w:val="18"/>
                <w:szCs w:val="24"/>
                <w:lang w:val="ka-GE"/>
              </w:rPr>
              <w:t>საქონლის ნომ</w:t>
            </w:r>
          </w:p>
        </w:tc>
        <w:tc>
          <w:tcPr>
            <w:tcW w:w="64" w:type="dxa"/>
            <w:tcBorders>
              <w:top w:val="single" w:sz="13" w:space="0" w:color="CCCCCC"/>
              <w:left w:val="nil"/>
              <w:bottom w:val="single" w:sz="8" w:space="0" w:color="000000"/>
              <w:right w:val="single" w:sz="8" w:space="0" w:color="000000"/>
            </w:tcBorders>
          </w:tcPr>
          <w:p w:rsidR="004D6D36" w:rsidRPr="00A84DA3" w:rsidRDefault="004D6D36" w:rsidP="001815AF">
            <w:pPr>
              <w:jc w:val="both"/>
              <w:rPr>
                <w:sz w:val="18"/>
              </w:rPr>
            </w:pPr>
          </w:p>
        </w:tc>
        <w:tc>
          <w:tcPr>
            <w:tcW w:w="1755" w:type="dxa"/>
            <w:tcBorders>
              <w:top w:val="single" w:sz="13" w:space="0" w:color="CCCCCC"/>
              <w:left w:val="single" w:sz="8" w:space="0" w:color="000000"/>
              <w:bottom w:val="single" w:sz="8" w:space="0" w:color="000000"/>
              <w:right w:val="single" w:sz="8" w:space="0" w:color="000000"/>
            </w:tcBorders>
            <w:shd w:val="clear" w:color="auto" w:fill="CCCCCC"/>
          </w:tcPr>
          <w:p w:rsidR="004D6D36" w:rsidRPr="00A84DA3" w:rsidRDefault="00A84DA3" w:rsidP="001815AF">
            <w:pPr>
              <w:spacing w:before="2"/>
              <w:ind w:left="86"/>
              <w:jc w:val="both"/>
              <w:rPr>
                <w:rFonts w:ascii="Sylfaen" w:hAnsi="Sylfaen"/>
                <w:sz w:val="18"/>
                <w:szCs w:val="24"/>
                <w:lang w:val="ka-GE"/>
              </w:rPr>
            </w:pPr>
            <w:r>
              <w:rPr>
                <w:rFonts w:ascii="Sylfaen" w:hAnsi="Sylfaen"/>
                <w:sz w:val="18"/>
                <w:szCs w:val="24"/>
                <w:lang w:val="ka-GE"/>
              </w:rPr>
              <w:t>რაოდ./წონა</w:t>
            </w:r>
          </w:p>
        </w:tc>
        <w:tc>
          <w:tcPr>
            <w:tcW w:w="2640" w:type="dxa"/>
            <w:tcBorders>
              <w:top w:val="single" w:sz="8" w:space="0" w:color="000000"/>
              <w:left w:val="single" w:sz="8" w:space="0" w:color="000000"/>
              <w:bottom w:val="single" w:sz="14" w:space="0" w:color="CCCCCC"/>
              <w:right w:val="single" w:sz="8" w:space="0" w:color="000000"/>
            </w:tcBorders>
            <w:shd w:val="clear" w:color="auto" w:fill="CCCCCC"/>
          </w:tcPr>
          <w:p w:rsidR="004D6D36" w:rsidRPr="00A84DA3" w:rsidRDefault="00A84DA3" w:rsidP="001815AF">
            <w:pPr>
              <w:spacing w:line="260" w:lineRule="exact"/>
              <w:ind w:left="546"/>
              <w:jc w:val="both"/>
              <w:rPr>
                <w:rFonts w:ascii="Sylfaen" w:hAnsi="Sylfaen"/>
                <w:sz w:val="18"/>
                <w:szCs w:val="24"/>
                <w:lang w:val="ka-GE"/>
              </w:rPr>
            </w:pPr>
            <w:r>
              <w:rPr>
                <w:rFonts w:ascii="Sylfaen" w:hAnsi="Sylfaen"/>
                <w:spacing w:val="-17"/>
                <w:sz w:val="18"/>
                <w:szCs w:val="24"/>
                <w:lang w:val="ka-GE"/>
              </w:rPr>
              <w:t>მთლიანი</w:t>
            </w:r>
            <w:r w:rsidR="00360678" w:rsidRPr="00A84DA3">
              <w:rPr>
                <w:sz w:val="18"/>
                <w:szCs w:val="24"/>
              </w:rPr>
              <w:t>/</w:t>
            </w:r>
            <w:r>
              <w:rPr>
                <w:rFonts w:ascii="Sylfaen" w:hAnsi="Sylfaen"/>
                <w:sz w:val="18"/>
                <w:szCs w:val="24"/>
                <w:lang w:val="ka-GE"/>
              </w:rPr>
              <w:t>ერთეულის ფასი</w:t>
            </w:r>
          </w:p>
        </w:tc>
        <w:tc>
          <w:tcPr>
            <w:tcW w:w="1107" w:type="dxa"/>
            <w:tcBorders>
              <w:top w:val="single" w:sz="13" w:space="0" w:color="CCCCCC"/>
              <w:left w:val="single" w:sz="8" w:space="0" w:color="000000"/>
              <w:bottom w:val="single" w:sz="8" w:space="0" w:color="000000"/>
              <w:right w:val="single" w:sz="8" w:space="0" w:color="000000"/>
            </w:tcBorders>
            <w:shd w:val="clear" w:color="auto" w:fill="E4E4E4"/>
          </w:tcPr>
          <w:p w:rsidR="004D6D36" w:rsidRPr="00A84DA3" w:rsidRDefault="00A84DA3" w:rsidP="001815AF">
            <w:pPr>
              <w:spacing w:before="2"/>
              <w:ind w:left="2" w:right="-47"/>
              <w:jc w:val="both"/>
              <w:rPr>
                <w:rFonts w:ascii="Sylfaen" w:hAnsi="Sylfaen"/>
                <w:sz w:val="18"/>
                <w:szCs w:val="24"/>
                <w:lang w:val="ka-GE"/>
              </w:rPr>
            </w:pPr>
            <w:r>
              <w:rPr>
                <w:rFonts w:ascii="Sylfaen" w:hAnsi="Sylfaen"/>
                <w:spacing w:val="1"/>
                <w:sz w:val="18"/>
                <w:szCs w:val="24"/>
                <w:lang w:val="ka-GE"/>
              </w:rPr>
              <w:t>საკონტროლო ჯამი</w:t>
            </w:r>
          </w:p>
        </w:tc>
      </w:tr>
      <w:tr w:rsidR="004D6D36">
        <w:trPr>
          <w:trHeight w:hRule="exact" w:val="355"/>
        </w:trPr>
        <w:tc>
          <w:tcPr>
            <w:tcW w:w="8985" w:type="dxa"/>
            <w:gridSpan w:val="8"/>
            <w:tcBorders>
              <w:top w:val="nil"/>
              <w:left w:val="single" w:sz="8" w:space="0" w:color="000000"/>
              <w:bottom w:val="nil"/>
              <w:right w:val="single" w:sz="8" w:space="0" w:color="000000"/>
            </w:tcBorders>
          </w:tcPr>
          <w:p w:rsidR="004D6D36" w:rsidRPr="00A84DA3" w:rsidRDefault="00360678" w:rsidP="001815AF">
            <w:pPr>
              <w:spacing w:before="5"/>
              <w:ind w:left="4"/>
              <w:jc w:val="both"/>
              <w:rPr>
                <w:rFonts w:ascii="Sylfaen" w:hAnsi="Sylfaen"/>
                <w:sz w:val="24"/>
                <w:szCs w:val="24"/>
                <w:lang w:val="ka-GE"/>
              </w:rPr>
            </w:pPr>
            <w:r>
              <w:rPr>
                <w:sz w:val="24"/>
                <w:szCs w:val="24"/>
              </w:rPr>
              <w:t>79~85</w:t>
            </w:r>
            <w:r>
              <w:rPr>
                <w:rFonts w:ascii="Batang" w:eastAsia="Batang" w:hAnsi="Batang" w:cs="Batang"/>
                <w:sz w:val="24"/>
                <w:szCs w:val="24"/>
              </w:rPr>
              <w:t>，</w:t>
            </w:r>
            <w:r>
              <w:rPr>
                <w:sz w:val="24"/>
                <w:szCs w:val="24"/>
              </w:rPr>
              <w:t>87</w:t>
            </w:r>
            <w:r>
              <w:rPr>
                <w:rFonts w:ascii="Batang" w:eastAsia="Batang" w:hAnsi="Batang" w:cs="Batang"/>
                <w:sz w:val="24"/>
                <w:szCs w:val="24"/>
              </w:rPr>
              <w:t>：</w:t>
            </w:r>
            <w:r>
              <w:rPr>
                <w:sz w:val="24"/>
                <w:szCs w:val="24"/>
              </w:rPr>
              <w:t xml:space="preserve">18    </w:t>
            </w:r>
            <w:r w:rsidR="00A84DA3">
              <w:rPr>
                <w:rFonts w:ascii="Sylfaen" w:hAnsi="Sylfaen"/>
                <w:spacing w:val="-1"/>
                <w:sz w:val="24"/>
                <w:szCs w:val="24"/>
                <w:lang w:val="ka-GE"/>
              </w:rPr>
              <w:t>კოდი</w:t>
            </w:r>
          </w:p>
        </w:tc>
      </w:tr>
      <w:tr w:rsidR="004D6D36">
        <w:trPr>
          <w:trHeight w:hRule="exact" w:val="319"/>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547" w:right="543"/>
              <w:jc w:val="both"/>
              <w:rPr>
                <w:sz w:val="24"/>
                <w:szCs w:val="24"/>
              </w:rPr>
            </w:pPr>
            <w:r>
              <w:rPr>
                <w:sz w:val="24"/>
                <w:szCs w:val="24"/>
              </w:rPr>
              <w:t>79</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83" w:right="371"/>
              <w:jc w:val="both"/>
              <w:rPr>
                <w:sz w:val="24"/>
                <w:szCs w:val="24"/>
              </w:rPr>
            </w:pPr>
            <w:r>
              <w:rPr>
                <w:sz w:val="24"/>
                <w:szCs w:val="24"/>
              </w:rPr>
              <w:t>DD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282"/>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936" w:right="937"/>
              <w:jc w:val="both"/>
              <w:rPr>
                <w:sz w:val="24"/>
                <w:szCs w:val="24"/>
              </w:rPr>
            </w:pPr>
            <w:r>
              <w:rPr>
                <w:spacing w:val="1"/>
                <w:sz w:val="24"/>
                <w:szCs w:val="24"/>
              </w:rPr>
              <w:t>PP</w:t>
            </w:r>
            <w:r>
              <w:rPr>
                <w:spacing w:val="-1"/>
                <w:sz w:val="24"/>
                <w:szCs w:val="24"/>
              </w:rPr>
              <w:t>P</w:t>
            </w:r>
            <w:r>
              <w:rPr>
                <w:spacing w:val="1"/>
                <w:sz w:val="24"/>
                <w:szCs w:val="24"/>
              </w:rPr>
              <w:t>PP</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17" w:right="420"/>
              <w:jc w:val="both"/>
              <w:rPr>
                <w:sz w:val="24"/>
                <w:szCs w:val="24"/>
              </w:rPr>
            </w:pPr>
            <w:r>
              <w:rPr>
                <w:sz w:val="24"/>
                <w:szCs w:val="24"/>
              </w:rPr>
              <w:t>X</w:t>
            </w:r>
          </w:p>
        </w:tc>
      </w:tr>
      <w:tr w:rsidR="004D6D36">
        <w:trPr>
          <w:trHeight w:hRule="exact" w:val="322"/>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547" w:right="543"/>
              <w:jc w:val="both"/>
              <w:rPr>
                <w:sz w:val="24"/>
                <w:szCs w:val="24"/>
              </w:rPr>
            </w:pPr>
            <w:r>
              <w:rPr>
                <w:sz w:val="24"/>
                <w:szCs w:val="24"/>
              </w:rPr>
              <w:t>80</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470" w:right="457"/>
              <w:jc w:val="both"/>
              <w:rPr>
                <w:sz w:val="24"/>
                <w:szCs w:val="24"/>
              </w:rPr>
            </w:pPr>
            <w:r>
              <w:rPr>
                <w:sz w:val="24"/>
                <w:szCs w:val="24"/>
              </w:rPr>
              <w:t>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282"/>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936" w:right="937"/>
              <w:jc w:val="both"/>
              <w:rPr>
                <w:sz w:val="24"/>
                <w:szCs w:val="24"/>
              </w:rPr>
            </w:pPr>
            <w:r>
              <w:rPr>
                <w:spacing w:val="1"/>
                <w:sz w:val="24"/>
                <w:szCs w:val="24"/>
              </w:rPr>
              <w:t>PP</w:t>
            </w:r>
            <w:r>
              <w:rPr>
                <w:spacing w:val="-1"/>
                <w:sz w:val="24"/>
                <w:szCs w:val="24"/>
              </w:rPr>
              <w:t>P</w:t>
            </w:r>
            <w:r>
              <w:rPr>
                <w:spacing w:val="1"/>
                <w:sz w:val="24"/>
                <w:szCs w:val="24"/>
              </w:rPr>
              <w:t>PP</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422" w:right="428"/>
              <w:jc w:val="both"/>
              <w:rPr>
                <w:sz w:val="24"/>
                <w:szCs w:val="24"/>
              </w:rPr>
            </w:pPr>
            <w:r>
              <w:rPr>
                <w:sz w:val="24"/>
                <w:szCs w:val="24"/>
              </w:rPr>
              <w:t>C</w:t>
            </w:r>
          </w:p>
        </w:tc>
      </w:tr>
      <w:tr w:rsidR="004D6D36">
        <w:trPr>
          <w:trHeight w:hRule="exact" w:val="319"/>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547" w:right="543"/>
              <w:jc w:val="both"/>
              <w:rPr>
                <w:sz w:val="24"/>
                <w:szCs w:val="24"/>
              </w:rPr>
            </w:pPr>
            <w:r>
              <w:rPr>
                <w:sz w:val="24"/>
                <w:szCs w:val="24"/>
              </w:rPr>
              <w:t>81</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70" w:right="457"/>
              <w:jc w:val="both"/>
              <w:rPr>
                <w:sz w:val="24"/>
                <w:szCs w:val="24"/>
              </w:rPr>
            </w:pPr>
            <w:r>
              <w:rPr>
                <w:sz w:val="24"/>
                <w:szCs w:val="24"/>
              </w:rPr>
              <w:t>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707D80" w:rsidP="001815AF">
            <w:pPr>
              <w:spacing w:before="10"/>
              <w:ind w:left="282"/>
              <w:jc w:val="both"/>
              <w:rPr>
                <w:sz w:val="24"/>
                <w:szCs w:val="24"/>
              </w:rPr>
            </w:pPr>
            <w:hyperlink r:id="rId87">
              <w:r w:rsidR="00360678">
                <w:rPr>
                  <w:spacing w:val="1"/>
                  <w:sz w:val="24"/>
                  <w:szCs w:val="24"/>
                </w:rPr>
                <w:t>W</w:t>
              </w:r>
              <w:r w:rsidR="00360678">
                <w:rPr>
                  <w:spacing w:val="-1"/>
                  <w:sz w:val="24"/>
                  <w:szCs w:val="24"/>
                </w:rPr>
                <w:t>WW</w:t>
              </w:r>
              <w:r w:rsidR="00360678">
                <w:rPr>
                  <w:spacing w:val="-20"/>
                  <w:sz w:val="24"/>
                  <w:szCs w:val="24"/>
                </w:rPr>
                <w:t>W</w:t>
              </w:r>
              <w:r w:rsidR="00360678">
                <w:rPr>
                  <w:sz w:val="24"/>
                  <w:szCs w:val="24"/>
                </w:rPr>
                <w:t>.W</w:t>
              </w:r>
            </w:hyperlink>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936" w:right="937"/>
              <w:jc w:val="both"/>
              <w:rPr>
                <w:sz w:val="24"/>
                <w:szCs w:val="24"/>
              </w:rPr>
            </w:pPr>
            <w:r>
              <w:rPr>
                <w:spacing w:val="1"/>
                <w:sz w:val="24"/>
                <w:szCs w:val="24"/>
              </w:rPr>
              <w:t>PP</w:t>
            </w:r>
            <w:r>
              <w:rPr>
                <w:spacing w:val="-1"/>
                <w:sz w:val="24"/>
                <w:szCs w:val="24"/>
              </w:rPr>
              <w:t>P</w:t>
            </w:r>
            <w:r>
              <w:rPr>
                <w:spacing w:val="1"/>
                <w:sz w:val="24"/>
                <w:szCs w:val="24"/>
              </w:rPr>
              <w:t>PP</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22" w:right="428"/>
              <w:jc w:val="both"/>
              <w:rPr>
                <w:sz w:val="24"/>
                <w:szCs w:val="24"/>
              </w:rPr>
            </w:pPr>
            <w:r>
              <w:rPr>
                <w:sz w:val="24"/>
                <w:szCs w:val="24"/>
              </w:rPr>
              <w:t>C</w:t>
            </w:r>
          </w:p>
        </w:tc>
      </w:tr>
      <w:tr w:rsidR="004D6D36">
        <w:trPr>
          <w:trHeight w:hRule="exact" w:val="319"/>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547" w:right="543"/>
              <w:jc w:val="both"/>
              <w:rPr>
                <w:sz w:val="24"/>
                <w:szCs w:val="24"/>
              </w:rPr>
            </w:pPr>
            <w:r>
              <w:rPr>
                <w:sz w:val="24"/>
                <w:szCs w:val="24"/>
              </w:rPr>
              <w:t>82</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70" w:right="457"/>
              <w:jc w:val="both"/>
              <w:rPr>
                <w:sz w:val="24"/>
                <w:szCs w:val="24"/>
              </w:rPr>
            </w:pPr>
            <w:r>
              <w:rPr>
                <w:sz w:val="24"/>
                <w:szCs w:val="24"/>
              </w:rPr>
              <w:t>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01"/>
              <w:jc w:val="both"/>
              <w:rPr>
                <w:sz w:val="24"/>
                <w:szCs w:val="24"/>
              </w:rPr>
            </w:pPr>
            <w:r>
              <w:rPr>
                <w:spacing w:val="1"/>
                <w:sz w:val="24"/>
                <w:szCs w:val="24"/>
              </w:rPr>
              <w:t>W</w:t>
            </w:r>
            <w:r>
              <w:rPr>
                <w:spacing w:val="-1"/>
                <w:sz w:val="24"/>
                <w:szCs w:val="24"/>
              </w:rPr>
              <w:t>W</w:t>
            </w:r>
            <w:r>
              <w:rPr>
                <w:spacing w:val="1"/>
                <w:sz w:val="24"/>
                <w:szCs w:val="24"/>
              </w:rPr>
              <w:t>W</w:t>
            </w:r>
            <w:r>
              <w:rPr>
                <w:spacing w:val="-1"/>
                <w:sz w:val="24"/>
                <w:szCs w:val="24"/>
              </w:rPr>
              <w:t>W</w:t>
            </w:r>
            <w:r>
              <w:rPr>
                <w:sz w:val="24"/>
                <w:szCs w:val="24"/>
              </w:rPr>
              <w:t>W</w:t>
            </w:r>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936" w:right="937"/>
              <w:jc w:val="both"/>
              <w:rPr>
                <w:sz w:val="24"/>
                <w:szCs w:val="24"/>
              </w:rPr>
            </w:pPr>
            <w:r>
              <w:rPr>
                <w:spacing w:val="1"/>
                <w:sz w:val="24"/>
                <w:szCs w:val="24"/>
              </w:rPr>
              <w:t>PP</w:t>
            </w:r>
            <w:r>
              <w:rPr>
                <w:spacing w:val="-1"/>
                <w:sz w:val="24"/>
                <w:szCs w:val="24"/>
              </w:rPr>
              <w:t>P</w:t>
            </w:r>
            <w:r>
              <w:rPr>
                <w:spacing w:val="1"/>
                <w:sz w:val="24"/>
                <w:szCs w:val="24"/>
              </w:rPr>
              <w:t>PP</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22" w:right="428"/>
              <w:jc w:val="both"/>
              <w:rPr>
                <w:sz w:val="24"/>
                <w:szCs w:val="24"/>
              </w:rPr>
            </w:pPr>
            <w:r>
              <w:rPr>
                <w:sz w:val="24"/>
                <w:szCs w:val="24"/>
              </w:rPr>
              <w:t>C</w:t>
            </w:r>
          </w:p>
        </w:tc>
      </w:tr>
      <w:tr w:rsidR="004D6D36">
        <w:trPr>
          <w:trHeight w:hRule="exact" w:val="322"/>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3"/>
              <w:ind w:left="547" w:right="543"/>
              <w:jc w:val="both"/>
              <w:rPr>
                <w:sz w:val="24"/>
                <w:szCs w:val="24"/>
              </w:rPr>
            </w:pPr>
            <w:r>
              <w:rPr>
                <w:sz w:val="24"/>
                <w:szCs w:val="24"/>
              </w:rPr>
              <w:t>83</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3"/>
              <w:ind w:left="470" w:right="457"/>
              <w:jc w:val="both"/>
              <w:rPr>
                <w:sz w:val="24"/>
                <w:szCs w:val="24"/>
              </w:rPr>
            </w:pPr>
            <w:r>
              <w:rPr>
                <w:sz w:val="24"/>
                <w:szCs w:val="24"/>
              </w:rPr>
              <w:t>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3"/>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3"/>
              <w:ind w:left="282"/>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3"/>
              <w:ind w:left="844"/>
              <w:jc w:val="both"/>
              <w:rPr>
                <w:sz w:val="24"/>
                <w:szCs w:val="24"/>
              </w:rPr>
            </w:pPr>
            <w:r>
              <w:rPr>
                <w:sz w:val="24"/>
                <w:szCs w:val="24"/>
              </w:rPr>
              <w:t>U</w:t>
            </w:r>
            <w:r>
              <w:rPr>
                <w:spacing w:val="-1"/>
                <w:sz w:val="24"/>
                <w:szCs w:val="24"/>
              </w:rPr>
              <w:t>U</w:t>
            </w:r>
            <w:r>
              <w:rPr>
                <w:sz w:val="24"/>
                <w:szCs w:val="24"/>
              </w:rPr>
              <w:t>U.</w:t>
            </w:r>
            <w:r>
              <w:rPr>
                <w:spacing w:val="-1"/>
                <w:sz w:val="24"/>
                <w:szCs w:val="24"/>
              </w:rPr>
              <w:t>U</w:t>
            </w:r>
            <w:r>
              <w:rPr>
                <w:sz w:val="24"/>
                <w:szCs w:val="24"/>
              </w:rPr>
              <w:t>U</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3"/>
              <w:ind w:left="422" w:right="428"/>
              <w:jc w:val="both"/>
              <w:rPr>
                <w:sz w:val="24"/>
                <w:szCs w:val="24"/>
              </w:rPr>
            </w:pPr>
            <w:r>
              <w:rPr>
                <w:sz w:val="24"/>
                <w:szCs w:val="24"/>
              </w:rPr>
              <w:t>C</w:t>
            </w:r>
          </w:p>
        </w:tc>
      </w:tr>
      <w:tr w:rsidR="004D6D36">
        <w:trPr>
          <w:trHeight w:hRule="exact" w:val="319"/>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547" w:right="543"/>
              <w:jc w:val="both"/>
              <w:rPr>
                <w:sz w:val="24"/>
                <w:szCs w:val="24"/>
              </w:rPr>
            </w:pPr>
            <w:r>
              <w:rPr>
                <w:sz w:val="24"/>
                <w:szCs w:val="24"/>
              </w:rPr>
              <w:t>84</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70" w:right="457"/>
              <w:jc w:val="both"/>
              <w:rPr>
                <w:sz w:val="24"/>
                <w:szCs w:val="24"/>
              </w:rPr>
            </w:pPr>
            <w:r>
              <w:rPr>
                <w:sz w:val="24"/>
                <w:szCs w:val="24"/>
              </w:rPr>
              <w:t>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707D80" w:rsidP="001815AF">
            <w:pPr>
              <w:spacing w:before="10"/>
              <w:ind w:left="282"/>
              <w:jc w:val="both"/>
              <w:rPr>
                <w:sz w:val="24"/>
                <w:szCs w:val="24"/>
              </w:rPr>
            </w:pPr>
            <w:hyperlink r:id="rId88">
              <w:r w:rsidR="00360678">
                <w:rPr>
                  <w:spacing w:val="1"/>
                  <w:sz w:val="24"/>
                  <w:szCs w:val="24"/>
                </w:rPr>
                <w:t>W</w:t>
              </w:r>
              <w:r w:rsidR="00360678">
                <w:rPr>
                  <w:spacing w:val="-1"/>
                  <w:sz w:val="24"/>
                  <w:szCs w:val="24"/>
                </w:rPr>
                <w:t>WW</w:t>
              </w:r>
              <w:r w:rsidR="00360678">
                <w:rPr>
                  <w:spacing w:val="-20"/>
                  <w:sz w:val="24"/>
                  <w:szCs w:val="24"/>
                </w:rPr>
                <w:t>W</w:t>
              </w:r>
              <w:r w:rsidR="00360678">
                <w:rPr>
                  <w:sz w:val="24"/>
                  <w:szCs w:val="24"/>
                </w:rPr>
                <w:t>.W</w:t>
              </w:r>
            </w:hyperlink>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844"/>
              <w:jc w:val="both"/>
              <w:rPr>
                <w:sz w:val="24"/>
                <w:szCs w:val="24"/>
              </w:rPr>
            </w:pPr>
            <w:r>
              <w:rPr>
                <w:sz w:val="24"/>
                <w:szCs w:val="24"/>
              </w:rPr>
              <w:t>U</w:t>
            </w:r>
            <w:r>
              <w:rPr>
                <w:spacing w:val="-1"/>
                <w:sz w:val="24"/>
                <w:szCs w:val="24"/>
              </w:rPr>
              <w:t>U</w:t>
            </w:r>
            <w:r>
              <w:rPr>
                <w:sz w:val="24"/>
                <w:szCs w:val="24"/>
              </w:rPr>
              <w:t>U.</w:t>
            </w:r>
            <w:r>
              <w:rPr>
                <w:spacing w:val="-1"/>
                <w:sz w:val="24"/>
                <w:szCs w:val="24"/>
              </w:rPr>
              <w:t>U</w:t>
            </w:r>
            <w:r>
              <w:rPr>
                <w:sz w:val="24"/>
                <w:szCs w:val="24"/>
              </w:rPr>
              <w:t>U</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22" w:right="428"/>
              <w:jc w:val="both"/>
              <w:rPr>
                <w:sz w:val="24"/>
                <w:szCs w:val="24"/>
              </w:rPr>
            </w:pPr>
            <w:r>
              <w:rPr>
                <w:sz w:val="24"/>
                <w:szCs w:val="24"/>
              </w:rPr>
              <w:t>C</w:t>
            </w:r>
          </w:p>
        </w:tc>
      </w:tr>
      <w:tr w:rsidR="004D6D36">
        <w:trPr>
          <w:trHeight w:hRule="exact" w:val="319"/>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547" w:right="543"/>
              <w:jc w:val="both"/>
              <w:rPr>
                <w:sz w:val="24"/>
                <w:szCs w:val="24"/>
              </w:rPr>
            </w:pPr>
            <w:r>
              <w:rPr>
                <w:sz w:val="24"/>
                <w:szCs w:val="24"/>
              </w:rPr>
              <w:t>85</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70" w:right="457"/>
              <w:jc w:val="both"/>
              <w:rPr>
                <w:sz w:val="24"/>
                <w:szCs w:val="24"/>
              </w:rPr>
            </w:pPr>
            <w:r>
              <w:rPr>
                <w:sz w:val="24"/>
                <w:szCs w:val="24"/>
              </w:rPr>
              <w:t>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755"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301"/>
              <w:jc w:val="both"/>
              <w:rPr>
                <w:sz w:val="24"/>
                <w:szCs w:val="24"/>
              </w:rPr>
            </w:pPr>
            <w:r>
              <w:rPr>
                <w:spacing w:val="1"/>
                <w:sz w:val="24"/>
                <w:szCs w:val="24"/>
              </w:rPr>
              <w:t>W</w:t>
            </w:r>
            <w:r>
              <w:rPr>
                <w:spacing w:val="-1"/>
                <w:sz w:val="24"/>
                <w:szCs w:val="24"/>
              </w:rPr>
              <w:t>W</w:t>
            </w:r>
            <w:r>
              <w:rPr>
                <w:spacing w:val="1"/>
                <w:sz w:val="24"/>
                <w:szCs w:val="24"/>
              </w:rPr>
              <w:t>W</w:t>
            </w:r>
            <w:r>
              <w:rPr>
                <w:spacing w:val="-1"/>
                <w:sz w:val="24"/>
                <w:szCs w:val="24"/>
              </w:rPr>
              <w:t>W</w:t>
            </w:r>
            <w:r>
              <w:rPr>
                <w:sz w:val="24"/>
                <w:szCs w:val="24"/>
              </w:rPr>
              <w:t>W</w:t>
            </w:r>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844"/>
              <w:jc w:val="both"/>
              <w:rPr>
                <w:sz w:val="24"/>
                <w:szCs w:val="24"/>
              </w:rPr>
            </w:pPr>
            <w:r>
              <w:rPr>
                <w:sz w:val="24"/>
                <w:szCs w:val="24"/>
              </w:rPr>
              <w:t>U</w:t>
            </w:r>
            <w:r>
              <w:rPr>
                <w:spacing w:val="-1"/>
                <w:sz w:val="24"/>
                <w:szCs w:val="24"/>
              </w:rPr>
              <w:t>U</w:t>
            </w:r>
            <w:r>
              <w:rPr>
                <w:sz w:val="24"/>
                <w:szCs w:val="24"/>
              </w:rPr>
              <w:t>U.</w:t>
            </w:r>
            <w:r>
              <w:rPr>
                <w:spacing w:val="-1"/>
                <w:sz w:val="24"/>
                <w:szCs w:val="24"/>
              </w:rPr>
              <w:t>U</w:t>
            </w:r>
            <w:r>
              <w:rPr>
                <w:sz w:val="24"/>
                <w:szCs w:val="24"/>
              </w:rPr>
              <w:t>U</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0"/>
              <w:ind w:left="422" w:right="428"/>
              <w:jc w:val="both"/>
              <w:rPr>
                <w:sz w:val="24"/>
                <w:szCs w:val="24"/>
              </w:rPr>
            </w:pPr>
            <w:r>
              <w:rPr>
                <w:sz w:val="24"/>
                <w:szCs w:val="24"/>
              </w:rPr>
              <w:t>C</w:t>
            </w:r>
          </w:p>
        </w:tc>
      </w:tr>
      <w:tr w:rsidR="004D6D36">
        <w:trPr>
          <w:trHeight w:hRule="exact" w:val="322"/>
        </w:trPr>
        <w:tc>
          <w:tcPr>
            <w:tcW w:w="142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547" w:right="543"/>
              <w:jc w:val="both"/>
              <w:rPr>
                <w:sz w:val="24"/>
                <w:szCs w:val="24"/>
              </w:rPr>
            </w:pPr>
            <w:r>
              <w:rPr>
                <w:sz w:val="24"/>
                <w:szCs w:val="24"/>
              </w:rPr>
              <w:t>87</w:t>
            </w:r>
          </w:p>
        </w:tc>
        <w:tc>
          <w:tcPr>
            <w:tcW w:w="119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383" w:right="371"/>
              <w:jc w:val="both"/>
              <w:rPr>
                <w:sz w:val="24"/>
                <w:szCs w:val="24"/>
              </w:rPr>
            </w:pPr>
            <w:r>
              <w:rPr>
                <w:sz w:val="24"/>
                <w:szCs w:val="24"/>
              </w:rPr>
              <w:t>DD</w:t>
            </w:r>
          </w:p>
        </w:tc>
        <w:tc>
          <w:tcPr>
            <w:tcW w:w="859" w:type="dxa"/>
            <w:gridSpan w:val="3"/>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78"/>
              <w:jc w:val="both"/>
              <w:rPr>
                <w:sz w:val="24"/>
                <w:szCs w:val="24"/>
              </w:rPr>
            </w:pPr>
            <w:r>
              <w:rPr>
                <w:sz w:val="24"/>
                <w:szCs w:val="24"/>
              </w:rPr>
              <w:t>I</w:t>
            </w:r>
            <w:r>
              <w:rPr>
                <w:spacing w:val="-1"/>
                <w:sz w:val="24"/>
                <w:szCs w:val="24"/>
              </w:rPr>
              <w:t>I</w:t>
            </w:r>
            <w:r>
              <w:rPr>
                <w:sz w:val="24"/>
                <w:szCs w:val="24"/>
              </w:rPr>
              <w:t>I</w:t>
            </w:r>
            <w:r>
              <w:rPr>
                <w:spacing w:val="1"/>
                <w:sz w:val="24"/>
                <w:szCs w:val="24"/>
              </w:rPr>
              <w:t>I</w:t>
            </w:r>
            <w:r>
              <w:rPr>
                <w:spacing w:val="-3"/>
                <w:sz w:val="24"/>
                <w:szCs w:val="24"/>
              </w:rPr>
              <w:t>I</w:t>
            </w:r>
            <w:r>
              <w:rPr>
                <w:spacing w:val="1"/>
                <w:sz w:val="24"/>
                <w:szCs w:val="24"/>
              </w:rPr>
              <w:t>(</w:t>
            </w:r>
            <w:r>
              <w:rPr>
                <w:sz w:val="24"/>
                <w:szCs w:val="24"/>
              </w:rPr>
              <w:t>5)</w:t>
            </w:r>
          </w:p>
        </w:tc>
        <w:tc>
          <w:tcPr>
            <w:tcW w:w="1755"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282"/>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2640"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936" w:right="937"/>
              <w:jc w:val="both"/>
              <w:rPr>
                <w:sz w:val="24"/>
                <w:szCs w:val="24"/>
              </w:rPr>
            </w:pPr>
            <w:r>
              <w:rPr>
                <w:spacing w:val="1"/>
                <w:sz w:val="24"/>
                <w:szCs w:val="24"/>
              </w:rPr>
              <w:t>PP</w:t>
            </w:r>
            <w:r>
              <w:rPr>
                <w:spacing w:val="-1"/>
                <w:sz w:val="24"/>
                <w:szCs w:val="24"/>
              </w:rPr>
              <w:t>P</w:t>
            </w:r>
            <w:r>
              <w:rPr>
                <w:spacing w:val="1"/>
                <w:sz w:val="24"/>
                <w:szCs w:val="24"/>
              </w:rPr>
              <w:t>PP</w:t>
            </w:r>
          </w:p>
        </w:tc>
        <w:tc>
          <w:tcPr>
            <w:tcW w:w="1107" w:type="dxa"/>
            <w:tcBorders>
              <w:top w:val="single" w:sz="8" w:space="0" w:color="000000"/>
              <w:left w:val="single" w:sz="8" w:space="0" w:color="000000"/>
              <w:bottom w:val="single" w:sz="8" w:space="0" w:color="000000"/>
              <w:right w:val="single" w:sz="8" w:space="0" w:color="000000"/>
            </w:tcBorders>
          </w:tcPr>
          <w:p w:rsidR="004D6D36" w:rsidRDefault="00360678" w:rsidP="001815AF">
            <w:pPr>
              <w:spacing w:before="12"/>
              <w:ind w:left="422" w:right="428"/>
              <w:jc w:val="both"/>
              <w:rPr>
                <w:sz w:val="24"/>
                <w:szCs w:val="24"/>
              </w:rPr>
            </w:pPr>
            <w:r>
              <w:rPr>
                <w:sz w:val="24"/>
                <w:szCs w:val="24"/>
              </w:rPr>
              <w:t>C</w:t>
            </w:r>
          </w:p>
        </w:tc>
      </w:tr>
    </w:tbl>
    <w:p w:rsidR="004D6D36" w:rsidRDefault="004D6D36" w:rsidP="001815AF">
      <w:pPr>
        <w:spacing w:before="20" w:line="240" w:lineRule="exact"/>
        <w:jc w:val="both"/>
        <w:rPr>
          <w:sz w:val="24"/>
          <w:szCs w:val="24"/>
        </w:rPr>
      </w:pPr>
    </w:p>
    <w:tbl>
      <w:tblPr>
        <w:tblW w:w="0" w:type="auto"/>
        <w:tblInd w:w="77" w:type="dxa"/>
        <w:tblLayout w:type="fixed"/>
        <w:tblCellMar>
          <w:left w:w="0" w:type="dxa"/>
          <w:right w:w="0" w:type="dxa"/>
        </w:tblCellMar>
        <w:tblLook w:val="01E0"/>
      </w:tblPr>
      <w:tblGrid>
        <w:gridCol w:w="1491"/>
        <w:gridCol w:w="1234"/>
        <w:gridCol w:w="850"/>
        <w:gridCol w:w="1699"/>
        <w:gridCol w:w="1702"/>
        <w:gridCol w:w="1135"/>
        <w:gridCol w:w="1133"/>
      </w:tblGrid>
      <w:tr w:rsidR="004D6D36" w:rsidTr="00FB70F3">
        <w:trPr>
          <w:trHeight w:hRule="exact" w:val="604"/>
        </w:trPr>
        <w:tc>
          <w:tcPr>
            <w:tcW w:w="1491" w:type="dxa"/>
            <w:tcBorders>
              <w:top w:val="single" w:sz="5" w:space="0" w:color="000000"/>
              <w:left w:val="single" w:sz="20" w:space="0" w:color="E4E4E4"/>
              <w:bottom w:val="single" w:sz="5" w:space="0" w:color="000000"/>
              <w:right w:val="single" w:sz="5" w:space="0" w:color="000000"/>
            </w:tcBorders>
            <w:shd w:val="clear" w:color="auto" w:fill="E4E4E4"/>
          </w:tcPr>
          <w:p w:rsidR="004D6D36" w:rsidRPr="00BA7DDB" w:rsidRDefault="00BA7DDB" w:rsidP="001815AF">
            <w:pPr>
              <w:spacing w:line="260" w:lineRule="exact"/>
              <w:ind w:left="54"/>
              <w:jc w:val="both"/>
              <w:rPr>
                <w:rFonts w:ascii="Sylfaen" w:hAnsi="Sylfaen"/>
                <w:szCs w:val="24"/>
                <w:lang w:val="ka-GE"/>
              </w:rPr>
            </w:pPr>
            <w:r w:rsidRPr="00BA7DDB">
              <w:rPr>
                <w:rFonts w:ascii="Sylfaen" w:hAnsi="Sylfaen"/>
                <w:spacing w:val="-2"/>
                <w:szCs w:val="24"/>
                <w:lang w:val="ka-GE"/>
              </w:rPr>
              <w:t>შტრიხ</w:t>
            </w:r>
            <w:r>
              <w:rPr>
                <w:rFonts w:ascii="Sylfaen" w:hAnsi="Sylfaen"/>
                <w:spacing w:val="-2"/>
                <w:szCs w:val="24"/>
                <w:lang w:val="ka-GE"/>
              </w:rPr>
              <w:t>კოდის ტიპი</w:t>
            </w:r>
          </w:p>
        </w:tc>
        <w:tc>
          <w:tcPr>
            <w:tcW w:w="1234"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42"/>
              <w:jc w:val="both"/>
              <w:rPr>
                <w:rFonts w:ascii="Sylfaen" w:hAnsi="Sylfaen"/>
                <w:szCs w:val="24"/>
                <w:lang w:val="ka-GE"/>
              </w:rPr>
            </w:pPr>
            <w:r>
              <w:rPr>
                <w:rFonts w:ascii="Sylfaen" w:hAnsi="Sylfaen"/>
                <w:szCs w:val="24"/>
                <w:lang w:val="ka-GE"/>
              </w:rPr>
              <w:t>დეპარტამენტი</w:t>
            </w:r>
          </w:p>
        </w:tc>
        <w:tc>
          <w:tcPr>
            <w:tcW w:w="850"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49"/>
              <w:jc w:val="both"/>
              <w:rPr>
                <w:rFonts w:ascii="Sylfaen" w:hAnsi="Sylfaen"/>
                <w:szCs w:val="24"/>
                <w:lang w:val="ka-GE"/>
              </w:rPr>
            </w:pPr>
            <w:r>
              <w:rPr>
                <w:rFonts w:ascii="Sylfaen" w:hAnsi="Sylfaen"/>
                <w:szCs w:val="24"/>
                <w:lang w:val="ka-GE"/>
              </w:rPr>
              <w:t>საქ.რიცხ</w:t>
            </w:r>
          </w:p>
        </w:tc>
        <w:tc>
          <w:tcPr>
            <w:tcW w:w="1699"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328"/>
              <w:jc w:val="both"/>
              <w:rPr>
                <w:rFonts w:ascii="Sylfaen" w:hAnsi="Sylfaen"/>
                <w:szCs w:val="24"/>
                <w:lang w:val="ka-GE"/>
              </w:rPr>
            </w:pPr>
            <w:r>
              <w:rPr>
                <w:rFonts w:ascii="Sylfaen" w:hAnsi="Sylfaen"/>
                <w:spacing w:val="-17"/>
                <w:szCs w:val="24"/>
                <w:lang w:val="ka-GE"/>
              </w:rPr>
              <w:t>მთლიანი ფასი</w:t>
            </w:r>
          </w:p>
        </w:tc>
        <w:tc>
          <w:tcPr>
            <w:tcW w:w="1702"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64"/>
              <w:jc w:val="both"/>
              <w:rPr>
                <w:rFonts w:ascii="Sylfaen" w:hAnsi="Sylfaen"/>
                <w:szCs w:val="24"/>
                <w:lang w:val="ka-GE"/>
              </w:rPr>
            </w:pPr>
            <w:r>
              <w:rPr>
                <w:rFonts w:ascii="Sylfaen" w:hAnsi="Sylfaen"/>
                <w:szCs w:val="24"/>
                <w:lang w:val="ka-GE"/>
              </w:rPr>
              <w:t>რაოდენობა</w:t>
            </w:r>
            <w:r w:rsidR="00360678" w:rsidRPr="00BA7DDB">
              <w:rPr>
                <w:szCs w:val="24"/>
              </w:rPr>
              <w:t>/</w:t>
            </w:r>
            <w:r>
              <w:rPr>
                <w:rFonts w:ascii="Sylfaen" w:hAnsi="Sylfaen"/>
                <w:szCs w:val="24"/>
                <w:lang w:val="ka-GE"/>
              </w:rPr>
              <w:t>წონა</w:t>
            </w:r>
          </w:p>
        </w:tc>
        <w:tc>
          <w:tcPr>
            <w:tcW w:w="1135"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76"/>
              <w:jc w:val="both"/>
              <w:rPr>
                <w:rFonts w:ascii="Sylfaen" w:hAnsi="Sylfaen"/>
                <w:szCs w:val="24"/>
                <w:lang w:val="ka-GE"/>
              </w:rPr>
            </w:pPr>
            <w:r>
              <w:rPr>
                <w:rFonts w:ascii="Sylfaen" w:hAnsi="Sylfaen"/>
                <w:szCs w:val="24"/>
                <w:lang w:val="ka-GE"/>
              </w:rPr>
              <w:t>ერთეულის ფასი</w:t>
            </w:r>
          </w:p>
        </w:tc>
        <w:tc>
          <w:tcPr>
            <w:tcW w:w="1133" w:type="dxa"/>
            <w:tcBorders>
              <w:top w:val="single" w:sz="5" w:space="0" w:color="000000"/>
              <w:left w:val="single" w:sz="5" w:space="0" w:color="000000"/>
              <w:bottom w:val="single" w:sz="5" w:space="0" w:color="000000"/>
              <w:right w:val="single" w:sz="20" w:space="0" w:color="E4E4E4"/>
            </w:tcBorders>
            <w:shd w:val="clear" w:color="auto" w:fill="E4E4E4"/>
          </w:tcPr>
          <w:p w:rsidR="004D6D36" w:rsidRPr="00BA7DDB" w:rsidRDefault="00BA7DDB" w:rsidP="001815AF">
            <w:pPr>
              <w:spacing w:line="260" w:lineRule="exact"/>
              <w:ind w:left="23" w:right="-49"/>
              <w:jc w:val="both"/>
              <w:rPr>
                <w:rFonts w:ascii="Sylfaen" w:hAnsi="Sylfaen"/>
                <w:szCs w:val="24"/>
                <w:lang w:val="ka-GE"/>
              </w:rPr>
            </w:pPr>
            <w:r>
              <w:rPr>
                <w:rFonts w:ascii="Sylfaen" w:hAnsi="Sylfaen"/>
                <w:spacing w:val="1"/>
                <w:szCs w:val="24"/>
                <w:lang w:val="ka-GE"/>
              </w:rPr>
              <w:t>საკონტროლო ჯამი</w:t>
            </w:r>
          </w:p>
        </w:tc>
      </w:tr>
      <w:tr w:rsidR="004D6D36">
        <w:trPr>
          <w:trHeight w:hRule="exact" w:val="317"/>
        </w:trPr>
        <w:tc>
          <w:tcPr>
            <w:tcW w:w="9244" w:type="dxa"/>
            <w:gridSpan w:val="7"/>
            <w:tcBorders>
              <w:top w:val="nil"/>
              <w:left w:val="single" w:sz="5" w:space="0" w:color="000000"/>
              <w:bottom w:val="nil"/>
              <w:right w:val="single" w:sz="5" w:space="0" w:color="000000"/>
            </w:tcBorders>
          </w:tcPr>
          <w:p w:rsidR="004D6D36" w:rsidRPr="00BA7DDB" w:rsidRDefault="00360678" w:rsidP="001815AF">
            <w:pPr>
              <w:spacing w:before="1"/>
              <w:ind w:left="23"/>
              <w:jc w:val="both"/>
              <w:rPr>
                <w:rFonts w:ascii="Sylfaen" w:hAnsi="Sylfaen"/>
                <w:sz w:val="24"/>
                <w:szCs w:val="24"/>
                <w:lang w:val="ka-GE"/>
              </w:rPr>
            </w:pPr>
            <w:r>
              <w:rPr>
                <w:sz w:val="24"/>
                <w:szCs w:val="24"/>
              </w:rPr>
              <w:t xml:space="preserve">90~95: </w:t>
            </w:r>
            <w:r>
              <w:rPr>
                <w:spacing w:val="1"/>
                <w:sz w:val="24"/>
                <w:szCs w:val="24"/>
              </w:rPr>
              <w:t>1</w:t>
            </w:r>
            <w:r>
              <w:rPr>
                <w:sz w:val="24"/>
                <w:szCs w:val="24"/>
              </w:rPr>
              <w:t>8</w:t>
            </w:r>
            <w:r w:rsidR="00BA7DDB">
              <w:rPr>
                <w:rFonts w:ascii="Sylfaen" w:hAnsi="Sylfaen"/>
                <w:spacing w:val="-1"/>
                <w:sz w:val="24"/>
                <w:szCs w:val="24"/>
                <w:lang w:val="ka-GE"/>
              </w:rPr>
              <w:t xml:space="preserve"> კოდი</w:t>
            </w:r>
            <w:r>
              <w:rPr>
                <w:sz w:val="24"/>
                <w:szCs w:val="24"/>
              </w:rPr>
              <w:t xml:space="preserve">, </w:t>
            </w:r>
            <w:r w:rsidR="00BA7DDB">
              <w:rPr>
                <w:rFonts w:ascii="Sylfaen" w:hAnsi="Sylfaen"/>
                <w:sz w:val="24"/>
                <w:szCs w:val="24"/>
                <w:lang w:val="ka-GE"/>
              </w:rPr>
              <w:t>ყოფილი ორი წარმოადგენს საბეჭდი დეპარტამენტის კოდს</w:t>
            </w:r>
          </w:p>
        </w:tc>
      </w:tr>
      <w:tr w:rsidR="004D6D36">
        <w:trPr>
          <w:trHeight w:hRule="exact" w:val="326"/>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581" w:right="583"/>
              <w:jc w:val="both"/>
              <w:rPr>
                <w:sz w:val="24"/>
                <w:szCs w:val="24"/>
              </w:rPr>
            </w:pPr>
            <w:r>
              <w:rPr>
                <w:sz w:val="24"/>
                <w:szCs w:val="24"/>
              </w:rPr>
              <w:t>90</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699"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258"/>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1135"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42"/>
              <w:jc w:val="both"/>
              <w:rPr>
                <w:sz w:val="24"/>
                <w:szCs w:val="24"/>
              </w:rPr>
            </w:pPr>
            <w:r>
              <w:rPr>
                <w:sz w:val="24"/>
                <w:szCs w:val="24"/>
              </w:rPr>
              <w:t>U</w:t>
            </w:r>
            <w:r>
              <w:rPr>
                <w:spacing w:val="-1"/>
                <w:sz w:val="24"/>
                <w:szCs w:val="24"/>
              </w:rPr>
              <w:t>U</w:t>
            </w:r>
            <w:r>
              <w:rPr>
                <w:sz w:val="24"/>
                <w:szCs w:val="24"/>
              </w:rPr>
              <w:t>.U</w:t>
            </w:r>
            <w:r>
              <w:rPr>
                <w:spacing w:val="-1"/>
                <w:sz w:val="24"/>
                <w:szCs w:val="24"/>
              </w:rPr>
              <w:t>U</w:t>
            </w:r>
            <w:r>
              <w:rPr>
                <w:sz w:val="24"/>
                <w:szCs w:val="24"/>
              </w:rPr>
              <w:t>(</w:t>
            </w:r>
            <w:r>
              <w:rPr>
                <w:spacing w:val="1"/>
                <w:sz w:val="24"/>
                <w:szCs w:val="24"/>
              </w:rPr>
              <w:t>4</w:t>
            </w:r>
            <w:r>
              <w:rPr>
                <w:sz w:val="24"/>
                <w:szCs w:val="24"/>
              </w:rPr>
              <w:t>)</w:t>
            </w: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442" w:right="444"/>
              <w:jc w:val="both"/>
              <w:rPr>
                <w:sz w:val="24"/>
                <w:szCs w:val="24"/>
              </w:rPr>
            </w:pPr>
            <w:r>
              <w:rPr>
                <w:sz w:val="24"/>
                <w:szCs w:val="24"/>
              </w:rPr>
              <w:t>C</w:t>
            </w:r>
          </w:p>
        </w:tc>
      </w:tr>
      <w:tr w:rsidR="004D6D36">
        <w:trPr>
          <w:trHeight w:hRule="exact" w:val="312"/>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581" w:right="583"/>
              <w:jc w:val="both"/>
              <w:rPr>
                <w:sz w:val="24"/>
                <w:szCs w:val="24"/>
              </w:rPr>
            </w:pPr>
            <w:r>
              <w:rPr>
                <w:sz w:val="24"/>
                <w:szCs w:val="24"/>
              </w:rPr>
              <w:t>91</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699"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702" w:type="dxa"/>
            <w:tcBorders>
              <w:top w:val="single" w:sz="5" w:space="0" w:color="000000"/>
              <w:left w:val="single" w:sz="5" w:space="0" w:color="000000"/>
              <w:bottom w:val="single" w:sz="5" w:space="0" w:color="000000"/>
              <w:right w:val="single" w:sz="5" w:space="0" w:color="000000"/>
            </w:tcBorders>
          </w:tcPr>
          <w:p w:rsidR="004D6D36" w:rsidRDefault="00707D80" w:rsidP="001815AF">
            <w:pPr>
              <w:spacing w:before="5"/>
              <w:ind w:left="258"/>
              <w:jc w:val="both"/>
              <w:rPr>
                <w:sz w:val="24"/>
                <w:szCs w:val="24"/>
              </w:rPr>
            </w:pPr>
            <w:hyperlink r:id="rId89">
              <w:r w:rsidR="00360678">
                <w:rPr>
                  <w:spacing w:val="1"/>
                  <w:sz w:val="24"/>
                  <w:szCs w:val="24"/>
                </w:rPr>
                <w:t>W</w:t>
              </w:r>
              <w:r w:rsidR="00360678">
                <w:rPr>
                  <w:spacing w:val="-1"/>
                  <w:sz w:val="24"/>
                  <w:szCs w:val="24"/>
                </w:rPr>
                <w:t>WW</w:t>
              </w:r>
              <w:r w:rsidR="00360678">
                <w:rPr>
                  <w:spacing w:val="-20"/>
                  <w:sz w:val="24"/>
                  <w:szCs w:val="24"/>
                </w:rPr>
                <w:t>W</w:t>
              </w:r>
              <w:r w:rsidR="00360678">
                <w:rPr>
                  <w:sz w:val="24"/>
                  <w:szCs w:val="24"/>
                </w:rPr>
                <w:t>.W</w:t>
              </w:r>
            </w:hyperlink>
          </w:p>
        </w:tc>
        <w:tc>
          <w:tcPr>
            <w:tcW w:w="1135"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42"/>
              <w:jc w:val="both"/>
              <w:rPr>
                <w:sz w:val="24"/>
                <w:szCs w:val="24"/>
              </w:rPr>
            </w:pPr>
            <w:r>
              <w:rPr>
                <w:sz w:val="24"/>
                <w:szCs w:val="24"/>
              </w:rPr>
              <w:t>UU.U</w:t>
            </w:r>
            <w:r>
              <w:rPr>
                <w:spacing w:val="-1"/>
                <w:sz w:val="24"/>
                <w:szCs w:val="24"/>
              </w:rPr>
              <w:t>U</w:t>
            </w:r>
            <w:r>
              <w:rPr>
                <w:sz w:val="24"/>
                <w:szCs w:val="24"/>
              </w:rPr>
              <w:t>(</w:t>
            </w:r>
            <w:r>
              <w:rPr>
                <w:spacing w:val="1"/>
                <w:sz w:val="24"/>
                <w:szCs w:val="24"/>
              </w:rPr>
              <w:t>4</w:t>
            </w:r>
            <w:r>
              <w:rPr>
                <w:sz w:val="24"/>
                <w:szCs w:val="24"/>
              </w:rPr>
              <w:t>)</w:t>
            </w: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442" w:right="444"/>
              <w:jc w:val="both"/>
              <w:rPr>
                <w:sz w:val="24"/>
                <w:szCs w:val="24"/>
              </w:rPr>
            </w:pPr>
            <w:r>
              <w:rPr>
                <w:sz w:val="24"/>
                <w:szCs w:val="24"/>
              </w:rPr>
              <w:t>C</w:t>
            </w:r>
          </w:p>
        </w:tc>
      </w:tr>
      <w:tr w:rsidR="004D6D36">
        <w:trPr>
          <w:trHeight w:hRule="exact" w:val="326"/>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581" w:right="583"/>
              <w:jc w:val="both"/>
              <w:rPr>
                <w:sz w:val="24"/>
                <w:szCs w:val="24"/>
              </w:rPr>
            </w:pPr>
            <w:r>
              <w:rPr>
                <w:sz w:val="24"/>
                <w:szCs w:val="24"/>
              </w:rPr>
              <w:t>92</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699"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277"/>
              <w:jc w:val="both"/>
              <w:rPr>
                <w:sz w:val="24"/>
                <w:szCs w:val="24"/>
              </w:rPr>
            </w:pPr>
            <w:r>
              <w:rPr>
                <w:spacing w:val="1"/>
                <w:sz w:val="24"/>
                <w:szCs w:val="24"/>
              </w:rPr>
              <w:t>W</w:t>
            </w:r>
            <w:r>
              <w:rPr>
                <w:spacing w:val="-1"/>
                <w:sz w:val="24"/>
                <w:szCs w:val="24"/>
              </w:rPr>
              <w:t>W</w:t>
            </w:r>
            <w:r>
              <w:rPr>
                <w:spacing w:val="1"/>
                <w:sz w:val="24"/>
                <w:szCs w:val="24"/>
              </w:rPr>
              <w:t>W</w:t>
            </w:r>
            <w:r>
              <w:rPr>
                <w:spacing w:val="-1"/>
                <w:sz w:val="24"/>
                <w:szCs w:val="24"/>
              </w:rPr>
              <w:t>W</w:t>
            </w:r>
            <w:r>
              <w:rPr>
                <w:sz w:val="24"/>
                <w:szCs w:val="24"/>
              </w:rPr>
              <w:t>W</w:t>
            </w:r>
          </w:p>
        </w:tc>
        <w:tc>
          <w:tcPr>
            <w:tcW w:w="1135"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42"/>
              <w:jc w:val="both"/>
              <w:rPr>
                <w:sz w:val="24"/>
                <w:szCs w:val="24"/>
              </w:rPr>
            </w:pPr>
            <w:r>
              <w:rPr>
                <w:sz w:val="24"/>
                <w:szCs w:val="24"/>
              </w:rPr>
              <w:t>UU.U</w:t>
            </w:r>
            <w:r>
              <w:rPr>
                <w:spacing w:val="-1"/>
                <w:sz w:val="24"/>
                <w:szCs w:val="24"/>
              </w:rPr>
              <w:t>U</w:t>
            </w:r>
            <w:r>
              <w:rPr>
                <w:sz w:val="24"/>
                <w:szCs w:val="24"/>
              </w:rPr>
              <w:t>(</w:t>
            </w:r>
            <w:r>
              <w:rPr>
                <w:spacing w:val="1"/>
                <w:sz w:val="24"/>
                <w:szCs w:val="24"/>
              </w:rPr>
              <w:t>4</w:t>
            </w:r>
            <w:r>
              <w:rPr>
                <w:sz w:val="24"/>
                <w:szCs w:val="24"/>
              </w:rPr>
              <w:t>)</w:t>
            </w: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12"/>
              <w:ind w:left="442" w:right="444"/>
              <w:jc w:val="both"/>
              <w:rPr>
                <w:sz w:val="24"/>
                <w:szCs w:val="24"/>
              </w:rPr>
            </w:pPr>
            <w:r>
              <w:rPr>
                <w:sz w:val="24"/>
                <w:szCs w:val="24"/>
              </w:rPr>
              <w:t>C</w:t>
            </w:r>
          </w:p>
        </w:tc>
      </w:tr>
      <w:tr w:rsidR="004D6D36">
        <w:trPr>
          <w:trHeight w:hRule="exact" w:val="562"/>
        </w:trPr>
        <w:tc>
          <w:tcPr>
            <w:tcW w:w="1491" w:type="dxa"/>
            <w:tcBorders>
              <w:top w:val="single" w:sz="5" w:space="0" w:color="000000"/>
              <w:left w:val="single" w:sz="5" w:space="0" w:color="000000"/>
              <w:bottom w:val="single" w:sz="5" w:space="0" w:color="000000"/>
              <w:right w:val="single" w:sz="5" w:space="0" w:color="000000"/>
            </w:tcBorders>
          </w:tcPr>
          <w:p w:rsidR="004D6D36" w:rsidRDefault="004D6D36" w:rsidP="001815AF">
            <w:pPr>
              <w:spacing w:line="120" w:lineRule="exact"/>
              <w:jc w:val="both"/>
              <w:rPr>
                <w:sz w:val="13"/>
                <w:szCs w:val="13"/>
              </w:rPr>
            </w:pPr>
          </w:p>
          <w:p w:rsidR="004D6D36" w:rsidRDefault="00360678" w:rsidP="001815AF">
            <w:pPr>
              <w:ind w:left="581" w:right="583"/>
              <w:jc w:val="both"/>
              <w:rPr>
                <w:sz w:val="24"/>
                <w:szCs w:val="24"/>
              </w:rPr>
            </w:pPr>
            <w:r>
              <w:rPr>
                <w:sz w:val="24"/>
                <w:szCs w:val="24"/>
              </w:rPr>
              <w:t>93</w:t>
            </w:r>
          </w:p>
        </w:tc>
        <w:tc>
          <w:tcPr>
            <w:tcW w:w="1234" w:type="dxa"/>
            <w:tcBorders>
              <w:top w:val="single" w:sz="5" w:space="0" w:color="000000"/>
              <w:left w:val="single" w:sz="5" w:space="0" w:color="000000"/>
              <w:bottom w:val="single" w:sz="5" w:space="0" w:color="000000"/>
              <w:right w:val="single" w:sz="5" w:space="0" w:color="000000"/>
            </w:tcBorders>
          </w:tcPr>
          <w:p w:rsidR="004D6D36" w:rsidRDefault="004D6D36" w:rsidP="001815AF">
            <w:pPr>
              <w:spacing w:line="120" w:lineRule="exact"/>
              <w:jc w:val="both"/>
              <w:rPr>
                <w:sz w:val="13"/>
                <w:szCs w:val="13"/>
              </w:rPr>
            </w:pPr>
          </w:p>
          <w:p w:rsidR="004D6D36" w:rsidRDefault="00360678" w:rsidP="001815AF">
            <w:pPr>
              <w:ind w:left="381"/>
              <w:jc w:val="both"/>
              <w:rPr>
                <w:sz w:val="24"/>
                <w:szCs w:val="24"/>
              </w:rPr>
            </w:pPr>
            <w:r>
              <w:rPr>
                <w:sz w:val="24"/>
                <w:szCs w:val="24"/>
              </w:rPr>
              <w:t>D</w:t>
            </w:r>
            <w:r>
              <w:rPr>
                <w:spacing w:val="-1"/>
                <w:sz w:val="24"/>
                <w:szCs w:val="24"/>
              </w:rPr>
              <w:t>(</w:t>
            </w:r>
            <w:r>
              <w:rPr>
                <w:sz w:val="24"/>
                <w:szCs w:val="24"/>
              </w:rPr>
              <w:t>1)</w:t>
            </w:r>
          </w:p>
        </w:tc>
        <w:tc>
          <w:tcPr>
            <w:tcW w:w="850" w:type="dxa"/>
            <w:tcBorders>
              <w:top w:val="single" w:sz="5" w:space="0" w:color="000000"/>
              <w:left w:val="single" w:sz="5" w:space="0" w:color="000000"/>
              <w:bottom w:val="single" w:sz="5" w:space="0" w:color="000000"/>
              <w:right w:val="single" w:sz="5" w:space="0" w:color="000000"/>
            </w:tcBorders>
          </w:tcPr>
          <w:p w:rsidR="004D6D36" w:rsidRDefault="004D6D36" w:rsidP="001815AF">
            <w:pPr>
              <w:spacing w:line="120" w:lineRule="exact"/>
              <w:jc w:val="both"/>
              <w:rPr>
                <w:sz w:val="13"/>
                <w:szCs w:val="13"/>
              </w:rPr>
            </w:pPr>
          </w:p>
          <w:p w:rsidR="004D6D36" w:rsidRDefault="00360678" w:rsidP="001815AF">
            <w:pPr>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699" w:type="dxa"/>
            <w:tcBorders>
              <w:top w:val="single" w:sz="5" w:space="0" w:color="000000"/>
              <w:left w:val="single" w:sz="5" w:space="0" w:color="000000"/>
              <w:bottom w:val="single" w:sz="5" w:space="0" w:color="000000"/>
              <w:right w:val="single" w:sz="5" w:space="0" w:color="000000"/>
            </w:tcBorders>
          </w:tcPr>
          <w:p w:rsidR="004D6D36" w:rsidRDefault="004D6D36" w:rsidP="001815AF">
            <w:pPr>
              <w:spacing w:line="120" w:lineRule="exact"/>
              <w:jc w:val="both"/>
              <w:rPr>
                <w:sz w:val="13"/>
                <w:szCs w:val="13"/>
              </w:rPr>
            </w:pPr>
          </w:p>
          <w:p w:rsidR="004D6D36" w:rsidRDefault="00360678" w:rsidP="001815AF">
            <w:pPr>
              <w:ind w:left="369"/>
              <w:jc w:val="both"/>
              <w:rPr>
                <w:sz w:val="24"/>
                <w:szCs w:val="24"/>
              </w:rPr>
            </w:pPr>
            <w:r>
              <w:rPr>
                <w:spacing w:val="1"/>
                <w:sz w:val="24"/>
                <w:szCs w:val="24"/>
              </w:rPr>
              <w:t>PP</w:t>
            </w:r>
            <w:r>
              <w:rPr>
                <w:spacing w:val="-1"/>
                <w:sz w:val="24"/>
                <w:szCs w:val="24"/>
              </w:rPr>
              <w:t>P</w:t>
            </w:r>
            <w:r>
              <w:rPr>
                <w:spacing w:val="1"/>
                <w:sz w:val="24"/>
                <w:szCs w:val="24"/>
              </w:rPr>
              <w:t>PP</w:t>
            </w:r>
            <w:r>
              <w:rPr>
                <w:spacing w:val="-1"/>
                <w:sz w:val="24"/>
                <w:szCs w:val="24"/>
              </w:rPr>
              <w:t>(</w:t>
            </w:r>
            <w:r>
              <w:rPr>
                <w:sz w:val="24"/>
                <w:szCs w:val="24"/>
              </w:rPr>
              <w:t>5)</w:t>
            </w:r>
          </w:p>
        </w:tc>
        <w:tc>
          <w:tcPr>
            <w:tcW w:w="1702"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135"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9" w:right="25"/>
              <w:jc w:val="both"/>
              <w:rPr>
                <w:sz w:val="24"/>
                <w:szCs w:val="24"/>
              </w:rPr>
            </w:pPr>
            <w:r>
              <w:rPr>
                <w:sz w:val="24"/>
                <w:szCs w:val="24"/>
              </w:rPr>
              <w:t>UUU.UU(</w:t>
            </w:r>
          </w:p>
          <w:p w:rsidR="004D6D36" w:rsidRDefault="00360678" w:rsidP="001815AF">
            <w:pPr>
              <w:ind w:left="419" w:right="428"/>
              <w:jc w:val="both"/>
              <w:rPr>
                <w:sz w:val="24"/>
                <w:szCs w:val="24"/>
              </w:rPr>
            </w:pPr>
            <w:r>
              <w:rPr>
                <w:sz w:val="24"/>
                <w:szCs w:val="24"/>
              </w:rPr>
              <w:t>5)</w:t>
            </w:r>
          </w:p>
        </w:tc>
        <w:tc>
          <w:tcPr>
            <w:tcW w:w="1133" w:type="dxa"/>
            <w:tcBorders>
              <w:top w:val="single" w:sz="5" w:space="0" w:color="000000"/>
              <w:left w:val="single" w:sz="5" w:space="0" w:color="000000"/>
              <w:bottom w:val="single" w:sz="5" w:space="0" w:color="000000"/>
              <w:right w:val="single" w:sz="5" w:space="0" w:color="000000"/>
            </w:tcBorders>
          </w:tcPr>
          <w:p w:rsidR="004D6D36" w:rsidRDefault="004D6D36" w:rsidP="001815AF">
            <w:pPr>
              <w:spacing w:line="120" w:lineRule="exact"/>
              <w:jc w:val="both"/>
              <w:rPr>
                <w:sz w:val="13"/>
                <w:szCs w:val="13"/>
              </w:rPr>
            </w:pPr>
          </w:p>
          <w:p w:rsidR="004D6D36" w:rsidRDefault="00360678" w:rsidP="001815AF">
            <w:pPr>
              <w:ind w:left="431" w:right="434"/>
              <w:jc w:val="both"/>
              <w:rPr>
                <w:sz w:val="24"/>
                <w:szCs w:val="24"/>
              </w:rPr>
            </w:pPr>
            <w:r>
              <w:rPr>
                <w:sz w:val="24"/>
                <w:szCs w:val="24"/>
              </w:rPr>
              <w:t>C</w:t>
            </w:r>
          </w:p>
        </w:tc>
      </w:tr>
      <w:tr w:rsidR="004D6D36">
        <w:trPr>
          <w:trHeight w:hRule="exact" w:val="312"/>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581" w:right="583"/>
              <w:jc w:val="both"/>
              <w:rPr>
                <w:sz w:val="24"/>
                <w:szCs w:val="24"/>
              </w:rPr>
            </w:pPr>
            <w:r>
              <w:rPr>
                <w:sz w:val="24"/>
                <w:szCs w:val="24"/>
              </w:rPr>
              <w:t>94</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78"/>
              <w:jc w:val="both"/>
              <w:rPr>
                <w:sz w:val="24"/>
                <w:szCs w:val="24"/>
              </w:rPr>
            </w:pPr>
            <w:r>
              <w:rPr>
                <w:sz w:val="24"/>
                <w:szCs w:val="24"/>
              </w:rPr>
              <w:t>I</w:t>
            </w:r>
            <w:r>
              <w:rPr>
                <w:spacing w:val="-1"/>
                <w:sz w:val="24"/>
                <w:szCs w:val="24"/>
              </w:rPr>
              <w:t>I</w:t>
            </w:r>
            <w:r>
              <w:rPr>
                <w:sz w:val="24"/>
                <w:szCs w:val="24"/>
              </w:rPr>
              <w:t>I</w:t>
            </w:r>
            <w:r>
              <w:rPr>
                <w:spacing w:val="1"/>
                <w:sz w:val="24"/>
                <w:szCs w:val="24"/>
              </w:rPr>
              <w:t>I</w:t>
            </w:r>
            <w:r>
              <w:rPr>
                <w:spacing w:val="-3"/>
                <w:sz w:val="24"/>
                <w:szCs w:val="24"/>
              </w:rPr>
              <w:t>I</w:t>
            </w:r>
            <w:r>
              <w:rPr>
                <w:spacing w:val="3"/>
                <w:sz w:val="24"/>
                <w:szCs w:val="24"/>
              </w:rPr>
              <w:t>(</w:t>
            </w:r>
            <w:r>
              <w:rPr>
                <w:sz w:val="24"/>
                <w:szCs w:val="24"/>
              </w:rPr>
              <w:t>5)</w:t>
            </w:r>
          </w:p>
        </w:tc>
        <w:tc>
          <w:tcPr>
            <w:tcW w:w="1699"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369"/>
              <w:jc w:val="both"/>
              <w:rPr>
                <w:sz w:val="24"/>
                <w:szCs w:val="24"/>
              </w:rPr>
            </w:pPr>
            <w:r>
              <w:rPr>
                <w:spacing w:val="1"/>
                <w:sz w:val="24"/>
                <w:szCs w:val="24"/>
              </w:rPr>
              <w:t>PP</w:t>
            </w:r>
            <w:r>
              <w:rPr>
                <w:spacing w:val="-1"/>
                <w:sz w:val="24"/>
                <w:szCs w:val="24"/>
              </w:rPr>
              <w:t>P</w:t>
            </w:r>
            <w:r>
              <w:rPr>
                <w:spacing w:val="1"/>
                <w:sz w:val="24"/>
                <w:szCs w:val="24"/>
              </w:rPr>
              <w:t>PP</w:t>
            </w:r>
            <w:r>
              <w:rPr>
                <w:spacing w:val="-1"/>
                <w:sz w:val="24"/>
                <w:szCs w:val="24"/>
              </w:rPr>
              <w:t>(</w:t>
            </w:r>
            <w:r>
              <w:rPr>
                <w:sz w:val="24"/>
                <w:szCs w:val="24"/>
              </w:rPr>
              <w:t>5)</w:t>
            </w: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258"/>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1135"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442" w:right="444"/>
              <w:jc w:val="both"/>
              <w:rPr>
                <w:sz w:val="24"/>
                <w:szCs w:val="24"/>
              </w:rPr>
            </w:pPr>
            <w:r>
              <w:rPr>
                <w:sz w:val="24"/>
                <w:szCs w:val="24"/>
              </w:rPr>
              <w:t>C</w:t>
            </w:r>
          </w:p>
        </w:tc>
      </w:tr>
      <w:tr w:rsidR="004D6D36">
        <w:trPr>
          <w:trHeight w:hRule="exact" w:val="319"/>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581" w:right="583"/>
              <w:jc w:val="both"/>
              <w:rPr>
                <w:sz w:val="24"/>
                <w:szCs w:val="24"/>
              </w:rPr>
            </w:pPr>
            <w:r>
              <w:rPr>
                <w:sz w:val="24"/>
                <w:szCs w:val="24"/>
              </w:rPr>
              <w:t>95</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699"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277"/>
              <w:jc w:val="both"/>
              <w:rPr>
                <w:sz w:val="24"/>
                <w:szCs w:val="24"/>
              </w:rPr>
            </w:pPr>
            <w:r>
              <w:rPr>
                <w:spacing w:val="1"/>
                <w:sz w:val="24"/>
                <w:szCs w:val="24"/>
              </w:rPr>
              <w:t>W</w:t>
            </w:r>
            <w:r>
              <w:rPr>
                <w:spacing w:val="-1"/>
                <w:sz w:val="24"/>
                <w:szCs w:val="24"/>
              </w:rPr>
              <w:t>W</w:t>
            </w:r>
            <w:r>
              <w:rPr>
                <w:spacing w:val="1"/>
                <w:sz w:val="24"/>
                <w:szCs w:val="24"/>
              </w:rPr>
              <w:t>W</w:t>
            </w:r>
            <w:r>
              <w:rPr>
                <w:spacing w:val="-1"/>
                <w:sz w:val="24"/>
                <w:szCs w:val="24"/>
              </w:rPr>
              <w:t>W</w:t>
            </w:r>
            <w:r>
              <w:rPr>
                <w:sz w:val="24"/>
                <w:szCs w:val="24"/>
              </w:rPr>
              <w:t>W</w:t>
            </w:r>
          </w:p>
        </w:tc>
        <w:tc>
          <w:tcPr>
            <w:tcW w:w="1135"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42"/>
              <w:jc w:val="both"/>
              <w:rPr>
                <w:sz w:val="24"/>
                <w:szCs w:val="24"/>
              </w:rPr>
            </w:pPr>
            <w:r>
              <w:rPr>
                <w:sz w:val="24"/>
                <w:szCs w:val="24"/>
              </w:rPr>
              <w:t>UU.U</w:t>
            </w:r>
            <w:r>
              <w:rPr>
                <w:spacing w:val="-1"/>
                <w:sz w:val="24"/>
                <w:szCs w:val="24"/>
              </w:rPr>
              <w:t>U</w:t>
            </w:r>
            <w:r>
              <w:rPr>
                <w:sz w:val="24"/>
                <w:szCs w:val="24"/>
              </w:rPr>
              <w:t>(</w:t>
            </w:r>
            <w:r>
              <w:rPr>
                <w:spacing w:val="1"/>
                <w:sz w:val="24"/>
                <w:szCs w:val="24"/>
              </w:rPr>
              <w:t>4</w:t>
            </w:r>
            <w:r>
              <w:rPr>
                <w:sz w:val="24"/>
                <w:szCs w:val="24"/>
              </w:rPr>
              <w:t>)</w:t>
            </w: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before="5"/>
              <w:ind w:left="442" w:right="444"/>
              <w:jc w:val="both"/>
              <w:rPr>
                <w:sz w:val="24"/>
                <w:szCs w:val="24"/>
              </w:rPr>
            </w:pPr>
            <w:r>
              <w:rPr>
                <w:sz w:val="24"/>
                <w:szCs w:val="24"/>
              </w:rPr>
              <w:t>C</w:t>
            </w:r>
          </w:p>
        </w:tc>
      </w:tr>
      <w:tr w:rsidR="004D6D36" w:rsidTr="00BA7DDB">
        <w:trPr>
          <w:trHeight w:hRule="exact" w:val="761"/>
        </w:trPr>
        <w:tc>
          <w:tcPr>
            <w:tcW w:w="1491" w:type="dxa"/>
            <w:tcBorders>
              <w:top w:val="single" w:sz="5" w:space="0" w:color="000000"/>
              <w:left w:val="single" w:sz="20" w:space="0" w:color="E4E4E4"/>
              <w:bottom w:val="single" w:sz="5" w:space="0" w:color="000000"/>
              <w:right w:val="single" w:sz="5" w:space="0" w:color="000000"/>
            </w:tcBorders>
            <w:shd w:val="clear" w:color="auto" w:fill="E4E4E4"/>
          </w:tcPr>
          <w:p w:rsidR="004D6D36" w:rsidRPr="00BA7DDB" w:rsidRDefault="00BA7DDB" w:rsidP="001815AF">
            <w:pPr>
              <w:spacing w:line="260" w:lineRule="exact"/>
              <w:ind w:left="54"/>
              <w:jc w:val="both"/>
              <w:rPr>
                <w:rFonts w:ascii="Sylfaen" w:hAnsi="Sylfaen"/>
                <w:szCs w:val="24"/>
                <w:lang w:val="ka-GE"/>
              </w:rPr>
            </w:pPr>
            <w:r w:rsidRPr="00BA7DDB">
              <w:rPr>
                <w:rFonts w:ascii="Sylfaen" w:hAnsi="Sylfaen"/>
                <w:spacing w:val="-2"/>
                <w:szCs w:val="24"/>
                <w:lang w:val="ka-GE"/>
              </w:rPr>
              <w:t>შტრიხკოდის ტიპი</w:t>
            </w:r>
          </w:p>
        </w:tc>
        <w:tc>
          <w:tcPr>
            <w:tcW w:w="1234"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42"/>
              <w:jc w:val="both"/>
              <w:rPr>
                <w:rFonts w:ascii="Sylfaen" w:hAnsi="Sylfaen"/>
                <w:szCs w:val="24"/>
                <w:lang w:val="ka-GE"/>
              </w:rPr>
            </w:pPr>
            <w:r w:rsidRPr="00BA7DDB">
              <w:rPr>
                <w:rFonts w:ascii="Sylfaen" w:hAnsi="Sylfaen"/>
                <w:szCs w:val="24"/>
                <w:lang w:val="ka-GE"/>
              </w:rPr>
              <w:t>დეპარტამენტი</w:t>
            </w:r>
          </w:p>
        </w:tc>
        <w:tc>
          <w:tcPr>
            <w:tcW w:w="850"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49"/>
              <w:jc w:val="both"/>
              <w:rPr>
                <w:rFonts w:ascii="Sylfaen" w:hAnsi="Sylfaen"/>
                <w:szCs w:val="24"/>
                <w:lang w:val="ka-GE"/>
              </w:rPr>
            </w:pPr>
            <w:r w:rsidRPr="00BA7DDB">
              <w:rPr>
                <w:rFonts w:ascii="Sylfaen" w:hAnsi="Sylfaen"/>
                <w:szCs w:val="24"/>
                <w:lang w:val="ka-GE"/>
              </w:rPr>
              <w:t>საქ. ნომ</w:t>
            </w:r>
          </w:p>
        </w:tc>
        <w:tc>
          <w:tcPr>
            <w:tcW w:w="1699"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61"/>
              <w:jc w:val="both"/>
              <w:rPr>
                <w:rFonts w:ascii="Sylfaen" w:hAnsi="Sylfaen"/>
                <w:szCs w:val="24"/>
                <w:lang w:val="ka-GE"/>
              </w:rPr>
            </w:pPr>
            <w:r w:rsidRPr="00BA7DDB">
              <w:rPr>
                <w:rFonts w:ascii="Sylfaen" w:hAnsi="Sylfaen"/>
                <w:szCs w:val="24"/>
                <w:lang w:val="ka-GE"/>
              </w:rPr>
              <w:t>რაოდენობა</w:t>
            </w:r>
            <w:r w:rsidR="00360678" w:rsidRPr="00BA7DDB">
              <w:rPr>
                <w:szCs w:val="24"/>
              </w:rPr>
              <w:t>/</w:t>
            </w:r>
            <w:r w:rsidRPr="00BA7DDB">
              <w:rPr>
                <w:rFonts w:ascii="Sylfaen" w:hAnsi="Sylfaen"/>
                <w:szCs w:val="24"/>
                <w:lang w:val="ka-GE"/>
              </w:rPr>
              <w:t>წონა</w:t>
            </w:r>
          </w:p>
        </w:tc>
        <w:tc>
          <w:tcPr>
            <w:tcW w:w="1702"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330"/>
              <w:jc w:val="both"/>
              <w:rPr>
                <w:rFonts w:ascii="Sylfaen" w:hAnsi="Sylfaen"/>
                <w:szCs w:val="24"/>
                <w:lang w:val="ka-GE"/>
              </w:rPr>
            </w:pPr>
            <w:r w:rsidRPr="00BA7DDB">
              <w:rPr>
                <w:rFonts w:ascii="Sylfaen" w:hAnsi="Sylfaen"/>
                <w:spacing w:val="-17"/>
                <w:szCs w:val="24"/>
                <w:lang w:val="ka-GE"/>
              </w:rPr>
              <w:t>მთლიან ფასი</w:t>
            </w:r>
          </w:p>
        </w:tc>
        <w:tc>
          <w:tcPr>
            <w:tcW w:w="1135" w:type="dxa"/>
            <w:tcBorders>
              <w:top w:val="single" w:sz="5" w:space="0" w:color="000000"/>
              <w:left w:val="single" w:sz="5" w:space="0" w:color="000000"/>
              <w:bottom w:val="single" w:sz="5" w:space="0" w:color="000000"/>
              <w:right w:val="single" w:sz="5" w:space="0" w:color="000000"/>
            </w:tcBorders>
            <w:shd w:val="clear" w:color="auto" w:fill="E4E4E4"/>
          </w:tcPr>
          <w:p w:rsidR="004D6D36" w:rsidRPr="00BA7DDB" w:rsidRDefault="00BA7DDB" w:rsidP="001815AF">
            <w:pPr>
              <w:spacing w:line="260" w:lineRule="exact"/>
              <w:ind w:left="76"/>
              <w:jc w:val="both"/>
              <w:rPr>
                <w:rFonts w:ascii="Sylfaen" w:hAnsi="Sylfaen"/>
                <w:szCs w:val="24"/>
                <w:lang w:val="ka-GE"/>
              </w:rPr>
            </w:pPr>
            <w:r w:rsidRPr="00BA7DDB">
              <w:rPr>
                <w:rFonts w:ascii="Sylfaen" w:hAnsi="Sylfaen"/>
                <w:szCs w:val="24"/>
                <w:lang w:val="ka-GE"/>
              </w:rPr>
              <w:t>ერთეულის წონა</w:t>
            </w:r>
          </w:p>
        </w:tc>
        <w:tc>
          <w:tcPr>
            <w:tcW w:w="1133" w:type="dxa"/>
            <w:tcBorders>
              <w:top w:val="single" w:sz="5" w:space="0" w:color="000000"/>
              <w:left w:val="single" w:sz="5" w:space="0" w:color="000000"/>
              <w:bottom w:val="single" w:sz="5" w:space="0" w:color="000000"/>
              <w:right w:val="single" w:sz="20" w:space="0" w:color="E4E4E4"/>
            </w:tcBorders>
            <w:shd w:val="clear" w:color="auto" w:fill="E4E4E4"/>
          </w:tcPr>
          <w:p w:rsidR="004D6D36" w:rsidRPr="00BA7DDB" w:rsidRDefault="00BA7DDB" w:rsidP="001815AF">
            <w:pPr>
              <w:spacing w:line="260" w:lineRule="exact"/>
              <w:ind w:left="23" w:right="-49"/>
              <w:jc w:val="both"/>
              <w:rPr>
                <w:rFonts w:ascii="Sylfaen" w:hAnsi="Sylfaen"/>
                <w:szCs w:val="24"/>
                <w:lang w:val="ka-GE"/>
              </w:rPr>
            </w:pPr>
            <w:r w:rsidRPr="00BA7DDB">
              <w:rPr>
                <w:rFonts w:ascii="Sylfaen" w:hAnsi="Sylfaen"/>
                <w:spacing w:val="1"/>
                <w:szCs w:val="24"/>
                <w:lang w:val="ka-GE"/>
              </w:rPr>
              <w:t>საკონტროლო ჯამი</w:t>
            </w:r>
          </w:p>
        </w:tc>
      </w:tr>
      <w:tr w:rsidR="004D6D36">
        <w:trPr>
          <w:trHeight w:hRule="exact" w:val="324"/>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1" w:right="583"/>
              <w:jc w:val="both"/>
              <w:rPr>
                <w:sz w:val="24"/>
                <w:szCs w:val="24"/>
              </w:rPr>
            </w:pPr>
            <w:r>
              <w:rPr>
                <w:sz w:val="24"/>
                <w:szCs w:val="24"/>
              </w:rPr>
              <w:t>96</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7"/>
              <w:jc w:val="both"/>
              <w:rPr>
                <w:sz w:val="24"/>
                <w:szCs w:val="24"/>
              </w:rPr>
            </w:pPr>
            <w:r>
              <w:rPr>
                <w:sz w:val="24"/>
                <w:szCs w:val="24"/>
              </w:rPr>
              <w:t>I</w:t>
            </w:r>
            <w:r>
              <w:rPr>
                <w:spacing w:val="-1"/>
                <w:sz w:val="24"/>
                <w:szCs w:val="24"/>
              </w:rPr>
              <w:t>I</w:t>
            </w:r>
            <w:r>
              <w:rPr>
                <w:sz w:val="24"/>
                <w:szCs w:val="24"/>
              </w:rPr>
              <w:t>I</w:t>
            </w:r>
            <w:r>
              <w:rPr>
                <w:spacing w:val="1"/>
                <w:sz w:val="24"/>
                <w:szCs w:val="24"/>
              </w:rPr>
              <w:t>I</w:t>
            </w:r>
            <w:r>
              <w:rPr>
                <w:sz w:val="24"/>
                <w:szCs w:val="24"/>
              </w:rPr>
              <w:t>I</w:t>
            </w:r>
            <w:r>
              <w:rPr>
                <w:spacing w:val="-4"/>
                <w:sz w:val="24"/>
                <w:szCs w:val="24"/>
              </w:rPr>
              <w:t>I</w:t>
            </w:r>
            <w:r>
              <w:rPr>
                <w:spacing w:val="1"/>
                <w:sz w:val="24"/>
                <w:szCs w:val="24"/>
              </w:rPr>
              <w:t>(</w:t>
            </w:r>
            <w:r>
              <w:rPr>
                <w:sz w:val="24"/>
                <w:szCs w:val="24"/>
              </w:rPr>
              <w:t>6)</w:t>
            </w:r>
          </w:p>
        </w:tc>
        <w:tc>
          <w:tcPr>
            <w:tcW w:w="1699"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88"/>
              <w:jc w:val="both"/>
              <w:rPr>
                <w:sz w:val="24"/>
                <w:szCs w:val="24"/>
              </w:rPr>
            </w:pPr>
            <w:r>
              <w:rPr>
                <w:spacing w:val="1"/>
                <w:sz w:val="24"/>
                <w:szCs w:val="24"/>
              </w:rPr>
              <w:t>W</w:t>
            </w:r>
            <w:r>
              <w:rPr>
                <w:spacing w:val="-1"/>
                <w:sz w:val="24"/>
                <w:szCs w:val="24"/>
              </w:rPr>
              <w:t>W</w:t>
            </w:r>
            <w:r>
              <w:rPr>
                <w:spacing w:val="1"/>
                <w:sz w:val="24"/>
                <w:szCs w:val="24"/>
              </w:rPr>
              <w:t>W</w:t>
            </w:r>
            <w:r>
              <w:rPr>
                <w:sz w:val="24"/>
                <w:szCs w:val="24"/>
              </w:rPr>
              <w:t>W</w:t>
            </w: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71"/>
              <w:jc w:val="both"/>
              <w:rPr>
                <w:sz w:val="24"/>
                <w:szCs w:val="24"/>
              </w:rPr>
            </w:pPr>
            <w:r>
              <w:rPr>
                <w:spacing w:val="1"/>
                <w:sz w:val="24"/>
                <w:szCs w:val="24"/>
              </w:rPr>
              <w:t>PP</w:t>
            </w:r>
            <w:r>
              <w:rPr>
                <w:spacing w:val="-1"/>
                <w:sz w:val="24"/>
                <w:szCs w:val="24"/>
              </w:rPr>
              <w:t>P</w:t>
            </w:r>
            <w:r>
              <w:rPr>
                <w:spacing w:val="1"/>
                <w:sz w:val="24"/>
                <w:szCs w:val="24"/>
              </w:rPr>
              <w:t>PP</w:t>
            </w:r>
            <w:r>
              <w:rPr>
                <w:spacing w:val="-1"/>
                <w:sz w:val="24"/>
                <w:szCs w:val="24"/>
              </w:rPr>
              <w:t>(</w:t>
            </w:r>
            <w:r>
              <w:rPr>
                <w:sz w:val="24"/>
                <w:szCs w:val="24"/>
              </w:rPr>
              <w:t>5)</w:t>
            </w:r>
          </w:p>
        </w:tc>
        <w:tc>
          <w:tcPr>
            <w:tcW w:w="1135"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42" w:right="444"/>
              <w:jc w:val="both"/>
              <w:rPr>
                <w:sz w:val="24"/>
                <w:szCs w:val="24"/>
              </w:rPr>
            </w:pPr>
            <w:r>
              <w:rPr>
                <w:sz w:val="24"/>
                <w:szCs w:val="24"/>
              </w:rPr>
              <w:t>C</w:t>
            </w:r>
          </w:p>
        </w:tc>
      </w:tr>
      <w:tr w:rsidR="00BA7DDB" w:rsidTr="00BA7DDB">
        <w:trPr>
          <w:trHeight w:hRule="exact" w:val="663"/>
        </w:trPr>
        <w:tc>
          <w:tcPr>
            <w:tcW w:w="1491" w:type="dxa"/>
            <w:tcBorders>
              <w:top w:val="single" w:sz="5" w:space="0" w:color="000000"/>
              <w:left w:val="single" w:sz="20" w:space="0" w:color="E4E4E4"/>
              <w:bottom w:val="single" w:sz="5" w:space="0" w:color="000000"/>
              <w:right w:val="single" w:sz="5" w:space="0" w:color="000000"/>
            </w:tcBorders>
            <w:shd w:val="clear" w:color="auto" w:fill="E4E4E4"/>
          </w:tcPr>
          <w:p w:rsidR="00BA7DDB" w:rsidRPr="00BA7DDB" w:rsidRDefault="00BA7DDB" w:rsidP="001815AF">
            <w:pPr>
              <w:spacing w:line="260" w:lineRule="exact"/>
              <w:ind w:left="54"/>
              <w:jc w:val="both"/>
              <w:rPr>
                <w:rFonts w:ascii="Sylfaen" w:hAnsi="Sylfaen"/>
                <w:szCs w:val="24"/>
                <w:lang w:val="ka-GE"/>
              </w:rPr>
            </w:pPr>
            <w:r w:rsidRPr="00BA7DDB">
              <w:rPr>
                <w:rFonts w:ascii="Sylfaen" w:hAnsi="Sylfaen"/>
                <w:spacing w:val="-2"/>
                <w:szCs w:val="24"/>
                <w:lang w:val="ka-GE"/>
              </w:rPr>
              <w:t>შტრიხ</w:t>
            </w:r>
            <w:r>
              <w:rPr>
                <w:rFonts w:ascii="Sylfaen" w:hAnsi="Sylfaen"/>
                <w:spacing w:val="-2"/>
                <w:szCs w:val="24"/>
                <w:lang w:val="ka-GE"/>
              </w:rPr>
              <w:t>კოდის ტიპი</w:t>
            </w:r>
          </w:p>
        </w:tc>
        <w:tc>
          <w:tcPr>
            <w:tcW w:w="1234"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42"/>
              <w:jc w:val="both"/>
              <w:rPr>
                <w:rFonts w:ascii="Sylfaen" w:hAnsi="Sylfaen"/>
                <w:szCs w:val="24"/>
                <w:lang w:val="ka-GE"/>
              </w:rPr>
            </w:pPr>
            <w:r>
              <w:rPr>
                <w:rFonts w:ascii="Sylfaen" w:hAnsi="Sylfaen"/>
                <w:szCs w:val="24"/>
                <w:lang w:val="ka-GE"/>
              </w:rPr>
              <w:t>დეპარტამენტი</w:t>
            </w:r>
          </w:p>
        </w:tc>
        <w:tc>
          <w:tcPr>
            <w:tcW w:w="850"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49"/>
              <w:jc w:val="both"/>
              <w:rPr>
                <w:rFonts w:ascii="Sylfaen" w:hAnsi="Sylfaen"/>
                <w:szCs w:val="24"/>
                <w:lang w:val="ka-GE"/>
              </w:rPr>
            </w:pPr>
            <w:r>
              <w:rPr>
                <w:rFonts w:ascii="Sylfaen" w:hAnsi="Sylfaen"/>
                <w:szCs w:val="24"/>
                <w:lang w:val="ka-GE"/>
              </w:rPr>
              <w:t>საქ.რიცხ</w:t>
            </w:r>
          </w:p>
        </w:tc>
        <w:tc>
          <w:tcPr>
            <w:tcW w:w="1699"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328"/>
              <w:jc w:val="both"/>
              <w:rPr>
                <w:rFonts w:ascii="Sylfaen" w:hAnsi="Sylfaen"/>
                <w:szCs w:val="24"/>
                <w:lang w:val="ka-GE"/>
              </w:rPr>
            </w:pPr>
            <w:r>
              <w:rPr>
                <w:rFonts w:ascii="Sylfaen" w:hAnsi="Sylfaen"/>
                <w:spacing w:val="-17"/>
                <w:szCs w:val="24"/>
                <w:lang w:val="ka-GE"/>
              </w:rPr>
              <w:t>მთლიანი ფასი</w:t>
            </w:r>
          </w:p>
        </w:tc>
        <w:tc>
          <w:tcPr>
            <w:tcW w:w="1702"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64"/>
              <w:jc w:val="both"/>
              <w:rPr>
                <w:rFonts w:ascii="Sylfaen" w:hAnsi="Sylfaen"/>
                <w:szCs w:val="24"/>
                <w:lang w:val="ka-GE"/>
              </w:rPr>
            </w:pPr>
            <w:r>
              <w:rPr>
                <w:rFonts w:ascii="Sylfaen" w:hAnsi="Sylfaen"/>
                <w:szCs w:val="24"/>
                <w:lang w:val="ka-GE"/>
              </w:rPr>
              <w:t>რაოდენობა</w:t>
            </w:r>
            <w:r w:rsidRPr="00BA7DDB">
              <w:rPr>
                <w:szCs w:val="24"/>
              </w:rPr>
              <w:t>/</w:t>
            </w:r>
            <w:r>
              <w:rPr>
                <w:rFonts w:ascii="Sylfaen" w:hAnsi="Sylfaen"/>
                <w:szCs w:val="24"/>
                <w:lang w:val="ka-GE"/>
              </w:rPr>
              <w:t>წონა</w:t>
            </w:r>
          </w:p>
        </w:tc>
        <w:tc>
          <w:tcPr>
            <w:tcW w:w="1135"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76"/>
              <w:jc w:val="both"/>
              <w:rPr>
                <w:rFonts w:ascii="Sylfaen" w:hAnsi="Sylfaen"/>
                <w:szCs w:val="24"/>
                <w:lang w:val="ka-GE"/>
              </w:rPr>
            </w:pPr>
            <w:r>
              <w:rPr>
                <w:rFonts w:ascii="Sylfaen" w:hAnsi="Sylfaen"/>
                <w:szCs w:val="24"/>
                <w:lang w:val="ka-GE"/>
              </w:rPr>
              <w:t>ერთეულის ფასი</w:t>
            </w:r>
          </w:p>
        </w:tc>
        <w:tc>
          <w:tcPr>
            <w:tcW w:w="1133" w:type="dxa"/>
            <w:tcBorders>
              <w:top w:val="single" w:sz="5" w:space="0" w:color="000000"/>
              <w:left w:val="single" w:sz="5" w:space="0" w:color="000000"/>
              <w:bottom w:val="single" w:sz="5" w:space="0" w:color="000000"/>
              <w:right w:val="single" w:sz="20" w:space="0" w:color="E4E4E4"/>
            </w:tcBorders>
            <w:shd w:val="clear" w:color="auto" w:fill="E4E4E4"/>
          </w:tcPr>
          <w:p w:rsidR="00BA7DDB" w:rsidRPr="00BA7DDB" w:rsidRDefault="00BA7DDB" w:rsidP="001815AF">
            <w:pPr>
              <w:spacing w:line="260" w:lineRule="exact"/>
              <w:ind w:left="23" w:right="-49"/>
              <w:jc w:val="both"/>
              <w:rPr>
                <w:rFonts w:ascii="Sylfaen" w:hAnsi="Sylfaen"/>
                <w:szCs w:val="24"/>
                <w:lang w:val="ka-GE"/>
              </w:rPr>
            </w:pPr>
            <w:r>
              <w:rPr>
                <w:rFonts w:ascii="Sylfaen" w:hAnsi="Sylfaen"/>
                <w:spacing w:val="1"/>
                <w:szCs w:val="24"/>
                <w:lang w:val="ka-GE"/>
              </w:rPr>
              <w:t>საკონტროლო ჯამი</w:t>
            </w:r>
          </w:p>
        </w:tc>
      </w:tr>
      <w:tr w:rsidR="004D6D36">
        <w:trPr>
          <w:trHeight w:hRule="exact" w:val="324"/>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1" w:right="583"/>
              <w:jc w:val="both"/>
              <w:rPr>
                <w:sz w:val="24"/>
                <w:szCs w:val="24"/>
              </w:rPr>
            </w:pPr>
            <w:r>
              <w:rPr>
                <w:sz w:val="24"/>
                <w:szCs w:val="24"/>
              </w:rPr>
              <w:t>97</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117"/>
              <w:jc w:val="both"/>
              <w:rPr>
                <w:sz w:val="24"/>
                <w:szCs w:val="24"/>
              </w:rPr>
            </w:pPr>
            <w:r>
              <w:rPr>
                <w:spacing w:val="-1"/>
                <w:sz w:val="24"/>
                <w:szCs w:val="24"/>
              </w:rPr>
              <w:t>III</w:t>
            </w:r>
            <w:r>
              <w:rPr>
                <w:sz w:val="24"/>
                <w:szCs w:val="24"/>
              </w:rPr>
              <w:t>I</w:t>
            </w:r>
            <w:r>
              <w:rPr>
                <w:spacing w:val="2"/>
                <w:sz w:val="24"/>
                <w:szCs w:val="24"/>
              </w:rPr>
              <w:t>(</w:t>
            </w:r>
            <w:r>
              <w:rPr>
                <w:sz w:val="24"/>
                <w:szCs w:val="24"/>
              </w:rPr>
              <w:t>4)</w:t>
            </w:r>
          </w:p>
        </w:tc>
        <w:tc>
          <w:tcPr>
            <w:tcW w:w="1699"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301"/>
              <w:jc w:val="both"/>
              <w:rPr>
                <w:sz w:val="24"/>
                <w:szCs w:val="24"/>
              </w:rPr>
            </w:pPr>
            <w:r>
              <w:rPr>
                <w:spacing w:val="1"/>
                <w:sz w:val="24"/>
                <w:szCs w:val="24"/>
              </w:rPr>
              <w:t>PP</w:t>
            </w:r>
            <w:r>
              <w:rPr>
                <w:spacing w:val="-1"/>
                <w:sz w:val="24"/>
                <w:szCs w:val="24"/>
              </w:rPr>
              <w:t>P</w:t>
            </w:r>
            <w:r>
              <w:rPr>
                <w:spacing w:val="1"/>
                <w:sz w:val="24"/>
                <w:szCs w:val="24"/>
              </w:rPr>
              <w:t>PP</w:t>
            </w:r>
            <w:r>
              <w:rPr>
                <w:spacing w:val="2"/>
                <w:sz w:val="24"/>
                <w:szCs w:val="24"/>
              </w:rPr>
              <w:t>P</w:t>
            </w:r>
            <w:r>
              <w:rPr>
                <w:spacing w:val="-1"/>
                <w:sz w:val="24"/>
                <w:szCs w:val="24"/>
              </w:rPr>
              <w:t>(</w:t>
            </w:r>
            <w:r>
              <w:rPr>
                <w:sz w:val="24"/>
                <w:szCs w:val="24"/>
              </w:rPr>
              <w:t>6)</w:t>
            </w: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8"/>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1135"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42" w:right="444"/>
              <w:jc w:val="both"/>
              <w:rPr>
                <w:sz w:val="24"/>
                <w:szCs w:val="24"/>
              </w:rPr>
            </w:pPr>
            <w:r>
              <w:rPr>
                <w:sz w:val="24"/>
                <w:szCs w:val="24"/>
              </w:rPr>
              <w:t>C</w:t>
            </w:r>
          </w:p>
        </w:tc>
      </w:tr>
      <w:tr w:rsidR="00BA7DDB" w:rsidTr="00BA7DDB">
        <w:trPr>
          <w:trHeight w:hRule="exact" w:val="664"/>
        </w:trPr>
        <w:tc>
          <w:tcPr>
            <w:tcW w:w="1491" w:type="dxa"/>
            <w:tcBorders>
              <w:top w:val="single" w:sz="5" w:space="0" w:color="000000"/>
              <w:left w:val="single" w:sz="20" w:space="0" w:color="E4E4E4"/>
              <w:bottom w:val="single" w:sz="5" w:space="0" w:color="000000"/>
              <w:right w:val="single" w:sz="5" w:space="0" w:color="000000"/>
            </w:tcBorders>
            <w:shd w:val="clear" w:color="auto" w:fill="E4E4E4"/>
          </w:tcPr>
          <w:p w:rsidR="00BA7DDB" w:rsidRPr="00BA7DDB" w:rsidRDefault="00BA7DDB" w:rsidP="001815AF">
            <w:pPr>
              <w:spacing w:line="260" w:lineRule="exact"/>
              <w:ind w:left="54"/>
              <w:jc w:val="both"/>
              <w:rPr>
                <w:rFonts w:ascii="Sylfaen" w:hAnsi="Sylfaen"/>
                <w:szCs w:val="24"/>
                <w:lang w:val="ka-GE"/>
              </w:rPr>
            </w:pPr>
            <w:r w:rsidRPr="00BA7DDB">
              <w:rPr>
                <w:rFonts w:ascii="Sylfaen" w:hAnsi="Sylfaen"/>
                <w:spacing w:val="-2"/>
                <w:szCs w:val="24"/>
                <w:lang w:val="ka-GE"/>
              </w:rPr>
              <w:t>შტრიხ</w:t>
            </w:r>
            <w:r>
              <w:rPr>
                <w:rFonts w:ascii="Sylfaen" w:hAnsi="Sylfaen"/>
                <w:spacing w:val="-2"/>
                <w:szCs w:val="24"/>
                <w:lang w:val="ka-GE"/>
              </w:rPr>
              <w:t>კოდის ტიპი</w:t>
            </w:r>
          </w:p>
        </w:tc>
        <w:tc>
          <w:tcPr>
            <w:tcW w:w="1234"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42"/>
              <w:jc w:val="both"/>
              <w:rPr>
                <w:rFonts w:ascii="Sylfaen" w:hAnsi="Sylfaen"/>
                <w:szCs w:val="24"/>
                <w:lang w:val="ka-GE"/>
              </w:rPr>
            </w:pPr>
            <w:r>
              <w:rPr>
                <w:rFonts w:ascii="Sylfaen" w:hAnsi="Sylfaen"/>
                <w:szCs w:val="24"/>
                <w:lang w:val="ka-GE"/>
              </w:rPr>
              <w:t>დეპარტამენტი</w:t>
            </w:r>
          </w:p>
        </w:tc>
        <w:tc>
          <w:tcPr>
            <w:tcW w:w="850"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49"/>
              <w:jc w:val="both"/>
              <w:rPr>
                <w:rFonts w:ascii="Sylfaen" w:hAnsi="Sylfaen"/>
                <w:szCs w:val="24"/>
                <w:lang w:val="ka-GE"/>
              </w:rPr>
            </w:pPr>
            <w:r>
              <w:rPr>
                <w:rFonts w:ascii="Sylfaen" w:hAnsi="Sylfaen"/>
                <w:szCs w:val="24"/>
                <w:lang w:val="ka-GE"/>
              </w:rPr>
              <w:t>საქ.რიცხ</w:t>
            </w:r>
          </w:p>
        </w:tc>
        <w:tc>
          <w:tcPr>
            <w:tcW w:w="1699"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328"/>
              <w:jc w:val="both"/>
              <w:rPr>
                <w:rFonts w:ascii="Sylfaen" w:hAnsi="Sylfaen"/>
                <w:szCs w:val="24"/>
                <w:lang w:val="ka-GE"/>
              </w:rPr>
            </w:pPr>
            <w:r>
              <w:rPr>
                <w:rFonts w:ascii="Sylfaen" w:hAnsi="Sylfaen"/>
                <w:spacing w:val="-17"/>
                <w:szCs w:val="24"/>
                <w:lang w:val="ka-GE"/>
              </w:rPr>
              <w:t>მთლიანი ფასი</w:t>
            </w:r>
          </w:p>
        </w:tc>
        <w:tc>
          <w:tcPr>
            <w:tcW w:w="1702"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64"/>
              <w:jc w:val="both"/>
              <w:rPr>
                <w:rFonts w:ascii="Sylfaen" w:hAnsi="Sylfaen"/>
                <w:szCs w:val="24"/>
                <w:lang w:val="ka-GE"/>
              </w:rPr>
            </w:pPr>
            <w:r>
              <w:rPr>
                <w:rFonts w:ascii="Sylfaen" w:hAnsi="Sylfaen"/>
                <w:szCs w:val="24"/>
                <w:lang w:val="ka-GE"/>
              </w:rPr>
              <w:t>რაოდენობა</w:t>
            </w:r>
            <w:r w:rsidRPr="00BA7DDB">
              <w:rPr>
                <w:szCs w:val="24"/>
              </w:rPr>
              <w:t>/</w:t>
            </w:r>
            <w:r>
              <w:rPr>
                <w:rFonts w:ascii="Sylfaen" w:hAnsi="Sylfaen"/>
                <w:szCs w:val="24"/>
                <w:lang w:val="ka-GE"/>
              </w:rPr>
              <w:t>წონა</w:t>
            </w:r>
          </w:p>
        </w:tc>
        <w:tc>
          <w:tcPr>
            <w:tcW w:w="1135" w:type="dxa"/>
            <w:tcBorders>
              <w:top w:val="single" w:sz="5" w:space="0" w:color="000000"/>
              <w:left w:val="single" w:sz="5" w:space="0" w:color="000000"/>
              <w:bottom w:val="single" w:sz="5" w:space="0" w:color="000000"/>
              <w:right w:val="single" w:sz="5" w:space="0" w:color="000000"/>
            </w:tcBorders>
            <w:shd w:val="clear" w:color="auto" w:fill="E4E4E4"/>
          </w:tcPr>
          <w:p w:rsidR="00BA7DDB" w:rsidRPr="00BA7DDB" w:rsidRDefault="00BA7DDB" w:rsidP="001815AF">
            <w:pPr>
              <w:spacing w:line="260" w:lineRule="exact"/>
              <w:ind w:left="76"/>
              <w:jc w:val="both"/>
              <w:rPr>
                <w:rFonts w:ascii="Sylfaen" w:hAnsi="Sylfaen"/>
                <w:szCs w:val="24"/>
                <w:lang w:val="ka-GE"/>
              </w:rPr>
            </w:pPr>
            <w:r>
              <w:rPr>
                <w:rFonts w:ascii="Sylfaen" w:hAnsi="Sylfaen"/>
                <w:szCs w:val="24"/>
                <w:lang w:val="ka-GE"/>
              </w:rPr>
              <w:t>ერთეულის ფასი</w:t>
            </w:r>
          </w:p>
        </w:tc>
        <w:tc>
          <w:tcPr>
            <w:tcW w:w="1133" w:type="dxa"/>
            <w:tcBorders>
              <w:top w:val="single" w:sz="5" w:space="0" w:color="000000"/>
              <w:left w:val="single" w:sz="5" w:space="0" w:color="000000"/>
              <w:bottom w:val="single" w:sz="5" w:space="0" w:color="000000"/>
              <w:right w:val="single" w:sz="20" w:space="0" w:color="E4E4E4"/>
            </w:tcBorders>
            <w:shd w:val="clear" w:color="auto" w:fill="E4E4E4"/>
          </w:tcPr>
          <w:p w:rsidR="00BA7DDB" w:rsidRPr="00BA7DDB" w:rsidRDefault="00BA7DDB" w:rsidP="001815AF">
            <w:pPr>
              <w:spacing w:line="260" w:lineRule="exact"/>
              <w:ind w:left="23" w:right="-49"/>
              <w:jc w:val="both"/>
              <w:rPr>
                <w:rFonts w:ascii="Sylfaen" w:hAnsi="Sylfaen"/>
                <w:szCs w:val="24"/>
                <w:lang w:val="ka-GE"/>
              </w:rPr>
            </w:pPr>
            <w:r>
              <w:rPr>
                <w:rFonts w:ascii="Sylfaen" w:hAnsi="Sylfaen"/>
                <w:spacing w:val="1"/>
                <w:szCs w:val="24"/>
                <w:lang w:val="ka-GE"/>
              </w:rPr>
              <w:t>საკონტროლო ჯამი</w:t>
            </w:r>
          </w:p>
        </w:tc>
      </w:tr>
      <w:tr w:rsidR="004D6D36">
        <w:trPr>
          <w:trHeight w:hRule="exact" w:val="319"/>
        </w:trPr>
        <w:tc>
          <w:tcPr>
            <w:tcW w:w="1491"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581" w:right="583"/>
              <w:jc w:val="both"/>
              <w:rPr>
                <w:sz w:val="24"/>
                <w:szCs w:val="24"/>
              </w:rPr>
            </w:pPr>
            <w:r>
              <w:rPr>
                <w:sz w:val="24"/>
                <w:szCs w:val="24"/>
              </w:rPr>
              <w:t>98</w:t>
            </w:r>
          </w:p>
        </w:tc>
        <w:tc>
          <w:tcPr>
            <w:tcW w:w="1234"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94"/>
              <w:jc w:val="both"/>
              <w:rPr>
                <w:sz w:val="24"/>
                <w:szCs w:val="24"/>
              </w:rPr>
            </w:pPr>
            <w:r>
              <w:rPr>
                <w:sz w:val="24"/>
                <w:szCs w:val="24"/>
              </w:rPr>
              <w:t>D</w:t>
            </w:r>
            <w:r>
              <w:rPr>
                <w:spacing w:val="-1"/>
                <w:sz w:val="24"/>
                <w:szCs w:val="24"/>
              </w:rPr>
              <w:t>D</w:t>
            </w:r>
            <w:r>
              <w:rPr>
                <w:sz w:val="24"/>
                <w:szCs w:val="24"/>
              </w:rPr>
              <w:t>(2)</w:t>
            </w:r>
          </w:p>
        </w:tc>
        <w:tc>
          <w:tcPr>
            <w:tcW w:w="850"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78"/>
              <w:jc w:val="both"/>
              <w:rPr>
                <w:sz w:val="24"/>
                <w:szCs w:val="24"/>
              </w:rPr>
            </w:pPr>
            <w:r>
              <w:rPr>
                <w:sz w:val="24"/>
                <w:szCs w:val="24"/>
              </w:rPr>
              <w:t>I</w:t>
            </w:r>
            <w:r>
              <w:rPr>
                <w:spacing w:val="-1"/>
                <w:sz w:val="24"/>
                <w:szCs w:val="24"/>
              </w:rPr>
              <w:t>I</w:t>
            </w:r>
            <w:r>
              <w:rPr>
                <w:sz w:val="24"/>
                <w:szCs w:val="24"/>
              </w:rPr>
              <w:t>I</w:t>
            </w:r>
            <w:r>
              <w:rPr>
                <w:spacing w:val="1"/>
                <w:sz w:val="24"/>
                <w:szCs w:val="24"/>
              </w:rPr>
              <w:t>I</w:t>
            </w:r>
            <w:r>
              <w:rPr>
                <w:spacing w:val="-3"/>
                <w:sz w:val="24"/>
                <w:szCs w:val="24"/>
              </w:rPr>
              <w:t>I</w:t>
            </w:r>
            <w:r>
              <w:rPr>
                <w:spacing w:val="3"/>
                <w:sz w:val="24"/>
                <w:szCs w:val="24"/>
              </w:rPr>
              <w:t>(</w:t>
            </w:r>
            <w:r>
              <w:rPr>
                <w:sz w:val="24"/>
                <w:szCs w:val="24"/>
              </w:rPr>
              <w:t>5)</w:t>
            </w:r>
          </w:p>
        </w:tc>
        <w:tc>
          <w:tcPr>
            <w:tcW w:w="1699"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68"/>
              <w:jc w:val="both"/>
              <w:rPr>
                <w:sz w:val="24"/>
                <w:szCs w:val="24"/>
              </w:rPr>
            </w:pPr>
            <w:r>
              <w:rPr>
                <w:sz w:val="24"/>
                <w:szCs w:val="24"/>
              </w:rPr>
              <w:t>UUUUU</w:t>
            </w:r>
            <w:r>
              <w:rPr>
                <w:spacing w:val="-1"/>
                <w:sz w:val="24"/>
                <w:szCs w:val="24"/>
              </w:rPr>
              <w:t>(</w:t>
            </w:r>
            <w:r>
              <w:rPr>
                <w:spacing w:val="2"/>
                <w:sz w:val="24"/>
                <w:szCs w:val="24"/>
              </w:rPr>
              <w:t>5</w:t>
            </w:r>
            <w:r>
              <w:rPr>
                <w:sz w:val="24"/>
                <w:szCs w:val="24"/>
              </w:rPr>
              <w:t>)</w:t>
            </w:r>
          </w:p>
        </w:tc>
        <w:tc>
          <w:tcPr>
            <w:tcW w:w="1702"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258"/>
              <w:jc w:val="both"/>
              <w:rPr>
                <w:sz w:val="24"/>
                <w:szCs w:val="24"/>
              </w:rPr>
            </w:pPr>
            <w:r>
              <w:rPr>
                <w:spacing w:val="1"/>
                <w:sz w:val="24"/>
                <w:szCs w:val="24"/>
              </w:rPr>
              <w:t>W</w:t>
            </w:r>
            <w:r>
              <w:rPr>
                <w:spacing w:val="-20"/>
                <w:sz w:val="24"/>
                <w:szCs w:val="24"/>
              </w:rPr>
              <w:t>W</w:t>
            </w:r>
            <w:r>
              <w:rPr>
                <w:spacing w:val="-2"/>
                <w:sz w:val="24"/>
                <w:szCs w:val="24"/>
              </w:rPr>
              <w:t>.</w:t>
            </w:r>
            <w:r>
              <w:rPr>
                <w:spacing w:val="-1"/>
                <w:sz w:val="24"/>
                <w:szCs w:val="24"/>
              </w:rPr>
              <w:t>W</w:t>
            </w:r>
            <w:r>
              <w:rPr>
                <w:spacing w:val="1"/>
                <w:sz w:val="24"/>
                <w:szCs w:val="24"/>
              </w:rPr>
              <w:t>W</w:t>
            </w:r>
            <w:r>
              <w:rPr>
                <w:sz w:val="24"/>
                <w:szCs w:val="24"/>
              </w:rPr>
              <w:t>W</w:t>
            </w:r>
          </w:p>
        </w:tc>
        <w:tc>
          <w:tcPr>
            <w:tcW w:w="1135" w:type="dxa"/>
            <w:tcBorders>
              <w:top w:val="single" w:sz="5" w:space="0" w:color="000000"/>
              <w:left w:val="single" w:sz="5" w:space="0" w:color="000000"/>
              <w:bottom w:val="single" w:sz="5" w:space="0" w:color="000000"/>
              <w:right w:val="single" w:sz="5" w:space="0" w:color="000000"/>
            </w:tcBorders>
          </w:tcPr>
          <w:p w:rsidR="004D6D36" w:rsidRDefault="004D6D36" w:rsidP="001815AF">
            <w:pPr>
              <w:jc w:val="both"/>
            </w:pPr>
          </w:p>
        </w:tc>
        <w:tc>
          <w:tcPr>
            <w:tcW w:w="1133" w:type="dxa"/>
            <w:tcBorders>
              <w:top w:val="single" w:sz="5" w:space="0" w:color="000000"/>
              <w:left w:val="single" w:sz="5" w:space="0" w:color="000000"/>
              <w:bottom w:val="single" w:sz="5" w:space="0" w:color="000000"/>
              <w:right w:val="single" w:sz="5" w:space="0" w:color="000000"/>
            </w:tcBorders>
          </w:tcPr>
          <w:p w:rsidR="004D6D36" w:rsidRDefault="00360678" w:rsidP="001815AF">
            <w:pPr>
              <w:spacing w:line="260" w:lineRule="exact"/>
              <w:ind w:left="442" w:right="444"/>
              <w:jc w:val="both"/>
              <w:rPr>
                <w:sz w:val="24"/>
                <w:szCs w:val="24"/>
              </w:rPr>
            </w:pPr>
            <w:r>
              <w:rPr>
                <w:sz w:val="24"/>
                <w:szCs w:val="24"/>
              </w:rPr>
              <w:t>C</w:t>
            </w:r>
          </w:p>
        </w:tc>
      </w:tr>
    </w:tbl>
    <w:p w:rsidR="00BA7DDB" w:rsidRDefault="00BA7DDB" w:rsidP="001815AF">
      <w:pPr>
        <w:spacing w:line="260" w:lineRule="exact"/>
        <w:ind w:left="372"/>
        <w:jc w:val="both"/>
        <w:rPr>
          <w:rFonts w:ascii="Sylfaen" w:hAnsi="Sylfaen"/>
          <w:sz w:val="24"/>
          <w:szCs w:val="24"/>
          <w:lang w:val="ka-GE"/>
        </w:rPr>
      </w:pPr>
    </w:p>
    <w:p w:rsidR="004D6D36" w:rsidRPr="00BA7DDB" w:rsidRDefault="00707D80" w:rsidP="001815AF">
      <w:pPr>
        <w:spacing w:line="260" w:lineRule="exact"/>
        <w:ind w:left="372"/>
        <w:jc w:val="both"/>
        <w:rPr>
          <w:sz w:val="24"/>
          <w:szCs w:val="24"/>
          <w:lang w:val="ka-GE"/>
        </w:rPr>
      </w:pPr>
      <w:r w:rsidRPr="00707D80">
        <w:pict>
          <v:group id="_x0000_s1035" style="position:absolute;left:0;text-align:left;margin-left:110.5pt;margin-top:172.9pt;width:5.45pt;height:14.7pt;z-index:-3581;mso-position-horizontal-relative:page;mso-position-vertical-relative:page" coordorigin="2210,3458" coordsize="109,294">
            <v:shape id="_x0000_s1037" style="position:absolute;left:2220;top:3468;width:36;height:274" coordorigin="2220,3468" coordsize="36,274" path="m2220,3742r36,l2256,3468r-36,l2220,3742xe" fillcolor="#ccc" stroked="f">
              <v:path arrowok="t"/>
            </v:shape>
            <v:shape id="_x0000_s1036" style="position:absolute;left:2285;top:3468;width:24;height:274" coordorigin="2285,3468" coordsize="24,274" path="m2285,3742r24,l2309,3468r-24,l2285,3742xe" fillcolor="#ccc" stroked="f">
              <v:path arrowok="t"/>
            </v:shape>
            <w10:wrap anchorx="page" anchory="page"/>
          </v:group>
        </w:pict>
      </w:r>
      <w:r w:rsidRPr="00707D80">
        <w:pict>
          <v:group id="_x0000_s1033" style="position:absolute;left:0;text-align:left;margin-left:42.6pt;margin-top:173.4pt;width:1.8pt;height:13.7pt;z-index:-3580;mso-position-horizontal-relative:page;mso-position-vertical-relative:page" coordorigin="852,3468" coordsize="36,274">
            <v:shape id="_x0000_s1034" style="position:absolute;left:852;top:3468;width:36;height:274" coordorigin="852,3468" coordsize="36,274" path="m852,3742r36,l888,3468r-36,l852,3742xe" fillcolor="#ccc" stroked="f">
              <v:path arrowok="t"/>
            </v:shape>
            <w10:wrap anchorx="page" anchory="page"/>
          </v:group>
        </w:pict>
      </w:r>
      <w:r w:rsidRPr="00707D80">
        <w:pict>
          <v:group id="_x0000_s1030" style="position:absolute;left:0;text-align:left;margin-left:171.6pt;margin-top:172.9pt;width:6.05pt;height:14.7pt;z-index:-3579;mso-position-horizontal-relative:page;mso-position-vertical-relative:page" coordorigin="3432,3458" coordsize="121,294">
            <v:shape id="_x0000_s1032" style="position:absolute;left:3442;top:3468;width:26;height:274" coordorigin="3442,3468" coordsize="26,274" path="m3442,3742r26,l3468,3468r-26,l3442,3742xe" fillcolor="#ccc" stroked="f">
              <v:path arrowok="t"/>
            </v:shape>
            <v:shape id="_x0000_s1031" style="position:absolute;left:3497;top:3468;width:46;height:274" coordorigin="3497,3468" coordsize="46,274" path="m3497,3742r46,l3543,3468r-46,l3497,3742xe" fillcolor="#ccc" stroked="f">
              <v:path arrowok="t"/>
            </v:shape>
            <w10:wrap anchorx="page" anchory="page"/>
          </v:group>
        </w:pict>
      </w:r>
      <w:r w:rsidRPr="00707D80">
        <w:pict>
          <v:group id="_x0000_s1028" style="position:absolute;left:0;text-align:left;margin-left:213.9pt;margin-top:173.4pt;width:2.4pt;height:13.7pt;z-index:-3578;mso-position-horizontal-relative:page;mso-position-vertical-relative:page" coordorigin="4278,3468" coordsize="48,274">
            <v:shape id="_x0000_s1029" style="position:absolute;left:4278;top:3468;width:48;height:274" coordorigin="4278,3468" coordsize="48,274" path="m4278,3742r48,l4326,3468r-48,l4278,3742xe" fillcolor="#ccc" stroked="f">
              <v:path arrowok="t"/>
            </v:shape>
            <w10:wrap anchorx="page" anchory="page"/>
          </v:group>
        </w:pict>
      </w:r>
      <w:r w:rsidR="00BA7DDB">
        <w:rPr>
          <w:rFonts w:ascii="Sylfaen" w:hAnsi="Sylfaen"/>
          <w:sz w:val="24"/>
          <w:szCs w:val="24"/>
          <w:lang w:val="ka-GE"/>
        </w:rPr>
        <w:t>ზემოთ მოცემული სიმბოლოების მნიშვნელობა</w:t>
      </w:r>
      <w:r w:rsidR="00360678" w:rsidRPr="00BA7DDB">
        <w:rPr>
          <w:sz w:val="24"/>
          <w:szCs w:val="24"/>
          <w:lang w:val="ka-GE"/>
        </w:rPr>
        <w:t>:</w:t>
      </w:r>
    </w:p>
    <w:p w:rsidR="004D6D36" w:rsidRPr="00BA7DDB" w:rsidRDefault="00707D80" w:rsidP="001815AF">
      <w:pPr>
        <w:ind w:left="132"/>
        <w:jc w:val="both"/>
        <w:rPr>
          <w:rFonts w:ascii="Sylfaen" w:hAnsi="Sylfaen"/>
          <w:sz w:val="24"/>
          <w:szCs w:val="24"/>
          <w:lang w:val="ka-GE"/>
        </w:rPr>
      </w:pPr>
      <w:r w:rsidRPr="00707D80">
        <w:pict>
          <v:group id="_x0000_s1026" style="position:absolute;left:0;text-align:left;margin-left:491.15pt;margin-top:173.4pt;width:.1pt;height:13.7pt;z-index:-3577;mso-position-horizontal-relative:page;mso-position-vertical-relative:page" coordorigin="9823,3468" coordsize="2,274">
            <v:shape id="_x0000_s1027" style="position:absolute;left:9823;top:3468;width:2;height:274" coordorigin="9823,3468" coordsize="2,274" path="m9823,3742r2,l9825,3468r-2,l9823,3742xe" fillcolor="#ccc" stroked="f">
              <v:path arrowok="t"/>
            </v:shape>
            <w10:wrap anchorx="page" anchory="page"/>
          </v:group>
        </w:pict>
      </w:r>
      <w:r w:rsidR="00360678" w:rsidRPr="00BA7DDB">
        <w:rPr>
          <w:sz w:val="24"/>
          <w:szCs w:val="24"/>
          <w:lang w:val="ka-GE"/>
        </w:rPr>
        <w:t xml:space="preserve">C: </w:t>
      </w:r>
      <w:r w:rsidR="00BA7DDB">
        <w:rPr>
          <w:rFonts w:ascii="Sylfaen" w:hAnsi="Sylfaen"/>
          <w:spacing w:val="1"/>
          <w:sz w:val="24"/>
          <w:szCs w:val="24"/>
          <w:lang w:val="ka-GE"/>
        </w:rPr>
        <w:t>საკონტროლო ჯამი</w:t>
      </w:r>
      <w:r w:rsidR="00360678" w:rsidRPr="00BA7DDB">
        <w:rPr>
          <w:sz w:val="24"/>
          <w:szCs w:val="24"/>
          <w:lang w:val="ka-GE"/>
        </w:rPr>
        <w:t xml:space="preserve">   </w:t>
      </w:r>
      <w:r w:rsidR="00360678" w:rsidRPr="00BA7DDB">
        <w:rPr>
          <w:spacing w:val="1"/>
          <w:sz w:val="24"/>
          <w:szCs w:val="24"/>
          <w:lang w:val="ka-GE"/>
        </w:rPr>
        <w:t xml:space="preserve"> </w:t>
      </w:r>
      <w:r w:rsidR="00360678" w:rsidRPr="00BA7DDB">
        <w:rPr>
          <w:sz w:val="24"/>
          <w:szCs w:val="24"/>
          <w:lang w:val="ka-GE"/>
        </w:rPr>
        <w:t xml:space="preserve">D: </w:t>
      </w:r>
      <w:r w:rsidR="00BA7DDB">
        <w:rPr>
          <w:rFonts w:ascii="Sylfaen" w:hAnsi="Sylfaen"/>
          <w:sz w:val="24"/>
          <w:szCs w:val="24"/>
          <w:lang w:val="ka-GE"/>
        </w:rPr>
        <w:t>დეპარტამენტის კოდი</w:t>
      </w:r>
      <w:r w:rsidR="00360678" w:rsidRPr="00BA7DDB">
        <w:rPr>
          <w:sz w:val="24"/>
          <w:szCs w:val="24"/>
          <w:lang w:val="ka-GE"/>
        </w:rPr>
        <w:t xml:space="preserve">  </w:t>
      </w:r>
      <w:r w:rsidR="00360678" w:rsidRPr="00BA7DDB">
        <w:rPr>
          <w:spacing w:val="59"/>
          <w:sz w:val="24"/>
          <w:szCs w:val="24"/>
          <w:lang w:val="ka-GE"/>
        </w:rPr>
        <w:t xml:space="preserve"> </w:t>
      </w:r>
      <w:r w:rsidR="00360678" w:rsidRPr="00BA7DDB">
        <w:rPr>
          <w:sz w:val="24"/>
          <w:szCs w:val="24"/>
          <w:lang w:val="ka-GE"/>
        </w:rPr>
        <w:t>2:</w:t>
      </w:r>
      <w:r w:rsidR="00360678" w:rsidRPr="00BA7DDB">
        <w:rPr>
          <w:spacing w:val="3"/>
          <w:sz w:val="24"/>
          <w:szCs w:val="24"/>
          <w:lang w:val="ka-GE"/>
        </w:rPr>
        <w:t xml:space="preserve"> </w:t>
      </w:r>
      <w:r w:rsidR="00BA7DDB">
        <w:rPr>
          <w:rFonts w:ascii="Sylfaen" w:hAnsi="Sylfaen"/>
          <w:spacing w:val="-1"/>
          <w:sz w:val="24"/>
          <w:szCs w:val="24"/>
          <w:lang w:val="ka-GE"/>
        </w:rPr>
        <w:t>ფიქსირებული რაოდენობა</w:t>
      </w:r>
      <w:r w:rsidR="00360678" w:rsidRPr="00BA7DDB">
        <w:rPr>
          <w:sz w:val="24"/>
          <w:szCs w:val="24"/>
          <w:lang w:val="ka-GE"/>
        </w:rPr>
        <w:t xml:space="preserve">   </w:t>
      </w:r>
      <w:r w:rsidR="00360678" w:rsidRPr="00BA7DDB">
        <w:rPr>
          <w:spacing w:val="2"/>
          <w:sz w:val="24"/>
          <w:szCs w:val="24"/>
          <w:lang w:val="ka-GE"/>
        </w:rPr>
        <w:t xml:space="preserve"> </w:t>
      </w:r>
      <w:r w:rsidR="00360678" w:rsidRPr="00BA7DDB">
        <w:rPr>
          <w:spacing w:val="-3"/>
          <w:sz w:val="24"/>
          <w:szCs w:val="24"/>
          <w:lang w:val="ka-GE"/>
        </w:rPr>
        <w:t>I</w:t>
      </w:r>
      <w:r w:rsidR="00360678" w:rsidRPr="00BA7DDB">
        <w:rPr>
          <w:sz w:val="24"/>
          <w:szCs w:val="24"/>
          <w:lang w:val="ka-GE"/>
        </w:rPr>
        <w:t xml:space="preserve">: </w:t>
      </w:r>
      <w:r w:rsidR="00BA7DDB">
        <w:rPr>
          <w:rFonts w:ascii="Sylfaen" w:hAnsi="Sylfaen"/>
          <w:spacing w:val="-1"/>
          <w:sz w:val="24"/>
          <w:szCs w:val="24"/>
          <w:lang w:val="ka-GE"/>
        </w:rPr>
        <w:t>საქონლის რაოდენობა</w:t>
      </w:r>
      <w:r w:rsidR="00360678" w:rsidRPr="00BA7DDB">
        <w:rPr>
          <w:sz w:val="24"/>
          <w:szCs w:val="24"/>
          <w:lang w:val="ka-GE"/>
        </w:rPr>
        <w:t xml:space="preserve">   </w:t>
      </w:r>
      <w:r w:rsidR="00360678" w:rsidRPr="00BA7DDB">
        <w:rPr>
          <w:spacing w:val="2"/>
          <w:sz w:val="24"/>
          <w:szCs w:val="24"/>
          <w:lang w:val="ka-GE"/>
        </w:rPr>
        <w:t xml:space="preserve"> </w:t>
      </w:r>
      <w:r w:rsidR="00360678" w:rsidRPr="00BA7DDB">
        <w:rPr>
          <w:spacing w:val="-5"/>
          <w:sz w:val="24"/>
          <w:szCs w:val="24"/>
          <w:lang w:val="ka-GE"/>
        </w:rPr>
        <w:t>L</w:t>
      </w:r>
      <w:r w:rsidR="00360678" w:rsidRPr="00BA7DDB">
        <w:rPr>
          <w:sz w:val="24"/>
          <w:szCs w:val="24"/>
          <w:lang w:val="ka-GE"/>
        </w:rPr>
        <w:t>:</w:t>
      </w:r>
      <w:r w:rsidR="00360678" w:rsidRPr="00BA7DDB">
        <w:rPr>
          <w:spacing w:val="3"/>
          <w:sz w:val="24"/>
          <w:szCs w:val="24"/>
          <w:lang w:val="ka-GE"/>
        </w:rPr>
        <w:t xml:space="preserve"> </w:t>
      </w:r>
      <w:r w:rsidR="00BA7DDB">
        <w:rPr>
          <w:rFonts w:ascii="Sylfaen" w:hAnsi="Sylfaen"/>
          <w:spacing w:val="-3"/>
          <w:sz w:val="24"/>
          <w:szCs w:val="24"/>
          <w:lang w:val="ka-GE"/>
        </w:rPr>
        <w:t>ლაივ კოდი</w:t>
      </w:r>
    </w:p>
    <w:p w:rsidR="004D6D36" w:rsidRDefault="00360678" w:rsidP="001815AF">
      <w:pPr>
        <w:ind w:left="132"/>
        <w:jc w:val="both"/>
        <w:rPr>
          <w:rFonts w:ascii="Sylfaen" w:hAnsi="Sylfaen"/>
          <w:sz w:val="24"/>
          <w:szCs w:val="24"/>
          <w:lang w:val="ka-GE"/>
        </w:rPr>
      </w:pPr>
      <w:r w:rsidRPr="00BA7DDB">
        <w:rPr>
          <w:spacing w:val="1"/>
          <w:sz w:val="24"/>
          <w:szCs w:val="24"/>
          <w:lang w:val="ka-GE"/>
        </w:rPr>
        <w:t>P</w:t>
      </w:r>
      <w:r w:rsidRPr="00BA7DDB">
        <w:rPr>
          <w:sz w:val="24"/>
          <w:szCs w:val="24"/>
          <w:lang w:val="ka-GE"/>
        </w:rPr>
        <w:t>:</w:t>
      </w:r>
      <w:r w:rsidRPr="00BA7DDB">
        <w:rPr>
          <w:spacing w:val="1"/>
          <w:sz w:val="24"/>
          <w:szCs w:val="24"/>
          <w:lang w:val="ka-GE"/>
        </w:rPr>
        <w:t xml:space="preserve"> </w:t>
      </w:r>
      <w:r w:rsidR="00BA7DDB">
        <w:rPr>
          <w:rFonts w:ascii="Sylfaen" w:hAnsi="Sylfaen"/>
          <w:sz w:val="24"/>
          <w:szCs w:val="24"/>
          <w:lang w:val="ka-GE"/>
        </w:rPr>
        <w:t>ფასი</w:t>
      </w:r>
      <w:r w:rsidRPr="00BA7DDB">
        <w:rPr>
          <w:sz w:val="24"/>
          <w:szCs w:val="24"/>
          <w:lang w:val="ka-GE"/>
        </w:rPr>
        <w:t xml:space="preserve">    R: </w:t>
      </w:r>
      <w:r w:rsidR="00BA7DDB">
        <w:rPr>
          <w:rFonts w:ascii="Sylfaen" w:hAnsi="Sylfaen"/>
          <w:sz w:val="24"/>
          <w:szCs w:val="24"/>
          <w:lang w:val="ka-GE"/>
        </w:rPr>
        <w:t>ფასდაკლება</w:t>
      </w:r>
      <w:r w:rsidRPr="00BA7DDB">
        <w:rPr>
          <w:sz w:val="24"/>
          <w:szCs w:val="24"/>
          <w:lang w:val="ka-GE"/>
        </w:rPr>
        <w:t xml:space="preserve">   </w:t>
      </w:r>
      <w:r w:rsidRPr="00BA7DDB">
        <w:rPr>
          <w:spacing w:val="1"/>
          <w:sz w:val="24"/>
          <w:szCs w:val="24"/>
          <w:lang w:val="ka-GE"/>
        </w:rPr>
        <w:t xml:space="preserve"> </w:t>
      </w:r>
      <w:r w:rsidRPr="00BA7DDB">
        <w:rPr>
          <w:sz w:val="24"/>
          <w:szCs w:val="24"/>
          <w:lang w:val="ka-GE"/>
        </w:rPr>
        <w:t xml:space="preserve">Q: </w:t>
      </w:r>
      <w:r w:rsidR="00BA7DDB">
        <w:rPr>
          <w:rFonts w:ascii="Sylfaen" w:hAnsi="Sylfaen"/>
          <w:sz w:val="24"/>
          <w:szCs w:val="24"/>
          <w:lang w:val="ka-GE"/>
        </w:rPr>
        <w:t>წონა</w:t>
      </w:r>
      <w:r w:rsidRPr="00BA7DDB">
        <w:rPr>
          <w:sz w:val="24"/>
          <w:szCs w:val="24"/>
          <w:lang w:val="ka-GE"/>
        </w:rPr>
        <w:t xml:space="preserve">   </w:t>
      </w:r>
      <w:r w:rsidRPr="00BA7DDB">
        <w:rPr>
          <w:spacing w:val="1"/>
          <w:sz w:val="24"/>
          <w:szCs w:val="24"/>
          <w:lang w:val="ka-GE"/>
        </w:rPr>
        <w:t xml:space="preserve"> </w:t>
      </w:r>
      <w:r w:rsidRPr="00BA7DDB">
        <w:rPr>
          <w:sz w:val="24"/>
          <w:szCs w:val="24"/>
          <w:lang w:val="ka-GE"/>
        </w:rPr>
        <w:t xml:space="preserve">X: </w:t>
      </w:r>
      <w:r w:rsidR="00BA7DDB">
        <w:rPr>
          <w:rFonts w:ascii="Sylfaen" w:hAnsi="Sylfaen"/>
          <w:sz w:val="24"/>
          <w:szCs w:val="24"/>
          <w:lang w:val="ka-GE"/>
        </w:rPr>
        <w:t>არ არის ეს ნივთი</w:t>
      </w:r>
    </w:p>
    <w:p w:rsidR="00BA7DDB" w:rsidRDefault="00BA7DDB" w:rsidP="001815AF">
      <w:pPr>
        <w:ind w:left="132"/>
        <w:jc w:val="both"/>
        <w:rPr>
          <w:rFonts w:ascii="Sylfaen" w:hAnsi="Sylfaen"/>
          <w:sz w:val="24"/>
          <w:szCs w:val="24"/>
          <w:lang w:val="ka-GE"/>
        </w:rPr>
      </w:pPr>
    </w:p>
    <w:p w:rsidR="00BA7DDB" w:rsidRDefault="00BA7DDB" w:rsidP="001815AF">
      <w:pPr>
        <w:ind w:left="132"/>
        <w:jc w:val="both"/>
        <w:rPr>
          <w:rFonts w:ascii="Sylfaen" w:hAnsi="Sylfaen"/>
          <w:sz w:val="24"/>
          <w:szCs w:val="24"/>
          <w:lang w:val="ka-GE"/>
        </w:rPr>
      </w:pPr>
    </w:p>
    <w:p w:rsidR="00BA7DDB" w:rsidRDefault="00BA7DDB" w:rsidP="001815AF">
      <w:pPr>
        <w:ind w:left="132"/>
        <w:jc w:val="both"/>
        <w:rPr>
          <w:rFonts w:ascii="Sylfaen" w:hAnsi="Sylfaen"/>
          <w:sz w:val="24"/>
          <w:szCs w:val="24"/>
          <w:lang w:val="ka-GE"/>
        </w:rPr>
      </w:pPr>
    </w:p>
    <w:p w:rsidR="00BA7DDB" w:rsidRDefault="00BA7DDB" w:rsidP="001815AF">
      <w:pPr>
        <w:ind w:left="132"/>
        <w:jc w:val="both"/>
        <w:rPr>
          <w:rFonts w:ascii="Sylfaen" w:hAnsi="Sylfaen"/>
          <w:sz w:val="24"/>
          <w:szCs w:val="24"/>
          <w:lang w:val="ka-GE"/>
        </w:rPr>
      </w:pPr>
    </w:p>
    <w:p w:rsidR="00BA7DDB" w:rsidRPr="00BA7DDB" w:rsidRDefault="00BA7DDB" w:rsidP="001815AF">
      <w:pPr>
        <w:ind w:left="132"/>
        <w:jc w:val="both"/>
        <w:rPr>
          <w:rFonts w:ascii="Sylfaen" w:hAnsi="Sylfaen"/>
          <w:sz w:val="24"/>
          <w:szCs w:val="24"/>
          <w:lang w:val="ka-GE"/>
        </w:rPr>
      </w:pPr>
    </w:p>
    <w:p w:rsidR="004D6D36" w:rsidRPr="00BA7DDB" w:rsidRDefault="00BA7DDB" w:rsidP="001815AF">
      <w:pPr>
        <w:ind w:left="132"/>
        <w:jc w:val="both"/>
        <w:rPr>
          <w:sz w:val="24"/>
          <w:szCs w:val="24"/>
          <w:lang w:val="ka-GE"/>
        </w:rPr>
      </w:pPr>
      <w:r>
        <w:rPr>
          <w:rFonts w:ascii="Sylfaen" w:hAnsi="Sylfaen"/>
          <w:sz w:val="24"/>
          <w:szCs w:val="24"/>
          <w:lang w:val="ka-GE"/>
        </w:rPr>
        <w:lastRenderedPageBreak/>
        <w:t>შენიშვნები</w:t>
      </w:r>
      <w:r w:rsidR="00360678" w:rsidRPr="00BA7DDB">
        <w:rPr>
          <w:sz w:val="24"/>
          <w:szCs w:val="24"/>
          <w:lang w:val="ka-GE"/>
        </w:rPr>
        <w:t>:</w:t>
      </w:r>
    </w:p>
    <w:p w:rsidR="004D6D36" w:rsidRPr="00BA7DDB" w:rsidRDefault="00360678" w:rsidP="001815AF">
      <w:pPr>
        <w:ind w:left="492" w:right="3799" w:hanging="360"/>
        <w:jc w:val="both"/>
        <w:rPr>
          <w:sz w:val="24"/>
          <w:szCs w:val="24"/>
          <w:lang w:val="ka-GE"/>
        </w:rPr>
      </w:pPr>
      <w:r w:rsidRPr="00BA7DDB">
        <w:rPr>
          <w:sz w:val="24"/>
          <w:szCs w:val="24"/>
          <w:lang w:val="ka-GE"/>
        </w:rPr>
        <w:t>1.   E</w:t>
      </w:r>
      <w:r w:rsidRPr="00BA7DDB">
        <w:rPr>
          <w:spacing w:val="-1"/>
          <w:sz w:val="24"/>
          <w:szCs w:val="24"/>
          <w:lang w:val="ka-GE"/>
        </w:rPr>
        <w:t>a</w:t>
      </w:r>
      <w:r w:rsidRPr="00BA7DDB">
        <w:rPr>
          <w:sz w:val="24"/>
          <w:szCs w:val="24"/>
          <w:lang w:val="ka-GE"/>
        </w:rPr>
        <w:t>n 13=</w:t>
      </w:r>
      <w:r w:rsidRPr="00BA7DDB">
        <w:rPr>
          <w:spacing w:val="-1"/>
          <w:sz w:val="24"/>
          <w:szCs w:val="24"/>
          <w:lang w:val="ka-GE"/>
        </w:rPr>
        <w:t xml:space="preserve"> </w:t>
      </w:r>
      <w:r w:rsidR="00BA7DDB">
        <w:rPr>
          <w:rFonts w:ascii="Sylfaen" w:hAnsi="Sylfaen"/>
          <w:sz w:val="24"/>
          <w:szCs w:val="24"/>
          <w:lang w:val="ka-GE"/>
        </w:rPr>
        <w:t>დეპარტამენტი</w:t>
      </w:r>
      <w:r w:rsidRPr="00BA7DDB">
        <w:rPr>
          <w:spacing w:val="-1"/>
          <w:sz w:val="24"/>
          <w:szCs w:val="24"/>
          <w:lang w:val="ka-GE"/>
        </w:rPr>
        <w:t>+</w:t>
      </w:r>
      <w:r w:rsidR="00BA7DDB">
        <w:rPr>
          <w:rFonts w:ascii="Sylfaen" w:hAnsi="Sylfaen"/>
          <w:sz w:val="24"/>
          <w:szCs w:val="24"/>
          <w:lang w:val="ka-GE"/>
        </w:rPr>
        <w:t>კოდი</w:t>
      </w:r>
      <w:r w:rsidRPr="00BA7DDB">
        <w:rPr>
          <w:spacing w:val="-1"/>
          <w:sz w:val="24"/>
          <w:szCs w:val="24"/>
          <w:lang w:val="ka-GE"/>
        </w:rPr>
        <w:t>+</w:t>
      </w:r>
      <w:r w:rsidRPr="00BA7DDB">
        <w:rPr>
          <w:spacing w:val="1"/>
          <w:sz w:val="24"/>
          <w:szCs w:val="24"/>
          <w:lang w:val="ka-GE"/>
        </w:rPr>
        <w:t>[</w:t>
      </w:r>
      <w:r w:rsidR="00BA7DDB">
        <w:rPr>
          <w:rFonts w:ascii="Sylfaen" w:hAnsi="Sylfaen"/>
          <w:spacing w:val="-5"/>
          <w:sz w:val="24"/>
          <w:szCs w:val="24"/>
          <w:lang w:val="ka-GE"/>
        </w:rPr>
        <w:t>მთლიანი ფასი</w:t>
      </w:r>
      <w:r w:rsidRPr="00BA7DDB">
        <w:rPr>
          <w:spacing w:val="1"/>
          <w:sz w:val="24"/>
          <w:szCs w:val="24"/>
          <w:lang w:val="ka-GE"/>
        </w:rPr>
        <w:t>]+[</w:t>
      </w:r>
      <w:r w:rsidR="00BA7DDB">
        <w:rPr>
          <w:rFonts w:ascii="Sylfaen" w:hAnsi="Sylfaen"/>
          <w:spacing w:val="1"/>
          <w:sz w:val="24"/>
          <w:szCs w:val="24"/>
          <w:lang w:val="ka-GE"/>
        </w:rPr>
        <w:t>წონა</w:t>
      </w:r>
      <w:r w:rsidRPr="00BA7DDB">
        <w:rPr>
          <w:spacing w:val="1"/>
          <w:sz w:val="24"/>
          <w:szCs w:val="24"/>
          <w:lang w:val="ka-GE"/>
        </w:rPr>
        <w:t>]</w:t>
      </w:r>
      <w:r w:rsidRPr="00BA7DDB">
        <w:rPr>
          <w:spacing w:val="-1"/>
          <w:sz w:val="24"/>
          <w:szCs w:val="24"/>
          <w:lang w:val="ka-GE"/>
        </w:rPr>
        <w:t>+</w:t>
      </w:r>
      <w:r w:rsidRPr="00BA7DDB">
        <w:rPr>
          <w:sz w:val="24"/>
          <w:szCs w:val="24"/>
          <w:lang w:val="ka-GE"/>
        </w:rPr>
        <w:t xml:space="preserve">C </w:t>
      </w:r>
      <w:r w:rsidRPr="00BA7DDB">
        <w:rPr>
          <w:spacing w:val="2"/>
          <w:sz w:val="24"/>
          <w:szCs w:val="24"/>
          <w:lang w:val="ka-GE"/>
        </w:rPr>
        <w:t>[</w:t>
      </w:r>
      <w:r w:rsidRPr="00BA7DDB">
        <w:rPr>
          <w:sz w:val="24"/>
          <w:szCs w:val="24"/>
          <w:lang w:val="ka-GE"/>
        </w:rPr>
        <w:t>]</w:t>
      </w:r>
      <w:r w:rsidR="00BA7DDB">
        <w:rPr>
          <w:rFonts w:ascii="Sylfaen" w:hAnsi="Sylfaen"/>
          <w:sz w:val="24"/>
          <w:szCs w:val="24"/>
          <w:lang w:val="ka-GE"/>
        </w:rPr>
        <w:t>-ით აღნიშნული პუნქტები ნიშნავს რომ</w:t>
      </w:r>
      <w:r w:rsidR="0014078B">
        <w:rPr>
          <w:rFonts w:ascii="Sylfaen" w:hAnsi="Sylfaen"/>
          <w:sz w:val="24"/>
          <w:szCs w:val="24"/>
          <w:lang w:val="ka-GE"/>
        </w:rPr>
        <w:t xml:space="preserve"> ეს ერთეული რომელიმე კოდირების სისტემაშია.</w:t>
      </w:r>
      <w:r w:rsidRPr="00BA7DDB">
        <w:rPr>
          <w:spacing w:val="1"/>
          <w:sz w:val="24"/>
          <w:szCs w:val="24"/>
          <w:lang w:val="ka-GE"/>
        </w:rPr>
        <w:t xml:space="preserve"> </w:t>
      </w:r>
    </w:p>
    <w:p w:rsidR="004D6D36" w:rsidRDefault="00360678" w:rsidP="001815AF">
      <w:pPr>
        <w:spacing w:line="260" w:lineRule="exact"/>
        <w:ind w:left="132"/>
        <w:jc w:val="both"/>
        <w:rPr>
          <w:sz w:val="24"/>
          <w:szCs w:val="24"/>
        </w:rPr>
      </w:pPr>
      <w:r>
        <w:rPr>
          <w:sz w:val="24"/>
          <w:szCs w:val="24"/>
        </w:rPr>
        <w:t xml:space="preserve">2.   </w:t>
      </w:r>
      <w:r w:rsidR="0014078B">
        <w:rPr>
          <w:rFonts w:ascii="Sylfaen" w:hAnsi="Sylfaen"/>
          <w:sz w:val="24"/>
          <w:szCs w:val="24"/>
          <w:lang w:val="ka-GE"/>
        </w:rPr>
        <w:t>ჩვეულებრივ,</w:t>
      </w:r>
      <w:r>
        <w:rPr>
          <w:spacing w:val="-5"/>
          <w:sz w:val="24"/>
          <w:szCs w:val="24"/>
        </w:rPr>
        <w:t xml:space="preserve"> </w:t>
      </w:r>
      <w:r>
        <w:rPr>
          <w:spacing w:val="2"/>
          <w:sz w:val="24"/>
          <w:szCs w:val="24"/>
        </w:rPr>
        <w:t>E</w:t>
      </w:r>
      <w:r>
        <w:rPr>
          <w:spacing w:val="-1"/>
          <w:sz w:val="24"/>
          <w:szCs w:val="24"/>
        </w:rPr>
        <w:t>a</w:t>
      </w:r>
      <w:r>
        <w:rPr>
          <w:sz w:val="24"/>
          <w:szCs w:val="24"/>
        </w:rPr>
        <w:t xml:space="preserve">n13 </w:t>
      </w:r>
      <w:r w:rsidR="0014078B">
        <w:rPr>
          <w:rFonts w:ascii="Sylfaen" w:hAnsi="Sylfaen"/>
          <w:spacing w:val="-1"/>
          <w:sz w:val="24"/>
          <w:szCs w:val="24"/>
          <w:lang w:val="ka-GE"/>
        </w:rPr>
        <w:t>იღებს</w:t>
      </w:r>
      <w:r>
        <w:rPr>
          <w:sz w:val="24"/>
          <w:szCs w:val="24"/>
        </w:rPr>
        <w:t xml:space="preserve"> 2</w:t>
      </w:r>
      <w:r>
        <w:rPr>
          <w:spacing w:val="2"/>
          <w:sz w:val="24"/>
          <w:szCs w:val="24"/>
        </w:rPr>
        <w:t xml:space="preserve"> </w:t>
      </w:r>
      <w:r w:rsidR="0014078B">
        <w:rPr>
          <w:rFonts w:ascii="Sylfaen" w:hAnsi="Sylfaen"/>
          <w:sz w:val="24"/>
          <w:szCs w:val="24"/>
          <w:lang w:val="ka-GE"/>
        </w:rPr>
        <w:t>ან</w:t>
      </w:r>
      <w:r>
        <w:rPr>
          <w:sz w:val="24"/>
          <w:szCs w:val="24"/>
        </w:rPr>
        <w:t xml:space="preserve"> 22</w:t>
      </w:r>
      <w:r>
        <w:rPr>
          <w:spacing w:val="-1"/>
          <w:sz w:val="24"/>
          <w:szCs w:val="24"/>
        </w:rPr>
        <w:t xml:space="preserve"> </w:t>
      </w:r>
      <w:r w:rsidR="0014078B">
        <w:rPr>
          <w:rFonts w:ascii="Sylfaen" w:hAnsi="Sylfaen"/>
          <w:spacing w:val="-1"/>
          <w:sz w:val="24"/>
          <w:szCs w:val="24"/>
          <w:lang w:val="ka-GE"/>
        </w:rPr>
        <w:t>ფასის შტრიხკოდის ტიპად, მაშინ როდესაც 7 ან 77 არის მისი წონის შტრიხკოდის ტიპი.</w:t>
      </w:r>
      <w:r>
        <w:rPr>
          <w:spacing w:val="-1"/>
          <w:sz w:val="24"/>
          <w:szCs w:val="24"/>
        </w:rPr>
        <w:t xml:space="preserve"> </w:t>
      </w:r>
    </w:p>
    <w:p w:rsidR="004D6D36" w:rsidRDefault="00360678" w:rsidP="001815AF">
      <w:pPr>
        <w:ind w:left="132"/>
        <w:jc w:val="both"/>
        <w:rPr>
          <w:sz w:val="24"/>
          <w:szCs w:val="24"/>
        </w:rPr>
      </w:pPr>
      <w:r>
        <w:rPr>
          <w:sz w:val="24"/>
          <w:szCs w:val="24"/>
        </w:rPr>
        <w:t xml:space="preserve">3.   </w:t>
      </w:r>
      <w:r w:rsidR="0014078B">
        <w:rPr>
          <w:rFonts w:ascii="Sylfaen" w:hAnsi="Sylfaen"/>
          <w:sz w:val="24"/>
          <w:szCs w:val="24"/>
          <w:lang w:val="ka-GE"/>
        </w:rPr>
        <w:t xml:space="preserve">საკონტროლო ჯამი სასწორის მიერ ავტომატურად გამოითვლება და საჭირო არ არის მომხმარებელმა რომ </w:t>
      </w:r>
      <w:r w:rsidR="0014078B">
        <w:rPr>
          <w:rFonts w:ascii="Sylfaen" w:hAnsi="Sylfaen"/>
          <w:sz w:val="24"/>
          <w:szCs w:val="24"/>
        </w:rPr>
        <w:t>PLU</w:t>
      </w:r>
      <w:r w:rsidR="0014078B">
        <w:rPr>
          <w:rFonts w:ascii="Sylfaen" w:hAnsi="Sylfaen"/>
          <w:sz w:val="24"/>
          <w:szCs w:val="24"/>
          <w:lang w:val="ka-GE"/>
        </w:rPr>
        <w:t>-ში ჩაწეროს.</w:t>
      </w:r>
    </w:p>
    <w:p w:rsidR="004D6D36" w:rsidRDefault="00360678" w:rsidP="001815AF">
      <w:pPr>
        <w:ind w:left="132"/>
        <w:jc w:val="both"/>
        <w:rPr>
          <w:sz w:val="24"/>
          <w:szCs w:val="24"/>
        </w:rPr>
      </w:pPr>
      <w:r>
        <w:rPr>
          <w:sz w:val="24"/>
          <w:szCs w:val="24"/>
        </w:rPr>
        <w:t xml:space="preserve">4.   </w:t>
      </w:r>
      <w:r w:rsidR="0014078B">
        <w:rPr>
          <w:rFonts w:ascii="Sylfaen" w:hAnsi="Sylfaen"/>
          <w:sz w:val="24"/>
          <w:szCs w:val="24"/>
          <w:lang w:val="ka-GE"/>
        </w:rPr>
        <w:t>სხვაობა</w:t>
      </w:r>
      <w:r>
        <w:rPr>
          <w:sz w:val="24"/>
          <w:szCs w:val="24"/>
        </w:rPr>
        <w:t xml:space="preserve"> </w:t>
      </w:r>
      <w:r>
        <w:rPr>
          <w:spacing w:val="2"/>
          <w:sz w:val="24"/>
          <w:szCs w:val="24"/>
        </w:rPr>
        <w:t>3</w:t>
      </w:r>
      <w:r>
        <w:rPr>
          <w:sz w:val="24"/>
          <w:szCs w:val="24"/>
        </w:rPr>
        <w:t>0</w:t>
      </w:r>
      <w:r>
        <w:rPr>
          <w:spacing w:val="-1"/>
          <w:sz w:val="24"/>
          <w:szCs w:val="24"/>
        </w:rPr>
        <w:t>-</w:t>
      </w:r>
      <w:r>
        <w:rPr>
          <w:sz w:val="24"/>
          <w:szCs w:val="24"/>
        </w:rPr>
        <w:t>32</w:t>
      </w:r>
      <w:r w:rsidR="0014078B">
        <w:rPr>
          <w:rFonts w:ascii="Sylfaen" w:hAnsi="Sylfaen"/>
          <w:sz w:val="24"/>
          <w:szCs w:val="24"/>
          <w:lang w:val="ka-GE"/>
        </w:rPr>
        <w:t>-სა და</w:t>
      </w:r>
      <w:r>
        <w:rPr>
          <w:sz w:val="24"/>
          <w:szCs w:val="24"/>
        </w:rPr>
        <w:t xml:space="preserve"> 3</w:t>
      </w:r>
      <w:r>
        <w:rPr>
          <w:spacing w:val="1"/>
          <w:sz w:val="24"/>
          <w:szCs w:val="24"/>
        </w:rPr>
        <w:t>3</w:t>
      </w:r>
      <w:r>
        <w:rPr>
          <w:spacing w:val="-1"/>
          <w:sz w:val="24"/>
          <w:szCs w:val="24"/>
        </w:rPr>
        <w:t>-</w:t>
      </w:r>
      <w:r>
        <w:rPr>
          <w:sz w:val="24"/>
          <w:szCs w:val="24"/>
        </w:rPr>
        <w:t>35</w:t>
      </w:r>
      <w:r w:rsidR="0014078B">
        <w:rPr>
          <w:rFonts w:ascii="Sylfaen" w:hAnsi="Sylfaen"/>
          <w:sz w:val="24"/>
          <w:szCs w:val="24"/>
          <w:lang w:val="ka-GE"/>
        </w:rPr>
        <w:t>ს შორის წარმოადგენს საკონტროლო ჯამის გამოთვლის მეთოდს.</w:t>
      </w:r>
      <w:r>
        <w:rPr>
          <w:sz w:val="24"/>
          <w:szCs w:val="24"/>
        </w:rPr>
        <w:t xml:space="preserve"> </w:t>
      </w:r>
    </w:p>
    <w:p w:rsidR="004D6D36" w:rsidRDefault="00360678" w:rsidP="001815AF">
      <w:pPr>
        <w:ind w:left="492" w:right="68" w:hanging="360"/>
        <w:jc w:val="both"/>
        <w:rPr>
          <w:sz w:val="24"/>
          <w:szCs w:val="24"/>
        </w:rPr>
      </w:pPr>
      <w:r>
        <w:rPr>
          <w:sz w:val="24"/>
          <w:szCs w:val="24"/>
        </w:rPr>
        <w:t xml:space="preserve">5.   </w:t>
      </w:r>
      <w:r w:rsidR="0014078B">
        <w:rPr>
          <w:rFonts w:ascii="Sylfaen" w:hAnsi="Sylfaen"/>
          <w:sz w:val="24"/>
          <w:szCs w:val="24"/>
          <w:lang w:val="ka-GE"/>
        </w:rPr>
        <w:t>სხვაობა</w:t>
      </w:r>
      <w:r>
        <w:rPr>
          <w:spacing w:val="12"/>
          <w:sz w:val="24"/>
          <w:szCs w:val="24"/>
        </w:rPr>
        <w:t xml:space="preserve"> </w:t>
      </w:r>
      <w:r>
        <w:rPr>
          <w:sz w:val="24"/>
          <w:szCs w:val="24"/>
        </w:rPr>
        <w:t>4</w:t>
      </w:r>
      <w:r>
        <w:rPr>
          <w:spacing w:val="2"/>
          <w:sz w:val="24"/>
          <w:szCs w:val="24"/>
        </w:rPr>
        <w:t>0</w:t>
      </w:r>
      <w:r>
        <w:rPr>
          <w:spacing w:val="-1"/>
          <w:sz w:val="24"/>
          <w:szCs w:val="24"/>
        </w:rPr>
        <w:t>-</w:t>
      </w:r>
      <w:r>
        <w:rPr>
          <w:sz w:val="24"/>
          <w:szCs w:val="24"/>
        </w:rPr>
        <w:t>45</w:t>
      </w:r>
      <w:r w:rsidR="0014078B">
        <w:rPr>
          <w:spacing w:val="9"/>
          <w:sz w:val="24"/>
          <w:szCs w:val="24"/>
        </w:rPr>
        <w:t xml:space="preserve"> -სა </w:t>
      </w:r>
      <w:r w:rsidR="0014078B">
        <w:rPr>
          <w:rFonts w:ascii="Sylfaen" w:hAnsi="Sylfaen"/>
          <w:spacing w:val="9"/>
          <w:sz w:val="24"/>
          <w:szCs w:val="24"/>
          <w:lang w:val="ka-GE"/>
        </w:rPr>
        <w:t>და</w:t>
      </w:r>
      <w:r>
        <w:rPr>
          <w:spacing w:val="9"/>
          <w:sz w:val="24"/>
          <w:szCs w:val="24"/>
        </w:rPr>
        <w:t xml:space="preserve"> </w:t>
      </w:r>
      <w:r>
        <w:rPr>
          <w:sz w:val="24"/>
          <w:szCs w:val="24"/>
        </w:rPr>
        <w:t>3</w:t>
      </w:r>
      <w:r>
        <w:rPr>
          <w:spacing w:val="1"/>
          <w:sz w:val="24"/>
          <w:szCs w:val="24"/>
        </w:rPr>
        <w:t>0</w:t>
      </w:r>
      <w:r>
        <w:rPr>
          <w:spacing w:val="-1"/>
          <w:sz w:val="24"/>
          <w:szCs w:val="24"/>
        </w:rPr>
        <w:t>-</w:t>
      </w:r>
      <w:r>
        <w:rPr>
          <w:sz w:val="24"/>
          <w:szCs w:val="24"/>
        </w:rPr>
        <w:t>35</w:t>
      </w:r>
      <w:r>
        <w:rPr>
          <w:spacing w:val="9"/>
          <w:sz w:val="24"/>
          <w:szCs w:val="24"/>
        </w:rPr>
        <w:t xml:space="preserve"> </w:t>
      </w:r>
      <w:r w:rsidR="0014078B">
        <w:rPr>
          <w:rFonts w:ascii="Sylfaen" w:hAnsi="Sylfaen"/>
          <w:sz w:val="24"/>
          <w:szCs w:val="24"/>
          <w:lang w:val="ka-GE"/>
        </w:rPr>
        <w:t xml:space="preserve">-ს შორის ის არის რომ 30-35-ის ფასი არის მთლიანი ფასი მაშინ როდესაც 40-45 ერთეულის ფასია. </w:t>
      </w:r>
    </w:p>
    <w:p w:rsidR="004D6D36" w:rsidRPr="002558FB" w:rsidRDefault="00360678" w:rsidP="001815AF">
      <w:pPr>
        <w:ind w:left="492" w:right="72" w:hanging="360"/>
        <w:jc w:val="both"/>
        <w:rPr>
          <w:sz w:val="24"/>
          <w:szCs w:val="24"/>
          <w:lang w:val="ka-GE"/>
        </w:rPr>
      </w:pPr>
      <w:r>
        <w:rPr>
          <w:sz w:val="24"/>
          <w:szCs w:val="24"/>
        </w:rPr>
        <w:t>6.   36</w:t>
      </w:r>
      <w:r>
        <w:rPr>
          <w:spacing w:val="-1"/>
          <w:sz w:val="24"/>
          <w:szCs w:val="24"/>
        </w:rPr>
        <w:t>-</w:t>
      </w:r>
      <w:r>
        <w:rPr>
          <w:sz w:val="24"/>
          <w:szCs w:val="24"/>
        </w:rPr>
        <w:t>38</w:t>
      </w:r>
      <w:r>
        <w:rPr>
          <w:spacing w:val="19"/>
          <w:sz w:val="24"/>
          <w:szCs w:val="24"/>
        </w:rPr>
        <w:t xml:space="preserve"> </w:t>
      </w:r>
      <w:r w:rsidR="0014078B">
        <w:rPr>
          <w:rFonts w:ascii="Sylfaen" w:hAnsi="Sylfaen"/>
          <w:sz w:val="24"/>
          <w:szCs w:val="24"/>
          <w:lang w:val="ka-GE"/>
        </w:rPr>
        <w:t>შტრიხკოდის ტიპია</w:t>
      </w:r>
      <w:r>
        <w:rPr>
          <w:sz w:val="24"/>
          <w:szCs w:val="24"/>
        </w:rPr>
        <w:t>,</w:t>
      </w:r>
      <w:r>
        <w:rPr>
          <w:spacing w:val="19"/>
          <w:sz w:val="24"/>
          <w:szCs w:val="24"/>
        </w:rPr>
        <w:t xml:space="preserve"> </w:t>
      </w:r>
      <w:r w:rsidR="002558FB">
        <w:rPr>
          <w:rFonts w:ascii="Sylfaen" w:hAnsi="Sylfaen"/>
          <w:spacing w:val="19"/>
          <w:sz w:val="24"/>
          <w:szCs w:val="24"/>
          <w:lang w:val="ka-GE"/>
        </w:rPr>
        <w:t xml:space="preserve">რომელიც შესაძლოა შეფასდეს ცოცხალი პარტიის განკარგვით. </w:t>
      </w:r>
      <w:r w:rsidR="002558FB">
        <w:rPr>
          <w:rFonts w:ascii="Sylfaen" w:hAnsi="Sylfaen"/>
          <w:spacing w:val="2"/>
          <w:sz w:val="24"/>
          <w:szCs w:val="24"/>
          <w:lang w:val="ka-GE"/>
        </w:rPr>
        <w:t xml:space="preserve"> საქონლის პარტიის ნომერი იკავებს საქონლის რაოდენობის სვეტს, ხოლო საქონლის რიცხვი იკავებს ლაივ კოდის სვეტს. </w:t>
      </w:r>
    </w:p>
    <w:p w:rsidR="004D6D36" w:rsidRPr="002558FB" w:rsidRDefault="004D6D36" w:rsidP="001815AF">
      <w:pPr>
        <w:spacing w:before="2" w:line="260" w:lineRule="exact"/>
        <w:jc w:val="both"/>
        <w:rPr>
          <w:sz w:val="26"/>
          <w:szCs w:val="26"/>
          <w:lang w:val="ka-GE"/>
        </w:rPr>
      </w:pPr>
    </w:p>
    <w:p w:rsidR="004D6D36" w:rsidRDefault="00360678" w:rsidP="001815AF">
      <w:pPr>
        <w:spacing w:before="36"/>
        <w:ind w:left="5111" w:right="5086"/>
        <w:jc w:val="both"/>
        <w:rPr>
          <w:sz w:val="18"/>
          <w:szCs w:val="18"/>
        </w:rPr>
        <w:sectPr w:rsidR="004D6D36">
          <w:footerReference w:type="default" r:id="rId90"/>
          <w:pgSz w:w="11920" w:h="16840"/>
          <w:pgMar w:top="740" w:right="740" w:bottom="280" w:left="720" w:header="0" w:footer="0" w:gutter="0"/>
          <w:cols w:space="720"/>
        </w:sectPr>
      </w:pPr>
      <w:r>
        <w:rPr>
          <w:spacing w:val="1"/>
          <w:sz w:val="18"/>
          <w:szCs w:val="18"/>
        </w:rPr>
        <w:t>20</w:t>
      </w: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line="200" w:lineRule="exact"/>
        <w:jc w:val="both"/>
      </w:pPr>
    </w:p>
    <w:p w:rsidR="004D6D36" w:rsidRDefault="004D6D36" w:rsidP="001815AF">
      <w:pPr>
        <w:spacing w:before="5" w:line="220" w:lineRule="exact"/>
        <w:jc w:val="both"/>
        <w:rPr>
          <w:sz w:val="22"/>
          <w:szCs w:val="22"/>
        </w:rPr>
      </w:pPr>
    </w:p>
    <w:p w:rsidR="004D6D36" w:rsidRDefault="00360678" w:rsidP="001815AF">
      <w:pPr>
        <w:spacing w:before="29"/>
        <w:ind w:right="120"/>
        <w:jc w:val="both"/>
        <w:rPr>
          <w:sz w:val="24"/>
          <w:szCs w:val="24"/>
        </w:rPr>
      </w:pPr>
      <w:r>
        <w:rPr>
          <w:b/>
          <w:sz w:val="24"/>
          <w:szCs w:val="24"/>
        </w:rPr>
        <w:t>DL</w:t>
      </w:r>
      <w:r>
        <w:rPr>
          <w:b/>
          <w:spacing w:val="1"/>
          <w:sz w:val="24"/>
          <w:szCs w:val="24"/>
        </w:rPr>
        <w:t>S</w:t>
      </w:r>
      <w:r>
        <w:rPr>
          <w:b/>
          <w:sz w:val="24"/>
          <w:szCs w:val="24"/>
        </w:rPr>
        <w:t>2</w:t>
      </w:r>
      <w:r>
        <w:rPr>
          <w:b/>
          <w:spacing w:val="-1"/>
          <w:sz w:val="24"/>
          <w:szCs w:val="24"/>
        </w:rPr>
        <w:t>M</w:t>
      </w:r>
      <w:r>
        <w:rPr>
          <w:b/>
          <w:sz w:val="24"/>
          <w:szCs w:val="24"/>
        </w:rPr>
        <w:t>30</w:t>
      </w:r>
      <w:r>
        <w:rPr>
          <w:b/>
          <w:spacing w:val="1"/>
          <w:sz w:val="24"/>
          <w:szCs w:val="24"/>
        </w:rPr>
        <w:t>E</w:t>
      </w:r>
      <w:r>
        <w:rPr>
          <w:b/>
          <w:sz w:val="24"/>
          <w:szCs w:val="24"/>
        </w:rPr>
        <w:t>NV7</w:t>
      </w:r>
      <w:r>
        <w:rPr>
          <w:b/>
          <w:spacing w:val="-1"/>
          <w:sz w:val="24"/>
          <w:szCs w:val="24"/>
        </w:rPr>
        <w:t>-</w:t>
      </w:r>
      <w:r>
        <w:rPr>
          <w:b/>
          <w:sz w:val="24"/>
          <w:szCs w:val="24"/>
        </w:rPr>
        <w:t>L</w:t>
      </w:r>
      <w:r>
        <w:rPr>
          <w:b/>
          <w:spacing w:val="1"/>
          <w:sz w:val="24"/>
          <w:szCs w:val="24"/>
        </w:rPr>
        <w:t>S</w:t>
      </w:r>
      <w:r>
        <w:rPr>
          <w:b/>
          <w:sz w:val="24"/>
          <w:szCs w:val="24"/>
        </w:rPr>
        <w:t>2X</w:t>
      </w:r>
      <w:r>
        <w:rPr>
          <w:b/>
          <w:spacing w:val="-1"/>
          <w:sz w:val="24"/>
          <w:szCs w:val="24"/>
        </w:rPr>
        <w:t>-</w:t>
      </w:r>
      <w:r>
        <w:rPr>
          <w:b/>
          <w:sz w:val="24"/>
          <w:szCs w:val="24"/>
        </w:rPr>
        <w:t>13</w:t>
      </w:r>
    </w:p>
    <w:sectPr w:rsidR="004D6D36" w:rsidSect="004D6D36">
      <w:footerReference w:type="default" r:id="rId91"/>
      <w:pgSz w:w="11920" w:h="16840"/>
      <w:pgMar w:top="1560" w:right="1100" w:bottom="280" w:left="1680" w:header="0" w:footer="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F4A51" w:rsidRDefault="00BF4A51" w:rsidP="004D6D36">
      <w:r>
        <w:separator/>
      </w:r>
    </w:p>
  </w:endnote>
  <w:endnote w:type="continuationSeparator" w:id="1">
    <w:p w:rsidR="00BF4A51" w:rsidRDefault="00BF4A51" w:rsidP="004D6D3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lfaen">
    <w:panose1 w:val="010A0502050306030303"/>
    <w:charset w:val="CC"/>
    <w:family w:val="roman"/>
    <w:pitch w:val="variable"/>
    <w:sig w:usb0="040006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3D1" w:rsidRDefault="00C173D1">
    <w:pPr>
      <w:spacing w:line="200" w:lineRule="exact"/>
    </w:pPr>
    <w:r w:rsidRPr="00707D80">
      <w:pict>
        <v:shapetype id="_x0000_t202" coordsize="21600,21600" o:spt="202" path="m,l,21600r21600,l21600,xe">
          <v:stroke joinstyle="miter"/>
          <v:path gradientshapeok="t" o:connecttype="rect"/>
        </v:shapetype>
        <v:shape id="_x0000_s2049" type="#_x0000_t202" style="position:absolute;margin-left:291.2pt;margin-top:789pt;width:13.1pt;height:11pt;z-index:-251658752;mso-position-horizontal-relative:page;mso-position-vertical-relative:page" filled="f" stroked="f">
          <v:textbox inset="0,0,0,0">
            <w:txbxContent>
              <w:p w:rsidR="00C173D1" w:rsidRDefault="00C173D1">
                <w:pPr>
                  <w:spacing w:line="200" w:lineRule="exact"/>
                  <w:ind w:left="40"/>
                  <w:rPr>
                    <w:sz w:val="18"/>
                    <w:szCs w:val="18"/>
                  </w:rPr>
                </w:pPr>
                <w:r>
                  <w:fldChar w:fldCharType="begin"/>
                </w:r>
                <w:r>
                  <w:rPr>
                    <w:sz w:val="18"/>
                    <w:szCs w:val="18"/>
                  </w:rPr>
                  <w:instrText xml:space="preserve"> PAGE </w:instrText>
                </w:r>
                <w:r>
                  <w:fldChar w:fldCharType="separate"/>
                </w:r>
                <w:r w:rsidR="00A76DFC">
                  <w:rPr>
                    <w:noProof/>
                    <w:sz w:val="18"/>
                    <w:szCs w:val="18"/>
                  </w:rPr>
                  <w:t>21</w:t>
                </w:r>
                <w:r>
                  <w:fldChar w:fldCharType="end"/>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3D1" w:rsidRDefault="00C173D1">
    <w:pPr>
      <w:spacing w:line="0" w:lineRule="atLeast"/>
      <w:rPr>
        <w:sz w:val="0"/>
        <w:szCs w:val="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3D1" w:rsidRDefault="00C173D1">
    <w:pPr>
      <w:spacing w:line="0" w:lineRule="atLeast"/>
      <w:rPr>
        <w:sz w:val="0"/>
        <w:szCs w:val="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3D1" w:rsidRDefault="00C173D1">
    <w:pPr>
      <w:spacing w:line="0" w:lineRule="atLeast"/>
      <w:rPr>
        <w:sz w:val="0"/>
        <w:szCs w:val="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F4A51" w:rsidRDefault="00BF4A51" w:rsidP="004D6D36">
      <w:r>
        <w:separator/>
      </w:r>
    </w:p>
  </w:footnote>
  <w:footnote w:type="continuationSeparator" w:id="1">
    <w:p w:rsidR="00BF4A51" w:rsidRDefault="00BF4A51" w:rsidP="004D6D3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2D6954"/>
    <w:multiLevelType w:val="multilevel"/>
    <w:tmpl w:val="6FBE2B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442C13F2"/>
    <w:multiLevelType w:val="hybridMultilevel"/>
    <w:tmpl w:val="9C447ABA"/>
    <w:lvl w:ilvl="0" w:tplc="18B8C5F4">
      <w:start w:val="1"/>
      <w:numFmt w:val="decimal"/>
      <w:lvlText w:val="%1."/>
      <w:lvlJc w:val="left"/>
      <w:pPr>
        <w:ind w:left="5758" w:hanging="360"/>
      </w:pPr>
      <w:rPr>
        <w:rFonts w:hint="default"/>
      </w:rPr>
    </w:lvl>
    <w:lvl w:ilvl="1" w:tplc="04190019" w:tentative="1">
      <w:start w:val="1"/>
      <w:numFmt w:val="lowerLetter"/>
      <w:lvlText w:val="%2."/>
      <w:lvlJc w:val="left"/>
      <w:pPr>
        <w:ind w:left="6478" w:hanging="360"/>
      </w:pPr>
    </w:lvl>
    <w:lvl w:ilvl="2" w:tplc="0419001B" w:tentative="1">
      <w:start w:val="1"/>
      <w:numFmt w:val="lowerRoman"/>
      <w:lvlText w:val="%3."/>
      <w:lvlJc w:val="right"/>
      <w:pPr>
        <w:ind w:left="7198" w:hanging="180"/>
      </w:pPr>
    </w:lvl>
    <w:lvl w:ilvl="3" w:tplc="0419000F" w:tentative="1">
      <w:start w:val="1"/>
      <w:numFmt w:val="decimal"/>
      <w:lvlText w:val="%4."/>
      <w:lvlJc w:val="left"/>
      <w:pPr>
        <w:ind w:left="7918" w:hanging="360"/>
      </w:pPr>
    </w:lvl>
    <w:lvl w:ilvl="4" w:tplc="04190019" w:tentative="1">
      <w:start w:val="1"/>
      <w:numFmt w:val="lowerLetter"/>
      <w:lvlText w:val="%5."/>
      <w:lvlJc w:val="left"/>
      <w:pPr>
        <w:ind w:left="8638" w:hanging="360"/>
      </w:pPr>
    </w:lvl>
    <w:lvl w:ilvl="5" w:tplc="0419001B" w:tentative="1">
      <w:start w:val="1"/>
      <w:numFmt w:val="lowerRoman"/>
      <w:lvlText w:val="%6."/>
      <w:lvlJc w:val="right"/>
      <w:pPr>
        <w:ind w:left="9358" w:hanging="180"/>
      </w:pPr>
    </w:lvl>
    <w:lvl w:ilvl="6" w:tplc="0419000F" w:tentative="1">
      <w:start w:val="1"/>
      <w:numFmt w:val="decimal"/>
      <w:lvlText w:val="%7."/>
      <w:lvlJc w:val="left"/>
      <w:pPr>
        <w:ind w:left="10078" w:hanging="360"/>
      </w:pPr>
    </w:lvl>
    <w:lvl w:ilvl="7" w:tplc="04190019" w:tentative="1">
      <w:start w:val="1"/>
      <w:numFmt w:val="lowerLetter"/>
      <w:lvlText w:val="%8."/>
      <w:lvlJc w:val="left"/>
      <w:pPr>
        <w:ind w:left="10798" w:hanging="360"/>
      </w:pPr>
    </w:lvl>
    <w:lvl w:ilvl="8" w:tplc="0419001B" w:tentative="1">
      <w:start w:val="1"/>
      <w:numFmt w:val="lowerRoman"/>
      <w:lvlText w:val="%9."/>
      <w:lvlJc w:val="right"/>
      <w:pPr>
        <w:ind w:left="11518" w:hanging="180"/>
      </w:pPr>
    </w:lvl>
  </w:abstractNum>
  <w:abstractNum w:abstractNumId="2">
    <w:nsid w:val="56B470CD"/>
    <w:multiLevelType w:val="hybridMultilevel"/>
    <w:tmpl w:val="ADBEF1EA"/>
    <w:lvl w:ilvl="0" w:tplc="1A7082AE">
      <w:start w:val="1"/>
      <w:numFmt w:val="decimal"/>
      <w:lvlText w:val="%1."/>
      <w:lvlJc w:val="left"/>
      <w:pPr>
        <w:ind w:left="6118" w:hanging="360"/>
      </w:pPr>
      <w:rPr>
        <w:rFonts w:ascii="Sylfaen" w:hAnsi="Sylfaen" w:hint="default"/>
      </w:rPr>
    </w:lvl>
    <w:lvl w:ilvl="1" w:tplc="04190019" w:tentative="1">
      <w:start w:val="1"/>
      <w:numFmt w:val="lowerLetter"/>
      <w:lvlText w:val="%2."/>
      <w:lvlJc w:val="left"/>
      <w:pPr>
        <w:ind w:left="6838" w:hanging="360"/>
      </w:pPr>
    </w:lvl>
    <w:lvl w:ilvl="2" w:tplc="0419001B" w:tentative="1">
      <w:start w:val="1"/>
      <w:numFmt w:val="lowerRoman"/>
      <w:lvlText w:val="%3."/>
      <w:lvlJc w:val="right"/>
      <w:pPr>
        <w:ind w:left="7558" w:hanging="180"/>
      </w:pPr>
    </w:lvl>
    <w:lvl w:ilvl="3" w:tplc="0419000F" w:tentative="1">
      <w:start w:val="1"/>
      <w:numFmt w:val="decimal"/>
      <w:lvlText w:val="%4."/>
      <w:lvlJc w:val="left"/>
      <w:pPr>
        <w:ind w:left="8278" w:hanging="360"/>
      </w:pPr>
    </w:lvl>
    <w:lvl w:ilvl="4" w:tplc="04190019" w:tentative="1">
      <w:start w:val="1"/>
      <w:numFmt w:val="lowerLetter"/>
      <w:lvlText w:val="%5."/>
      <w:lvlJc w:val="left"/>
      <w:pPr>
        <w:ind w:left="8998" w:hanging="360"/>
      </w:pPr>
    </w:lvl>
    <w:lvl w:ilvl="5" w:tplc="0419001B" w:tentative="1">
      <w:start w:val="1"/>
      <w:numFmt w:val="lowerRoman"/>
      <w:lvlText w:val="%6."/>
      <w:lvlJc w:val="right"/>
      <w:pPr>
        <w:ind w:left="9718" w:hanging="180"/>
      </w:pPr>
    </w:lvl>
    <w:lvl w:ilvl="6" w:tplc="0419000F" w:tentative="1">
      <w:start w:val="1"/>
      <w:numFmt w:val="decimal"/>
      <w:lvlText w:val="%7."/>
      <w:lvlJc w:val="left"/>
      <w:pPr>
        <w:ind w:left="10438" w:hanging="360"/>
      </w:pPr>
    </w:lvl>
    <w:lvl w:ilvl="7" w:tplc="04190019" w:tentative="1">
      <w:start w:val="1"/>
      <w:numFmt w:val="lowerLetter"/>
      <w:lvlText w:val="%8."/>
      <w:lvlJc w:val="left"/>
      <w:pPr>
        <w:ind w:left="11158" w:hanging="360"/>
      </w:pPr>
    </w:lvl>
    <w:lvl w:ilvl="8" w:tplc="0419001B" w:tentative="1">
      <w:start w:val="1"/>
      <w:numFmt w:val="lowerRoman"/>
      <w:lvlText w:val="%9."/>
      <w:lvlJc w:val="right"/>
      <w:pPr>
        <w:ind w:left="11878" w:hanging="180"/>
      </w:p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efaultTabStop w:val="708"/>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4D6D36"/>
    <w:rsid w:val="000079B7"/>
    <w:rsid w:val="00021903"/>
    <w:rsid w:val="00032636"/>
    <w:rsid w:val="00043E67"/>
    <w:rsid w:val="00046380"/>
    <w:rsid w:val="0005556A"/>
    <w:rsid w:val="00067855"/>
    <w:rsid w:val="000734F9"/>
    <w:rsid w:val="000B1436"/>
    <w:rsid w:val="00102A16"/>
    <w:rsid w:val="00134F3C"/>
    <w:rsid w:val="0014078B"/>
    <w:rsid w:val="00152805"/>
    <w:rsid w:val="00171EBE"/>
    <w:rsid w:val="00180556"/>
    <w:rsid w:val="001815AF"/>
    <w:rsid w:val="00185CED"/>
    <w:rsid w:val="001D01FE"/>
    <w:rsid w:val="001D6365"/>
    <w:rsid w:val="00213050"/>
    <w:rsid w:val="002345DB"/>
    <w:rsid w:val="00235000"/>
    <w:rsid w:val="002558FB"/>
    <w:rsid w:val="0025686C"/>
    <w:rsid w:val="00263B7E"/>
    <w:rsid w:val="002C1152"/>
    <w:rsid w:val="002F1D63"/>
    <w:rsid w:val="00317439"/>
    <w:rsid w:val="00360678"/>
    <w:rsid w:val="00386D08"/>
    <w:rsid w:val="003944B3"/>
    <w:rsid w:val="003A0468"/>
    <w:rsid w:val="003A1BA3"/>
    <w:rsid w:val="003A211F"/>
    <w:rsid w:val="00401E27"/>
    <w:rsid w:val="00430C4A"/>
    <w:rsid w:val="0045566B"/>
    <w:rsid w:val="00461C88"/>
    <w:rsid w:val="00466D00"/>
    <w:rsid w:val="004C769B"/>
    <w:rsid w:val="004D5904"/>
    <w:rsid w:val="004D6D36"/>
    <w:rsid w:val="00502031"/>
    <w:rsid w:val="005122AD"/>
    <w:rsid w:val="00517987"/>
    <w:rsid w:val="005566C1"/>
    <w:rsid w:val="0056197D"/>
    <w:rsid w:val="00562C9A"/>
    <w:rsid w:val="0057547F"/>
    <w:rsid w:val="0057756C"/>
    <w:rsid w:val="0058527D"/>
    <w:rsid w:val="005852F5"/>
    <w:rsid w:val="00586139"/>
    <w:rsid w:val="005955EE"/>
    <w:rsid w:val="005C396E"/>
    <w:rsid w:val="005D0557"/>
    <w:rsid w:val="005D0DBD"/>
    <w:rsid w:val="005E55CA"/>
    <w:rsid w:val="00600062"/>
    <w:rsid w:val="00615B17"/>
    <w:rsid w:val="006271CA"/>
    <w:rsid w:val="006316FE"/>
    <w:rsid w:val="006440B8"/>
    <w:rsid w:val="00654DA8"/>
    <w:rsid w:val="0068078B"/>
    <w:rsid w:val="00687AE4"/>
    <w:rsid w:val="006C5FB2"/>
    <w:rsid w:val="006D5296"/>
    <w:rsid w:val="006E453E"/>
    <w:rsid w:val="007075D0"/>
    <w:rsid w:val="00707D80"/>
    <w:rsid w:val="007411D1"/>
    <w:rsid w:val="00764C63"/>
    <w:rsid w:val="00766D77"/>
    <w:rsid w:val="007C734B"/>
    <w:rsid w:val="007D3185"/>
    <w:rsid w:val="007E7182"/>
    <w:rsid w:val="007F4C43"/>
    <w:rsid w:val="00891EA4"/>
    <w:rsid w:val="00932574"/>
    <w:rsid w:val="00966AC0"/>
    <w:rsid w:val="0099129A"/>
    <w:rsid w:val="009A1CDA"/>
    <w:rsid w:val="009B3CF2"/>
    <w:rsid w:val="00A20234"/>
    <w:rsid w:val="00A26A88"/>
    <w:rsid w:val="00A3423E"/>
    <w:rsid w:val="00A3708B"/>
    <w:rsid w:val="00A76DFC"/>
    <w:rsid w:val="00A8444D"/>
    <w:rsid w:val="00A84DA3"/>
    <w:rsid w:val="00AB1B66"/>
    <w:rsid w:val="00AE3DAB"/>
    <w:rsid w:val="00B04335"/>
    <w:rsid w:val="00B76E00"/>
    <w:rsid w:val="00B850E7"/>
    <w:rsid w:val="00B95EDA"/>
    <w:rsid w:val="00BA7DDB"/>
    <w:rsid w:val="00BB5AFD"/>
    <w:rsid w:val="00BF4A51"/>
    <w:rsid w:val="00C173D1"/>
    <w:rsid w:val="00C20DA2"/>
    <w:rsid w:val="00C50A80"/>
    <w:rsid w:val="00C662C6"/>
    <w:rsid w:val="00C84EF5"/>
    <w:rsid w:val="00CD786B"/>
    <w:rsid w:val="00CF2ED2"/>
    <w:rsid w:val="00CF6499"/>
    <w:rsid w:val="00D22165"/>
    <w:rsid w:val="00D65E52"/>
    <w:rsid w:val="00DB0391"/>
    <w:rsid w:val="00DF1742"/>
    <w:rsid w:val="00E56C27"/>
    <w:rsid w:val="00E67600"/>
    <w:rsid w:val="00EE0C20"/>
    <w:rsid w:val="00EE5C16"/>
    <w:rsid w:val="00F1625E"/>
    <w:rsid w:val="00F4566F"/>
    <w:rsid w:val="00FB70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tabs>
        <w:tab w:val="num" w:pos="720"/>
      </w:tabs>
      <w:spacing w:before="240" w:after="60"/>
      <w:ind w:left="720" w:hanging="72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tabs>
        <w:tab w:val="num" w:pos="1440"/>
      </w:tabs>
      <w:spacing w:before="240" w:after="60"/>
      <w:ind w:left="1440" w:hanging="72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tabs>
        <w:tab w:val="num" w:pos="2160"/>
      </w:tabs>
      <w:spacing w:before="240" w:after="60"/>
      <w:ind w:left="2160" w:hanging="72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tabs>
        <w:tab w:val="num" w:pos="2880"/>
      </w:tabs>
      <w:spacing w:before="240" w:after="60"/>
      <w:ind w:left="2880" w:hanging="72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tabs>
        <w:tab w:val="num" w:pos="3600"/>
      </w:tabs>
      <w:spacing w:before="240" w:after="60"/>
      <w:ind w:left="3600" w:hanging="72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tabs>
        <w:tab w:val="num" w:pos="4320"/>
      </w:tabs>
      <w:spacing w:before="240" w:after="60"/>
      <w:ind w:left="4320" w:hanging="720"/>
      <w:outlineLvl w:val="5"/>
    </w:pPr>
    <w:rPr>
      <w:b/>
      <w:bCs/>
      <w:sz w:val="22"/>
      <w:szCs w:val="22"/>
    </w:rPr>
  </w:style>
  <w:style w:type="paragraph" w:styleId="Heading7">
    <w:name w:val="heading 7"/>
    <w:basedOn w:val="Normal"/>
    <w:next w:val="Normal"/>
    <w:link w:val="Heading7Char"/>
    <w:uiPriority w:val="9"/>
    <w:semiHidden/>
    <w:unhideWhenUsed/>
    <w:qFormat/>
    <w:rsid w:val="001B3490"/>
    <w:pPr>
      <w:tabs>
        <w:tab w:val="num" w:pos="5040"/>
      </w:tabs>
      <w:spacing w:before="240" w:after="60"/>
      <w:ind w:left="5040" w:hanging="72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tabs>
        <w:tab w:val="num" w:pos="5760"/>
      </w:tabs>
      <w:spacing w:before="240" w:after="60"/>
      <w:ind w:left="5760" w:hanging="72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tabs>
        <w:tab w:val="num" w:pos="6480"/>
      </w:tabs>
      <w:spacing w:before="240" w:after="60"/>
      <w:ind w:left="6480" w:hanging="72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BalloonText">
    <w:name w:val="Balloon Text"/>
    <w:basedOn w:val="Normal"/>
    <w:link w:val="BalloonTextChar"/>
    <w:uiPriority w:val="99"/>
    <w:semiHidden/>
    <w:unhideWhenUsed/>
    <w:rsid w:val="002C1152"/>
    <w:rPr>
      <w:rFonts w:ascii="Tahoma" w:hAnsi="Tahoma" w:cs="Tahoma"/>
      <w:sz w:val="16"/>
      <w:szCs w:val="16"/>
    </w:rPr>
  </w:style>
  <w:style w:type="character" w:customStyle="1" w:styleId="BalloonTextChar">
    <w:name w:val="Balloon Text Char"/>
    <w:basedOn w:val="DefaultParagraphFont"/>
    <w:link w:val="BalloonText"/>
    <w:uiPriority w:val="99"/>
    <w:semiHidden/>
    <w:rsid w:val="002C1152"/>
    <w:rPr>
      <w:rFonts w:ascii="Tahoma" w:hAnsi="Tahoma" w:cs="Tahoma"/>
      <w:sz w:val="16"/>
      <w:szCs w:val="16"/>
    </w:rPr>
  </w:style>
  <w:style w:type="paragraph" w:styleId="ListParagraph">
    <w:name w:val="List Paragraph"/>
    <w:basedOn w:val="Normal"/>
    <w:uiPriority w:val="34"/>
    <w:qFormat/>
    <w:rsid w:val="003944B3"/>
    <w:pPr>
      <w:ind w:left="720"/>
      <w:contextualSpacing/>
    </w:p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hyperlink" Target="http://WWW.W" TargetMode="External"/><Relationship Id="rId7" Type="http://schemas.openxmlformats.org/officeDocument/2006/relationships/hyperlink" Target="mailto:PT@aclas.com" TargetMode="External"/><Relationship Id="rId71" Type="http://schemas.openxmlformats.org/officeDocument/2006/relationships/image" Target="media/image62.jpe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hyperlink" Target="http://WWW.W" TargetMode="External"/><Relationship Id="rId5" Type="http://schemas.openxmlformats.org/officeDocument/2006/relationships/footnotes" Target="footnote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footer" Target="footer3.xml"/><Relationship Id="rId19" Type="http://schemas.openxmlformats.org/officeDocument/2006/relationships/image" Target="media/image10.jpe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hyperlink" Target="http://www.aclas.tw/" TargetMode="Externa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hyperlink" Target="http://WWW.W" TargetMode="External"/><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hyperlink" Target="http://WWW.W" TargetMode="External"/><Relationship Id="rId91"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1.xml"/><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2.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1734</TotalTime>
  <Pages>1</Pages>
  <Words>4270</Words>
  <Characters>30453</Characters>
  <Application>Microsoft Office Word</Application>
  <DocSecurity>0</DocSecurity>
  <Lines>2030</Lines>
  <Paragraphs>913</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Grizli777</Company>
  <LinksUpToDate>false</LinksUpToDate>
  <CharactersWithSpaces>33810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Teola</cp:lastModifiedBy>
  <cp:revision>47</cp:revision>
  <dcterms:created xsi:type="dcterms:W3CDTF">2018-08-15T17:21:00Z</dcterms:created>
  <dcterms:modified xsi:type="dcterms:W3CDTF">2018-08-18T19:52:00Z</dcterms:modified>
</cp:coreProperties>
</file>